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word/header16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461E0" w:rsidRDefault="00C461E0">
      <w:pPr>
        <w:spacing w:before="2" w:line="120" w:lineRule="exact"/>
        <w:rPr>
          <w:sz w:val="13"/>
          <w:szCs w:val="13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E0FA3">
      <w:pPr>
        <w:ind w:left="3671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9.85pt;height:76.3pt">
            <v:imagedata r:id="rId7" o:title=""/>
          </v:shape>
        </w:pict>
      </w:r>
    </w:p>
    <w:p w:rsidR="00C461E0" w:rsidRDefault="00C461E0">
      <w:pPr>
        <w:spacing w:before="2" w:line="140" w:lineRule="exact"/>
        <w:rPr>
          <w:sz w:val="14"/>
          <w:szCs w:val="14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line="620" w:lineRule="exact"/>
        <w:ind w:left="1538" w:right="1427"/>
        <w:jc w:val="center"/>
        <w:rPr>
          <w:sz w:val="56"/>
          <w:szCs w:val="56"/>
        </w:rPr>
      </w:pPr>
      <w:r>
        <w:rPr>
          <w:b/>
          <w:spacing w:val="-1"/>
          <w:position w:val="-1"/>
          <w:sz w:val="56"/>
          <w:szCs w:val="56"/>
        </w:rPr>
        <w:t>B</w:t>
      </w:r>
      <w:r>
        <w:rPr>
          <w:b/>
          <w:spacing w:val="1"/>
          <w:position w:val="-1"/>
          <w:sz w:val="56"/>
          <w:szCs w:val="56"/>
        </w:rPr>
        <w:t>I</w:t>
      </w:r>
      <w:r>
        <w:rPr>
          <w:b/>
          <w:spacing w:val="-1"/>
          <w:position w:val="-1"/>
          <w:sz w:val="56"/>
          <w:szCs w:val="56"/>
        </w:rPr>
        <w:t>D</w:t>
      </w:r>
      <w:r>
        <w:rPr>
          <w:b/>
          <w:position w:val="-1"/>
          <w:sz w:val="56"/>
          <w:szCs w:val="56"/>
        </w:rPr>
        <w:t>D</w:t>
      </w:r>
      <w:r>
        <w:rPr>
          <w:b/>
          <w:spacing w:val="1"/>
          <w:position w:val="-1"/>
          <w:sz w:val="56"/>
          <w:szCs w:val="56"/>
        </w:rPr>
        <w:t>I</w:t>
      </w:r>
      <w:r>
        <w:rPr>
          <w:b/>
          <w:spacing w:val="2"/>
          <w:position w:val="-1"/>
          <w:sz w:val="56"/>
          <w:szCs w:val="56"/>
        </w:rPr>
        <w:t>N</w:t>
      </w:r>
      <w:r>
        <w:rPr>
          <w:b/>
          <w:position w:val="-1"/>
          <w:sz w:val="56"/>
          <w:szCs w:val="56"/>
        </w:rPr>
        <w:t>G</w:t>
      </w:r>
      <w:r>
        <w:rPr>
          <w:b/>
          <w:spacing w:val="-21"/>
          <w:position w:val="-1"/>
          <w:sz w:val="56"/>
          <w:szCs w:val="56"/>
        </w:rPr>
        <w:t xml:space="preserve"> </w:t>
      </w:r>
      <w:r>
        <w:rPr>
          <w:b/>
          <w:spacing w:val="-1"/>
          <w:w w:val="99"/>
          <w:position w:val="-1"/>
          <w:sz w:val="56"/>
          <w:szCs w:val="56"/>
        </w:rPr>
        <w:t>D</w:t>
      </w:r>
      <w:r>
        <w:rPr>
          <w:b/>
          <w:spacing w:val="2"/>
          <w:w w:val="99"/>
          <w:position w:val="-1"/>
          <w:sz w:val="56"/>
          <w:szCs w:val="56"/>
        </w:rPr>
        <w:t>O</w:t>
      </w:r>
      <w:r>
        <w:rPr>
          <w:b/>
          <w:spacing w:val="-1"/>
          <w:w w:val="99"/>
          <w:position w:val="-1"/>
          <w:sz w:val="56"/>
          <w:szCs w:val="56"/>
        </w:rPr>
        <w:t>C</w:t>
      </w:r>
      <w:r>
        <w:rPr>
          <w:b/>
          <w:spacing w:val="2"/>
          <w:w w:val="99"/>
          <w:position w:val="-1"/>
          <w:sz w:val="56"/>
          <w:szCs w:val="56"/>
        </w:rPr>
        <w:t>U</w:t>
      </w:r>
      <w:r>
        <w:rPr>
          <w:b/>
          <w:w w:val="99"/>
          <w:position w:val="-1"/>
          <w:sz w:val="56"/>
          <w:szCs w:val="56"/>
        </w:rPr>
        <w:t>M</w:t>
      </w:r>
      <w:r>
        <w:rPr>
          <w:b/>
          <w:spacing w:val="-1"/>
          <w:position w:val="-1"/>
          <w:sz w:val="56"/>
          <w:szCs w:val="56"/>
        </w:rPr>
        <w:t>E</w:t>
      </w:r>
      <w:r>
        <w:rPr>
          <w:b/>
          <w:spacing w:val="2"/>
          <w:w w:val="99"/>
          <w:position w:val="-1"/>
          <w:sz w:val="56"/>
          <w:szCs w:val="56"/>
        </w:rPr>
        <w:t>N</w:t>
      </w:r>
      <w:r>
        <w:rPr>
          <w:b/>
          <w:spacing w:val="-1"/>
          <w:w w:val="99"/>
          <w:position w:val="-1"/>
          <w:sz w:val="56"/>
          <w:szCs w:val="56"/>
        </w:rPr>
        <w:t>TS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3" w:line="280" w:lineRule="exact"/>
        <w:rPr>
          <w:sz w:val="28"/>
          <w:szCs w:val="28"/>
        </w:rPr>
      </w:pPr>
    </w:p>
    <w:p w:rsidR="00C461E0" w:rsidRDefault="00D65221">
      <w:pPr>
        <w:ind w:left="3222" w:right="3276"/>
        <w:jc w:val="center"/>
        <w:rPr>
          <w:sz w:val="28"/>
          <w:szCs w:val="28"/>
        </w:rPr>
      </w:pPr>
      <w:r>
        <w:rPr>
          <w:b/>
          <w:spacing w:val="-1"/>
          <w:sz w:val="28"/>
          <w:szCs w:val="28"/>
        </w:rPr>
        <w:t>P</w:t>
      </w:r>
      <w:r>
        <w:rPr>
          <w:b/>
          <w:sz w:val="28"/>
          <w:szCs w:val="28"/>
        </w:rPr>
        <w:t>r</w:t>
      </w:r>
      <w:r>
        <w:rPr>
          <w:b/>
          <w:spacing w:val="1"/>
          <w:sz w:val="28"/>
          <w:szCs w:val="28"/>
        </w:rPr>
        <w:t>o</w:t>
      </w:r>
      <w:r>
        <w:rPr>
          <w:b/>
          <w:sz w:val="28"/>
          <w:szCs w:val="28"/>
        </w:rPr>
        <w:t>cure</w:t>
      </w:r>
      <w:r>
        <w:rPr>
          <w:b/>
          <w:spacing w:val="-3"/>
          <w:sz w:val="28"/>
          <w:szCs w:val="28"/>
        </w:rPr>
        <w:t>m</w:t>
      </w:r>
      <w:r>
        <w:rPr>
          <w:b/>
          <w:sz w:val="28"/>
          <w:szCs w:val="28"/>
        </w:rPr>
        <w:t>ent of Sc</w:t>
      </w:r>
      <w:r>
        <w:rPr>
          <w:b/>
          <w:spacing w:val="-2"/>
          <w:sz w:val="28"/>
          <w:szCs w:val="28"/>
        </w:rPr>
        <w:t>h</w:t>
      </w:r>
      <w:r>
        <w:rPr>
          <w:b/>
          <w:spacing w:val="1"/>
          <w:sz w:val="28"/>
          <w:szCs w:val="28"/>
        </w:rPr>
        <w:t>o</w:t>
      </w:r>
      <w:r>
        <w:rPr>
          <w:b/>
          <w:spacing w:val="-1"/>
          <w:sz w:val="28"/>
          <w:szCs w:val="28"/>
        </w:rPr>
        <w:t>o</w:t>
      </w:r>
      <w:r>
        <w:rPr>
          <w:b/>
          <w:sz w:val="28"/>
          <w:szCs w:val="28"/>
        </w:rPr>
        <w:t>l</w:t>
      </w:r>
    </w:p>
    <w:p w:rsidR="00C461E0" w:rsidRDefault="00C461E0">
      <w:pPr>
        <w:spacing w:line="200" w:lineRule="exact"/>
      </w:pPr>
    </w:p>
    <w:p w:rsidR="00C461E0" w:rsidRDefault="00C461E0">
      <w:pPr>
        <w:spacing w:before="20" w:line="260" w:lineRule="exact"/>
        <w:rPr>
          <w:sz w:val="26"/>
          <w:szCs w:val="26"/>
        </w:rPr>
      </w:pPr>
    </w:p>
    <w:p w:rsidR="00C461E0" w:rsidRPr="00C02C75" w:rsidRDefault="00C02C75" w:rsidP="00C02C75">
      <w:pPr>
        <w:pStyle w:val="ListParagraph"/>
        <w:numPr>
          <w:ilvl w:val="0"/>
          <w:numId w:val="2"/>
        </w:numPr>
        <w:ind w:right="2926"/>
      </w:pPr>
      <w:r w:rsidRPr="00C02C75">
        <w:rPr>
          <w:b/>
          <w:spacing w:val="53"/>
          <w:sz w:val="29"/>
          <w:szCs w:val="29"/>
        </w:rPr>
        <w:t>Furniture &amp;Fixture</w:t>
      </w:r>
    </w:p>
    <w:p w:rsidR="00C02C75" w:rsidRDefault="00C02C75" w:rsidP="00C02C75">
      <w:pPr>
        <w:pStyle w:val="ListParagraph"/>
        <w:numPr>
          <w:ilvl w:val="0"/>
          <w:numId w:val="2"/>
        </w:numPr>
        <w:ind w:right="2926"/>
      </w:pPr>
      <w:r>
        <w:rPr>
          <w:b/>
          <w:spacing w:val="53"/>
          <w:sz w:val="29"/>
          <w:szCs w:val="29"/>
        </w:rPr>
        <w:t>Others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7" w:line="220" w:lineRule="exact"/>
        <w:rPr>
          <w:sz w:val="22"/>
          <w:szCs w:val="22"/>
        </w:rPr>
      </w:pPr>
    </w:p>
    <w:p w:rsidR="00C461E0" w:rsidRDefault="00D65221">
      <w:pPr>
        <w:ind w:left="2744" w:right="2863"/>
        <w:jc w:val="center"/>
        <w:rPr>
          <w:rFonts w:ascii="Arial Black" w:eastAsia="Arial Black" w:hAnsi="Arial Black" w:cs="Arial Black"/>
          <w:sz w:val="29"/>
          <w:szCs w:val="29"/>
        </w:rPr>
      </w:pPr>
      <w:r>
        <w:rPr>
          <w:rFonts w:ascii="Arial Black" w:eastAsia="Arial Black" w:hAnsi="Arial Black" w:cs="Arial Black"/>
          <w:b/>
          <w:spacing w:val="-1"/>
          <w:sz w:val="29"/>
          <w:szCs w:val="29"/>
        </w:rPr>
        <w:t>O</w:t>
      </w:r>
      <w:r>
        <w:rPr>
          <w:rFonts w:ascii="Arial Black" w:eastAsia="Arial Black" w:hAnsi="Arial Black" w:cs="Arial Black"/>
          <w:b/>
          <w:sz w:val="29"/>
          <w:szCs w:val="29"/>
        </w:rPr>
        <w:t>ne</w:t>
      </w:r>
      <w:r>
        <w:rPr>
          <w:rFonts w:ascii="Arial Black" w:eastAsia="Arial Black" w:hAnsi="Arial Black" w:cs="Arial Black"/>
          <w:b/>
          <w:spacing w:val="-28"/>
          <w:sz w:val="29"/>
          <w:szCs w:val="29"/>
        </w:rPr>
        <w:t xml:space="preserve"> </w:t>
      </w:r>
      <w:r>
        <w:rPr>
          <w:rFonts w:ascii="Arial Black" w:eastAsia="Arial Black" w:hAnsi="Arial Black" w:cs="Arial Black"/>
          <w:b/>
          <w:spacing w:val="-1"/>
          <w:sz w:val="29"/>
          <w:szCs w:val="29"/>
        </w:rPr>
        <w:t>T</w:t>
      </w:r>
      <w:r>
        <w:rPr>
          <w:rFonts w:ascii="Arial Black" w:eastAsia="Arial Black" w:hAnsi="Arial Black" w:cs="Arial Black"/>
          <w:b/>
          <w:sz w:val="29"/>
          <w:szCs w:val="29"/>
        </w:rPr>
        <w:t>ime</w:t>
      </w:r>
      <w:r>
        <w:rPr>
          <w:rFonts w:ascii="Arial Black" w:eastAsia="Arial Black" w:hAnsi="Arial Black" w:cs="Arial Black"/>
          <w:b/>
          <w:spacing w:val="-35"/>
          <w:sz w:val="29"/>
          <w:szCs w:val="29"/>
        </w:rPr>
        <w:t xml:space="preserve"> </w:t>
      </w:r>
      <w:r>
        <w:rPr>
          <w:rFonts w:ascii="Arial Black" w:eastAsia="Arial Black" w:hAnsi="Arial Black" w:cs="Arial Black"/>
          <w:b/>
          <w:spacing w:val="-1"/>
          <w:w w:val="96"/>
          <w:sz w:val="29"/>
          <w:szCs w:val="29"/>
        </w:rPr>
        <w:t>G</w:t>
      </w:r>
      <w:r>
        <w:rPr>
          <w:rFonts w:ascii="Arial Black" w:eastAsia="Arial Black" w:hAnsi="Arial Black" w:cs="Arial Black"/>
          <w:b/>
          <w:w w:val="96"/>
          <w:sz w:val="29"/>
          <w:szCs w:val="29"/>
        </w:rPr>
        <w:t>ran</w:t>
      </w:r>
      <w:r>
        <w:rPr>
          <w:rFonts w:ascii="Arial Black" w:eastAsia="Arial Black" w:hAnsi="Arial Black" w:cs="Arial Black"/>
          <w:b/>
          <w:spacing w:val="-2"/>
          <w:w w:val="96"/>
          <w:sz w:val="29"/>
          <w:szCs w:val="29"/>
        </w:rPr>
        <w:t>t</w:t>
      </w:r>
      <w:r>
        <w:rPr>
          <w:rFonts w:ascii="Arial Black" w:eastAsia="Arial Black" w:hAnsi="Arial Black" w:cs="Arial Black"/>
          <w:b/>
          <w:w w:val="96"/>
          <w:sz w:val="29"/>
          <w:szCs w:val="29"/>
        </w:rPr>
        <w:t>2015-16</w:t>
      </w:r>
    </w:p>
    <w:p w:rsidR="00C461E0" w:rsidRDefault="00C02C75" w:rsidP="006F454F">
      <w:pPr>
        <w:spacing w:before="45"/>
        <w:ind w:left="1269" w:right="1395"/>
        <w:jc w:val="center"/>
        <w:rPr>
          <w:sz w:val="29"/>
          <w:szCs w:val="29"/>
        </w:rPr>
      </w:pPr>
      <w:r>
        <w:rPr>
          <w:b/>
          <w:w w:val="96"/>
          <w:sz w:val="29"/>
          <w:szCs w:val="29"/>
        </w:rPr>
        <w:t xml:space="preserve">Government </w:t>
      </w:r>
      <w:r w:rsidR="006F454F">
        <w:rPr>
          <w:b/>
          <w:w w:val="96"/>
          <w:sz w:val="29"/>
          <w:szCs w:val="29"/>
        </w:rPr>
        <w:t>Boys</w:t>
      </w:r>
      <w:r>
        <w:rPr>
          <w:b/>
          <w:w w:val="96"/>
          <w:sz w:val="29"/>
          <w:szCs w:val="29"/>
        </w:rPr>
        <w:t xml:space="preserve"> Higher Secondary School </w:t>
      </w:r>
    </w:p>
    <w:p w:rsidR="00C02C75" w:rsidRDefault="006F454F" w:rsidP="00C02C75">
      <w:pPr>
        <w:spacing w:before="72"/>
        <w:ind w:left="2160" w:right="2796" w:firstLine="720"/>
        <w:rPr>
          <w:b/>
          <w:w w:val="96"/>
          <w:sz w:val="29"/>
          <w:szCs w:val="29"/>
        </w:rPr>
      </w:pPr>
      <w:r>
        <w:rPr>
          <w:b/>
          <w:w w:val="96"/>
          <w:sz w:val="29"/>
          <w:szCs w:val="29"/>
        </w:rPr>
        <w:t xml:space="preserve">          </w:t>
      </w:r>
      <w:r w:rsidR="005561C7">
        <w:rPr>
          <w:b/>
          <w:w w:val="96"/>
          <w:sz w:val="29"/>
          <w:szCs w:val="29"/>
        </w:rPr>
        <w:t>SOOMAR KANDANI</w:t>
      </w:r>
    </w:p>
    <w:p w:rsidR="00C461E0" w:rsidRDefault="00D65221" w:rsidP="00C02C75">
      <w:pPr>
        <w:spacing w:before="72"/>
        <w:ind w:left="2880" w:right="2796" w:firstLine="720"/>
        <w:rPr>
          <w:sz w:val="29"/>
          <w:szCs w:val="29"/>
        </w:rPr>
      </w:pPr>
      <w:r>
        <w:rPr>
          <w:b/>
          <w:w w:val="96"/>
          <w:sz w:val="29"/>
          <w:szCs w:val="29"/>
        </w:rPr>
        <w:t xml:space="preserve">District </w:t>
      </w:r>
      <w:proofErr w:type="spellStart"/>
      <w:r>
        <w:rPr>
          <w:b/>
          <w:w w:val="96"/>
          <w:sz w:val="29"/>
          <w:szCs w:val="29"/>
        </w:rPr>
        <w:t>Malir</w:t>
      </w:r>
      <w:proofErr w:type="spellEnd"/>
      <w:r>
        <w:rPr>
          <w:b/>
          <w:w w:val="96"/>
          <w:sz w:val="29"/>
          <w:szCs w:val="29"/>
        </w:rPr>
        <w:t xml:space="preserve"> Karachi</w:t>
      </w:r>
    </w:p>
    <w:p w:rsidR="00C461E0" w:rsidRDefault="00C461E0">
      <w:pPr>
        <w:spacing w:before="5" w:line="120" w:lineRule="exact"/>
        <w:rPr>
          <w:sz w:val="13"/>
          <w:szCs w:val="13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ind w:left="4297" w:right="4439"/>
        <w:jc w:val="center"/>
        <w:rPr>
          <w:sz w:val="32"/>
          <w:szCs w:val="32"/>
        </w:rPr>
      </w:pPr>
      <w:r>
        <w:rPr>
          <w:b/>
          <w:w w:val="99"/>
          <w:sz w:val="32"/>
          <w:szCs w:val="32"/>
        </w:rPr>
        <w:t>For</w:t>
      </w:r>
    </w:p>
    <w:p w:rsidR="00C461E0" w:rsidRDefault="00C461E0">
      <w:pPr>
        <w:spacing w:before="3" w:line="160" w:lineRule="exact"/>
        <w:rPr>
          <w:sz w:val="17"/>
          <w:szCs w:val="17"/>
        </w:rPr>
      </w:pPr>
    </w:p>
    <w:p w:rsidR="00C461E0" w:rsidRDefault="00C461E0">
      <w:pPr>
        <w:spacing w:line="200" w:lineRule="exact"/>
      </w:pPr>
    </w:p>
    <w:p w:rsidR="00C461E0" w:rsidRDefault="00D65221">
      <w:pPr>
        <w:spacing w:line="360" w:lineRule="exact"/>
        <w:ind w:left="1308" w:right="1450"/>
        <w:jc w:val="center"/>
        <w:rPr>
          <w:sz w:val="32"/>
          <w:szCs w:val="32"/>
        </w:rPr>
      </w:pPr>
      <w:r>
        <w:rPr>
          <w:b/>
          <w:sz w:val="32"/>
          <w:szCs w:val="32"/>
        </w:rPr>
        <w:t>EDUCA</w:t>
      </w:r>
      <w:r>
        <w:rPr>
          <w:b/>
          <w:spacing w:val="1"/>
          <w:sz w:val="32"/>
          <w:szCs w:val="32"/>
        </w:rPr>
        <w:t>T</w:t>
      </w:r>
      <w:r>
        <w:rPr>
          <w:b/>
          <w:spacing w:val="3"/>
          <w:sz w:val="32"/>
          <w:szCs w:val="32"/>
        </w:rPr>
        <w:t>I</w:t>
      </w:r>
      <w:r>
        <w:rPr>
          <w:b/>
          <w:spacing w:val="-1"/>
          <w:sz w:val="32"/>
          <w:szCs w:val="32"/>
        </w:rPr>
        <w:t>O</w:t>
      </w:r>
      <w:r>
        <w:rPr>
          <w:b/>
          <w:sz w:val="32"/>
          <w:szCs w:val="32"/>
        </w:rPr>
        <w:t>N</w:t>
      </w:r>
      <w:r>
        <w:rPr>
          <w:b/>
          <w:spacing w:val="-20"/>
          <w:sz w:val="32"/>
          <w:szCs w:val="32"/>
        </w:rPr>
        <w:t xml:space="preserve"> </w:t>
      </w:r>
      <w:r>
        <w:rPr>
          <w:b/>
          <w:sz w:val="32"/>
          <w:szCs w:val="32"/>
        </w:rPr>
        <w:t>&amp; L</w:t>
      </w:r>
      <w:r>
        <w:rPr>
          <w:b/>
          <w:spacing w:val="1"/>
          <w:sz w:val="32"/>
          <w:szCs w:val="32"/>
        </w:rPr>
        <w:t>I</w:t>
      </w:r>
      <w:r>
        <w:rPr>
          <w:b/>
          <w:sz w:val="32"/>
          <w:szCs w:val="32"/>
        </w:rPr>
        <w:t>T</w:t>
      </w:r>
      <w:r>
        <w:rPr>
          <w:b/>
          <w:spacing w:val="1"/>
          <w:sz w:val="32"/>
          <w:szCs w:val="32"/>
        </w:rPr>
        <w:t>E</w:t>
      </w:r>
      <w:r>
        <w:rPr>
          <w:b/>
          <w:sz w:val="32"/>
          <w:szCs w:val="32"/>
        </w:rPr>
        <w:t>RACY</w:t>
      </w:r>
      <w:r>
        <w:rPr>
          <w:b/>
          <w:spacing w:val="-15"/>
          <w:sz w:val="32"/>
          <w:szCs w:val="32"/>
        </w:rPr>
        <w:t xml:space="preserve"> </w:t>
      </w:r>
      <w:r>
        <w:rPr>
          <w:b/>
          <w:w w:val="99"/>
          <w:sz w:val="32"/>
          <w:szCs w:val="32"/>
        </w:rPr>
        <w:t>D</w:t>
      </w:r>
      <w:r>
        <w:rPr>
          <w:b/>
          <w:spacing w:val="3"/>
          <w:w w:val="99"/>
          <w:sz w:val="32"/>
          <w:szCs w:val="32"/>
        </w:rPr>
        <w:t>E</w:t>
      </w:r>
      <w:r>
        <w:rPr>
          <w:b/>
          <w:spacing w:val="2"/>
          <w:w w:val="99"/>
          <w:sz w:val="32"/>
          <w:szCs w:val="32"/>
        </w:rPr>
        <w:t>P</w:t>
      </w:r>
      <w:r>
        <w:rPr>
          <w:b/>
          <w:w w:val="99"/>
          <w:sz w:val="32"/>
          <w:szCs w:val="32"/>
        </w:rPr>
        <w:t>ART</w:t>
      </w:r>
      <w:r>
        <w:rPr>
          <w:b/>
          <w:spacing w:val="1"/>
          <w:w w:val="99"/>
          <w:sz w:val="32"/>
          <w:szCs w:val="32"/>
        </w:rPr>
        <w:t>M</w:t>
      </w:r>
      <w:r>
        <w:rPr>
          <w:b/>
          <w:w w:val="99"/>
          <w:sz w:val="32"/>
          <w:szCs w:val="32"/>
        </w:rPr>
        <w:t>EN</w:t>
      </w:r>
      <w:r>
        <w:rPr>
          <w:b/>
          <w:spacing w:val="1"/>
          <w:w w:val="99"/>
          <w:sz w:val="32"/>
          <w:szCs w:val="32"/>
        </w:rPr>
        <w:t>T</w:t>
      </w:r>
      <w:r>
        <w:rPr>
          <w:b/>
          <w:w w:val="99"/>
          <w:sz w:val="32"/>
          <w:szCs w:val="32"/>
        </w:rPr>
        <w:t xml:space="preserve">, </w:t>
      </w:r>
      <w:r>
        <w:rPr>
          <w:b/>
          <w:spacing w:val="-1"/>
          <w:sz w:val="32"/>
          <w:szCs w:val="32"/>
        </w:rPr>
        <w:t>G</w:t>
      </w:r>
      <w:r>
        <w:rPr>
          <w:b/>
          <w:spacing w:val="1"/>
          <w:sz w:val="32"/>
          <w:szCs w:val="32"/>
        </w:rPr>
        <w:t>O</w:t>
      </w:r>
      <w:r>
        <w:rPr>
          <w:b/>
          <w:sz w:val="32"/>
          <w:szCs w:val="32"/>
        </w:rPr>
        <w:t>VERN</w:t>
      </w:r>
      <w:r>
        <w:rPr>
          <w:b/>
          <w:spacing w:val="1"/>
          <w:sz w:val="32"/>
          <w:szCs w:val="32"/>
        </w:rPr>
        <w:t>M</w:t>
      </w:r>
      <w:r>
        <w:rPr>
          <w:b/>
          <w:sz w:val="32"/>
          <w:szCs w:val="32"/>
        </w:rPr>
        <w:t>ENT</w:t>
      </w:r>
      <w:r>
        <w:rPr>
          <w:b/>
          <w:spacing w:val="-19"/>
          <w:sz w:val="32"/>
          <w:szCs w:val="32"/>
        </w:rPr>
        <w:t xml:space="preserve"> </w:t>
      </w:r>
      <w:r>
        <w:rPr>
          <w:b/>
          <w:spacing w:val="-1"/>
          <w:sz w:val="32"/>
          <w:szCs w:val="32"/>
        </w:rPr>
        <w:t>O</w:t>
      </w:r>
      <w:r>
        <w:rPr>
          <w:b/>
          <w:sz w:val="32"/>
          <w:szCs w:val="32"/>
        </w:rPr>
        <w:t>F</w:t>
      </w:r>
      <w:r>
        <w:rPr>
          <w:b/>
          <w:spacing w:val="-3"/>
          <w:sz w:val="32"/>
          <w:szCs w:val="32"/>
        </w:rPr>
        <w:t xml:space="preserve"> </w:t>
      </w:r>
      <w:r>
        <w:rPr>
          <w:b/>
          <w:w w:val="99"/>
          <w:sz w:val="32"/>
          <w:szCs w:val="32"/>
        </w:rPr>
        <w:t>SIN</w:t>
      </w:r>
      <w:r>
        <w:rPr>
          <w:b/>
          <w:spacing w:val="2"/>
          <w:w w:val="99"/>
          <w:sz w:val="32"/>
          <w:szCs w:val="32"/>
        </w:rPr>
        <w:t>D</w:t>
      </w:r>
      <w:r>
        <w:rPr>
          <w:b/>
          <w:w w:val="99"/>
          <w:sz w:val="32"/>
          <w:szCs w:val="32"/>
        </w:rPr>
        <w:t>H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60" w:lineRule="exact"/>
        <w:rPr>
          <w:sz w:val="26"/>
          <w:szCs w:val="26"/>
        </w:rPr>
      </w:pPr>
    </w:p>
    <w:p w:rsidR="00C461E0" w:rsidRDefault="006F454F">
      <w:pPr>
        <w:ind w:left="1235" w:right="1358"/>
        <w:jc w:val="center"/>
        <w:rPr>
          <w:sz w:val="29"/>
          <w:szCs w:val="29"/>
        </w:rPr>
      </w:pPr>
      <w:r>
        <w:rPr>
          <w:b/>
          <w:w w:val="96"/>
          <w:sz w:val="29"/>
          <w:szCs w:val="29"/>
        </w:rPr>
        <w:t xml:space="preserve">Government Boys Higher Secondary School </w:t>
      </w:r>
    </w:p>
    <w:p w:rsidR="00C461E0" w:rsidRDefault="005561C7">
      <w:pPr>
        <w:spacing w:before="72"/>
        <w:ind w:left="2674" w:right="2796"/>
        <w:jc w:val="center"/>
        <w:rPr>
          <w:sz w:val="29"/>
          <w:szCs w:val="29"/>
        </w:rPr>
      </w:pPr>
      <w:r>
        <w:rPr>
          <w:b/>
          <w:w w:val="96"/>
          <w:sz w:val="29"/>
          <w:szCs w:val="29"/>
        </w:rPr>
        <w:t>SOOMAR KANDANI</w:t>
      </w:r>
      <w:r w:rsidR="00C02C75">
        <w:rPr>
          <w:b/>
          <w:w w:val="96"/>
          <w:sz w:val="29"/>
          <w:szCs w:val="29"/>
        </w:rPr>
        <w:t xml:space="preserve"> </w:t>
      </w:r>
      <w:r w:rsidR="00D65221">
        <w:rPr>
          <w:b/>
          <w:w w:val="96"/>
          <w:sz w:val="29"/>
          <w:szCs w:val="29"/>
        </w:rPr>
        <w:t xml:space="preserve">District </w:t>
      </w:r>
      <w:proofErr w:type="spellStart"/>
      <w:r w:rsidR="00D65221">
        <w:rPr>
          <w:b/>
          <w:w w:val="96"/>
          <w:sz w:val="29"/>
          <w:szCs w:val="29"/>
        </w:rPr>
        <w:t>Malir</w:t>
      </w:r>
      <w:proofErr w:type="spellEnd"/>
      <w:r w:rsidR="00D65221">
        <w:rPr>
          <w:b/>
          <w:w w:val="96"/>
          <w:sz w:val="29"/>
          <w:szCs w:val="29"/>
        </w:rPr>
        <w:t xml:space="preserve"> Karachi</w:t>
      </w:r>
    </w:p>
    <w:p w:rsidR="00C461E0" w:rsidRDefault="00C461E0">
      <w:pPr>
        <w:spacing w:line="240" w:lineRule="exact"/>
        <w:rPr>
          <w:sz w:val="24"/>
          <w:szCs w:val="24"/>
        </w:rPr>
      </w:pPr>
    </w:p>
    <w:p w:rsidR="006F454F" w:rsidRDefault="00D65221" w:rsidP="006F454F">
      <w:pPr>
        <w:ind w:left="2160" w:right="3717" w:firstLine="720"/>
        <w:rPr>
          <w:w w:val="99"/>
        </w:rPr>
      </w:pPr>
      <w:r>
        <w:rPr>
          <w:spacing w:val="1"/>
        </w:rPr>
        <w:t>[</w:t>
      </w:r>
      <w:r>
        <w:rPr>
          <w:b/>
        </w:rPr>
        <w:t>Cell</w:t>
      </w:r>
      <w:r>
        <w:rPr>
          <w:b/>
          <w:spacing w:val="-3"/>
        </w:rPr>
        <w:t xml:space="preserve"> </w:t>
      </w:r>
      <w:r>
        <w:rPr>
          <w:b/>
          <w:w w:val="99"/>
        </w:rPr>
        <w:t>N</w:t>
      </w:r>
      <w:r>
        <w:rPr>
          <w:b/>
          <w:spacing w:val="1"/>
          <w:w w:val="99"/>
        </w:rPr>
        <w:t>o.</w:t>
      </w:r>
      <w:r w:rsidR="006F454F" w:rsidRPr="006F454F">
        <w:t xml:space="preserve"> </w:t>
      </w:r>
      <w:proofErr w:type="gramStart"/>
      <w:r w:rsidR="00B13ABF">
        <w:rPr>
          <w:b/>
          <w:spacing w:val="1"/>
          <w:w w:val="99"/>
        </w:rPr>
        <w:t>03212546966</w:t>
      </w:r>
      <w:r w:rsidR="001968D7">
        <w:rPr>
          <w:b/>
          <w:spacing w:val="1"/>
          <w:w w:val="99"/>
        </w:rPr>
        <w:t xml:space="preserve"> </w:t>
      </w:r>
      <w:r w:rsidR="00BC71CA">
        <w:rPr>
          <w:b/>
          <w:spacing w:val="1"/>
          <w:w w:val="99"/>
        </w:rPr>
        <w:t xml:space="preserve"> </w:t>
      </w:r>
      <w:r>
        <w:rPr>
          <w:w w:val="99"/>
        </w:rPr>
        <w:t>]</w:t>
      </w:r>
      <w:proofErr w:type="gramEnd"/>
    </w:p>
    <w:p w:rsidR="00C461E0" w:rsidRDefault="00D65221" w:rsidP="006F454F">
      <w:pPr>
        <w:ind w:left="2160" w:right="3717" w:firstLine="720"/>
        <w:sectPr w:rsidR="00C461E0">
          <w:headerReference w:type="default" r:id="rId8"/>
          <w:pgSz w:w="12240" w:h="15840"/>
          <w:pgMar w:top="1000" w:right="1200" w:bottom="280" w:left="1720" w:header="790" w:footer="0" w:gutter="0"/>
          <w:pgNumType w:start="1"/>
          <w:cols w:space="720"/>
        </w:sectPr>
      </w:pPr>
      <w:r>
        <w:rPr>
          <w:w w:val="99"/>
        </w:rPr>
        <w:t xml:space="preserve"> </w:t>
      </w:r>
      <w:r>
        <w:rPr>
          <w:spacing w:val="1"/>
        </w:rPr>
        <w:t>[</w:t>
      </w:r>
      <w:r>
        <w:t>OFF</w:t>
      </w:r>
      <w:r>
        <w:rPr>
          <w:spacing w:val="46"/>
        </w:rPr>
        <w:t xml:space="preserve"> </w:t>
      </w:r>
      <w:r>
        <w:rPr>
          <w:b/>
        </w:rPr>
        <w:t>No</w:t>
      </w:r>
      <w:r>
        <w:rPr>
          <w:b/>
          <w:spacing w:val="-1"/>
        </w:rPr>
        <w:t xml:space="preserve"> __________</w:t>
      </w:r>
      <w:r>
        <w:rPr>
          <w:w w:val="99"/>
        </w:rPr>
        <w:t>]</w:t>
      </w:r>
    </w:p>
    <w:p w:rsidR="00C461E0" w:rsidRDefault="00C461E0">
      <w:pPr>
        <w:spacing w:line="200" w:lineRule="exact"/>
      </w:pPr>
    </w:p>
    <w:p w:rsidR="00C461E0" w:rsidRDefault="00C461E0">
      <w:pPr>
        <w:spacing w:before="5" w:line="220" w:lineRule="exact"/>
        <w:rPr>
          <w:sz w:val="22"/>
          <w:szCs w:val="22"/>
        </w:rPr>
      </w:pPr>
    </w:p>
    <w:p w:rsidR="00C461E0" w:rsidRDefault="00D65221">
      <w:pPr>
        <w:spacing w:before="18" w:line="360" w:lineRule="exact"/>
        <w:ind w:left="3513" w:right="3514"/>
        <w:jc w:val="center"/>
        <w:rPr>
          <w:sz w:val="32"/>
          <w:szCs w:val="32"/>
        </w:rPr>
      </w:pPr>
      <w:r>
        <w:rPr>
          <w:b/>
          <w:i/>
          <w:spacing w:val="-1"/>
          <w:position w:val="-1"/>
          <w:sz w:val="32"/>
          <w:szCs w:val="32"/>
          <w:u w:val="thick" w:color="000000"/>
        </w:rPr>
        <w:t>T</w:t>
      </w:r>
      <w:r>
        <w:rPr>
          <w:b/>
          <w:i/>
          <w:spacing w:val="1"/>
          <w:position w:val="-1"/>
          <w:sz w:val="32"/>
          <w:szCs w:val="32"/>
          <w:u w:val="thick" w:color="000000"/>
        </w:rPr>
        <w:t>ab</w:t>
      </w:r>
      <w:r>
        <w:rPr>
          <w:b/>
          <w:i/>
          <w:position w:val="-1"/>
          <w:sz w:val="32"/>
          <w:szCs w:val="32"/>
          <w:u w:val="thick" w:color="000000"/>
        </w:rPr>
        <w:t>le</w:t>
      </w:r>
      <w:r>
        <w:rPr>
          <w:b/>
          <w:i/>
          <w:spacing w:val="-8"/>
          <w:position w:val="-1"/>
          <w:sz w:val="32"/>
          <w:szCs w:val="32"/>
          <w:u w:val="thick" w:color="000000"/>
        </w:rPr>
        <w:t xml:space="preserve"> </w:t>
      </w:r>
      <w:r>
        <w:rPr>
          <w:b/>
          <w:i/>
          <w:spacing w:val="1"/>
          <w:position w:val="-1"/>
          <w:sz w:val="32"/>
          <w:szCs w:val="32"/>
          <w:u w:val="thick" w:color="000000"/>
        </w:rPr>
        <w:t>of</w:t>
      </w:r>
      <w:r>
        <w:rPr>
          <w:b/>
          <w:i/>
          <w:spacing w:val="-5"/>
          <w:position w:val="-1"/>
          <w:sz w:val="32"/>
          <w:szCs w:val="32"/>
          <w:u w:val="thick" w:color="000000"/>
        </w:rPr>
        <w:t xml:space="preserve"> </w:t>
      </w:r>
      <w:r>
        <w:rPr>
          <w:b/>
          <w:i/>
          <w:spacing w:val="1"/>
          <w:position w:val="-1"/>
          <w:sz w:val="32"/>
          <w:szCs w:val="32"/>
          <w:u w:val="thick" w:color="000000"/>
        </w:rPr>
        <w:t>Con</w:t>
      </w:r>
      <w:r>
        <w:rPr>
          <w:b/>
          <w:i/>
          <w:position w:val="-1"/>
          <w:sz w:val="32"/>
          <w:szCs w:val="32"/>
          <w:u w:val="thick" w:color="000000"/>
        </w:rPr>
        <w:t>t</w:t>
      </w:r>
      <w:r>
        <w:rPr>
          <w:b/>
          <w:i/>
          <w:w w:val="99"/>
          <w:position w:val="-1"/>
          <w:sz w:val="32"/>
          <w:szCs w:val="32"/>
          <w:u w:val="thick" w:color="000000"/>
        </w:rPr>
        <w:t>en</w:t>
      </w:r>
      <w:r>
        <w:rPr>
          <w:b/>
          <w:i/>
          <w:position w:val="-1"/>
          <w:sz w:val="32"/>
          <w:szCs w:val="32"/>
          <w:u w:val="thick" w:color="000000"/>
        </w:rPr>
        <w:t>t</w:t>
      </w:r>
      <w:r>
        <w:rPr>
          <w:b/>
          <w:i/>
          <w:w w:val="99"/>
          <w:position w:val="-1"/>
          <w:sz w:val="32"/>
          <w:szCs w:val="32"/>
          <w:u w:val="thick" w:color="000000"/>
        </w:rPr>
        <w:t>s</w:t>
      </w:r>
    </w:p>
    <w:p w:rsidR="00C461E0" w:rsidRDefault="00C461E0">
      <w:pPr>
        <w:spacing w:before="1" w:line="120" w:lineRule="exact"/>
        <w:rPr>
          <w:sz w:val="12"/>
          <w:szCs w:val="12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33"/>
        <w:ind w:left="120"/>
      </w:pPr>
      <w:r>
        <w:rPr>
          <w:b/>
          <w:spacing w:val="-2"/>
        </w:rPr>
        <w:t>P</w:t>
      </w:r>
      <w:r>
        <w:rPr>
          <w:b/>
        </w:rPr>
        <w:t>ART</w:t>
      </w:r>
      <w:r>
        <w:rPr>
          <w:b/>
          <w:spacing w:val="-1"/>
        </w:rPr>
        <w:t xml:space="preserve"> </w:t>
      </w:r>
      <w:r>
        <w:rPr>
          <w:b/>
          <w:spacing w:val="1"/>
        </w:rPr>
        <w:t>O</w:t>
      </w:r>
      <w:r>
        <w:rPr>
          <w:b/>
        </w:rPr>
        <w:t>NE</w:t>
      </w:r>
      <w:r>
        <w:rPr>
          <w:b/>
          <w:spacing w:val="-4"/>
        </w:rPr>
        <w:t xml:space="preserve"> </w:t>
      </w:r>
      <w:r>
        <w:rPr>
          <w:b/>
        </w:rPr>
        <w:t xml:space="preserve">- </w:t>
      </w:r>
      <w:r>
        <w:rPr>
          <w:b/>
          <w:spacing w:val="2"/>
        </w:rPr>
        <w:t>S</w:t>
      </w:r>
      <w:r>
        <w:rPr>
          <w:b/>
          <w:spacing w:val="-1"/>
        </w:rPr>
        <w:t>E</w:t>
      </w:r>
      <w:r>
        <w:rPr>
          <w:b/>
          <w:spacing w:val="3"/>
        </w:rPr>
        <w:t>C</w:t>
      </w:r>
      <w:r>
        <w:rPr>
          <w:b/>
          <w:spacing w:val="2"/>
        </w:rPr>
        <w:t>T</w:t>
      </w:r>
      <w:r>
        <w:rPr>
          <w:b/>
          <w:spacing w:val="-3"/>
        </w:rPr>
        <w:t>I</w:t>
      </w:r>
      <w:r>
        <w:rPr>
          <w:b/>
          <w:spacing w:val="1"/>
        </w:rPr>
        <w:t>O</w:t>
      </w:r>
      <w:r>
        <w:rPr>
          <w:b/>
        </w:rPr>
        <w:t>N</w:t>
      </w:r>
      <w:r>
        <w:rPr>
          <w:b/>
          <w:spacing w:val="-6"/>
        </w:rPr>
        <w:t xml:space="preserve"> </w:t>
      </w:r>
      <w:r>
        <w:rPr>
          <w:b/>
          <w:spacing w:val="-1"/>
        </w:rPr>
        <w:t>I</w:t>
      </w:r>
      <w:r>
        <w:rPr>
          <w:b/>
        </w:rPr>
        <w:t xml:space="preserve">. </w:t>
      </w:r>
      <w:r>
        <w:rPr>
          <w:b/>
          <w:spacing w:val="2"/>
        </w:rPr>
        <w:t>I</w:t>
      </w:r>
      <w:r>
        <w:rPr>
          <w:b/>
          <w:spacing w:val="1"/>
        </w:rPr>
        <w:t>N</w:t>
      </w:r>
      <w:r>
        <w:rPr>
          <w:b/>
          <w:spacing w:val="2"/>
        </w:rPr>
        <w:t>S</w:t>
      </w:r>
      <w:r>
        <w:rPr>
          <w:b/>
          <w:spacing w:val="-1"/>
        </w:rPr>
        <w:t>T</w:t>
      </w:r>
      <w:r>
        <w:rPr>
          <w:b/>
        </w:rPr>
        <w:t>R</w:t>
      </w:r>
      <w:r>
        <w:rPr>
          <w:b/>
          <w:spacing w:val="3"/>
        </w:rPr>
        <w:t>UC</w:t>
      </w:r>
      <w:r>
        <w:rPr>
          <w:b/>
          <w:spacing w:val="-1"/>
        </w:rPr>
        <w:t>TI</w:t>
      </w:r>
      <w:r>
        <w:rPr>
          <w:b/>
          <w:spacing w:val="1"/>
        </w:rPr>
        <w:t>O</w:t>
      </w:r>
      <w:r>
        <w:rPr>
          <w:b/>
        </w:rPr>
        <w:t>NS</w:t>
      </w:r>
      <w:r>
        <w:rPr>
          <w:b/>
          <w:spacing w:val="-12"/>
        </w:rPr>
        <w:t xml:space="preserve"> </w:t>
      </w:r>
      <w:r>
        <w:rPr>
          <w:b/>
          <w:spacing w:val="-1"/>
        </w:rPr>
        <w:t>T</w:t>
      </w:r>
      <w:r>
        <w:rPr>
          <w:b/>
        </w:rPr>
        <w:t>O</w:t>
      </w:r>
      <w:r>
        <w:rPr>
          <w:b/>
          <w:spacing w:val="-2"/>
        </w:rPr>
        <w:t xml:space="preserve"> </w:t>
      </w:r>
      <w:r>
        <w:rPr>
          <w:b/>
          <w:spacing w:val="2"/>
        </w:rPr>
        <w:t>B</w:t>
      </w:r>
      <w:r>
        <w:rPr>
          <w:b/>
          <w:spacing w:val="-1"/>
        </w:rPr>
        <w:t>I</w:t>
      </w:r>
      <w:r>
        <w:rPr>
          <w:b/>
        </w:rPr>
        <w:t>D</w:t>
      </w:r>
      <w:r>
        <w:rPr>
          <w:b/>
          <w:spacing w:val="3"/>
        </w:rPr>
        <w:t>D</w:t>
      </w:r>
      <w:r>
        <w:rPr>
          <w:b/>
          <w:spacing w:val="-1"/>
        </w:rPr>
        <w:t>E</w:t>
      </w:r>
      <w:r>
        <w:rPr>
          <w:b/>
          <w:spacing w:val="1"/>
        </w:rPr>
        <w:t>R</w:t>
      </w:r>
      <w:r>
        <w:rPr>
          <w:b/>
        </w:rPr>
        <w:t>S…….</w:t>
      </w:r>
      <w:r>
        <w:rPr>
          <w:b/>
          <w:spacing w:val="1"/>
        </w:rPr>
        <w:t>..</w:t>
      </w:r>
      <w:r>
        <w:rPr>
          <w:b/>
        </w:rPr>
        <w:t>...</w:t>
      </w:r>
      <w:r>
        <w:rPr>
          <w:b/>
          <w:spacing w:val="-2"/>
        </w:rPr>
        <w:t>.</w:t>
      </w:r>
      <w:r>
        <w:rPr>
          <w:b/>
        </w:rPr>
        <w:t>.....</w:t>
      </w:r>
      <w:r>
        <w:rPr>
          <w:b/>
          <w:spacing w:val="-2"/>
        </w:rPr>
        <w:t>.</w:t>
      </w:r>
      <w:r>
        <w:rPr>
          <w:b/>
        </w:rPr>
        <w:t>.....</w:t>
      </w:r>
      <w:r>
        <w:rPr>
          <w:b/>
          <w:spacing w:val="-2"/>
        </w:rPr>
        <w:t>.</w:t>
      </w:r>
      <w:r>
        <w:rPr>
          <w:b/>
        </w:rPr>
        <w:t>.....</w:t>
      </w:r>
      <w:r>
        <w:rPr>
          <w:b/>
          <w:spacing w:val="-2"/>
        </w:rPr>
        <w:t>.</w:t>
      </w:r>
      <w:r>
        <w:rPr>
          <w:b/>
        </w:rPr>
        <w:t>.....</w:t>
      </w:r>
      <w:r>
        <w:rPr>
          <w:b/>
          <w:spacing w:val="-2"/>
        </w:rPr>
        <w:t>.</w:t>
      </w:r>
      <w:r>
        <w:rPr>
          <w:b/>
        </w:rPr>
        <w:t>.</w:t>
      </w:r>
      <w:r>
        <w:rPr>
          <w:b/>
          <w:spacing w:val="-2"/>
        </w:rPr>
        <w:t>.</w:t>
      </w:r>
      <w:r>
        <w:rPr>
          <w:b/>
        </w:rPr>
        <w:t>........</w:t>
      </w:r>
      <w:r>
        <w:rPr>
          <w:b/>
          <w:spacing w:val="-2"/>
        </w:rPr>
        <w:t>.</w:t>
      </w:r>
      <w:r>
        <w:rPr>
          <w:b/>
        </w:rPr>
        <w:t>.....</w:t>
      </w:r>
      <w:r>
        <w:rPr>
          <w:b/>
          <w:spacing w:val="-2"/>
        </w:rPr>
        <w:t>.</w:t>
      </w:r>
      <w:r>
        <w:rPr>
          <w:b/>
        </w:rPr>
        <w:t>.....</w:t>
      </w:r>
      <w:r>
        <w:rPr>
          <w:b/>
          <w:spacing w:val="-2"/>
        </w:rPr>
        <w:t>.</w:t>
      </w:r>
      <w:r>
        <w:rPr>
          <w:b/>
        </w:rPr>
        <w:t>..</w:t>
      </w:r>
      <w:r>
        <w:rPr>
          <w:b/>
          <w:spacing w:val="10"/>
        </w:rPr>
        <w:t>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  <w:spacing w:val="5"/>
        </w:rPr>
        <w:t>.</w:t>
      </w:r>
      <w:r>
        <w:rPr>
          <w:b/>
          <w:spacing w:val="-2"/>
        </w:rPr>
        <w:t>.2</w:t>
      </w:r>
    </w:p>
    <w:p w:rsidR="00C461E0" w:rsidRDefault="00C461E0">
      <w:pPr>
        <w:spacing w:before="6" w:line="100" w:lineRule="exact"/>
        <w:rPr>
          <w:sz w:val="11"/>
          <w:szCs w:val="11"/>
        </w:rPr>
      </w:pPr>
    </w:p>
    <w:p w:rsidR="00C461E0" w:rsidRDefault="00D65221">
      <w:pPr>
        <w:ind w:left="120"/>
      </w:pPr>
      <w:proofErr w:type="gramStart"/>
      <w:r>
        <w:rPr>
          <w:spacing w:val="3"/>
        </w:rPr>
        <w:t>T</w:t>
      </w:r>
      <w:r>
        <w:rPr>
          <w:spacing w:val="-2"/>
          <w:sz w:val="13"/>
          <w:szCs w:val="13"/>
        </w:rPr>
        <w:t>A</w:t>
      </w:r>
      <w:r>
        <w:rPr>
          <w:spacing w:val="2"/>
          <w:sz w:val="13"/>
          <w:szCs w:val="13"/>
        </w:rPr>
        <w:t>B</w:t>
      </w:r>
      <w:r>
        <w:rPr>
          <w:spacing w:val="-7"/>
          <w:sz w:val="13"/>
          <w:szCs w:val="13"/>
        </w:rPr>
        <w:t>L</w:t>
      </w:r>
      <w:r>
        <w:rPr>
          <w:sz w:val="13"/>
          <w:szCs w:val="13"/>
        </w:rPr>
        <w:t>E  OF</w:t>
      </w:r>
      <w:proofErr w:type="gramEnd"/>
      <w:r>
        <w:rPr>
          <w:spacing w:val="16"/>
          <w:sz w:val="13"/>
          <w:szCs w:val="13"/>
        </w:rPr>
        <w:t xml:space="preserve"> </w:t>
      </w:r>
      <w:r>
        <w:rPr>
          <w:spacing w:val="2"/>
          <w:w w:val="99"/>
        </w:rPr>
        <w:t>C</w:t>
      </w:r>
      <w:r>
        <w:rPr>
          <w:spacing w:val="-2"/>
          <w:w w:val="99"/>
          <w:sz w:val="13"/>
          <w:szCs w:val="13"/>
        </w:rPr>
        <w:t>LA</w:t>
      </w:r>
      <w:r>
        <w:rPr>
          <w:spacing w:val="2"/>
          <w:w w:val="99"/>
          <w:sz w:val="13"/>
          <w:szCs w:val="13"/>
        </w:rPr>
        <w:t>U</w:t>
      </w:r>
      <w:r>
        <w:rPr>
          <w:w w:val="99"/>
          <w:sz w:val="13"/>
          <w:szCs w:val="13"/>
        </w:rPr>
        <w:t>S</w:t>
      </w:r>
      <w:r>
        <w:rPr>
          <w:spacing w:val="2"/>
          <w:w w:val="99"/>
          <w:sz w:val="13"/>
          <w:szCs w:val="13"/>
        </w:rPr>
        <w:t>E</w:t>
      </w:r>
      <w:r>
        <w:rPr>
          <w:spacing w:val="5"/>
          <w:w w:val="99"/>
          <w:sz w:val="13"/>
          <w:szCs w:val="13"/>
        </w:rPr>
        <w:t>S</w:t>
      </w:r>
      <w:r>
        <w:rPr>
          <w:w w:val="99"/>
        </w:rPr>
        <w:t>…..............</w:t>
      </w:r>
      <w:r>
        <w:rPr>
          <w:spacing w:val="-2"/>
          <w:w w:val="99"/>
        </w:rPr>
        <w:t>.</w:t>
      </w:r>
      <w:r>
        <w:rPr>
          <w:w w:val="99"/>
        </w:rPr>
        <w:t>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.........</w:t>
      </w:r>
      <w:r>
        <w:rPr>
          <w:spacing w:val="-29"/>
        </w:rPr>
        <w:t xml:space="preserve"> </w:t>
      </w:r>
      <w:r>
        <w:t>.....</w:t>
      </w:r>
      <w:r>
        <w:rPr>
          <w:spacing w:val="-2"/>
        </w:rPr>
        <w:t>.</w:t>
      </w:r>
      <w:r>
        <w:t>...</w:t>
      </w:r>
      <w:r>
        <w:rPr>
          <w:spacing w:val="2"/>
        </w:rPr>
        <w:t>.</w:t>
      </w:r>
      <w:r>
        <w:t>.</w:t>
      </w:r>
      <w:r>
        <w:rPr>
          <w:spacing w:val="3"/>
        </w:rPr>
        <w:t>..</w:t>
      </w:r>
      <w:r>
        <w:t>.</w:t>
      </w:r>
      <w:r>
        <w:rPr>
          <w:spacing w:val="3"/>
        </w:rPr>
        <w:t>..</w:t>
      </w:r>
      <w:r>
        <w:t>.</w:t>
      </w:r>
      <w:r>
        <w:rPr>
          <w:spacing w:val="3"/>
        </w:rPr>
        <w:t>..</w:t>
      </w:r>
      <w:r>
        <w:t>..</w:t>
      </w:r>
      <w:r>
        <w:rPr>
          <w:spacing w:val="3"/>
        </w:rPr>
        <w:t>...</w:t>
      </w:r>
      <w:r>
        <w:rPr>
          <w:b/>
        </w:rPr>
        <w:t>3</w:t>
      </w:r>
    </w:p>
    <w:p w:rsidR="00C461E0" w:rsidRDefault="00C461E0">
      <w:pPr>
        <w:spacing w:before="8" w:line="120" w:lineRule="exact"/>
        <w:rPr>
          <w:sz w:val="12"/>
          <w:szCs w:val="12"/>
        </w:rPr>
      </w:pPr>
    </w:p>
    <w:p w:rsidR="00C461E0" w:rsidRDefault="00D65221">
      <w:pPr>
        <w:ind w:left="120"/>
      </w:pPr>
      <w:r>
        <w:rPr>
          <w:b/>
          <w:spacing w:val="-2"/>
        </w:rPr>
        <w:t>P</w:t>
      </w:r>
      <w:r>
        <w:rPr>
          <w:b/>
        </w:rPr>
        <w:t>ART</w:t>
      </w:r>
      <w:r>
        <w:rPr>
          <w:b/>
          <w:spacing w:val="-1"/>
        </w:rPr>
        <w:t xml:space="preserve"> </w:t>
      </w:r>
      <w:r>
        <w:rPr>
          <w:b/>
          <w:spacing w:val="1"/>
        </w:rPr>
        <w:t>O</w:t>
      </w:r>
      <w:r>
        <w:rPr>
          <w:b/>
        </w:rPr>
        <w:t>NE</w:t>
      </w:r>
      <w:r>
        <w:rPr>
          <w:b/>
          <w:spacing w:val="-4"/>
        </w:rPr>
        <w:t xml:space="preserve"> </w:t>
      </w:r>
      <w:r>
        <w:rPr>
          <w:b/>
        </w:rPr>
        <w:t xml:space="preserve">- </w:t>
      </w:r>
      <w:r>
        <w:rPr>
          <w:b/>
          <w:spacing w:val="2"/>
        </w:rPr>
        <w:t>S</w:t>
      </w:r>
      <w:r>
        <w:rPr>
          <w:b/>
          <w:spacing w:val="-1"/>
        </w:rPr>
        <w:t>E</w:t>
      </w:r>
      <w:r>
        <w:rPr>
          <w:b/>
          <w:spacing w:val="3"/>
        </w:rPr>
        <w:t>C</w:t>
      </w:r>
      <w:r>
        <w:rPr>
          <w:b/>
          <w:spacing w:val="2"/>
        </w:rPr>
        <w:t>T</w:t>
      </w:r>
      <w:r>
        <w:rPr>
          <w:b/>
          <w:spacing w:val="-3"/>
        </w:rPr>
        <w:t>I</w:t>
      </w:r>
      <w:r>
        <w:rPr>
          <w:b/>
          <w:spacing w:val="1"/>
        </w:rPr>
        <w:t>O</w:t>
      </w:r>
      <w:r>
        <w:rPr>
          <w:b/>
        </w:rPr>
        <w:t>N</w:t>
      </w:r>
      <w:r>
        <w:rPr>
          <w:b/>
          <w:spacing w:val="-6"/>
        </w:rPr>
        <w:t xml:space="preserve"> </w:t>
      </w:r>
      <w:r>
        <w:rPr>
          <w:b/>
          <w:spacing w:val="-3"/>
        </w:rPr>
        <w:t>I</w:t>
      </w:r>
      <w:r>
        <w:rPr>
          <w:b/>
          <w:spacing w:val="-1"/>
        </w:rPr>
        <w:t>I</w:t>
      </w:r>
      <w:r>
        <w:rPr>
          <w:b/>
        </w:rPr>
        <w:t xml:space="preserve">. </w:t>
      </w:r>
      <w:r>
        <w:rPr>
          <w:b/>
          <w:spacing w:val="-1"/>
        </w:rPr>
        <w:t>GE</w:t>
      </w:r>
      <w:r>
        <w:rPr>
          <w:b/>
          <w:spacing w:val="3"/>
        </w:rPr>
        <w:t>N</w:t>
      </w:r>
      <w:r>
        <w:rPr>
          <w:b/>
          <w:spacing w:val="-1"/>
        </w:rPr>
        <w:t>E</w:t>
      </w:r>
      <w:r>
        <w:rPr>
          <w:b/>
          <w:spacing w:val="2"/>
        </w:rPr>
        <w:t>R</w:t>
      </w:r>
      <w:r>
        <w:rPr>
          <w:b/>
        </w:rPr>
        <w:t>AL</w:t>
      </w:r>
      <w:r>
        <w:rPr>
          <w:b/>
          <w:spacing w:val="-8"/>
        </w:rPr>
        <w:t xml:space="preserve"> </w:t>
      </w:r>
      <w:r>
        <w:rPr>
          <w:b/>
        </w:rPr>
        <w:t>C</w:t>
      </w:r>
      <w:r>
        <w:rPr>
          <w:b/>
          <w:spacing w:val="1"/>
        </w:rPr>
        <w:t>O</w:t>
      </w:r>
      <w:r>
        <w:rPr>
          <w:b/>
          <w:spacing w:val="2"/>
        </w:rPr>
        <w:t>N</w:t>
      </w:r>
      <w:r>
        <w:rPr>
          <w:b/>
        </w:rPr>
        <w:t>D</w:t>
      </w:r>
      <w:r>
        <w:rPr>
          <w:b/>
          <w:spacing w:val="2"/>
        </w:rPr>
        <w:t>I</w:t>
      </w:r>
      <w:r>
        <w:rPr>
          <w:b/>
          <w:spacing w:val="-1"/>
        </w:rPr>
        <w:t>TI</w:t>
      </w:r>
      <w:r>
        <w:rPr>
          <w:b/>
          <w:spacing w:val="3"/>
        </w:rPr>
        <w:t>O</w:t>
      </w:r>
      <w:r>
        <w:rPr>
          <w:b/>
          <w:spacing w:val="-2"/>
        </w:rPr>
        <w:t>N</w:t>
      </w:r>
      <w:r>
        <w:rPr>
          <w:b/>
        </w:rPr>
        <w:t>S</w:t>
      </w:r>
      <w:r>
        <w:rPr>
          <w:b/>
          <w:spacing w:val="-11"/>
        </w:rPr>
        <w:t xml:space="preserve"> </w:t>
      </w:r>
      <w:r>
        <w:rPr>
          <w:b/>
          <w:spacing w:val="1"/>
        </w:rPr>
        <w:t>O</w:t>
      </w:r>
      <w:r>
        <w:rPr>
          <w:b/>
        </w:rPr>
        <w:t>F</w:t>
      </w:r>
      <w:r>
        <w:rPr>
          <w:b/>
          <w:spacing w:val="-2"/>
        </w:rPr>
        <w:t xml:space="preserve"> </w:t>
      </w:r>
      <w:r>
        <w:rPr>
          <w:b/>
        </w:rPr>
        <w:t>C</w:t>
      </w:r>
      <w:r>
        <w:rPr>
          <w:b/>
          <w:spacing w:val="1"/>
        </w:rPr>
        <w:t>ON</w:t>
      </w:r>
      <w:r>
        <w:rPr>
          <w:b/>
          <w:spacing w:val="-1"/>
        </w:rPr>
        <w:t>T</w:t>
      </w:r>
      <w:r>
        <w:rPr>
          <w:b/>
        </w:rPr>
        <w:t>RA</w:t>
      </w:r>
      <w:r>
        <w:rPr>
          <w:b/>
          <w:spacing w:val="3"/>
        </w:rPr>
        <w:t>C</w:t>
      </w:r>
      <w:r>
        <w:rPr>
          <w:b/>
          <w:spacing w:val="1"/>
        </w:rPr>
        <w:t>T</w:t>
      </w:r>
      <w:r>
        <w:rPr>
          <w:b/>
          <w:spacing w:val="2"/>
        </w:rPr>
        <w:t>…</w:t>
      </w:r>
      <w:r>
        <w:rPr>
          <w:b/>
        </w:rPr>
        <w:t>…</w:t>
      </w:r>
      <w:r>
        <w:rPr>
          <w:b/>
          <w:spacing w:val="1"/>
        </w:rPr>
        <w:t>..........</w:t>
      </w:r>
      <w:r>
        <w:rPr>
          <w:b/>
          <w:spacing w:val="-2"/>
        </w:rPr>
        <w:t>.</w:t>
      </w:r>
      <w:r>
        <w:rPr>
          <w:b/>
          <w:spacing w:val="1"/>
        </w:rPr>
        <w:t>........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.....20</w:t>
      </w:r>
    </w:p>
    <w:p w:rsidR="00C461E0" w:rsidRDefault="00C461E0">
      <w:pPr>
        <w:spacing w:before="6" w:line="100" w:lineRule="exact"/>
        <w:rPr>
          <w:sz w:val="11"/>
          <w:szCs w:val="11"/>
        </w:rPr>
      </w:pPr>
    </w:p>
    <w:p w:rsidR="00C461E0" w:rsidRDefault="00D65221" w:rsidP="00D65221">
      <w:pPr>
        <w:ind w:left="120"/>
      </w:pPr>
      <w:proofErr w:type="gramStart"/>
      <w:r>
        <w:rPr>
          <w:spacing w:val="3"/>
        </w:rPr>
        <w:t>T</w:t>
      </w:r>
      <w:r>
        <w:rPr>
          <w:spacing w:val="-2"/>
          <w:sz w:val="13"/>
          <w:szCs w:val="13"/>
        </w:rPr>
        <w:t>A</w:t>
      </w:r>
      <w:r>
        <w:rPr>
          <w:spacing w:val="2"/>
          <w:sz w:val="13"/>
          <w:szCs w:val="13"/>
        </w:rPr>
        <w:t>B</w:t>
      </w:r>
      <w:r>
        <w:rPr>
          <w:spacing w:val="-7"/>
          <w:sz w:val="13"/>
          <w:szCs w:val="13"/>
        </w:rPr>
        <w:t>L</w:t>
      </w:r>
      <w:r>
        <w:rPr>
          <w:sz w:val="13"/>
          <w:szCs w:val="13"/>
        </w:rPr>
        <w:t xml:space="preserve">E </w:t>
      </w:r>
      <w:r>
        <w:rPr>
          <w:spacing w:val="4"/>
          <w:sz w:val="13"/>
          <w:szCs w:val="13"/>
        </w:rPr>
        <w:t xml:space="preserve"> </w:t>
      </w:r>
      <w:r>
        <w:rPr>
          <w:spacing w:val="2"/>
          <w:sz w:val="13"/>
          <w:szCs w:val="13"/>
        </w:rPr>
        <w:t>O</w:t>
      </w:r>
      <w:r>
        <w:rPr>
          <w:sz w:val="13"/>
          <w:szCs w:val="13"/>
        </w:rPr>
        <w:t>F</w:t>
      </w:r>
      <w:proofErr w:type="gramEnd"/>
      <w:r>
        <w:rPr>
          <w:spacing w:val="16"/>
          <w:sz w:val="13"/>
          <w:szCs w:val="13"/>
        </w:rPr>
        <w:t xml:space="preserve"> </w:t>
      </w:r>
      <w:r>
        <w:rPr>
          <w:spacing w:val="2"/>
        </w:rPr>
        <w:t>C</w:t>
      </w:r>
      <w:r>
        <w:rPr>
          <w:spacing w:val="-5"/>
          <w:sz w:val="13"/>
          <w:szCs w:val="13"/>
        </w:rPr>
        <w:t>L</w:t>
      </w:r>
      <w:r>
        <w:rPr>
          <w:sz w:val="13"/>
          <w:szCs w:val="13"/>
        </w:rPr>
        <w:t>A</w:t>
      </w:r>
      <w:r>
        <w:rPr>
          <w:spacing w:val="2"/>
          <w:sz w:val="13"/>
          <w:szCs w:val="13"/>
        </w:rPr>
        <w:t>U</w:t>
      </w:r>
      <w:r>
        <w:rPr>
          <w:spacing w:val="-2"/>
          <w:sz w:val="13"/>
          <w:szCs w:val="13"/>
        </w:rPr>
        <w:t>S</w:t>
      </w:r>
      <w:r>
        <w:rPr>
          <w:spacing w:val="2"/>
          <w:sz w:val="13"/>
          <w:szCs w:val="13"/>
        </w:rPr>
        <w:t>E</w:t>
      </w:r>
      <w:r>
        <w:rPr>
          <w:sz w:val="13"/>
          <w:szCs w:val="13"/>
        </w:rPr>
        <w:t>S</w:t>
      </w:r>
      <w:r>
        <w:rPr>
          <w:spacing w:val="1"/>
        </w:rPr>
        <w:t>............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</w:t>
      </w:r>
      <w:r>
        <w:rPr>
          <w:spacing w:val="-2"/>
        </w:rPr>
        <w:t>.</w:t>
      </w:r>
      <w:r>
        <w:rPr>
          <w:spacing w:val="1"/>
        </w:rPr>
        <w:t>........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</w:t>
      </w:r>
      <w:r>
        <w:rPr>
          <w:spacing w:val="-2"/>
        </w:rPr>
        <w:t>.</w:t>
      </w:r>
      <w:r>
        <w:rPr>
          <w:spacing w:val="1"/>
        </w:rPr>
        <w:t>........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2"/>
        </w:rPr>
        <w:t>.</w:t>
      </w:r>
      <w:r>
        <w:t>..</w:t>
      </w:r>
      <w:r>
        <w:rPr>
          <w:spacing w:val="-2"/>
        </w:rPr>
        <w:t>.</w:t>
      </w:r>
      <w:r>
        <w:t>..</w:t>
      </w:r>
      <w:r>
        <w:rPr>
          <w:spacing w:val="1"/>
        </w:rPr>
        <w:t>.</w:t>
      </w:r>
      <w:r>
        <w:t>.</w:t>
      </w:r>
      <w:r>
        <w:rPr>
          <w:spacing w:val="3"/>
        </w:rPr>
        <w:t>..</w:t>
      </w:r>
      <w:r>
        <w:t>.</w:t>
      </w:r>
      <w:r>
        <w:rPr>
          <w:spacing w:val="3"/>
        </w:rPr>
        <w:t>..</w:t>
      </w:r>
      <w:r>
        <w:t>.</w:t>
      </w:r>
      <w:r>
        <w:rPr>
          <w:spacing w:val="3"/>
        </w:rPr>
        <w:t>..</w:t>
      </w:r>
      <w:r>
        <w:t>.</w:t>
      </w:r>
      <w:r>
        <w:rPr>
          <w:spacing w:val="3"/>
        </w:rPr>
        <w:t>..</w:t>
      </w:r>
      <w:r>
        <w:t>..</w:t>
      </w:r>
      <w:r>
        <w:rPr>
          <w:spacing w:val="3"/>
        </w:rPr>
        <w:t>.</w:t>
      </w:r>
      <w:r>
        <w:rPr>
          <w:spacing w:val="7"/>
        </w:rPr>
        <w:t>.</w:t>
      </w:r>
      <w:r>
        <w:rPr>
          <w:spacing w:val="-1"/>
        </w:rPr>
        <w:t>21</w:t>
      </w:r>
    </w:p>
    <w:p w:rsidR="00C461E0" w:rsidRDefault="00C461E0">
      <w:pPr>
        <w:spacing w:before="16" w:line="220" w:lineRule="exact"/>
        <w:rPr>
          <w:sz w:val="22"/>
          <w:szCs w:val="22"/>
        </w:rPr>
      </w:pPr>
    </w:p>
    <w:p w:rsidR="00C461E0" w:rsidRDefault="00D65221">
      <w:pPr>
        <w:ind w:left="120"/>
      </w:pPr>
      <w:r>
        <w:rPr>
          <w:b/>
          <w:spacing w:val="-2"/>
        </w:rPr>
        <w:t>P</w:t>
      </w:r>
      <w:r>
        <w:rPr>
          <w:b/>
        </w:rPr>
        <w:t>ART</w:t>
      </w:r>
      <w:r>
        <w:rPr>
          <w:b/>
          <w:spacing w:val="-1"/>
        </w:rPr>
        <w:t xml:space="preserve"> T</w:t>
      </w:r>
      <w:r>
        <w:rPr>
          <w:b/>
        </w:rPr>
        <w:t>W</w:t>
      </w:r>
      <w:r>
        <w:rPr>
          <w:b/>
          <w:spacing w:val="-1"/>
        </w:rPr>
        <w:t>O</w:t>
      </w:r>
      <w:r>
        <w:rPr>
          <w:b/>
        </w:rPr>
        <w:t>:</w:t>
      </w:r>
      <w:r>
        <w:rPr>
          <w:b/>
          <w:spacing w:val="38"/>
        </w:rPr>
        <w:t xml:space="preserve"> </w:t>
      </w:r>
      <w:r>
        <w:rPr>
          <w:b/>
          <w:w w:val="99"/>
        </w:rPr>
        <w:t>P</w:t>
      </w:r>
      <w:r>
        <w:rPr>
          <w:b/>
          <w:spacing w:val="-2"/>
          <w:w w:val="99"/>
        </w:rPr>
        <w:t>R</w:t>
      </w:r>
      <w:r>
        <w:rPr>
          <w:b/>
          <w:spacing w:val="-1"/>
          <w:w w:val="99"/>
        </w:rPr>
        <w:t>O</w:t>
      </w:r>
      <w:r>
        <w:rPr>
          <w:b/>
          <w:spacing w:val="-2"/>
          <w:w w:val="99"/>
        </w:rPr>
        <w:t>C</w:t>
      </w:r>
      <w:r>
        <w:rPr>
          <w:b/>
          <w:w w:val="99"/>
        </w:rPr>
        <w:t>UR</w:t>
      </w:r>
      <w:r>
        <w:rPr>
          <w:b/>
          <w:spacing w:val="-3"/>
          <w:w w:val="99"/>
        </w:rPr>
        <w:t>E</w:t>
      </w:r>
      <w:r>
        <w:rPr>
          <w:b/>
          <w:spacing w:val="-1"/>
          <w:w w:val="99"/>
        </w:rPr>
        <w:t>M</w:t>
      </w:r>
      <w:r>
        <w:rPr>
          <w:b/>
          <w:spacing w:val="-3"/>
          <w:w w:val="99"/>
        </w:rPr>
        <w:t>E</w:t>
      </w:r>
      <w:r>
        <w:rPr>
          <w:b/>
          <w:w w:val="99"/>
        </w:rPr>
        <w:t>NT</w:t>
      </w:r>
      <w:r>
        <w:rPr>
          <w:b/>
          <w:spacing w:val="-5"/>
          <w:w w:val="99"/>
        </w:rPr>
        <w:t xml:space="preserve"> </w:t>
      </w:r>
      <w:r>
        <w:rPr>
          <w:b/>
          <w:spacing w:val="-3"/>
        </w:rPr>
        <w:t>S</w:t>
      </w:r>
      <w:r>
        <w:rPr>
          <w:b/>
        </w:rPr>
        <w:t>P</w:t>
      </w:r>
      <w:r>
        <w:rPr>
          <w:b/>
          <w:spacing w:val="-1"/>
        </w:rPr>
        <w:t>E</w:t>
      </w:r>
      <w:r>
        <w:rPr>
          <w:b/>
          <w:spacing w:val="-2"/>
        </w:rPr>
        <w:t>C</w:t>
      </w:r>
      <w:r>
        <w:rPr>
          <w:b/>
          <w:spacing w:val="-3"/>
        </w:rPr>
        <w:t>I</w:t>
      </w:r>
      <w:r>
        <w:rPr>
          <w:b/>
        </w:rPr>
        <w:t>F</w:t>
      </w:r>
      <w:r>
        <w:rPr>
          <w:b/>
          <w:spacing w:val="-3"/>
        </w:rPr>
        <w:t>I</w:t>
      </w:r>
      <w:r>
        <w:rPr>
          <w:b/>
        </w:rPr>
        <w:t>C</w:t>
      </w:r>
      <w:r>
        <w:rPr>
          <w:b/>
          <w:spacing w:val="-11"/>
        </w:rPr>
        <w:t xml:space="preserve"> </w:t>
      </w:r>
      <w:r>
        <w:rPr>
          <w:b/>
          <w:spacing w:val="-2"/>
        </w:rPr>
        <w:t>R</w:t>
      </w:r>
      <w:r>
        <w:rPr>
          <w:b/>
          <w:spacing w:val="-1"/>
        </w:rPr>
        <w:t>O</w:t>
      </w:r>
      <w:r>
        <w:rPr>
          <w:b/>
          <w:spacing w:val="-2"/>
        </w:rPr>
        <w:t>V</w:t>
      </w:r>
      <w:r>
        <w:rPr>
          <w:b/>
          <w:spacing w:val="-1"/>
        </w:rPr>
        <w:t>I</w:t>
      </w:r>
      <w:r>
        <w:rPr>
          <w:b/>
        </w:rPr>
        <w:t>S</w:t>
      </w:r>
      <w:r>
        <w:rPr>
          <w:b/>
          <w:spacing w:val="-3"/>
        </w:rPr>
        <w:t>I</w:t>
      </w:r>
      <w:r>
        <w:rPr>
          <w:b/>
          <w:spacing w:val="-1"/>
        </w:rPr>
        <w:t>O</w:t>
      </w:r>
      <w:r>
        <w:rPr>
          <w:b/>
        </w:rPr>
        <w:t>N</w:t>
      </w:r>
      <w:r>
        <w:rPr>
          <w:b/>
          <w:spacing w:val="-1"/>
        </w:rPr>
        <w:t>S</w:t>
      </w:r>
      <w:r>
        <w:rPr>
          <w:b/>
        </w:rPr>
        <w:t>…</w:t>
      </w:r>
      <w:r>
        <w:rPr>
          <w:b/>
          <w:spacing w:val="-2"/>
        </w:rPr>
        <w:t>…</w:t>
      </w:r>
      <w:r>
        <w:rPr>
          <w:b/>
        </w:rPr>
        <w:t>…</w:t>
      </w:r>
      <w:r>
        <w:rPr>
          <w:b/>
          <w:spacing w:val="-2"/>
        </w:rPr>
        <w:t>…</w:t>
      </w:r>
      <w:r>
        <w:rPr>
          <w:b/>
        </w:rPr>
        <w:t>…</w:t>
      </w:r>
      <w:r>
        <w:rPr>
          <w:b/>
          <w:spacing w:val="-2"/>
        </w:rPr>
        <w:t>…</w:t>
      </w:r>
      <w:r>
        <w:rPr>
          <w:b/>
        </w:rPr>
        <w:t>…</w:t>
      </w:r>
      <w:r>
        <w:rPr>
          <w:b/>
          <w:spacing w:val="-2"/>
        </w:rPr>
        <w:t>…</w:t>
      </w:r>
      <w:r>
        <w:rPr>
          <w:b/>
        </w:rPr>
        <w:t>…</w:t>
      </w:r>
      <w:r>
        <w:rPr>
          <w:b/>
          <w:spacing w:val="-2"/>
        </w:rPr>
        <w:t>…</w:t>
      </w:r>
      <w:r>
        <w:rPr>
          <w:b/>
        </w:rPr>
        <w:t>…</w:t>
      </w:r>
      <w:r>
        <w:rPr>
          <w:b/>
          <w:spacing w:val="-2"/>
        </w:rPr>
        <w:t>…</w:t>
      </w:r>
      <w:r>
        <w:rPr>
          <w:b/>
        </w:rPr>
        <w:t>…</w:t>
      </w:r>
      <w:r>
        <w:rPr>
          <w:b/>
          <w:spacing w:val="-2"/>
        </w:rPr>
        <w:t>…</w:t>
      </w:r>
      <w:r>
        <w:rPr>
          <w:b/>
        </w:rPr>
        <w:t>…</w:t>
      </w:r>
      <w:r>
        <w:rPr>
          <w:b/>
          <w:spacing w:val="-1"/>
        </w:rPr>
        <w:t>…</w:t>
      </w:r>
      <w:r>
        <w:rPr>
          <w:b/>
          <w:spacing w:val="-2"/>
        </w:rPr>
        <w:t>.</w:t>
      </w:r>
      <w:r>
        <w:rPr>
          <w:b/>
        </w:rPr>
        <w:t>…</w:t>
      </w:r>
      <w:r>
        <w:rPr>
          <w:b/>
          <w:spacing w:val="-2"/>
        </w:rPr>
        <w:t>…......</w:t>
      </w:r>
      <w:r>
        <w:rPr>
          <w:b/>
          <w:spacing w:val="-1"/>
        </w:rPr>
        <w:t>3</w:t>
      </w:r>
      <w:r>
        <w:rPr>
          <w:b/>
        </w:rPr>
        <w:t>3</w:t>
      </w:r>
    </w:p>
    <w:p w:rsidR="00C461E0" w:rsidRDefault="00C461E0">
      <w:pPr>
        <w:spacing w:before="17" w:line="220" w:lineRule="exact"/>
        <w:rPr>
          <w:sz w:val="22"/>
          <w:szCs w:val="22"/>
        </w:rPr>
      </w:pPr>
    </w:p>
    <w:p w:rsidR="00C461E0" w:rsidRDefault="00D65221" w:rsidP="00D65221">
      <w:pPr>
        <w:spacing w:line="220" w:lineRule="exact"/>
        <w:ind w:left="120" w:right="280"/>
      </w:pPr>
      <w:r>
        <w:rPr>
          <w:b/>
          <w:spacing w:val="-3"/>
        </w:rPr>
        <w:t>E</w:t>
      </w:r>
      <w:r>
        <w:rPr>
          <w:b/>
          <w:spacing w:val="-2"/>
        </w:rPr>
        <w:t>V</w:t>
      </w:r>
      <w:r>
        <w:rPr>
          <w:b/>
        </w:rPr>
        <w:t>A</w:t>
      </w:r>
      <w:r>
        <w:rPr>
          <w:b/>
          <w:spacing w:val="-1"/>
        </w:rPr>
        <w:t>L</w:t>
      </w:r>
      <w:r>
        <w:rPr>
          <w:b/>
          <w:spacing w:val="-2"/>
        </w:rPr>
        <w:t>U</w:t>
      </w:r>
      <w:r>
        <w:rPr>
          <w:b/>
        </w:rPr>
        <w:t>A</w:t>
      </w:r>
      <w:r>
        <w:rPr>
          <w:b/>
          <w:spacing w:val="-3"/>
        </w:rPr>
        <w:t>TI</w:t>
      </w:r>
      <w:r>
        <w:rPr>
          <w:b/>
          <w:spacing w:val="1"/>
        </w:rPr>
        <w:t>O</w:t>
      </w:r>
      <w:r>
        <w:rPr>
          <w:b/>
        </w:rPr>
        <w:t>N</w:t>
      </w:r>
      <w:r>
        <w:rPr>
          <w:b/>
          <w:spacing w:val="-18"/>
        </w:rPr>
        <w:t xml:space="preserve"> </w:t>
      </w:r>
      <w:r>
        <w:rPr>
          <w:b/>
          <w:spacing w:val="-2"/>
        </w:rPr>
        <w:t>C</w:t>
      </w:r>
      <w:r>
        <w:rPr>
          <w:b/>
        </w:rPr>
        <w:t>RI</w:t>
      </w:r>
      <w:r>
        <w:rPr>
          <w:b/>
          <w:spacing w:val="-4"/>
        </w:rPr>
        <w:t>T</w:t>
      </w:r>
      <w:r>
        <w:rPr>
          <w:b/>
          <w:spacing w:val="-1"/>
        </w:rPr>
        <w:t>E</w:t>
      </w:r>
      <w:r>
        <w:rPr>
          <w:b/>
          <w:spacing w:val="-2"/>
        </w:rPr>
        <w:t>R</w:t>
      </w:r>
      <w:r>
        <w:rPr>
          <w:b/>
          <w:spacing w:val="-1"/>
        </w:rPr>
        <w:t>I</w:t>
      </w:r>
      <w:r>
        <w:rPr>
          <w:b/>
        </w:rPr>
        <w:t>A</w:t>
      </w:r>
      <w:r>
        <w:rPr>
          <w:b/>
          <w:spacing w:val="-12"/>
        </w:rPr>
        <w:t xml:space="preserve"> </w:t>
      </w:r>
      <w:r>
        <w:rPr>
          <w:b/>
          <w:spacing w:val="-1"/>
        </w:rPr>
        <w:t>O</w:t>
      </w:r>
      <w:r>
        <w:rPr>
          <w:b/>
        </w:rPr>
        <w:t>F</w:t>
      </w:r>
      <w:r>
        <w:rPr>
          <w:b/>
          <w:spacing w:val="-7"/>
        </w:rPr>
        <w:t xml:space="preserve"> </w:t>
      </w:r>
      <w:r>
        <w:rPr>
          <w:b/>
          <w:spacing w:val="-3"/>
        </w:rPr>
        <w:t>S</w:t>
      </w:r>
      <w:r>
        <w:rPr>
          <w:b/>
          <w:spacing w:val="-2"/>
        </w:rPr>
        <w:t>C</w:t>
      </w:r>
      <w:r>
        <w:rPr>
          <w:b/>
          <w:spacing w:val="-1"/>
        </w:rPr>
        <w:t>HO</w:t>
      </w:r>
      <w:r>
        <w:rPr>
          <w:b/>
          <w:spacing w:val="1"/>
        </w:rPr>
        <w:t>O</w:t>
      </w:r>
      <w:r>
        <w:rPr>
          <w:b/>
        </w:rPr>
        <w:t>L</w:t>
      </w:r>
      <w:r>
        <w:rPr>
          <w:b/>
          <w:spacing w:val="-11"/>
        </w:rPr>
        <w:t xml:space="preserve"> </w:t>
      </w:r>
      <w:r>
        <w:rPr>
          <w:b/>
          <w:color w:val="FF0000"/>
          <w:spacing w:val="-4"/>
        </w:rPr>
        <w:t>G</w:t>
      </w:r>
      <w:r>
        <w:rPr>
          <w:b/>
          <w:color w:val="FF0000"/>
          <w:spacing w:val="-1"/>
        </w:rPr>
        <w:t>OO</w:t>
      </w:r>
      <w:r>
        <w:rPr>
          <w:b/>
          <w:color w:val="FF0000"/>
          <w:spacing w:val="-2"/>
        </w:rPr>
        <w:t>D</w:t>
      </w:r>
      <w:r>
        <w:rPr>
          <w:b/>
          <w:color w:val="FF0000"/>
        </w:rPr>
        <w:t>S</w:t>
      </w:r>
      <w:r>
        <w:rPr>
          <w:b/>
          <w:color w:val="FF0000"/>
          <w:spacing w:val="-10"/>
        </w:rPr>
        <w:t xml:space="preserve"> </w:t>
      </w:r>
      <w:r>
        <w:rPr>
          <w:b/>
          <w:color w:val="FF0000"/>
          <w:spacing w:val="-3"/>
        </w:rPr>
        <w:t>/</w:t>
      </w:r>
      <w:r>
        <w:rPr>
          <w:b/>
          <w:color w:val="FF0000"/>
          <w:spacing w:val="1"/>
        </w:rPr>
        <w:t>M</w:t>
      </w:r>
      <w:r>
        <w:rPr>
          <w:b/>
          <w:color w:val="FF0000"/>
          <w:spacing w:val="-2"/>
        </w:rPr>
        <w:t>A</w:t>
      </w:r>
      <w:r>
        <w:rPr>
          <w:b/>
          <w:color w:val="FF0000"/>
          <w:spacing w:val="-1"/>
        </w:rPr>
        <w:t>T</w:t>
      </w:r>
      <w:r>
        <w:rPr>
          <w:b/>
          <w:color w:val="FF0000"/>
          <w:spacing w:val="-3"/>
        </w:rPr>
        <w:t>E</w:t>
      </w:r>
      <w:r>
        <w:rPr>
          <w:b/>
          <w:color w:val="FF0000"/>
          <w:spacing w:val="-2"/>
        </w:rPr>
        <w:t>R</w:t>
      </w:r>
      <w:r>
        <w:rPr>
          <w:b/>
          <w:color w:val="FF0000"/>
          <w:spacing w:val="-1"/>
        </w:rPr>
        <w:t>I</w:t>
      </w:r>
      <w:r>
        <w:rPr>
          <w:b/>
          <w:color w:val="FF0000"/>
        </w:rPr>
        <w:t>AL I</w:t>
      </w:r>
      <w:r>
        <w:rPr>
          <w:b/>
          <w:color w:val="000000"/>
          <w:spacing w:val="-1"/>
        </w:rPr>
        <w:t>T</w:t>
      </w:r>
      <w:r>
        <w:rPr>
          <w:b/>
          <w:color w:val="000000"/>
          <w:spacing w:val="-3"/>
        </w:rPr>
        <w:t>E</w:t>
      </w:r>
      <w:r>
        <w:rPr>
          <w:b/>
          <w:color w:val="000000"/>
          <w:spacing w:val="1"/>
        </w:rPr>
        <w:t>M</w:t>
      </w:r>
      <w:r>
        <w:rPr>
          <w:b/>
          <w:color w:val="000000"/>
          <w:spacing w:val="-3"/>
        </w:rPr>
        <w:t>S</w:t>
      </w:r>
      <w:r>
        <w:rPr>
          <w:color w:val="000000"/>
          <w:spacing w:val="-2"/>
        </w:rPr>
        <w:t>………</w:t>
      </w:r>
      <w:r>
        <w:rPr>
          <w:color w:val="000000"/>
          <w:spacing w:val="4"/>
        </w:rPr>
        <w:t>…</w:t>
      </w:r>
      <w:r>
        <w:rPr>
          <w:color w:val="000000"/>
        </w:rPr>
        <w:t xml:space="preserve">………………..           </w:t>
      </w:r>
      <w:r>
        <w:rPr>
          <w:color w:val="000000"/>
          <w:spacing w:val="1"/>
        </w:rPr>
        <w:t>3</w:t>
      </w:r>
      <w:r>
        <w:rPr>
          <w:color w:val="000000"/>
        </w:rPr>
        <w:t>4</w:t>
      </w:r>
    </w:p>
    <w:p w:rsidR="00C461E0" w:rsidRDefault="00C461E0">
      <w:pPr>
        <w:spacing w:before="4" w:line="120" w:lineRule="exact"/>
        <w:rPr>
          <w:sz w:val="12"/>
          <w:szCs w:val="12"/>
        </w:rPr>
      </w:pPr>
    </w:p>
    <w:p w:rsidR="00C461E0" w:rsidRDefault="00D65221">
      <w:pPr>
        <w:ind w:left="120"/>
      </w:pPr>
      <w:r>
        <w:rPr>
          <w:b/>
          <w:spacing w:val="2"/>
        </w:rPr>
        <w:t>S</w:t>
      </w:r>
      <w:r>
        <w:rPr>
          <w:b/>
          <w:spacing w:val="-1"/>
        </w:rPr>
        <w:t>E</w:t>
      </w:r>
      <w:r>
        <w:rPr>
          <w:b/>
        </w:rPr>
        <w:t>C</w:t>
      </w:r>
      <w:r>
        <w:rPr>
          <w:b/>
          <w:spacing w:val="2"/>
        </w:rPr>
        <w:t>T</w:t>
      </w:r>
      <w:r>
        <w:rPr>
          <w:b/>
          <w:spacing w:val="-1"/>
        </w:rPr>
        <w:t>I</w:t>
      </w:r>
      <w:r>
        <w:rPr>
          <w:b/>
          <w:spacing w:val="1"/>
        </w:rPr>
        <w:t>O</w:t>
      </w:r>
      <w:r>
        <w:rPr>
          <w:b/>
        </w:rPr>
        <w:t>N</w:t>
      </w:r>
      <w:r>
        <w:rPr>
          <w:b/>
          <w:spacing w:val="-9"/>
        </w:rPr>
        <w:t xml:space="preserve"> </w:t>
      </w:r>
      <w:r>
        <w:rPr>
          <w:b/>
          <w:spacing w:val="-1"/>
        </w:rPr>
        <w:t>I</w:t>
      </w:r>
      <w:r>
        <w:rPr>
          <w:b/>
        </w:rPr>
        <w:t>.</w:t>
      </w:r>
      <w:r>
        <w:rPr>
          <w:b/>
          <w:spacing w:val="50"/>
        </w:rPr>
        <w:t xml:space="preserve"> </w:t>
      </w:r>
      <w:r>
        <w:rPr>
          <w:b/>
          <w:spacing w:val="-1"/>
        </w:rPr>
        <w:t>I</w:t>
      </w:r>
      <w:r>
        <w:rPr>
          <w:b/>
        </w:rPr>
        <w:t>N</w:t>
      </w:r>
      <w:r>
        <w:rPr>
          <w:b/>
          <w:spacing w:val="3"/>
        </w:rPr>
        <w:t>VI</w:t>
      </w:r>
      <w:r>
        <w:rPr>
          <w:b/>
          <w:spacing w:val="-1"/>
        </w:rPr>
        <w:t>T</w:t>
      </w:r>
      <w:r>
        <w:rPr>
          <w:b/>
          <w:spacing w:val="3"/>
        </w:rPr>
        <w:t>A</w:t>
      </w:r>
      <w:r>
        <w:rPr>
          <w:b/>
          <w:spacing w:val="-1"/>
        </w:rPr>
        <w:t>TI</w:t>
      </w:r>
      <w:r>
        <w:rPr>
          <w:b/>
          <w:spacing w:val="1"/>
        </w:rPr>
        <w:t>O</w:t>
      </w:r>
      <w:r>
        <w:rPr>
          <w:b/>
        </w:rPr>
        <w:t>N</w:t>
      </w:r>
      <w:r>
        <w:rPr>
          <w:b/>
          <w:spacing w:val="-8"/>
        </w:rPr>
        <w:t xml:space="preserve"> </w:t>
      </w:r>
      <w:r>
        <w:rPr>
          <w:b/>
          <w:spacing w:val="-2"/>
        </w:rPr>
        <w:t>F</w:t>
      </w:r>
      <w:r>
        <w:rPr>
          <w:b/>
          <w:spacing w:val="1"/>
        </w:rPr>
        <w:t>O</w:t>
      </w:r>
      <w:r>
        <w:rPr>
          <w:b/>
        </w:rPr>
        <w:t>R</w:t>
      </w:r>
      <w:r>
        <w:rPr>
          <w:b/>
          <w:spacing w:val="-1"/>
        </w:rPr>
        <w:t xml:space="preserve"> I</w:t>
      </w:r>
      <w:r>
        <w:rPr>
          <w:b/>
        </w:rPr>
        <w:t>DS</w:t>
      </w:r>
      <w:r>
        <w:rPr>
          <w:b/>
          <w:spacing w:val="1"/>
        </w:rPr>
        <w:t>........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</w:t>
      </w:r>
      <w:r>
        <w:rPr>
          <w:b/>
          <w:spacing w:val="-2"/>
        </w:rPr>
        <w:t>.</w:t>
      </w:r>
      <w:r>
        <w:rPr>
          <w:b/>
          <w:spacing w:val="1"/>
        </w:rPr>
        <w:t>........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</w:t>
      </w:r>
      <w:r>
        <w:rPr>
          <w:b/>
          <w:spacing w:val="-2"/>
        </w:rPr>
        <w:t>.</w:t>
      </w:r>
      <w:r>
        <w:rPr>
          <w:b/>
          <w:spacing w:val="1"/>
        </w:rPr>
        <w:t>..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  <w:spacing w:val="9"/>
        </w:rPr>
        <w:t>.</w:t>
      </w:r>
      <w:r>
        <w:rPr>
          <w:b/>
          <w:spacing w:val="-2"/>
        </w:rPr>
        <w:t>.</w:t>
      </w:r>
      <w:r>
        <w:rPr>
          <w:b/>
          <w:spacing w:val="1"/>
        </w:rPr>
        <w:t>3</w:t>
      </w:r>
      <w:r>
        <w:rPr>
          <w:b/>
        </w:rPr>
        <w:t>5</w:t>
      </w:r>
    </w:p>
    <w:p w:rsidR="00C461E0" w:rsidRDefault="00C461E0">
      <w:pPr>
        <w:spacing w:before="6" w:line="100" w:lineRule="exact"/>
        <w:rPr>
          <w:sz w:val="11"/>
          <w:szCs w:val="11"/>
        </w:rPr>
      </w:pPr>
    </w:p>
    <w:p w:rsidR="00C461E0" w:rsidRDefault="00D65221">
      <w:pPr>
        <w:ind w:left="120"/>
      </w:pPr>
      <w:r>
        <w:rPr>
          <w:spacing w:val="-4"/>
        </w:rPr>
        <w:t>I</w:t>
      </w:r>
      <w:r>
        <w:rPr>
          <w:sz w:val="13"/>
          <w:szCs w:val="13"/>
        </w:rPr>
        <w:t>NV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T</w:t>
      </w:r>
      <w:r>
        <w:rPr>
          <w:spacing w:val="-2"/>
          <w:sz w:val="13"/>
          <w:szCs w:val="13"/>
        </w:rPr>
        <w:t>A</w:t>
      </w:r>
      <w:r>
        <w:rPr>
          <w:spacing w:val="2"/>
          <w:sz w:val="13"/>
          <w:szCs w:val="13"/>
        </w:rPr>
        <w:t>T</w:t>
      </w:r>
      <w:r>
        <w:rPr>
          <w:spacing w:val="-2"/>
          <w:sz w:val="13"/>
          <w:szCs w:val="13"/>
        </w:rPr>
        <w:t>I</w:t>
      </w:r>
      <w:r>
        <w:rPr>
          <w:sz w:val="13"/>
          <w:szCs w:val="13"/>
        </w:rPr>
        <w:t>ON</w:t>
      </w:r>
      <w:r>
        <w:rPr>
          <w:spacing w:val="30"/>
          <w:sz w:val="13"/>
          <w:szCs w:val="13"/>
        </w:rPr>
        <w:t xml:space="preserve"> </w:t>
      </w:r>
      <w:proofErr w:type="gramStart"/>
      <w:r>
        <w:rPr>
          <w:sz w:val="13"/>
          <w:szCs w:val="13"/>
        </w:rPr>
        <w:t xml:space="preserve">FOR </w:t>
      </w:r>
      <w:r>
        <w:rPr>
          <w:spacing w:val="2"/>
          <w:sz w:val="13"/>
          <w:szCs w:val="13"/>
        </w:rPr>
        <w:t xml:space="preserve"> </w:t>
      </w:r>
      <w:r>
        <w:rPr>
          <w:spacing w:val="2"/>
        </w:rPr>
        <w:t>B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D</w:t>
      </w:r>
      <w:r>
        <w:rPr>
          <w:sz w:val="13"/>
          <w:szCs w:val="13"/>
        </w:rPr>
        <w:t>S</w:t>
      </w:r>
      <w:proofErr w:type="gramEnd"/>
      <w:r>
        <w:rPr>
          <w:spacing w:val="1"/>
        </w:rPr>
        <w:t>............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</w:t>
      </w:r>
      <w:r>
        <w:rPr>
          <w:spacing w:val="-2"/>
        </w:rPr>
        <w:t>.</w:t>
      </w:r>
      <w:r>
        <w:rPr>
          <w:spacing w:val="1"/>
        </w:rPr>
        <w:t>........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</w:t>
      </w:r>
      <w:r>
        <w:rPr>
          <w:spacing w:val="3"/>
        </w:rPr>
        <w:t>.</w:t>
      </w:r>
      <w:r>
        <w:t>.</w:t>
      </w:r>
      <w:r>
        <w:rPr>
          <w:spacing w:val="3"/>
        </w:rPr>
        <w:t>..</w:t>
      </w:r>
      <w:r>
        <w:t>.</w:t>
      </w:r>
      <w:r>
        <w:rPr>
          <w:spacing w:val="3"/>
        </w:rPr>
        <w:t>.</w:t>
      </w:r>
      <w:r>
        <w:t>.</w:t>
      </w:r>
      <w:r>
        <w:rPr>
          <w:spacing w:val="3"/>
        </w:rPr>
        <w:t>...</w:t>
      </w:r>
      <w:r>
        <w:t>.</w:t>
      </w:r>
      <w:r>
        <w:rPr>
          <w:spacing w:val="3"/>
        </w:rPr>
        <w:t>..</w:t>
      </w:r>
      <w:r>
        <w:t>.</w:t>
      </w:r>
      <w:r>
        <w:rPr>
          <w:spacing w:val="3"/>
        </w:rPr>
        <w:t>..</w:t>
      </w:r>
      <w:r>
        <w:t>.</w:t>
      </w:r>
      <w:r>
        <w:rPr>
          <w:spacing w:val="3"/>
        </w:rPr>
        <w:t>..</w:t>
      </w:r>
      <w:r>
        <w:t>.</w:t>
      </w:r>
      <w:r>
        <w:rPr>
          <w:spacing w:val="3"/>
        </w:rPr>
        <w:t>..</w:t>
      </w:r>
      <w:r>
        <w:t>.</w:t>
      </w:r>
      <w:r>
        <w:rPr>
          <w:spacing w:val="3"/>
        </w:rPr>
        <w:t>..</w:t>
      </w:r>
      <w:r>
        <w:t>.</w:t>
      </w:r>
      <w:r>
        <w:rPr>
          <w:spacing w:val="3"/>
        </w:rPr>
        <w:t>..</w:t>
      </w:r>
      <w:r>
        <w:t>.</w:t>
      </w:r>
      <w:r>
        <w:rPr>
          <w:spacing w:val="3"/>
        </w:rPr>
        <w:t>..</w:t>
      </w:r>
      <w:r>
        <w:t>.</w:t>
      </w:r>
      <w:r>
        <w:rPr>
          <w:spacing w:val="3"/>
        </w:rPr>
        <w:t>..</w:t>
      </w:r>
      <w:r>
        <w:t>.</w:t>
      </w:r>
      <w:r>
        <w:rPr>
          <w:spacing w:val="11"/>
        </w:rPr>
        <w:t>.</w:t>
      </w:r>
      <w:r>
        <w:t>.</w:t>
      </w:r>
      <w:r>
        <w:rPr>
          <w:spacing w:val="1"/>
        </w:rPr>
        <w:t>3</w:t>
      </w:r>
      <w:r>
        <w:t>6</w:t>
      </w:r>
    </w:p>
    <w:p w:rsidR="00C461E0" w:rsidRDefault="00C461E0">
      <w:pPr>
        <w:spacing w:before="4" w:line="140" w:lineRule="exact"/>
        <w:rPr>
          <w:sz w:val="14"/>
          <w:szCs w:val="14"/>
        </w:rPr>
      </w:pPr>
    </w:p>
    <w:p w:rsidR="00C461E0" w:rsidRDefault="00D65221">
      <w:pPr>
        <w:ind w:left="120"/>
      </w:pPr>
      <w:proofErr w:type="gramStart"/>
      <w:r>
        <w:rPr>
          <w:b/>
          <w:spacing w:val="2"/>
        </w:rPr>
        <w:t>S</w:t>
      </w:r>
      <w:r>
        <w:rPr>
          <w:b/>
          <w:spacing w:val="-1"/>
        </w:rPr>
        <w:t>E</w:t>
      </w:r>
      <w:r>
        <w:rPr>
          <w:b/>
        </w:rPr>
        <w:t>C</w:t>
      </w:r>
      <w:r>
        <w:rPr>
          <w:b/>
          <w:spacing w:val="2"/>
        </w:rPr>
        <w:t>T</w:t>
      </w:r>
      <w:r>
        <w:rPr>
          <w:b/>
          <w:spacing w:val="-1"/>
        </w:rPr>
        <w:t>I</w:t>
      </w:r>
      <w:r>
        <w:rPr>
          <w:b/>
          <w:spacing w:val="1"/>
        </w:rPr>
        <w:t>O</w:t>
      </w:r>
      <w:r>
        <w:rPr>
          <w:b/>
        </w:rPr>
        <w:t>N</w:t>
      </w:r>
      <w:r>
        <w:rPr>
          <w:b/>
          <w:spacing w:val="-9"/>
        </w:rPr>
        <w:t xml:space="preserve"> </w:t>
      </w:r>
      <w:r>
        <w:rPr>
          <w:b/>
          <w:spacing w:val="-1"/>
        </w:rPr>
        <w:t>II</w:t>
      </w:r>
      <w:r>
        <w:rPr>
          <w:b/>
        </w:rPr>
        <w:t>.</w:t>
      </w:r>
      <w:proofErr w:type="gramEnd"/>
      <w:r>
        <w:rPr>
          <w:b/>
          <w:spacing w:val="50"/>
        </w:rPr>
        <w:t xml:space="preserve"> </w:t>
      </w:r>
      <w:r>
        <w:rPr>
          <w:b/>
          <w:spacing w:val="2"/>
        </w:rPr>
        <w:t>B</w:t>
      </w:r>
      <w:r>
        <w:rPr>
          <w:b/>
          <w:spacing w:val="-1"/>
        </w:rPr>
        <w:t>I</w:t>
      </w:r>
      <w:r>
        <w:rPr>
          <w:b/>
        </w:rPr>
        <w:t>D</w:t>
      </w:r>
      <w:r>
        <w:rPr>
          <w:b/>
          <w:spacing w:val="-4"/>
        </w:rPr>
        <w:t xml:space="preserve"> </w:t>
      </w:r>
      <w:r>
        <w:rPr>
          <w:b/>
          <w:spacing w:val="2"/>
        </w:rPr>
        <w:t>D</w:t>
      </w:r>
      <w:r>
        <w:rPr>
          <w:b/>
          <w:spacing w:val="3"/>
        </w:rPr>
        <w:t>A</w:t>
      </w:r>
      <w:r>
        <w:rPr>
          <w:b/>
          <w:spacing w:val="-1"/>
        </w:rPr>
        <w:t>T</w:t>
      </w:r>
      <w:r>
        <w:rPr>
          <w:b/>
        </w:rPr>
        <w:t>A</w:t>
      </w:r>
      <w:r>
        <w:rPr>
          <w:b/>
          <w:spacing w:val="-5"/>
        </w:rPr>
        <w:t xml:space="preserve"> </w:t>
      </w:r>
      <w:r>
        <w:rPr>
          <w:b/>
          <w:spacing w:val="2"/>
        </w:rPr>
        <w:t>HE</w:t>
      </w:r>
      <w:r>
        <w:rPr>
          <w:b/>
          <w:spacing w:val="-1"/>
        </w:rPr>
        <w:t>ET</w:t>
      </w:r>
      <w:r>
        <w:rPr>
          <w:b/>
          <w:spacing w:val="1"/>
        </w:rPr>
        <w:t>...............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..</w:t>
      </w:r>
      <w:r>
        <w:rPr>
          <w:b/>
          <w:spacing w:val="1"/>
        </w:rPr>
        <w:t>........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</w:t>
      </w:r>
      <w:r>
        <w:rPr>
          <w:b/>
          <w:spacing w:val="-2"/>
        </w:rPr>
        <w:t>.</w:t>
      </w:r>
      <w:r>
        <w:rPr>
          <w:b/>
          <w:spacing w:val="1"/>
        </w:rPr>
        <w:t>........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</w:t>
      </w:r>
      <w:r>
        <w:rPr>
          <w:b/>
          <w:spacing w:val="3"/>
        </w:rPr>
        <w:t>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4"/>
        </w:rPr>
        <w:t>.</w:t>
      </w:r>
      <w:r>
        <w:rPr>
          <w:b/>
        </w:rPr>
        <w:t>.</w:t>
      </w:r>
      <w:r>
        <w:rPr>
          <w:b/>
          <w:spacing w:val="-1"/>
        </w:rPr>
        <w:t>3</w:t>
      </w:r>
      <w:r>
        <w:rPr>
          <w:b/>
        </w:rPr>
        <w:t>8</w:t>
      </w:r>
    </w:p>
    <w:p w:rsidR="00C461E0" w:rsidRDefault="00C461E0">
      <w:pPr>
        <w:spacing w:line="120" w:lineRule="exact"/>
        <w:rPr>
          <w:sz w:val="12"/>
          <w:szCs w:val="12"/>
        </w:rPr>
      </w:pPr>
    </w:p>
    <w:p w:rsidR="00C461E0" w:rsidRDefault="00D65221">
      <w:pPr>
        <w:ind w:left="120"/>
      </w:pPr>
      <w:proofErr w:type="gramStart"/>
      <w:r>
        <w:rPr>
          <w:b/>
          <w:spacing w:val="2"/>
        </w:rPr>
        <w:t>S</w:t>
      </w:r>
      <w:r>
        <w:rPr>
          <w:b/>
          <w:spacing w:val="-1"/>
        </w:rPr>
        <w:t>E</w:t>
      </w:r>
      <w:r>
        <w:rPr>
          <w:b/>
        </w:rPr>
        <w:t>C</w:t>
      </w:r>
      <w:r>
        <w:rPr>
          <w:b/>
          <w:spacing w:val="2"/>
        </w:rPr>
        <w:t>T</w:t>
      </w:r>
      <w:r>
        <w:rPr>
          <w:b/>
          <w:spacing w:val="-1"/>
        </w:rPr>
        <w:t>I</w:t>
      </w:r>
      <w:r>
        <w:rPr>
          <w:b/>
          <w:spacing w:val="1"/>
        </w:rPr>
        <w:t>O</w:t>
      </w:r>
      <w:r>
        <w:rPr>
          <w:b/>
        </w:rPr>
        <w:t>N</w:t>
      </w:r>
      <w:r>
        <w:rPr>
          <w:b/>
          <w:spacing w:val="-9"/>
        </w:rPr>
        <w:t xml:space="preserve"> </w:t>
      </w:r>
      <w:r>
        <w:rPr>
          <w:b/>
          <w:spacing w:val="-1"/>
        </w:rPr>
        <w:t>I</w:t>
      </w:r>
      <w:r>
        <w:rPr>
          <w:b/>
          <w:spacing w:val="2"/>
        </w:rPr>
        <w:t>I</w:t>
      </w:r>
      <w:r>
        <w:rPr>
          <w:b/>
          <w:spacing w:val="-1"/>
        </w:rPr>
        <w:t>I</w:t>
      </w:r>
      <w:r>
        <w:rPr>
          <w:b/>
        </w:rPr>
        <w:t>.</w:t>
      </w:r>
      <w:proofErr w:type="gramEnd"/>
      <w:r>
        <w:rPr>
          <w:b/>
          <w:spacing w:val="49"/>
        </w:rPr>
        <w:t xml:space="preserve"> </w:t>
      </w:r>
      <w:r>
        <w:rPr>
          <w:b/>
        </w:rPr>
        <w:t>S</w:t>
      </w:r>
      <w:r>
        <w:rPr>
          <w:b/>
          <w:spacing w:val="1"/>
        </w:rPr>
        <w:t>P</w:t>
      </w:r>
      <w:r>
        <w:rPr>
          <w:b/>
          <w:spacing w:val="-1"/>
        </w:rPr>
        <w:t>E</w:t>
      </w:r>
      <w:r>
        <w:rPr>
          <w:b/>
          <w:spacing w:val="2"/>
        </w:rPr>
        <w:t>C</w:t>
      </w:r>
      <w:r>
        <w:rPr>
          <w:b/>
          <w:spacing w:val="-1"/>
        </w:rPr>
        <w:t>I</w:t>
      </w:r>
      <w:r>
        <w:rPr>
          <w:b/>
        </w:rPr>
        <w:t>AL</w:t>
      </w:r>
      <w:r>
        <w:rPr>
          <w:b/>
          <w:spacing w:val="-4"/>
        </w:rPr>
        <w:t xml:space="preserve"> </w:t>
      </w:r>
      <w:r>
        <w:rPr>
          <w:b/>
          <w:spacing w:val="2"/>
        </w:rPr>
        <w:t>C</w:t>
      </w:r>
      <w:r>
        <w:rPr>
          <w:b/>
          <w:spacing w:val="1"/>
        </w:rPr>
        <w:t>O</w:t>
      </w:r>
      <w:r>
        <w:rPr>
          <w:b/>
        </w:rPr>
        <w:t>ND</w:t>
      </w:r>
      <w:r>
        <w:rPr>
          <w:b/>
          <w:spacing w:val="3"/>
        </w:rPr>
        <w:t>I</w:t>
      </w:r>
      <w:r>
        <w:rPr>
          <w:b/>
          <w:spacing w:val="-1"/>
        </w:rPr>
        <w:t>T</w:t>
      </w:r>
      <w:r>
        <w:rPr>
          <w:b/>
          <w:spacing w:val="-3"/>
        </w:rPr>
        <w:t>I</w:t>
      </w:r>
      <w:r>
        <w:rPr>
          <w:b/>
          <w:spacing w:val="1"/>
        </w:rPr>
        <w:t>O</w:t>
      </w:r>
      <w:r>
        <w:rPr>
          <w:b/>
          <w:spacing w:val="2"/>
        </w:rPr>
        <w:t>N</w:t>
      </w:r>
      <w:r>
        <w:rPr>
          <w:b/>
        </w:rPr>
        <w:t>S</w:t>
      </w:r>
      <w:r>
        <w:rPr>
          <w:b/>
          <w:spacing w:val="-13"/>
        </w:rPr>
        <w:t xml:space="preserve"> </w:t>
      </w:r>
      <w:r>
        <w:rPr>
          <w:b/>
          <w:spacing w:val="1"/>
        </w:rPr>
        <w:t>O</w:t>
      </w:r>
      <w:r>
        <w:rPr>
          <w:b/>
        </w:rPr>
        <w:t>F</w:t>
      </w:r>
      <w:r>
        <w:rPr>
          <w:b/>
          <w:spacing w:val="-2"/>
        </w:rPr>
        <w:t xml:space="preserve"> </w:t>
      </w:r>
      <w:r>
        <w:rPr>
          <w:b/>
          <w:spacing w:val="1"/>
        </w:rPr>
        <w:t>ON</w:t>
      </w:r>
      <w:r>
        <w:rPr>
          <w:b/>
          <w:spacing w:val="2"/>
        </w:rPr>
        <w:t>T</w:t>
      </w:r>
      <w:r>
        <w:rPr>
          <w:b/>
        </w:rPr>
        <w:t>RA</w:t>
      </w:r>
      <w:r>
        <w:rPr>
          <w:b/>
          <w:spacing w:val="3"/>
        </w:rPr>
        <w:t>C</w:t>
      </w:r>
      <w:r>
        <w:rPr>
          <w:b/>
          <w:spacing w:val="-1"/>
        </w:rPr>
        <w:t>T</w:t>
      </w:r>
      <w:r>
        <w:rPr>
          <w:b/>
          <w:spacing w:val="1"/>
        </w:rPr>
        <w:t>.........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........</w:t>
      </w:r>
      <w:r>
        <w:rPr>
          <w:b/>
          <w:spacing w:val="-2"/>
        </w:rPr>
        <w:t>.</w:t>
      </w:r>
      <w:r>
        <w:rPr>
          <w:b/>
          <w:spacing w:val="2"/>
        </w:rPr>
        <w:t>.</w:t>
      </w:r>
      <w:r>
        <w:rPr>
          <w:b/>
          <w:spacing w:val="3"/>
        </w:rPr>
        <w:t>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  <w:spacing w:val="1"/>
        </w:rPr>
        <w:t>4</w:t>
      </w:r>
      <w:r>
        <w:rPr>
          <w:b/>
        </w:rPr>
        <w:t>2</w:t>
      </w:r>
    </w:p>
    <w:p w:rsidR="00C461E0" w:rsidRDefault="00C461E0">
      <w:pPr>
        <w:spacing w:before="6" w:line="100" w:lineRule="exact"/>
        <w:rPr>
          <w:sz w:val="11"/>
          <w:szCs w:val="11"/>
        </w:rPr>
      </w:pPr>
    </w:p>
    <w:p w:rsidR="00C461E0" w:rsidRDefault="00D65221">
      <w:pPr>
        <w:ind w:left="120"/>
      </w:pPr>
      <w:proofErr w:type="gramStart"/>
      <w:r>
        <w:rPr>
          <w:spacing w:val="3"/>
        </w:rPr>
        <w:t>T</w:t>
      </w:r>
      <w:r>
        <w:rPr>
          <w:spacing w:val="-2"/>
          <w:sz w:val="13"/>
          <w:szCs w:val="13"/>
        </w:rPr>
        <w:t>A</w:t>
      </w:r>
      <w:r>
        <w:rPr>
          <w:spacing w:val="2"/>
          <w:sz w:val="13"/>
          <w:szCs w:val="13"/>
        </w:rPr>
        <w:t>B</w:t>
      </w:r>
      <w:r>
        <w:rPr>
          <w:spacing w:val="-7"/>
          <w:sz w:val="13"/>
          <w:szCs w:val="13"/>
        </w:rPr>
        <w:t>L</w:t>
      </w:r>
      <w:r>
        <w:rPr>
          <w:sz w:val="13"/>
          <w:szCs w:val="13"/>
        </w:rPr>
        <w:t xml:space="preserve">E </w:t>
      </w:r>
      <w:r>
        <w:rPr>
          <w:spacing w:val="4"/>
          <w:sz w:val="13"/>
          <w:szCs w:val="13"/>
        </w:rPr>
        <w:t xml:space="preserve"> </w:t>
      </w:r>
      <w:r>
        <w:rPr>
          <w:spacing w:val="2"/>
          <w:sz w:val="13"/>
          <w:szCs w:val="13"/>
        </w:rPr>
        <w:t>O</w:t>
      </w:r>
      <w:r>
        <w:rPr>
          <w:sz w:val="13"/>
          <w:szCs w:val="13"/>
        </w:rPr>
        <w:t>F</w:t>
      </w:r>
      <w:proofErr w:type="gramEnd"/>
      <w:r>
        <w:rPr>
          <w:spacing w:val="16"/>
          <w:sz w:val="13"/>
          <w:szCs w:val="13"/>
        </w:rPr>
        <w:t xml:space="preserve"> </w:t>
      </w:r>
      <w:r>
        <w:rPr>
          <w:spacing w:val="2"/>
        </w:rPr>
        <w:t>C</w:t>
      </w:r>
      <w:r>
        <w:rPr>
          <w:spacing w:val="-5"/>
          <w:sz w:val="13"/>
          <w:szCs w:val="13"/>
        </w:rPr>
        <w:t>L</w:t>
      </w:r>
      <w:r>
        <w:rPr>
          <w:sz w:val="13"/>
          <w:szCs w:val="13"/>
        </w:rPr>
        <w:t>A</w:t>
      </w:r>
      <w:r>
        <w:rPr>
          <w:spacing w:val="2"/>
          <w:sz w:val="13"/>
          <w:szCs w:val="13"/>
        </w:rPr>
        <w:t>U</w:t>
      </w:r>
      <w:r>
        <w:rPr>
          <w:spacing w:val="-2"/>
          <w:sz w:val="13"/>
          <w:szCs w:val="13"/>
        </w:rPr>
        <w:t>S</w:t>
      </w:r>
      <w:r>
        <w:rPr>
          <w:spacing w:val="2"/>
          <w:sz w:val="13"/>
          <w:szCs w:val="13"/>
        </w:rPr>
        <w:t>E</w:t>
      </w:r>
      <w:r>
        <w:rPr>
          <w:sz w:val="13"/>
          <w:szCs w:val="13"/>
        </w:rPr>
        <w:t>S</w:t>
      </w:r>
      <w:r>
        <w:rPr>
          <w:spacing w:val="1"/>
        </w:rPr>
        <w:t>............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</w:t>
      </w:r>
      <w:r>
        <w:rPr>
          <w:spacing w:val="-2"/>
        </w:rPr>
        <w:t>.</w:t>
      </w:r>
      <w:r>
        <w:rPr>
          <w:spacing w:val="1"/>
        </w:rPr>
        <w:t>........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</w:t>
      </w:r>
      <w:r>
        <w:rPr>
          <w:spacing w:val="-2"/>
        </w:rPr>
        <w:t>.</w:t>
      </w:r>
      <w:r>
        <w:rPr>
          <w:spacing w:val="1"/>
        </w:rPr>
        <w:t>........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2"/>
        </w:rPr>
        <w:t>.</w:t>
      </w:r>
      <w:r>
        <w:t>..</w:t>
      </w:r>
      <w:r>
        <w:rPr>
          <w:spacing w:val="-2"/>
        </w:rPr>
        <w:t>.</w:t>
      </w:r>
      <w:r>
        <w:t>..</w:t>
      </w:r>
      <w:r>
        <w:rPr>
          <w:spacing w:val="1"/>
        </w:rPr>
        <w:t>.</w:t>
      </w:r>
      <w:r>
        <w:t>.</w:t>
      </w:r>
      <w:r>
        <w:rPr>
          <w:spacing w:val="3"/>
        </w:rPr>
        <w:t>..</w:t>
      </w:r>
      <w:r>
        <w:t>.</w:t>
      </w:r>
      <w:r>
        <w:rPr>
          <w:spacing w:val="3"/>
        </w:rPr>
        <w:t>..</w:t>
      </w:r>
      <w:r>
        <w:t>.</w:t>
      </w:r>
      <w:r>
        <w:rPr>
          <w:spacing w:val="3"/>
        </w:rPr>
        <w:t>..</w:t>
      </w:r>
      <w:r>
        <w:t>.</w:t>
      </w:r>
      <w:r>
        <w:rPr>
          <w:spacing w:val="3"/>
        </w:rPr>
        <w:t>..</w:t>
      </w:r>
      <w:r>
        <w:t>.</w:t>
      </w:r>
      <w:r>
        <w:rPr>
          <w:spacing w:val="3"/>
        </w:rPr>
        <w:t>..</w:t>
      </w:r>
      <w:r>
        <w:t>.</w:t>
      </w:r>
      <w:r>
        <w:rPr>
          <w:spacing w:val="3"/>
        </w:rPr>
        <w:t>.</w:t>
      </w:r>
      <w:r>
        <w:rPr>
          <w:spacing w:val="7"/>
        </w:rPr>
        <w:t>.</w:t>
      </w:r>
      <w:r>
        <w:rPr>
          <w:spacing w:val="-1"/>
        </w:rPr>
        <w:t>43</w:t>
      </w:r>
    </w:p>
    <w:p w:rsidR="00C461E0" w:rsidRDefault="00C461E0">
      <w:pPr>
        <w:spacing w:before="8" w:line="120" w:lineRule="exact"/>
        <w:rPr>
          <w:sz w:val="12"/>
          <w:szCs w:val="12"/>
        </w:rPr>
      </w:pPr>
    </w:p>
    <w:p w:rsidR="00C461E0" w:rsidRDefault="00D65221">
      <w:pPr>
        <w:ind w:left="120"/>
      </w:pPr>
      <w:proofErr w:type="gramStart"/>
      <w:r>
        <w:rPr>
          <w:b/>
          <w:spacing w:val="2"/>
        </w:rPr>
        <w:t>S</w:t>
      </w:r>
      <w:r>
        <w:rPr>
          <w:b/>
          <w:spacing w:val="-1"/>
        </w:rPr>
        <w:t>E</w:t>
      </w:r>
      <w:r>
        <w:rPr>
          <w:b/>
        </w:rPr>
        <w:t>C</w:t>
      </w:r>
      <w:r>
        <w:rPr>
          <w:b/>
          <w:spacing w:val="2"/>
        </w:rPr>
        <w:t>T</w:t>
      </w:r>
      <w:r>
        <w:rPr>
          <w:b/>
          <w:spacing w:val="-1"/>
        </w:rPr>
        <w:t>I</w:t>
      </w:r>
      <w:r>
        <w:rPr>
          <w:b/>
          <w:spacing w:val="1"/>
        </w:rPr>
        <w:t>O</w:t>
      </w:r>
      <w:r>
        <w:rPr>
          <w:b/>
        </w:rPr>
        <w:t>N</w:t>
      </w:r>
      <w:r>
        <w:rPr>
          <w:b/>
          <w:spacing w:val="-9"/>
        </w:rPr>
        <w:t xml:space="preserve"> </w:t>
      </w:r>
      <w:r>
        <w:rPr>
          <w:b/>
          <w:spacing w:val="-1"/>
        </w:rPr>
        <w:t>I</w:t>
      </w:r>
      <w:r>
        <w:rPr>
          <w:b/>
        </w:rPr>
        <w:t>V.</w:t>
      </w:r>
      <w:proofErr w:type="gramEnd"/>
      <w:r>
        <w:rPr>
          <w:b/>
          <w:spacing w:val="49"/>
        </w:rPr>
        <w:t xml:space="preserve"> </w:t>
      </w:r>
      <w:r>
        <w:rPr>
          <w:b/>
        </w:rPr>
        <w:t>SC</w:t>
      </w:r>
      <w:r>
        <w:rPr>
          <w:b/>
          <w:spacing w:val="3"/>
        </w:rPr>
        <w:t>H</w:t>
      </w:r>
      <w:r>
        <w:rPr>
          <w:b/>
          <w:spacing w:val="-1"/>
        </w:rPr>
        <w:t>E</w:t>
      </w:r>
      <w:r>
        <w:rPr>
          <w:b/>
          <w:spacing w:val="3"/>
        </w:rPr>
        <w:t>DU</w:t>
      </w:r>
      <w:r>
        <w:rPr>
          <w:b/>
        </w:rPr>
        <w:t>LE</w:t>
      </w:r>
      <w:r>
        <w:rPr>
          <w:b/>
          <w:spacing w:val="-9"/>
        </w:rPr>
        <w:t xml:space="preserve"> </w:t>
      </w:r>
      <w:r>
        <w:rPr>
          <w:b/>
          <w:spacing w:val="1"/>
        </w:rPr>
        <w:t>O</w:t>
      </w:r>
      <w:r>
        <w:rPr>
          <w:b/>
        </w:rPr>
        <w:t>F</w:t>
      </w:r>
      <w:r>
        <w:rPr>
          <w:b/>
          <w:spacing w:val="-4"/>
        </w:rPr>
        <w:t xml:space="preserve"> </w:t>
      </w:r>
      <w:r>
        <w:rPr>
          <w:b/>
        </w:rPr>
        <w:t>R</w:t>
      </w:r>
      <w:r>
        <w:rPr>
          <w:b/>
          <w:spacing w:val="2"/>
        </w:rPr>
        <w:t>E</w:t>
      </w:r>
      <w:r>
        <w:rPr>
          <w:b/>
          <w:spacing w:val="-1"/>
        </w:rPr>
        <w:t>Q</w:t>
      </w:r>
      <w:r>
        <w:rPr>
          <w:b/>
          <w:spacing w:val="2"/>
        </w:rPr>
        <w:t>U</w:t>
      </w:r>
      <w:r>
        <w:rPr>
          <w:b/>
          <w:spacing w:val="-1"/>
        </w:rPr>
        <w:t>I</w:t>
      </w:r>
      <w:r>
        <w:rPr>
          <w:b/>
          <w:spacing w:val="3"/>
        </w:rPr>
        <w:t>R</w:t>
      </w:r>
      <w:r>
        <w:rPr>
          <w:b/>
          <w:spacing w:val="-1"/>
        </w:rPr>
        <w:t>E</w:t>
      </w:r>
      <w:r>
        <w:rPr>
          <w:b/>
          <w:spacing w:val="4"/>
        </w:rPr>
        <w:t>M</w:t>
      </w:r>
      <w:r>
        <w:rPr>
          <w:b/>
          <w:spacing w:val="-1"/>
        </w:rPr>
        <w:t>E</w:t>
      </w:r>
      <w:r>
        <w:rPr>
          <w:b/>
        </w:rPr>
        <w:t>N</w:t>
      </w:r>
      <w:r>
        <w:rPr>
          <w:b/>
          <w:spacing w:val="-1"/>
        </w:rPr>
        <w:t>T</w:t>
      </w:r>
      <w:r>
        <w:rPr>
          <w:b/>
        </w:rPr>
        <w:t>S</w:t>
      </w:r>
      <w:r>
        <w:rPr>
          <w:b/>
          <w:spacing w:val="1"/>
        </w:rPr>
        <w:t>................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</w:t>
      </w:r>
      <w:r>
        <w:rPr>
          <w:b/>
          <w:spacing w:val="-2"/>
        </w:rPr>
        <w:t>.</w:t>
      </w:r>
      <w:r>
        <w:rPr>
          <w:b/>
          <w:spacing w:val="1"/>
        </w:rPr>
        <w:t>........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</w:t>
      </w:r>
      <w:r>
        <w:rPr>
          <w:b/>
          <w:spacing w:val="-1"/>
        </w:rPr>
        <w:t>.</w:t>
      </w:r>
      <w:r>
        <w:rPr>
          <w:b/>
          <w:spacing w:val="3"/>
        </w:rPr>
        <w:t>...</w:t>
      </w:r>
      <w:r>
        <w:rPr>
          <w:b/>
          <w:spacing w:val="-2"/>
        </w:rPr>
        <w:t>.</w:t>
      </w:r>
      <w:r>
        <w:rPr>
          <w:b/>
          <w:spacing w:val="1"/>
        </w:rPr>
        <w:t>4</w:t>
      </w:r>
      <w:r>
        <w:rPr>
          <w:b/>
        </w:rPr>
        <w:t>9</w:t>
      </w:r>
    </w:p>
    <w:p w:rsidR="00C461E0" w:rsidRDefault="00C461E0">
      <w:pPr>
        <w:spacing w:line="120" w:lineRule="exact"/>
        <w:rPr>
          <w:sz w:val="12"/>
          <w:szCs w:val="12"/>
        </w:rPr>
      </w:pPr>
    </w:p>
    <w:p w:rsidR="00C461E0" w:rsidRDefault="00D65221">
      <w:pPr>
        <w:ind w:left="120"/>
      </w:pPr>
      <w:proofErr w:type="gramStart"/>
      <w:r>
        <w:rPr>
          <w:b/>
          <w:spacing w:val="2"/>
        </w:rPr>
        <w:t>S</w:t>
      </w:r>
      <w:r>
        <w:rPr>
          <w:b/>
          <w:spacing w:val="-1"/>
        </w:rPr>
        <w:t>E</w:t>
      </w:r>
      <w:r>
        <w:rPr>
          <w:b/>
        </w:rPr>
        <w:t>C</w:t>
      </w:r>
      <w:r>
        <w:rPr>
          <w:b/>
          <w:spacing w:val="2"/>
        </w:rPr>
        <w:t>T</w:t>
      </w:r>
      <w:r>
        <w:rPr>
          <w:b/>
          <w:spacing w:val="-1"/>
        </w:rPr>
        <w:t>I</w:t>
      </w:r>
      <w:r>
        <w:rPr>
          <w:b/>
          <w:spacing w:val="1"/>
        </w:rPr>
        <w:t>O</w:t>
      </w:r>
      <w:r>
        <w:rPr>
          <w:b/>
        </w:rPr>
        <w:t>N</w:t>
      </w:r>
      <w:r>
        <w:rPr>
          <w:b/>
          <w:spacing w:val="-9"/>
        </w:rPr>
        <w:t xml:space="preserve"> </w:t>
      </w:r>
      <w:r>
        <w:rPr>
          <w:b/>
        </w:rPr>
        <w:t>V.</w:t>
      </w:r>
      <w:proofErr w:type="gramEnd"/>
      <w:r>
        <w:rPr>
          <w:b/>
        </w:rPr>
        <w:t xml:space="preserve"> </w:t>
      </w:r>
      <w:r>
        <w:rPr>
          <w:b/>
          <w:spacing w:val="2"/>
        </w:rPr>
        <w:t xml:space="preserve"> </w:t>
      </w:r>
      <w:r>
        <w:rPr>
          <w:b/>
          <w:spacing w:val="-1"/>
        </w:rPr>
        <w:t>TE</w:t>
      </w:r>
      <w:r>
        <w:rPr>
          <w:b/>
        </w:rPr>
        <w:t>C</w:t>
      </w:r>
      <w:r>
        <w:rPr>
          <w:b/>
          <w:spacing w:val="1"/>
        </w:rPr>
        <w:t>H</w:t>
      </w:r>
      <w:r>
        <w:rPr>
          <w:b/>
          <w:spacing w:val="2"/>
        </w:rPr>
        <w:t>N</w:t>
      </w:r>
      <w:r>
        <w:rPr>
          <w:b/>
          <w:spacing w:val="-1"/>
        </w:rPr>
        <w:t>I</w:t>
      </w:r>
      <w:r>
        <w:rPr>
          <w:b/>
        </w:rPr>
        <w:t>C</w:t>
      </w:r>
      <w:r>
        <w:rPr>
          <w:b/>
          <w:spacing w:val="3"/>
        </w:rPr>
        <w:t>A</w:t>
      </w:r>
      <w:r>
        <w:rPr>
          <w:b/>
        </w:rPr>
        <w:t>L</w:t>
      </w:r>
      <w:r>
        <w:rPr>
          <w:b/>
          <w:spacing w:val="-9"/>
        </w:rPr>
        <w:t xml:space="preserve"> </w:t>
      </w:r>
      <w:r>
        <w:rPr>
          <w:b/>
        </w:rPr>
        <w:t>S</w:t>
      </w:r>
      <w:r>
        <w:rPr>
          <w:b/>
          <w:spacing w:val="1"/>
        </w:rPr>
        <w:t>P</w:t>
      </w:r>
      <w:r>
        <w:rPr>
          <w:b/>
          <w:spacing w:val="-1"/>
        </w:rPr>
        <w:t>E</w:t>
      </w:r>
      <w:r>
        <w:rPr>
          <w:b/>
        </w:rPr>
        <w:t>C</w:t>
      </w:r>
      <w:r>
        <w:rPr>
          <w:b/>
          <w:spacing w:val="-1"/>
        </w:rPr>
        <w:t>I</w:t>
      </w:r>
      <w:r>
        <w:rPr>
          <w:b/>
          <w:spacing w:val="1"/>
        </w:rPr>
        <w:t>F</w:t>
      </w:r>
      <w:r>
        <w:rPr>
          <w:b/>
          <w:spacing w:val="-1"/>
        </w:rPr>
        <w:t>I</w:t>
      </w:r>
      <w:r>
        <w:rPr>
          <w:b/>
          <w:spacing w:val="3"/>
        </w:rPr>
        <w:t>CA</w:t>
      </w:r>
      <w:r>
        <w:rPr>
          <w:b/>
          <w:spacing w:val="-1"/>
        </w:rPr>
        <w:t>TI</w:t>
      </w:r>
      <w:r>
        <w:rPr>
          <w:b/>
          <w:spacing w:val="1"/>
        </w:rPr>
        <w:t>O</w:t>
      </w:r>
      <w:r>
        <w:rPr>
          <w:b/>
        </w:rPr>
        <w:t>NS</w:t>
      </w:r>
      <w:r>
        <w:rPr>
          <w:b/>
          <w:spacing w:val="1"/>
        </w:rPr>
        <w:t>...................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</w:t>
      </w:r>
      <w:r>
        <w:rPr>
          <w:b/>
          <w:spacing w:val="-2"/>
        </w:rPr>
        <w:t>.</w:t>
      </w:r>
      <w:r>
        <w:rPr>
          <w:b/>
          <w:spacing w:val="1"/>
        </w:rPr>
        <w:t>.......</w:t>
      </w:r>
      <w:r>
        <w:rPr>
          <w:b/>
          <w:spacing w:val="-1"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5</w:t>
      </w:r>
      <w:r>
        <w:rPr>
          <w:b/>
        </w:rPr>
        <w:t>2</w:t>
      </w:r>
    </w:p>
    <w:p w:rsidR="00C461E0" w:rsidRDefault="00C461E0">
      <w:pPr>
        <w:spacing w:line="120" w:lineRule="exact"/>
        <w:rPr>
          <w:sz w:val="12"/>
          <w:szCs w:val="12"/>
        </w:rPr>
      </w:pPr>
    </w:p>
    <w:p w:rsidR="00C461E0" w:rsidRDefault="00D65221">
      <w:pPr>
        <w:ind w:left="120"/>
        <w:sectPr w:rsidR="00C461E0">
          <w:pgSz w:w="12240" w:h="15840"/>
          <w:pgMar w:top="1000" w:right="1200" w:bottom="280" w:left="1580" w:header="790" w:footer="0" w:gutter="0"/>
          <w:cols w:space="720"/>
        </w:sectPr>
      </w:pPr>
      <w:proofErr w:type="gramStart"/>
      <w:r>
        <w:rPr>
          <w:b/>
          <w:spacing w:val="2"/>
        </w:rPr>
        <w:t>S</w:t>
      </w:r>
      <w:r>
        <w:rPr>
          <w:b/>
          <w:spacing w:val="-1"/>
        </w:rPr>
        <w:t>E</w:t>
      </w:r>
      <w:r>
        <w:rPr>
          <w:b/>
        </w:rPr>
        <w:t>C</w:t>
      </w:r>
      <w:r>
        <w:rPr>
          <w:b/>
          <w:spacing w:val="2"/>
        </w:rPr>
        <w:t>T</w:t>
      </w:r>
      <w:r>
        <w:rPr>
          <w:b/>
          <w:spacing w:val="-1"/>
        </w:rPr>
        <w:t>I</w:t>
      </w:r>
      <w:r>
        <w:rPr>
          <w:b/>
          <w:spacing w:val="1"/>
        </w:rPr>
        <w:t>O</w:t>
      </w:r>
      <w:r>
        <w:rPr>
          <w:b/>
        </w:rPr>
        <w:t>N</w:t>
      </w:r>
      <w:r>
        <w:rPr>
          <w:b/>
          <w:spacing w:val="-9"/>
        </w:rPr>
        <w:t xml:space="preserve"> </w:t>
      </w:r>
      <w:r>
        <w:rPr>
          <w:b/>
        </w:rPr>
        <w:t>VI.</w:t>
      </w:r>
      <w:proofErr w:type="gramEnd"/>
      <w:r>
        <w:rPr>
          <w:b/>
        </w:rPr>
        <w:t xml:space="preserve"> </w:t>
      </w:r>
      <w:r>
        <w:rPr>
          <w:b/>
          <w:spacing w:val="1"/>
        </w:rPr>
        <w:t xml:space="preserve"> </w:t>
      </w:r>
      <w:r>
        <w:rPr>
          <w:b/>
        </w:rPr>
        <w:t>S</w:t>
      </w:r>
      <w:r>
        <w:rPr>
          <w:b/>
          <w:spacing w:val="-3"/>
        </w:rPr>
        <w:t>A</w:t>
      </w:r>
      <w:r>
        <w:rPr>
          <w:b/>
          <w:spacing w:val="4"/>
        </w:rPr>
        <w:t>M</w:t>
      </w:r>
      <w:r>
        <w:rPr>
          <w:b/>
        </w:rPr>
        <w:t>P</w:t>
      </w:r>
      <w:r>
        <w:rPr>
          <w:b/>
          <w:spacing w:val="-1"/>
        </w:rPr>
        <w:t>L</w:t>
      </w:r>
      <w:r>
        <w:rPr>
          <w:b/>
        </w:rPr>
        <w:t>E</w:t>
      </w:r>
      <w:r>
        <w:rPr>
          <w:b/>
          <w:spacing w:val="-11"/>
        </w:rPr>
        <w:t xml:space="preserve"> </w:t>
      </w:r>
      <w:r>
        <w:rPr>
          <w:b/>
          <w:spacing w:val="-2"/>
        </w:rPr>
        <w:t>F</w:t>
      </w:r>
      <w:r>
        <w:rPr>
          <w:b/>
          <w:spacing w:val="1"/>
        </w:rPr>
        <w:t>O</w:t>
      </w:r>
      <w:r>
        <w:rPr>
          <w:b/>
          <w:spacing w:val="-2"/>
        </w:rPr>
        <w:t>R</w:t>
      </w:r>
      <w:r>
        <w:rPr>
          <w:b/>
          <w:spacing w:val="1"/>
        </w:rPr>
        <w:t>M</w:t>
      </w:r>
      <w:r>
        <w:rPr>
          <w:b/>
        </w:rPr>
        <w:t>S……………</w:t>
      </w:r>
      <w:r>
        <w:rPr>
          <w:b/>
          <w:spacing w:val="-3"/>
        </w:rPr>
        <w:t>…</w:t>
      </w:r>
      <w:r>
        <w:rPr>
          <w:b/>
        </w:rPr>
        <w:t>.</w:t>
      </w:r>
      <w:r>
        <w:rPr>
          <w:b/>
          <w:spacing w:val="-2"/>
        </w:rPr>
        <w:t>.</w:t>
      </w:r>
      <w:r>
        <w:rPr>
          <w:b/>
          <w:spacing w:val="2"/>
        </w:rPr>
        <w:t>.</w:t>
      </w:r>
      <w:r>
        <w:rPr>
          <w:b/>
        </w:rPr>
        <w:t>..</w:t>
      </w:r>
      <w:r>
        <w:rPr>
          <w:b/>
          <w:spacing w:val="-2"/>
        </w:rPr>
        <w:t>.</w:t>
      </w:r>
      <w:r>
        <w:rPr>
          <w:b/>
        </w:rPr>
        <w:t>.....</w:t>
      </w:r>
      <w:r>
        <w:rPr>
          <w:b/>
          <w:spacing w:val="-2"/>
        </w:rPr>
        <w:t>..</w:t>
      </w:r>
      <w:r>
        <w:rPr>
          <w:b/>
        </w:rPr>
        <w:t>........</w:t>
      </w:r>
      <w:r>
        <w:rPr>
          <w:b/>
          <w:spacing w:val="-2"/>
        </w:rPr>
        <w:t>.</w:t>
      </w:r>
      <w:r>
        <w:rPr>
          <w:b/>
        </w:rPr>
        <w:t>.....</w:t>
      </w:r>
      <w:r>
        <w:rPr>
          <w:b/>
          <w:spacing w:val="-2"/>
        </w:rPr>
        <w:t>.</w:t>
      </w:r>
      <w:r>
        <w:rPr>
          <w:b/>
        </w:rPr>
        <w:t>.....</w:t>
      </w:r>
      <w:r>
        <w:rPr>
          <w:b/>
          <w:spacing w:val="-2"/>
        </w:rPr>
        <w:t>.</w:t>
      </w:r>
      <w:r>
        <w:rPr>
          <w:b/>
        </w:rPr>
        <w:t>.....</w:t>
      </w:r>
      <w:r>
        <w:rPr>
          <w:b/>
          <w:spacing w:val="-2"/>
        </w:rPr>
        <w:t>.</w:t>
      </w:r>
      <w:r>
        <w:rPr>
          <w:b/>
        </w:rPr>
        <w:t>.....</w:t>
      </w:r>
      <w:r>
        <w:rPr>
          <w:b/>
          <w:spacing w:val="-2"/>
        </w:rPr>
        <w:t>.</w:t>
      </w:r>
      <w:r>
        <w:rPr>
          <w:b/>
        </w:rPr>
        <w:t>.....</w:t>
      </w:r>
      <w:r>
        <w:rPr>
          <w:b/>
          <w:spacing w:val="-2"/>
        </w:rPr>
        <w:t>.</w:t>
      </w:r>
      <w:r>
        <w:rPr>
          <w:b/>
        </w:rPr>
        <w:t>.....</w:t>
      </w:r>
      <w:r>
        <w:rPr>
          <w:b/>
          <w:spacing w:val="-2"/>
        </w:rPr>
        <w:t>.</w:t>
      </w:r>
      <w:r>
        <w:rPr>
          <w:b/>
        </w:rPr>
        <w:t>...</w:t>
      </w:r>
      <w:r>
        <w:rPr>
          <w:b/>
          <w:spacing w:val="-2"/>
        </w:rPr>
        <w:t>.</w:t>
      </w:r>
      <w:r>
        <w:rPr>
          <w:b/>
        </w:rPr>
        <w:t>........</w:t>
      </w:r>
      <w:r>
        <w:rPr>
          <w:b/>
          <w:spacing w:val="10"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</w:t>
      </w:r>
      <w:r>
        <w:rPr>
          <w:b/>
          <w:spacing w:val="1"/>
        </w:rPr>
        <w:t>5</w:t>
      </w:r>
      <w:r>
        <w:rPr>
          <w:b/>
        </w:rPr>
        <w:t>5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3" w:line="200" w:lineRule="exact"/>
      </w:pPr>
    </w:p>
    <w:p w:rsidR="00C461E0" w:rsidRDefault="00D65221">
      <w:pPr>
        <w:spacing w:before="13"/>
        <w:ind w:left="3522" w:right="4286"/>
        <w:jc w:val="center"/>
        <w:rPr>
          <w:sz w:val="36"/>
          <w:szCs w:val="36"/>
        </w:rPr>
      </w:pPr>
      <w:r>
        <w:rPr>
          <w:b/>
          <w:sz w:val="36"/>
          <w:szCs w:val="36"/>
        </w:rPr>
        <w:t>Pa</w:t>
      </w:r>
      <w:r>
        <w:rPr>
          <w:b/>
          <w:spacing w:val="1"/>
          <w:sz w:val="36"/>
          <w:szCs w:val="36"/>
        </w:rPr>
        <w:t>r</w:t>
      </w:r>
      <w:r>
        <w:rPr>
          <w:b/>
          <w:sz w:val="36"/>
          <w:szCs w:val="36"/>
        </w:rPr>
        <w:t>t O</w:t>
      </w:r>
      <w:r>
        <w:rPr>
          <w:b/>
          <w:spacing w:val="-1"/>
          <w:sz w:val="36"/>
          <w:szCs w:val="36"/>
        </w:rPr>
        <w:t>n</w:t>
      </w:r>
      <w:r>
        <w:rPr>
          <w:b/>
          <w:sz w:val="36"/>
          <w:szCs w:val="36"/>
        </w:rPr>
        <w:t>e</w:t>
      </w:r>
    </w:p>
    <w:p w:rsidR="00C461E0" w:rsidRDefault="00C461E0">
      <w:pPr>
        <w:spacing w:before="4" w:line="280" w:lineRule="exact"/>
        <w:rPr>
          <w:sz w:val="28"/>
          <w:szCs w:val="28"/>
        </w:rPr>
      </w:pPr>
    </w:p>
    <w:p w:rsidR="00C461E0" w:rsidRDefault="00D65221">
      <w:pPr>
        <w:spacing w:line="405" w:lineRule="auto"/>
        <w:ind w:left="2476" w:right="3242" w:hanging="2"/>
        <w:jc w:val="center"/>
        <w:rPr>
          <w:sz w:val="36"/>
          <w:szCs w:val="36"/>
        </w:rPr>
        <w:sectPr w:rsidR="00C461E0">
          <w:pgSz w:w="12240" w:h="15840"/>
          <w:pgMar w:top="1000" w:right="1200" w:bottom="280" w:left="1720" w:header="790" w:footer="0" w:gutter="0"/>
          <w:cols w:space="720"/>
        </w:sectPr>
      </w:pPr>
      <w:r>
        <w:rPr>
          <w:b/>
          <w:sz w:val="36"/>
          <w:szCs w:val="36"/>
        </w:rPr>
        <w:t>Sec</w:t>
      </w:r>
      <w:r>
        <w:rPr>
          <w:b/>
          <w:spacing w:val="1"/>
          <w:sz w:val="36"/>
          <w:szCs w:val="36"/>
        </w:rPr>
        <w:t>t</w:t>
      </w:r>
      <w:r>
        <w:rPr>
          <w:b/>
          <w:sz w:val="36"/>
          <w:szCs w:val="36"/>
        </w:rPr>
        <w:t>ion I. I</w:t>
      </w:r>
      <w:r>
        <w:rPr>
          <w:b/>
          <w:spacing w:val="-2"/>
          <w:sz w:val="36"/>
          <w:szCs w:val="36"/>
        </w:rPr>
        <w:t>n</w:t>
      </w:r>
      <w:r>
        <w:rPr>
          <w:b/>
          <w:sz w:val="36"/>
          <w:szCs w:val="36"/>
        </w:rPr>
        <w:t>structions to</w:t>
      </w:r>
      <w:r>
        <w:rPr>
          <w:b/>
          <w:spacing w:val="1"/>
          <w:sz w:val="36"/>
          <w:szCs w:val="36"/>
        </w:rPr>
        <w:t xml:space="preserve"> </w:t>
      </w:r>
      <w:r>
        <w:rPr>
          <w:b/>
          <w:sz w:val="36"/>
          <w:szCs w:val="36"/>
        </w:rPr>
        <w:t>Bid</w:t>
      </w:r>
      <w:r>
        <w:rPr>
          <w:b/>
          <w:spacing w:val="-1"/>
          <w:sz w:val="36"/>
          <w:szCs w:val="36"/>
        </w:rPr>
        <w:t>d</w:t>
      </w:r>
      <w:r>
        <w:rPr>
          <w:b/>
          <w:sz w:val="36"/>
          <w:szCs w:val="36"/>
        </w:rPr>
        <w:t>e</w:t>
      </w:r>
      <w:r>
        <w:rPr>
          <w:b/>
          <w:spacing w:val="1"/>
          <w:sz w:val="36"/>
          <w:szCs w:val="36"/>
        </w:rPr>
        <w:t>r</w:t>
      </w:r>
      <w:r>
        <w:rPr>
          <w:b/>
          <w:sz w:val="36"/>
          <w:szCs w:val="36"/>
        </w:rPr>
        <w:t>s</w:t>
      </w:r>
    </w:p>
    <w:p w:rsidR="00C461E0" w:rsidRDefault="00C461E0">
      <w:pPr>
        <w:spacing w:before="2" w:line="100" w:lineRule="exact"/>
        <w:rPr>
          <w:sz w:val="11"/>
          <w:szCs w:val="11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4"/>
        <w:ind w:left="3614" w:right="3707"/>
        <w:jc w:val="center"/>
        <w:rPr>
          <w:sz w:val="28"/>
          <w:szCs w:val="28"/>
        </w:rPr>
      </w:pPr>
      <w:r>
        <w:rPr>
          <w:b/>
          <w:sz w:val="28"/>
          <w:szCs w:val="28"/>
        </w:rPr>
        <w:t>T</w:t>
      </w:r>
      <w:r>
        <w:rPr>
          <w:b/>
          <w:spacing w:val="1"/>
          <w:sz w:val="28"/>
          <w:szCs w:val="28"/>
        </w:rPr>
        <w:t>a</w:t>
      </w:r>
      <w:r>
        <w:rPr>
          <w:b/>
          <w:spacing w:val="-3"/>
          <w:sz w:val="28"/>
          <w:szCs w:val="28"/>
        </w:rPr>
        <w:t>b</w:t>
      </w:r>
      <w:r>
        <w:rPr>
          <w:b/>
          <w:spacing w:val="1"/>
          <w:sz w:val="28"/>
          <w:szCs w:val="28"/>
        </w:rPr>
        <w:t>l</w:t>
      </w:r>
      <w:r>
        <w:rPr>
          <w:b/>
          <w:sz w:val="28"/>
          <w:szCs w:val="28"/>
        </w:rPr>
        <w:t xml:space="preserve">e </w:t>
      </w:r>
      <w:r>
        <w:rPr>
          <w:b/>
          <w:spacing w:val="-1"/>
          <w:sz w:val="28"/>
          <w:szCs w:val="28"/>
        </w:rPr>
        <w:t>o</w:t>
      </w:r>
      <w:r>
        <w:rPr>
          <w:b/>
          <w:sz w:val="28"/>
          <w:szCs w:val="28"/>
        </w:rPr>
        <w:t xml:space="preserve">f </w:t>
      </w:r>
      <w:r>
        <w:rPr>
          <w:b/>
          <w:spacing w:val="-1"/>
          <w:sz w:val="28"/>
          <w:szCs w:val="28"/>
        </w:rPr>
        <w:t>C</w:t>
      </w:r>
      <w:r>
        <w:rPr>
          <w:b/>
          <w:spacing w:val="1"/>
          <w:sz w:val="28"/>
          <w:szCs w:val="28"/>
        </w:rPr>
        <w:t>la</w:t>
      </w:r>
      <w:r>
        <w:rPr>
          <w:b/>
          <w:spacing w:val="-1"/>
          <w:sz w:val="28"/>
          <w:szCs w:val="28"/>
        </w:rPr>
        <w:t>us</w:t>
      </w:r>
      <w:r>
        <w:rPr>
          <w:b/>
          <w:sz w:val="28"/>
          <w:szCs w:val="28"/>
        </w:rPr>
        <w:t>es</w:t>
      </w:r>
    </w:p>
    <w:p w:rsidR="00C461E0" w:rsidRDefault="00C461E0">
      <w:pPr>
        <w:spacing w:before="8" w:line="180" w:lineRule="exact"/>
        <w:rPr>
          <w:sz w:val="19"/>
          <w:szCs w:val="19"/>
        </w:rPr>
      </w:pPr>
    </w:p>
    <w:p w:rsidR="00C461E0" w:rsidRDefault="00C461E0">
      <w:pPr>
        <w:spacing w:line="200" w:lineRule="exact"/>
      </w:pPr>
    </w:p>
    <w:p w:rsidR="00C461E0" w:rsidRDefault="00D65221">
      <w:pPr>
        <w:ind w:left="103" w:right="199"/>
        <w:jc w:val="center"/>
      </w:pPr>
      <w:r>
        <w:rPr>
          <w:b/>
        </w:rPr>
        <w:t xml:space="preserve">A. </w:t>
      </w:r>
      <w:r>
        <w:rPr>
          <w:b/>
          <w:spacing w:val="2"/>
        </w:rPr>
        <w:t xml:space="preserve"> </w:t>
      </w:r>
      <w:r>
        <w:rPr>
          <w:b/>
          <w:spacing w:val="-1"/>
          <w:w w:val="99"/>
        </w:rPr>
        <w:t>I</w:t>
      </w:r>
      <w:r>
        <w:rPr>
          <w:b/>
          <w:spacing w:val="-2"/>
          <w:w w:val="99"/>
        </w:rPr>
        <w:t>N</w:t>
      </w:r>
      <w:r>
        <w:rPr>
          <w:b/>
          <w:spacing w:val="-1"/>
          <w:w w:val="99"/>
        </w:rPr>
        <w:t>T</w:t>
      </w:r>
      <w:r>
        <w:rPr>
          <w:b/>
          <w:w w:val="99"/>
        </w:rPr>
        <w:t>R</w:t>
      </w:r>
      <w:r>
        <w:rPr>
          <w:b/>
          <w:spacing w:val="3"/>
          <w:w w:val="99"/>
        </w:rPr>
        <w:t>O</w:t>
      </w:r>
      <w:r>
        <w:rPr>
          <w:b/>
          <w:w w:val="99"/>
        </w:rPr>
        <w:t>DU</w:t>
      </w:r>
      <w:r>
        <w:rPr>
          <w:b/>
          <w:spacing w:val="3"/>
          <w:w w:val="99"/>
        </w:rPr>
        <w:t>C</w:t>
      </w:r>
      <w:r>
        <w:rPr>
          <w:b/>
          <w:spacing w:val="-1"/>
          <w:w w:val="99"/>
        </w:rPr>
        <w:t>TI</w:t>
      </w:r>
      <w:r>
        <w:rPr>
          <w:b/>
          <w:spacing w:val="1"/>
          <w:w w:val="99"/>
        </w:rPr>
        <w:t>O</w:t>
      </w:r>
      <w:r>
        <w:rPr>
          <w:b/>
          <w:w w:val="99"/>
        </w:rPr>
        <w:t>N</w:t>
      </w:r>
      <w:r>
        <w:rPr>
          <w:b/>
          <w:spacing w:val="1"/>
          <w:w w:val="99"/>
        </w:rPr>
        <w:t>.</w:t>
      </w:r>
      <w:r>
        <w:rPr>
          <w:b/>
          <w:w w:val="99"/>
        </w:rPr>
        <w:t>..................</w:t>
      </w:r>
      <w:r>
        <w:rPr>
          <w:b/>
          <w:spacing w:val="-2"/>
          <w:w w:val="99"/>
        </w:rPr>
        <w:t>.</w:t>
      </w:r>
      <w:r>
        <w:rPr>
          <w:b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w w:val="99"/>
        </w:rPr>
        <w:t>...</w:t>
      </w:r>
      <w:r>
        <w:rPr>
          <w:b/>
          <w:spacing w:val="-2"/>
          <w:w w:val="99"/>
        </w:rPr>
        <w:t>.</w:t>
      </w:r>
      <w:r>
        <w:rPr>
          <w:b/>
          <w:w w:val="99"/>
        </w:rPr>
        <w:t>........</w:t>
      </w:r>
      <w:r>
        <w:rPr>
          <w:b/>
          <w:spacing w:val="-2"/>
          <w:w w:val="99"/>
        </w:rPr>
        <w:t>.</w:t>
      </w:r>
      <w:r>
        <w:rPr>
          <w:b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w w:val="99"/>
        </w:rPr>
        <w:t>...</w:t>
      </w:r>
      <w:r>
        <w:rPr>
          <w:b/>
          <w:spacing w:val="-2"/>
          <w:w w:val="99"/>
        </w:rPr>
        <w:t>.</w:t>
      </w:r>
      <w:r>
        <w:rPr>
          <w:b/>
          <w:w w:val="99"/>
        </w:rPr>
        <w:t>........</w:t>
      </w:r>
      <w:r>
        <w:rPr>
          <w:b/>
          <w:spacing w:val="-2"/>
          <w:w w:val="99"/>
        </w:rPr>
        <w:t>.</w:t>
      </w:r>
      <w:r>
        <w:rPr>
          <w:b/>
          <w:w w:val="99"/>
        </w:rPr>
        <w:t>....</w:t>
      </w:r>
      <w:r>
        <w:rPr>
          <w:b/>
          <w:spacing w:val="-27"/>
        </w:rPr>
        <w:t xml:space="preserve"> </w:t>
      </w:r>
      <w:r>
        <w:rPr>
          <w:b/>
          <w:w w:val="99"/>
        </w:rPr>
        <w:t>.</w:t>
      </w:r>
      <w:r>
        <w:rPr>
          <w:b/>
          <w:spacing w:val="-2"/>
          <w:w w:val="99"/>
        </w:rPr>
        <w:t>.</w:t>
      </w:r>
      <w:r>
        <w:rPr>
          <w:b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w w:val="99"/>
        </w:rPr>
        <w:t>......</w:t>
      </w:r>
      <w:r>
        <w:rPr>
          <w:b/>
          <w:spacing w:val="3"/>
          <w:w w:val="99"/>
        </w:rPr>
        <w:t>..</w:t>
      </w:r>
      <w:r>
        <w:rPr>
          <w:b/>
          <w:spacing w:val="1"/>
          <w:w w:val="99"/>
        </w:rPr>
        <w:t>..4</w:t>
      </w:r>
    </w:p>
    <w:p w:rsidR="00C461E0" w:rsidRDefault="00C461E0">
      <w:pPr>
        <w:spacing w:before="6" w:line="100" w:lineRule="exact"/>
        <w:rPr>
          <w:sz w:val="11"/>
          <w:szCs w:val="11"/>
        </w:rPr>
      </w:pPr>
    </w:p>
    <w:p w:rsidR="00C461E0" w:rsidRDefault="00D65221">
      <w:pPr>
        <w:ind w:left="101" w:right="194"/>
        <w:jc w:val="center"/>
      </w:pPr>
      <w:r>
        <w:rPr>
          <w:spacing w:val="1"/>
        </w:rPr>
        <w:t>1</w:t>
      </w:r>
      <w:r>
        <w:t>. S</w:t>
      </w:r>
      <w:r>
        <w:rPr>
          <w:sz w:val="13"/>
          <w:szCs w:val="13"/>
        </w:rPr>
        <w:t>OUR</w:t>
      </w:r>
      <w:r>
        <w:rPr>
          <w:spacing w:val="2"/>
          <w:sz w:val="13"/>
          <w:szCs w:val="13"/>
        </w:rPr>
        <w:t>C</w:t>
      </w:r>
      <w:r>
        <w:rPr>
          <w:sz w:val="13"/>
          <w:szCs w:val="13"/>
        </w:rPr>
        <w:t>E</w:t>
      </w:r>
      <w:r>
        <w:rPr>
          <w:spacing w:val="32"/>
          <w:sz w:val="13"/>
          <w:szCs w:val="13"/>
        </w:rPr>
        <w:t xml:space="preserve"> </w:t>
      </w:r>
      <w:r>
        <w:rPr>
          <w:sz w:val="13"/>
          <w:szCs w:val="13"/>
        </w:rPr>
        <w:t>OF</w:t>
      </w:r>
      <w:r>
        <w:rPr>
          <w:spacing w:val="16"/>
          <w:sz w:val="13"/>
          <w:szCs w:val="13"/>
        </w:rPr>
        <w:t xml:space="preserve"> </w:t>
      </w:r>
      <w:r>
        <w:rPr>
          <w:w w:val="99"/>
        </w:rPr>
        <w:t>F</w:t>
      </w:r>
      <w:r>
        <w:rPr>
          <w:w w:val="99"/>
          <w:sz w:val="13"/>
          <w:szCs w:val="13"/>
        </w:rPr>
        <w:t>UN</w:t>
      </w:r>
      <w:r>
        <w:rPr>
          <w:spacing w:val="2"/>
          <w:w w:val="99"/>
          <w:sz w:val="13"/>
          <w:szCs w:val="13"/>
        </w:rPr>
        <w:t>D</w:t>
      </w:r>
      <w:r>
        <w:rPr>
          <w:w w:val="99"/>
          <w:sz w:val="13"/>
          <w:szCs w:val="13"/>
        </w:rPr>
        <w:t>S</w:t>
      </w:r>
      <w:r>
        <w:rPr>
          <w:spacing w:val="1"/>
          <w:w w:val="99"/>
        </w:rPr>
        <w:t>..............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w w:val="99"/>
        </w:rPr>
        <w:t>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</w:t>
      </w:r>
      <w:r>
        <w:rPr>
          <w:spacing w:val="4"/>
          <w:w w:val="99"/>
        </w:rPr>
        <w:t>.</w:t>
      </w:r>
      <w:r>
        <w:rPr>
          <w:spacing w:val="3"/>
          <w:w w:val="99"/>
        </w:rPr>
        <w:t>.</w:t>
      </w:r>
      <w:r>
        <w:rPr>
          <w:spacing w:val="1"/>
          <w:w w:val="99"/>
        </w:rPr>
        <w:t>..4</w:t>
      </w:r>
    </w:p>
    <w:p w:rsidR="00C461E0" w:rsidRDefault="00D65221">
      <w:pPr>
        <w:spacing w:before="3"/>
        <w:ind w:left="110" w:right="206"/>
        <w:jc w:val="center"/>
      </w:pPr>
      <w:r>
        <w:rPr>
          <w:spacing w:val="1"/>
        </w:rPr>
        <w:t>2</w:t>
      </w:r>
      <w:r>
        <w:t xml:space="preserve">. </w:t>
      </w:r>
      <w:r>
        <w:rPr>
          <w:spacing w:val="1"/>
        </w:rPr>
        <w:t>E</w:t>
      </w:r>
      <w:r>
        <w:rPr>
          <w:spacing w:val="-2"/>
          <w:sz w:val="13"/>
          <w:szCs w:val="13"/>
        </w:rPr>
        <w:t>LI</w:t>
      </w:r>
      <w:r>
        <w:rPr>
          <w:spacing w:val="2"/>
          <w:sz w:val="13"/>
          <w:szCs w:val="13"/>
        </w:rPr>
        <w:t>G</w:t>
      </w:r>
      <w:r>
        <w:rPr>
          <w:spacing w:val="-5"/>
          <w:sz w:val="13"/>
          <w:szCs w:val="13"/>
        </w:rPr>
        <w:t>I</w:t>
      </w:r>
      <w:r>
        <w:rPr>
          <w:spacing w:val="5"/>
          <w:sz w:val="13"/>
          <w:szCs w:val="13"/>
        </w:rPr>
        <w:t>B</w:t>
      </w:r>
      <w:r>
        <w:rPr>
          <w:spacing w:val="-2"/>
          <w:sz w:val="13"/>
          <w:szCs w:val="13"/>
        </w:rPr>
        <w:t>L</w:t>
      </w:r>
      <w:r>
        <w:rPr>
          <w:sz w:val="13"/>
          <w:szCs w:val="13"/>
        </w:rPr>
        <w:t>E</w:t>
      </w:r>
      <w:r>
        <w:rPr>
          <w:spacing w:val="21"/>
          <w:sz w:val="13"/>
          <w:szCs w:val="13"/>
        </w:rPr>
        <w:t xml:space="preserve"> </w:t>
      </w:r>
      <w:r>
        <w:rPr>
          <w:spacing w:val="2"/>
          <w:w w:val="99"/>
        </w:rPr>
        <w:t>B</w:t>
      </w:r>
      <w:r>
        <w:rPr>
          <w:spacing w:val="-7"/>
          <w:w w:val="99"/>
          <w:sz w:val="13"/>
          <w:szCs w:val="13"/>
        </w:rPr>
        <w:t>I</w:t>
      </w:r>
      <w:r>
        <w:rPr>
          <w:w w:val="99"/>
          <w:sz w:val="13"/>
          <w:szCs w:val="13"/>
        </w:rPr>
        <w:t>DDE</w:t>
      </w:r>
      <w:r>
        <w:rPr>
          <w:spacing w:val="2"/>
          <w:w w:val="99"/>
          <w:sz w:val="13"/>
          <w:szCs w:val="13"/>
        </w:rPr>
        <w:t>R</w:t>
      </w:r>
      <w:r>
        <w:rPr>
          <w:w w:val="99"/>
          <w:sz w:val="13"/>
          <w:szCs w:val="13"/>
        </w:rPr>
        <w:t>S</w:t>
      </w:r>
      <w:r>
        <w:rPr>
          <w:spacing w:val="1"/>
          <w:w w:val="99"/>
        </w:rPr>
        <w:t>.................</w:t>
      </w:r>
      <w:r>
        <w:rPr>
          <w:spacing w:val="-2"/>
          <w:w w:val="99"/>
        </w:rPr>
        <w:t>..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</w:t>
      </w:r>
      <w:r>
        <w:rPr>
          <w:spacing w:val="2"/>
          <w:w w:val="99"/>
        </w:rPr>
        <w:t>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1"/>
          <w:w w:val="99"/>
        </w:rPr>
        <w:t>.</w:t>
      </w:r>
      <w:r>
        <w:rPr>
          <w:spacing w:val="3"/>
          <w:w w:val="99"/>
        </w:rPr>
        <w:t>..</w:t>
      </w:r>
      <w:r>
        <w:rPr>
          <w:spacing w:val="1"/>
          <w:w w:val="99"/>
        </w:rPr>
        <w:t>..4</w:t>
      </w:r>
    </w:p>
    <w:p w:rsidR="00C461E0" w:rsidRDefault="00D65221">
      <w:pPr>
        <w:spacing w:line="220" w:lineRule="exact"/>
        <w:ind w:left="96" w:right="190"/>
        <w:jc w:val="center"/>
      </w:pPr>
      <w:r>
        <w:rPr>
          <w:spacing w:val="1"/>
        </w:rPr>
        <w:t>3</w:t>
      </w:r>
      <w:r>
        <w:t xml:space="preserve">. </w:t>
      </w:r>
      <w:proofErr w:type="gramStart"/>
      <w:r>
        <w:rPr>
          <w:spacing w:val="1"/>
        </w:rPr>
        <w:t>E</w:t>
      </w:r>
      <w:r>
        <w:rPr>
          <w:spacing w:val="-5"/>
          <w:sz w:val="13"/>
          <w:szCs w:val="13"/>
        </w:rPr>
        <w:t>L</w:t>
      </w:r>
      <w:r>
        <w:rPr>
          <w:spacing w:val="-2"/>
          <w:sz w:val="13"/>
          <w:szCs w:val="13"/>
        </w:rPr>
        <w:t>I</w:t>
      </w:r>
      <w:r>
        <w:rPr>
          <w:spacing w:val="2"/>
          <w:sz w:val="13"/>
          <w:szCs w:val="13"/>
        </w:rPr>
        <w:t>G</w:t>
      </w:r>
      <w:r>
        <w:rPr>
          <w:spacing w:val="-5"/>
          <w:sz w:val="13"/>
          <w:szCs w:val="13"/>
        </w:rPr>
        <w:t>I</w:t>
      </w:r>
      <w:r>
        <w:rPr>
          <w:spacing w:val="5"/>
          <w:sz w:val="13"/>
          <w:szCs w:val="13"/>
        </w:rPr>
        <w:t>B</w:t>
      </w:r>
      <w:r>
        <w:rPr>
          <w:spacing w:val="-5"/>
          <w:sz w:val="13"/>
          <w:szCs w:val="13"/>
        </w:rPr>
        <w:t>L</w:t>
      </w:r>
      <w:r>
        <w:rPr>
          <w:sz w:val="13"/>
          <w:szCs w:val="13"/>
        </w:rPr>
        <w:t xml:space="preserve">E </w:t>
      </w:r>
      <w:r>
        <w:rPr>
          <w:spacing w:val="6"/>
          <w:sz w:val="13"/>
          <w:szCs w:val="13"/>
        </w:rPr>
        <w:t xml:space="preserve"> </w:t>
      </w:r>
      <w:r>
        <w:t>G</w:t>
      </w:r>
      <w:r>
        <w:rPr>
          <w:sz w:val="13"/>
          <w:szCs w:val="13"/>
        </w:rPr>
        <w:t>OO</w:t>
      </w:r>
      <w:r>
        <w:rPr>
          <w:spacing w:val="2"/>
          <w:sz w:val="13"/>
          <w:szCs w:val="13"/>
        </w:rPr>
        <w:t>D</w:t>
      </w:r>
      <w:r>
        <w:rPr>
          <w:sz w:val="13"/>
          <w:szCs w:val="13"/>
        </w:rPr>
        <w:t>S</w:t>
      </w:r>
      <w:proofErr w:type="gramEnd"/>
      <w:r>
        <w:rPr>
          <w:sz w:val="13"/>
          <w:szCs w:val="13"/>
        </w:rPr>
        <w:t xml:space="preserve">  A</w:t>
      </w:r>
      <w:r>
        <w:rPr>
          <w:spacing w:val="2"/>
          <w:sz w:val="13"/>
          <w:szCs w:val="13"/>
        </w:rPr>
        <w:t>N</w:t>
      </w:r>
      <w:r>
        <w:rPr>
          <w:sz w:val="13"/>
          <w:szCs w:val="13"/>
        </w:rPr>
        <w:t>D</w:t>
      </w:r>
      <w:r>
        <w:rPr>
          <w:spacing w:val="18"/>
          <w:sz w:val="13"/>
          <w:szCs w:val="13"/>
        </w:rPr>
        <w:t xml:space="preserve"> </w:t>
      </w:r>
      <w:r>
        <w:rPr>
          <w:w w:val="99"/>
        </w:rPr>
        <w:t>S</w:t>
      </w:r>
      <w:r>
        <w:rPr>
          <w:w w:val="99"/>
          <w:sz w:val="13"/>
          <w:szCs w:val="13"/>
        </w:rPr>
        <w:t>ER</w:t>
      </w:r>
      <w:r>
        <w:rPr>
          <w:spacing w:val="2"/>
          <w:w w:val="99"/>
          <w:sz w:val="13"/>
          <w:szCs w:val="13"/>
        </w:rPr>
        <w:t>V</w:t>
      </w:r>
      <w:r>
        <w:rPr>
          <w:spacing w:val="-4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CES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spacing w:val="2"/>
          <w:w w:val="99"/>
        </w:rPr>
        <w:t>.</w:t>
      </w:r>
      <w:r>
        <w:rPr>
          <w:w w:val="99"/>
        </w:rPr>
        <w:t>5</w:t>
      </w:r>
    </w:p>
    <w:p w:rsidR="00C461E0" w:rsidRDefault="00D65221">
      <w:pPr>
        <w:spacing w:before="3"/>
        <w:ind w:left="101" w:right="194"/>
        <w:jc w:val="center"/>
      </w:pPr>
      <w:r>
        <w:rPr>
          <w:spacing w:val="1"/>
        </w:rPr>
        <w:t>4</w:t>
      </w:r>
      <w:r>
        <w:t xml:space="preserve">. </w:t>
      </w:r>
      <w:proofErr w:type="gramStart"/>
      <w:r>
        <w:rPr>
          <w:spacing w:val="-1"/>
        </w:rPr>
        <w:t>C</w:t>
      </w:r>
      <w:r>
        <w:rPr>
          <w:spacing w:val="2"/>
          <w:sz w:val="13"/>
          <w:szCs w:val="13"/>
        </w:rPr>
        <w:t>O</w:t>
      </w:r>
      <w:r>
        <w:rPr>
          <w:spacing w:val="-2"/>
          <w:sz w:val="13"/>
          <w:szCs w:val="13"/>
        </w:rPr>
        <w:t>S</w:t>
      </w:r>
      <w:r>
        <w:rPr>
          <w:sz w:val="13"/>
          <w:szCs w:val="13"/>
        </w:rPr>
        <w:t xml:space="preserve">T </w:t>
      </w:r>
      <w:r>
        <w:rPr>
          <w:spacing w:val="1"/>
          <w:sz w:val="13"/>
          <w:szCs w:val="13"/>
        </w:rPr>
        <w:t xml:space="preserve"> </w:t>
      </w:r>
      <w:r>
        <w:rPr>
          <w:sz w:val="13"/>
          <w:szCs w:val="13"/>
        </w:rPr>
        <w:t>OF</w:t>
      </w:r>
      <w:proofErr w:type="gramEnd"/>
      <w:r>
        <w:rPr>
          <w:spacing w:val="19"/>
          <w:sz w:val="13"/>
          <w:szCs w:val="13"/>
        </w:rPr>
        <w:t xml:space="preserve"> </w:t>
      </w:r>
      <w:r>
        <w:rPr>
          <w:spacing w:val="2"/>
          <w:w w:val="99"/>
        </w:rPr>
        <w:t>B</w:t>
      </w:r>
      <w:r>
        <w:rPr>
          <w:spacing w:val="-7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D</w:t>
      </w:r>
      <w:r>
        <w:rPr>
          <w:spacing w:val="5"/>
          <w:w w:val="99"/>
          <w:sz w:val="13"/>
          <w:szCs w:val="13"/>
        </w:rPr>
        <w:t>D</w:t>
      </w:r>
      <w:r>
        <w:rPr>
          <w:spacing w:val="-5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N</w:t>
      </w:r>
      <w:r>
        <w:rPr>
          <w:w w:val="99"/>
          <w:sz w:val="13"/>
          <w:szCs w:val="13"/>
        </w:rPr>
        <w:t>G</w:t>
      </w:r>
      <w:r>
        <w:rPr>
          <w:spacing w:val="1"/>
          <w:w w:val="99"/>
        </w:rPr>
        <w:t>..............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2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</w:t>
      </w:r>
      <w:r>
        <w:rPr>
          <w:spacing w:val="8"/>
          <w:w w:val="99"/>
        </w:rPr>
        <w:t>.</w:t>
      </w:r>
      <w:r>
        <w:rPr>
          <w:spacing w:val="1"/>
          <w:w w:val="99"/>
        </w:rPr>
        <w:t>.5</w:t>
      </w:r>
    </w:p>
    <w:p w:rsidR="00C461E0" w:rsidRDefault="00C461E0">
      <w:pPr>
        <w:spacing w:before="5" w:line="120" w:lineRule="exact"/>
        <w:rPr>
          <w:sz w:val="12"/>
          <w:szCs w:val="12"/>
        </w:rPr>
      </w:pPr>
    </w:p>
    <w:p w:rsidR="00C461E0" w:rsidRDefault="00D65221">
      <w:pPr>
        <w:ind w:left="103" w:right="199"/>
        <w:jc w:val="center"/>
      </w:pPr>
      <w:r>
        <w:rPr>
          <w:b/>
          <w:spacing w:val="2"/>
        </w:rPr>
        <w:t>B</w:t>
      </w:r>
      <w:r>
        <w:rPr>
          <w:b/>
        </w:rPr>
        <w:t>.</w:t>
      </w:r>
      <w:r>
        <w:rPr>
          <w:b/>
          <w:spacing w:val="49"/>
        </w:rPr>
        <w:t xml:space="preserve"> </w:t>
      </w:r>
      <w:r>
        <w:rPr>
          <w:b/>
          <w:spacing w:val="-1"/>
        </w:rPr>
        <w:t>T</w:t>
      </w:r>
      <w:r>
        <w:rPr>
          <w:b/>
          <w:spacing w:val="1"/>
        </w:rPr>
        <w:t>H</w:t>
      </w:r>
      <w:r>
        <w:rPr>
          <w:b/>
        </w:rPr>
        <w:t>E</w:t>
      </w:r>
      <w:r>
        <w:rPr>
          <w:b/>
          <w:spacing w:val="-4"/>
        </w:rPr>
        <w:t xml:space="preserve"> </w:t>
      </w:r>
      <w:r>
        <w:rPr>
          <w:b/>
          <w:spacing w:val="2"/>
        </w:rPr>
        <w:t>B</w:t>
      </w:r>
      <w:r>
        <w:rPr>
          <w:b/>
          <w:spacing w:val="-1"/>
        </w:rPr>
        <w:t>I</w:t>
      </w:r>
      <w:r>
        <w:rPr>
          <w:b/>
        </w:rPr>
        <w:t>D</w:t>
      </w:r>
      <w:r>
        <w:rPr>
          <w:b/>
          <w:spacing w:val="3"/>
        </w:rPr>
        <w:t>D</w:t>
      </w:r>
      <w:r>
        <w:rPr>
          <w:b/>
          <w:spacing w:val="-1"/>
        </w:rPr>
        <w:t>I</w:t>
      </w:r>
      <w:r>
        <w:rPr>
          <w:b/>
          <w:spacing w:val="2"/>
        </w:rPr>
        <w:t>N</w:t>
      </w:r>
      <w:r>
        <w:rPr>
          <w:b/>
        </w:rPr>
        <w:t>G</w:t>
      </w:r>
      <w:r>
        <w:rPr>
          <w:b/>
          <w:spacing w:val="-10"/>
        </w:rPr>
        <w:t xml:space="preserve"> </w:t>
      </w:r>
      <w:r>
        <w:rPr>
          <w:b/>
          <w:w w:val="99"/>
        </w:rPr>
        <w:t>D</w:t>
      </w:r>
      <w:r>
        <w:rPr>
          <w:b/>
          <w:spacing w:val="1"/>
          <w:w w:val="99"/>
        </w:rPr>
        <w:t>O</w:t>
      </w:r>
      <w:r>
        <w:rPr>
          <w:b/>
          <w:w w:val="99"/>
        </w:rPr>
        <w:t>C</w:t>
      </w:r>
      <w:r>
        <w:rPr>
          <w:b/>
          <w:spacing w:val="4"/>
          <w:w w:val="99"/>
        </w:rPr>
        <w:t>UM</w:t>
      </w:r>
      <w:r>
        <w:rPr>
          <w:b/>
          <w:spacing w:val="-1"/>
          <w:w w:val="99"/>
        </w:rPr>
        <w:t>E</w:t>
      </w:r>
      <w:r>
        <w:rPr>
          <w:b/>
          <w:w w:val="99"/>
        </w:rPr>
        <w:t>N</w:t>
      </w:r>
      <w:r>
        <w:rPr>
          <w:b/>
          <w:spacing w:val="-1"/>
          <w:w w:val="99"/>
        </w:rPr>
        <w:t>T</w:t>
      </w:r>
      <w:r>
        <w:rPr>
          <w:b/>
          <w:w w:val="99"/>
        </w:rPr>
        <w:t>S</w:t>
      </w:r>
      <w:r>
        <w:rPr>
          <w:b/>
          <w:spacing w:val="1"/>
          <w:w w:val="99"/>
        </w:rPr>
        <w:t>..........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</w:t>
      </w:r>
      <w:r>
        <w:rPr>
          <w:b/>
          <w:spacing w:val="-1"/>
          <w:w w:val="99"/>
        </w:rPr>
        <w:t>.</w:t>
      </w:r>
      <w:r>
        <w:rPr>
          <w:b/>
          <w:spacing w:val="3"/>
          <w:w w:val="99"/>
        </w:rPr>
        <w:t>..</w:t>
      </w:r>
      <w:r>
        <w:rPr>
          <w:b/>
          <w:w w:val="99"/>
        </w:rPr>
        <w:t>.</w:t>
      </w:r>
      <w:r>
        <w:rPr>
          <w:b/>
          <w:spacing w:val="3"/>
          <w:w w:val="99"/>
        </w:rPr>
        <w:t>..</w:t>
      </w:r>
      <w:r>
        <w:rPr>
          <w:b/>
          <w:w w:val="99"/>
        </w:rPr>
        <w:t>.</w:t>
      </w:r>
      <w:r>
        <w:rPr>
          <w:b/>
          <w:spacing w:val="3"/>
          <w:w w:val="99"/>
        </w:rPr>
        <w:t>..</w:t>
      </w:r>
      <w:r>
        <w:rPr>
          <w:b/>
          <w:spacing w:val="2"/>
          <w:w w:val="99"/>
        </w:rPr>
        <w:t>.</w:t>
      </w:r>
      <w:r>
        <w:rPr>
          <w:b/>
          <w:w w:val="99"/>
        </w:rPr>
        <w:t>5</w:t>
      </w:r>
    </w:p>
    <w:p w:rsidR="00C461E0" w:rsidRDefault="00C461E0">
      <w:pPr>
        <w:spacing w:before="6" w:line="100" w:lineRule="exact"/>
        <w:rPr>
          <w:sz w:val="11"/>
          <w:szCs w:val="11"/>
        </w:rPr>
      </w:pPr>
    </w:p>
    <w:p w:rsidR="00C461E0" w:rsidRDefault="00D65221">
      <w:pPr>
        <w:ind w:left="101" w:right="196"/>
        <w:jc w:val="center"/>
      </w:pPr>
      <w:r>
        <w:rPr>
          <w:spacing w:val="1"/>
        </w:rPr>
        <w:t>5</w:t>
      </w:r>
      <w:r>
        <w:t xml:space="preserve">. </w:t>
      </w:r>
      <w:r>
        <w:rPr>
          <w:spacing w:val="-1"/>
        </w:rPr>
        <w:t>C</w:t>
      </w:r>
      <w:r>
        <w:rPr>
          <w:sz w:val="13"/>
          <w:szCs w:val="13"/>
        </w:rPr>
        <w:t>ONTENT</w:t>
      </w:r>
      <w:r>
        <w:rPr>
          <w:spacing w:val="31"/>
          <w:sz w:val="13"/>
          <w:szCs w:val="13"/>
        </w:rPr>
        <w:t xml:space="preserve"> </w:t>
      </w:r>
      <w:r>
        <w:rPr>
          <w:sz w:val="13"/>
          <w:szCs w:val="13"/>
        </w:rPr>
        <w:t>OF</w:t>
      </w:r>
      <w:r>
        <w:rPr>
          <w:spacing w:val="16"/>
          <w:sz w:val="13"/>
          <w:szCs w:val="13"/>
        </w:rPr>
        <w:t xml:space="preserve"> </w:t>
      </w:r>
      <w:r>
        <w:rPr>
          <w:spacing w:val="4"/>
        </w:rPr>
        <w:t>B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DD</w:t>
      </w:r>
      <w:r>
        <w:rPr>
          <w:spacing w:val="-2"/>
          <w:sz w:val="13"/>
          <w:szCs w:val="13"/>
        </w:rPr>
        <w:t>I</w:t>
      </w:r>
      <w:r>
        <w:rPr>
          <w:spacing w:val="2"/>
          <w:sz w:val="13"/>
          <w:szCs w:val="13"/>
        </w:rPr>
        <w:t>N</w:t>
      </w:r>
      <w:r>
        <w:rPr>
          <w:sz w:val="13"/>
          <w:szCs w:val="13"/>
        </w:rPr>
        <w:t>G</w:t>
      </w:r>
      <w:r>
        <w:rPr>
          <w:spacing w:val="17"/>
          <w:sz w:val="13"/>
          <w:szCs w:val="13"/>
        </w:rPr>
        <w:t xml:space="preserve"> </w:t>
      </w:r>
      <w:r>
        <w:rPr>
          <w:spacing w:val="3"/>
          <w:w w:val="99"/>
        </w:rPr>
        <w:t>D</w:t>
      </w:r>
      <w:r>
        <w:rPr>
          <w:w w:val="99"/>
          <w:sz w:val="13"/>
          <w:szCs w:val="13"/>
        </w:rPr>
        <w:t>O</w:t>
      </w:r>
      <w:r>
        <w:rPr>
          <w:spacing w:val="2"/>
          <w:w w:val="99"/>
          <w:sz w:val="13"/>
          <w:szCs w:val="13"/>
        </w:rPr>
        <w:t>CU</w:t>
      </w:r>
      <w:r>
        <w:rPr>
          <w:spacing w:val="1"/>
          <w:w w:val="99"/>
          <w:sz w:val="13"/>
          <w:szCs w:val="13"/>
        </w:rPr>
        <w:t>M</w:t>
      </w:r>
      <w:r>
        <w:rPr>
          <w:spacing w:val="2"/>
          <w:w w:val="99"/>
          <w:sz w:val="13"/>
          <w:szCs w:val="13"/>
        </w:rPr>
        <w:t>E</w:t>
      </w:r>
      <w:r>
        <w:rPr>
          <w:w w:val="99"/>
          <w:sz w:val="13"/>
          <w:szCs w:val="13"/>
        </w:rPr>
        <w:t>N</w:t>
      </w:r>
      <w:r>
        <w:rPr>
          <w:spacing w:val="2"/>
          <w:w w:val="99"/>
          <w:sz w:val="13"/>
          <w:szCs w:val="13"/>
        </w:rPr>
        <w:t>T</w:t>
      </w:r>
      <w:r>
        <w:rPr>
          <w:spacing w:val="-2"/>
          <w:w w:val="99"/>
          <w:sz w:val="13"/>
          <w:szCs w:val="13"/>
        </w:rPr>
        <w:t>S</w:t>
      </w:r>
      <w:r>
        <w:rPr>
          <w:spacing w:val="1"/>
          <w:w w:val="99"/>
        </w:rPr>
        <w:t>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</w:t>
      </w:r>
      <w:r>
        <w:rPr>
          <w:spacing w:val="8"/>
          <w:w w:val="99"/>
        </w:rPr>
        <w:t>.</w:t>
      </w:r>
      <w:r>
        <w:rPr>
          <w:spacing w:val="1"/>
          <w:w w:val="99"/>
        </w:rPr>
        <w:t>.5</w:t>
      </w:r>
    </w:p>
    <w:p w:rsidR="00C461E0" w:rsidRDefault="00D65221">
      <w:pPr>
        <w:ind w:left="106" w:right="204"/>
        <w:jc w:val="center"/>
      </w:pPr>
      <w:r>
        <w:rPr>
          <w:spacing w:val="1"/>
        </w:rPr>
        <w:t>6</w:t>
      </w:r>
      <w:r>
        <w:t xml:space="preserve">. </w:t>
      </w:r>
      <w:r>
        <w:rPr>
          <w:spacing w:val="-1"/>
        </w:rPr>
        <w:t>C</w:t>
      </w:r>
      <w:r>
        <w:rPr>
          <w:spacing w:val="-5"/>
          <w:sz w:val="13"/>
          <w:szCs w:val="13"/>
        </w:rPr>
        <w:t>L</w:t>
      </w:r>
      <w:r>
        <w:rPr>
          <w:sz w:val="13"/>
          <w:szCs w:val="13"/>
        </w:rPr>
        <w:t>A</w:t>
      </w:r>
      <w:r>
        <w:rPr>
          <w:spacing w:val="5"/>
          <w:sz w:val="13"/>
          <w:szCs w:val="13"/>
        </w:rPr>
        <w:t>R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F</w:t>
      </w:r>
      <w:r>
        <w:rPr>
          <w:spacing w:val="-5"/>
          <w:sz w:val="13"/>
          <w:szCs w:val="13"/>
        </w:rPr>
        <w:t>I</w:t>
      </w:r>
      <w:r>
        <w:rPr>
          <w:spacing w:val="5"/>
          <w:sz w:val="13"/>
          <w:szCs w:val="13"/>
        </w:rPr>
        <w:t>C</w:t>
      </w:r>
      <w:r>
        <w:rPr>
          <w:sz w:val="13"/>
          <w:szCs w:val="13"/>
        </w:rPr>
        <w:t>A</w:t>
      </w:r>
      <w:r>
        <w:rPr>
          <w:spacing w:val="2"/>
          <w:sz w:val="13"/>
          <w:szCs w:val="13"/>
        </w:rPr>
        <w:t>T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O</w:t>
      </w:r>
      <w:r>
        <w:rPr>
          <w:sz w:val="13"/>
          <w:szCs w:val="13"/>
        </w:rPr>
        <w:t>N</w:t>
      </w:r>
      <w:r>
        <w:rPr>
          <w:spacing w:val="31"/>
          <w:sz w:val="13"/>
          <w:szCs w:val="13"/>
        </w:rPr>
        <w:t xml:space="preserve"> </w:t>
      </w:r>
      <w:r>
        <w:rPr>
          <w:sz w:val="13"/>
          <w:szCs w:val="13"/>
        </w:rPr>
        <w:t>OF</w:t>
      </w:r>
      <w:r>
        <w:rPr>
          <w:spacing w:val="16"/>
          <w:sz w:val="13"/>
          <w:szCs w:val="13"/>
        </w:rPr>
        <w:t xml:space="preserve"> </w:t>
      </w:r>
      <w:r>
        <w:rPr>
          <w:spacing w:val="4"/>
        </w:rPr>
        <w:t>B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DD</w:t>
      </w:r>
      <w:r>
        <w:rPr>
          <w:spacing w:val="-2"/>
          <w:sz w:val="13"/>
          <w:szCs w:val="13"/>
        </w:rPr>
        <w:t>I</w:t>
      </w:r>
      <w:r>
        <w:rPr>
          <w:spacing w:val="2"/>
          <w:sz w:val="13"/>
          <w:szCs w:val="13"/>
        </w:rPr>
        <w:t>N</w:t>
      </w:r>
      <w:r>
        <w:rPr>
          <w:sz w:val="13"/>
          <w:szCs w:val="13"/>
        </w:rPr>
        <w:t>G</w:t>
      </w:r>
      <w:r>
        <w:rPr>
          <w:spacing w:val="18"/>
          <w:sz w:val="13"/>
          <w:szCs w:val="13"/>
        </w:rPr>
        <w:t xml:space="preserve"> </w:t>
      </w:r>
      <w:r>
        <w:rPr>
          <w:spacing w:val="3"/>
          <w:w w:val="99"/>
        </w:rPr>
        <w:t>D</w:t>
      </w:r>
      <w:r>
        <w:rPr>
          <w:w w:val="99"/>
          <w:sz w:val="13"/>
          <w:szCs w:val="13"/>
        </w:rPr>
        <w:t>OC</w:t>
      </w:r>
      <w:r>
        <w:rPr>
          <w:spacing w:val="2"/>
          <w:w w:val="99"/>
          <w:sz w:val="13"/>
          <w:szCs w:val="13"/>
        </w:rPr>
        <w:t>U</w:t>
      </w:r>
      <w:r>
        <w:rPr>
          <w:w w:val="99"/>
          <w:sz w:val="13"/>
          <w:szCs w:val="13"/>
        </w:rPr>
        <w:t>M</w:t>
      </w:r>
      <w:r>
        <w:rPr>
          <w:spacing w:val="2"/>
          <w:w w:val="99"/>
          <w:sz w:val="13"/>
          <w:szCs w:val="13"/>
        </w:rPr>
        <w:t>E</w:t>
      </w:r>
      <w:r>
        <w:rPr>
          <w:w w:val="99"/>
          <w:sz w:val="13"/>
          <w:szCs w:val="13"/>
        </w:rPr>
        <w:t>N</w:t>
      </w:r>
      <w:r>
        <w:rPr>
          <w:spacing w:val="2"/>
          <w:w w:val="99"/>
          <w:sz w:val="13"/>
          <w:szCs w:val="13"/>
        </w:rPr>
        <w:t>T</w:t>
      </w:r>
      <w:r>
        <w:rPr>
          <w:spacing w:val="-2"/>
          <w:w w:val="99"/>
          <w:sz w:val="13"/>
          <w:szCs w:val="13"/>
        </w:rPr>
        <w:t>S</w:t>
      </w:r>
      <w:r>
        <w:rPr>
          <w:spacing w:val="1"/>
          <w:w w:val="99"/>
        </w:rPr>
        <w:t>................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3"/>
          <w:w w:val="99"/>
        </w:rPr>
        <w:t>.</w:t>
      </w:r>
      <w:r>
        <w:rPr>
          <w:spacing w:val="-2"/>
          <w:w w:val="99"/>
        </w:rPr>
        <w:t>.6</w:t>
      </w:r>
    </w:p>
    <w:p w:rsidR="00C461E0" w:rsidRDefault="00D65221">
      <w:pPr>
        <w:spacing w:before="3"/>
        <w:ind w:left="96" w:right="190"/>
        <w:jc w:val="center"/>
      </w:pPr>
      <w:r>
        <w:rPr>
          <w:spacing w:val="1"/>
        </w:rPr>
        <w:t>7</w:t>
      </w:r>
      <w:r>
        <w:t>. A</w:t>
      </w:r>
      <w:r>
        <w:rPr>
          <w:sz w:val="13"/>
          <w:szCs w:val="13"/>
        </w:rPr>
        <w:t>M</w:t>
      </w:r>
      <w:r>
        <w:rPr>
          <w:spacing w:val="-2"/>
          <w:sz w:val="13"/>
          <w:szCs w:val="13"/>
        </w:rPr>
        <w:t>E</w:t>
      </w:r>
      <w:r>
        <w:rPr>
          <w:spacing w:val="2"/>
          <w:sz w:val="13"/>
          <w:szCs w:val="13"/>
        </w:rPr>
        <w:t>N</w:t>
      </w:r>
      <w:r>
        <w:rPr>
          <w:sz w:val="13"/>
          <w:szCs w:val="13"/>
        </w:rPr>
        <w:t>DM</w:t>
      </w:r>
      <w:r>
        <w:rPr>
          <w:spacing w:val="2"/>
          <w:sz w:val="13"/>
          <w:szCs w:val="13"/>
        </w:rPr>
        <w:t>E</w:t>
      </w:r>
      <w:r>
        <w:rPr>
          <w:sz w:val="13"/>
          <w:szCs w:val="13"/>
        </w:rPr>
        <w:t>NT</w:t>
      </w:r>
      <w:r>
        <w:rPr>
          <w:spacing w:val="29"/>
          <w:sz w:val="13"/>
          <w:szCs w:val="13"/>
        </w:rPr>
        <w:t xml:space="preserve"> </w:t>
      </w:r>
      <w:proofErr w:type="gramStart"/>
      <w:r>
        <w:rPr>
          <w:sz w:val="13"/>
          <w:szCs w:val="13"/>
        </w:rPr>
        <w:t xml:space="preserve">OF </w:t>
      </w:r>
      <w:r>
        <w:rPr>
          <w:spacing w:val="3"/>
          <w:sz w:val="13"/>
          <w:szCs w:val="13"/>
        </w:rPr>
        <w:t xml:space="preserve"> </w:t>
      </w:r>
      <w:r>
        <w:rPr>
          <w:spacing w:val="2"/>
        </w:rPr>
        <w:t>B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D</w:t>
      </w:r>
      <w:r>
        <w:rPr>
          <w:spacing w:val="5"/>
          <w:sz w:val="13"/>
          <w:szCs w:val="13"/>
        </w:rPr>
        <w:t>D</w:t>
      </w:r>
      <w:r>
        <w:rPr>
          <w:spacing w:val="-5"/>
          <w:sz w:val="13"/>
          <w:szCs w:val="13"/>
        </w:rPr>
        <w:t>I</w:t>
      </w:r>
      <w:r>
        <w:rPr>
          <w:spacing w:val="5"/>
          <w:sz w:val="13"/>
          <w:szCs w:val="13"/>
        </w:rPr>
        <w:t>N</w:t>
      </w:r>
      <w:r>
        <w:rPr>
          <w:sz w:val="13"/>
          <w:szCs w:val="13"/>
        </w:rPr>
        <w:t>G</w:t>
      </w:r>
      <w:proofErr w:type="gramEnd"/>
      <w:r>
        <w:rPr>
          <w:spacing w:val="17"/>
          <w:sz w:val="13"/>
          <w:szCs w:val="13"/>
        </w:rPr>
        <w:t xml:space="preserve"> </w:t>
      </w:r>
      <w:r>
        <w:rPr>
          <w:spacing w:val="1"/>
          <w:w w:val="99"/>
        </w:rPr>
        <w:t>D</w:t>
      </w:r>
      <w:r>
        <w:rPr>
          <w:w w:val="99"/>
          <w:sz w:val="13"/>
          <w:szCs w:val="13"/>
        </w:rPr>
        <w:t>O</w:t>
      </w:r>
      <w:r>
        <w:rPr>
          <w:spacing w:val="2"/>
          <w:w w:val="99"/>
          <w:sz w:val="13"/>
          <w:szCs w:val="13"/>
        </w:rPr>
        <w:t>C</w:t>
      </w:r>
      <w:r>
        <w:rPr>
          <w:w w:val="99"/>
          <w:sz w:val="13"/>
          <w:szCs w:val="13"/>
        </w:rPr>
        <w:t>UM</w:t>
      </w:r>
      <w:r>
        <w:rPr>
          <w:spacing w:val="2"/>
          <w:w w:val="99"/>
          <w:sz w:val="13"/>
          <w:szCs w:val="13"/>
        </w:rPr>
        <w:t>E</w:t>
      </w:r>
      <w:r>
        <w:rPr>
          <w:w w:val="99"/>
          <w:sz w:val="13"/>
          <w:szCs w:val="13"/>
        </w:rPr>
        <w:t>N</w:t>
      </w:r>
      <w:r>
        <w:rPr>
          <w:spacing w:val="2"/>
          <w:w w:val="99"/>
          <w:sz w:val="13"/>
          <w:szCs w:val="13"/>
        </w:rPr>
        <w:t>T</w:t>
      </w:r>
      <w:r>
        <w:rPr>
          <w:spacing w:val="-2"/>
          <w:w w:val="99"/>
          <w:sz w:val="13"/>
          <w:szCs w:val="13"/>
        </w:rPr>
        <w:t>S</w:t>
      </w:r>
      <w:r>
        <w:rPr>
          <w:spacing w:val="1"/>
          <w:w w:val="99"/>
        </w:rPr>
        <w:t>..............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</w:t>
      </w:r>
      <w:r>
        <w:rPr>
          <w:spacing w:val="-1"/>
          <w:w w:val="99"/>
        </w:rPr>
        <w:t>.</w:t>
      </w:r>
      <w:r>
        <w:rPr>
          <w:spacing w:val="3"/>
          <w:w w:val="99"/>
        </w:rPr>
        <w:t>.</w:t>
      </w:r>
      <w:r>
        <w:rPr>
          <w:w w:val="99"/>
        </w:rPr>
        <w:t>6</w:t>
      </w:r>
    </w:p>
    <w:p w:rsidR="00C461E0" w:rsidRDefault="00C461E0">
      <w:pPr>
        <w:spacing w:before="6" w:line="120" w:lineRule="exact"/>
        <w:rPr>
          <w:sz w:val="12"/>
          <w:szCs w:val="12"/>
        </w:rPr>
      </w:pPr>
    </w:p>
    <w:p w:rsidR="00C461E0" w:rsidRDefault="00D65221">
      <w:pPr>
        <w:ind w:left="103" w:right="197"/>
        <w:jc w:val="center"/>
      </w:pPr>
      <w:r>
        <w:rPr>
          <w:b/>
        </w:rPr>
        <w:t xml:space="preserve">C. </w:t>
      </w:r>
      <w:r>
        <w:rPr>
          <w:b/>
          <w:spacing w:val="2"/>
        </w:rPr>
        <w:t xml:space="preserve"> </w:t>
      </w:r>
      <w:r>
        <w:rPr>
          <w:b/>
          <w:spacing w:val="-2"/>
        </w:rPr>
        <w:t>P</w:t>
      </w:r>
      <w:r>
        <w:rPr>
          <w:b/>
        </w:rPr>
        <w:t>R</w:t>
      </w:r>
      <w:r>
        <w:rPr>
          <w:b/>
          <w:spacing w:val="-1"/>
        </w:rPr>
        <w:t>E</w:t>
      </w:r>
      <w:r>
        <w:rPr>
          <w:b/>
          <w:spacing w:val="-2"/>
        </w:rPr>
        <w:t>P</w:t>
      </w:r>
      <w:r>
        <w:rPr>
          <w:b/>
          <w:spacing w:val="3"/>
        </w:rPr>
        <w:t>A</w:t>
      </w:r>
      <w:r>
        <w:rPr>
          <w:b/>
        </w:rPr>
        <w:t>R</w:t>
      </w:r>
      <w:r>
        <w:rPr>
          <w:b/>
          <w:spacing w:val="3"/>
        </w:rPr>
        <w:t>A</w:t>
      </w:r>
      <w:r>
        <w:rPr>
          <w:b/>
          <w:spacing w:val="2"/>
        </w:rPr>
        <w:t>T</w:t>
      </w:r>
      <w:r>
        <w:rPr>
          <w:b/>
          <w:spacing w:val="-1"/>
        </w:rPr>
        <w:t>I</w:t>
      </w:r>
      <w:r>
        <w:rPr>
          <w:b/>
          <w:spacing w:val="1"/>
        </w:rPr>
        <w:t>O</w:t>
      </w:r>
      <w:r>
        <w:rPr>
          <w:b/>
        </w:rPr>
        <w:t>N</w:t>
      </w:r>
      <w:r>
        <w:rPr>
          <w:b/>
          <w:spacing w:val="-12"/>
        </w:rPr>
        <w:t xml:space="preserve"> </w:t>
      </w:r>
      <w:r>
        <w:rPr>
          <w:b/>
          <w:spacing w:val="1"/>
        </w:rPr>
        <w:t>O</w:t>
      </w:r>
      <w:r>
        <w:rPr>
          <w:b/>
        </w:rPr>
        <w:t>F</w:t>
      </w:r>
      <w:r>
        <w:rPr>
          <w:b/>
          <w:spacing w:val="-2"/>
        </w:rPr>
        <w:t xml:space="preserve"> </w:t>
      </w:r>
      <w:r>
        <w:rPr>
          <w:b/>
          <w:spacing w:val="2"/>
          <w:w w:val="99"/>
        </w:rPr>
        <w:t>B</w:t>
      </w:r>
      <w:r>
        <w:rPr>
          <w:b/>
          <w:spacing w:val="-1"/>
          <w:w w:val="99"/>
        </w:rPr>
        <w:t>I</w:t>
      </w:r>
      <w:r>
        <w:rPr>
          <w:b/>
          <w:w w:val="99"/>
        </w:rPr>
        <w:t>DS</w:t>
      </w:r>
      <w:r>
        <w:rPr>
          <w:b/>
          <w:spacing w:val="1"/>
          <w:w w:val="99"/>
        </w:rPr>
        <w:t>........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........</w:t>
      </w:r>
      <w:r>
        <w:rPr>
          <w:b/>
          <w:spacing w:val="-1"/>
          <w:w w:val="99"/>
        </w:rPr>
        <w:t>.</w:t>
      </w:r>
      <w:r>
        <w:rPr>
          <w:b/>
          <w:spacing w:val="3"/>
          <w:w w:val="99"/>
        </w:rPr>
        <w:t>..</w:t>
      </w:r>
      <w:r>
        <w:rPr>
          <w:b/>
          <w:w w:val="99"/>
        </w:rPr>
        <w:t>.</w:t>
      </w:r>
      <w:r>
        <w:rPr>
          <w:b/>
          <w:spacing w:val="3"/>
          <w:w w:val="99"/>
        </w:rPr>
        <w:t>..</w:t>
      </w:r>
      <w:r>
        <w:rPr>
          <w:b/>
          <w:w w:val="99"/>
        </w:rPr>
        <w:t>.</w:t>
      </w:r>
      <w:r>
        <w:rPr>
          <w:b/>
          <w:spacing w:val="3"/>
          <w:w w:val="99"/>
        </w:rPr>
        <w:t>..</w:t>
      </w:r>
      <w:r>
        <w:rPr>
          <w:b/>
          <w:w w:val="99"/>
        </w:rPr>
        <w:t>.</w:t>
      </w:r>
      <w:r>
        <w:rPr>
          <w:b/>
          <w:spacing w:val="3"/>
          <w:w w:val="99"/>
        </w:rPr>
        <w:t>..</w:t>
      </w:r>
      <w:r>
        <w:rPr>
          <w:b/>
          <w:w w:val="99"/>
        </w:rPr>
        <w:t>.</w:t>
      </w:r>
      <w:r>
        <w:rPr>
          <w:b/>
          <w:spacing w:val="3"/>
          <w:w w:val="99"/>
        </w:rPr>
        <w:t>..</w:t>
      </w:r>
      <w:r>
        <w:rPr>
          <w:b/>
          <w:w w:val="99"/>
        </w:rPr>
        <w:t>.</w:t>
      </w:r>
      <w:r>
        <w:rPr>
          <w:b/>
          <w:spacing w:val="3"/>
          <w:w w:val="99"/>
        </w:rPr>
        <w:t>..</w:t>
      </w:r>
      <w:r>
        <w:rPr>
          <w:b/>
          <w:w w:val="99"/>
        </w:rPr>
        <w:t>.</w:t>
      </w:r>
      <w:r>
        <w:rPr>
          <w:b/>
          <w:spacing w:val="3"/>
          <w:w w:val="99"/>
        </w:rPr>
        <w:t>..</w:t>
      </w:r>
      <w:r>
        <w:rPr>
          <w:b/>
          <w:w w:val="99"/>
        </w:rPr>
        <w:t>.</w:t>
      </w:r>
      <w:r>
        <w:rPr>
          <w:b/>
          <w:spacing w:val="3"/>
          <w:w w:val="99"/>
        </w:rPr>
        <w:t>.</w:t>
      </w:r>
      <w:r>
        <w:rPr>
          <w:b/>
          <w:spacing w:val="8"/>
          <w:w w:val="99"/>
        </w:rPr>
        <w:t>.</w:t>
      </w:r>
      <w:r>
        <w:rPr>
          <w:b/>
          <w:w w:val="99"/>
        </w:rPr>
        <w:t>6</w:t>
      </w:r>
    </w:p>
    <w:p w:rsidR="00C461E0" w:rsidRDefault="00C461E0">
      <w:pPr>
        <w:spacing w:before="6" w:line="100" w:lineRule="exact"/>
        <w:rPr>
          <w:sz w:val="11"/>
          <w:szCs w:val="11"/>
        </w:rPr>
      </w:pPr>
    </w:p>
    <w:p w:rsidR="00C461E0" w:rsidRDefault="00D65221">
      <w:pPr>
        <w:ind w:left="101" w:right="195"/>
        <w:jc w:val="center"/>
      </w:pPr>
      <w:r>
        <w:rPr>
          <w:spacing w:val="1"/>
        </w:rPr>
        <w:t>8</w:t>
      </w:r>
      <w:r>
        <w:t xml:space="preserve">. </w:t>
      </w:r>
      <w:proofErr w:type="gramStart"/>
      <w:r>
        <w:rPr>
          <w:spacing w:val="-1"/>
        </w:rPr>
        <w:t>L</w:t>
      </w:r>
      <w:r>
        <w:rPr>
          <w:spacing w:val="-2"/>
          <w:sz w:val="13"/>
          <w:szCs w:val="13"/>
        </w:rPr>
        <w:t>A</w:t>
      </w:r>
      <w:r>
        <w:rPr>
          <w:sz w:val="13"/>
          <w:szCs w:val="13"/>
        </w:rPr>
        <w:t>N</w:t>
      </w:r>
      <w:r>
        <w:rPr>
          <w:spacing w:val="2"/>
          <w:sz w:val="13"/>
          <w:szCs w:val="13"/>
        </w:rPr>
        <w:t>GU</w:t>
      </w:r>
      <w:r>
        <w:rPr>
          <w:spacing w:val="-2"/>
          <w:sz w:val="13"/>
          <w:szCs w:val="13"/>
        </w:rPr>
        <w:t>A</w:t>
      </w:r>
      <w:r>
        <w:rPr>
          <w:sz w:val="13"/>
          <w:szCs w:val="13"/>
        </w:rPr>
        <w:t xml:space="preserve">GE </w:t>
      </w:r>
      <w:r>
        <w:rPr>
          <w:spacing w:val="1"/>
          <w:sz w:val="13"/>
          <w:szCs w:val="13"/>
        </w:rPr>
        <w:t xml:space="preserve"> </w:t>
      </w:r>
      <w:r>
        <w:rPr>
          <w:spacing w:val="2"/>
          <w:sz w:val="13"/>
          <w:szCs w:val="13"/>
        </w:rPr>
        <w:t>O</w:t>
      </w:r>
      <w:r>
        <w:rPr>
          <w:sz w:val="13"/>
          <w:szCs w:val="13"/>
        </w:rPr>
        <w:t>F</w:t>
      </w:r>
      <w:proofErr w:type="gramEnd"/>
      <w:r>
        <w:rPr>
          <w:spacing w:val="16"/>
          <w:sz w:val="13"/>
          <w:szCs w:val="13"/>
        </w:rPr>
        <w:t xml:space="preserve"> </w:t>
      </w:r>
      <w:r>
        <w:rPr>
          <w:spacing w:val="2"/>
          <w:w w:val="99"/>
        </w:rPr>
        <w:t>B</w:t>
      </w:r>
      <w:r>
        <w:rPr>
          <w:spacing w:val="-5"/>
          <w:w w:val="99"/>
          <w:sz w:val="13"/>
          <w:szCs w:val="13"/>
        </w:rPr>
        <w:t>I</w:t>
      </w:r>
      <w:r>
        <w:rPr>
          <w:w w:val="99"/>
          <w:sz w:val="13"/>
          <w:szCs w:val="13"/>
        </w:rPr>
        <w:t>D</w:t>
      </w:r>
      <w:r>
        <w:rPr>
          <w:spacing w:val="1"/>
          <w:w w:val="99"/>
        </w:rPr>
        <w:t>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w w:val="99"/>
        </w:rPr>
        <w:t>.</w:t>
      </w:r>
      <w:r>
        <w:rPr>
          <w:spacing w:val="1"/>
          <w:w w:val="99"/>
        </w:rPr>
        <w:t>....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</w:t>
      </w:r>
      <w:r>
        <w:rPr>
          <w:spacing w:val="7"/>
          <w:w w:val="99"/>
        </w:rPr>
        <w:t>.</w:t>
      </w:r>
      <w:r>
        <w:rPr>
          <w:w w:val="99"/>
        </w:rPr>
        <w:t>6</w:t>
      </w:r>
    </w:p>
    <w:p w:rsidR="00C461E0" w:rsidRDefault="00D65221">
      <w:pPr>
        <w:ind w:left="98" w:right="192"/>
        <w:jc w:val="center"/>
      </w:pPr>
      <w:r>
        <w:rPr>
          <w:spacing w:val="1"/>
        </w:rPr>
        <w:t>9</w:t>
      </w:r>
      <w:r>
        <w:t xml:space="preserve">. </w:t>
      </w:r>
      <w:r>
        <w:rPr>
          <w:spacing w:val="2"/>
        </w:rPr>
        <w:t>D</w:t>
      </w:r>
      <w:r>
        <w:rPr>
          <w:sz w:val="13"/>
          <w:szCs w:val="13"/>
        </w:rPr>
        <w:t>OCUMENTS</w:t>
      </w:r>
      <w:r>
        <w:rPr>
          <w:spacing w:val="26"/>
          <w:sz w:val="13"/>
          <w:szCs w:val="13"/>
        </w:rPr>
        <w:t xml:space="preserve"> </w:t>
      </w:r>
      <w:r>
        <w:rPr>
          <w:spacing w:val="2"/>
        </w:rPr>
        <w:t>C</w:t>
      </w:r>
      <w:r>
        <w:rPr>
          <w:sz w:val="13"/>
          <w:szCs w:val="13"/>
        </w:rPr>
        <w:t>OMP</w:t>
      </w:r>
      <w:r>
        <w:rPr>
          <w:spacing w:val="5"/>
          <w:sz w:val="13"/>
          <w:szCs w:val="13"/>
        </w:rPr>
        <w:t>R</w:t>
      </w:r>
      <w:r>
        <w:rPr>
          <w:spacing w:val="-5"/>
          <w:sz w:val="13"/>
          <w:szCs w:val="13"/>
        </w:rPr>
        <w:t>I</w:t>
      </w:r>
      <w:r>
        <w:rPr>
          <w:sz w:val="13"/>
          <w:szCs w:val="13"/>
        </w:rPr>
        <w:t>S</w:t>
      </w:r>
      <w:r>
        <w:rPr>
          <w:spacing w:val="-2"/>
          <w:sz w:val="13"/>
          <w:szCs w:val="13"/>
        </w:rPr>
        <w:t>I</w:t>
      </w:r>
      <w:r>
        <w:rPr>
          <w:spacing w:val="2"/>
          <w:sz w:val="13"/>
          <w:szCs w:val="13"/>
        </w:rPr>
        <w:t>N</w:t>
      </w:r>
      <w:r>
        <w:rPr>
          <w:sz w:val="13"/>
          <w:szCs w:val="13"/>
        </w:rPr>
        <w:t>G</w:t>
      </w:r>
      <w:r>
        <w:rPr>
          <w:spacing w:val="31"/>
          <w:sz w:val="13"/>
          <w:szCs w:val="13"/>
        </w:rPr>
        <w:t xml:space="preserve"> </w:t>
      </w:r>
      <w:r>
        <w:rPr>
          <w:spacing w:val="2"/>
          <w:sz w:val="13"/>
          <w:szCs w:val="13"/>
        </w:rPr>
        <w:t>T</w:t>
      </w:r>
      <w:r>
        <w:rPr>
          <w:spacing w:val="1"/>
          <w:sz w:val="13"/>
          <w:szCs w:val="13"/>
        </w:rPr>
        <w:t>H</w:t>
      </w:r>
      <w:r>
        <w:rPr>
          <w:sz w:val="13"/>
          <w:szCs w:val="13"/>
        </w:rPr>
        <w:t>E</w:t>
      </w:r>
      <w:r>
        <w:rPr>
          <w:spacing w:val="18"/>
          <w:sz w:val="13"/>
          <w:szCs w:val="13"/>
        </w:rPr>
        <w:t xml:space="preserve"> </w:t>
      </w:r>
      <w:r>
        <w:rPr>
          <w:spacing w:val="2"/>
          <w:w w:val="99"/>
        </w:rPr>
        <w:t>B</w:t>
      </w:r>
      <w:r>
        <w:rPr>
          <w:spacing w:val="-7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D</w:t>
      </w:r>
      <w:r>
        <w:rPr>
          <w:spacing w:val="1"/>
          <w:w w:val="99"/>
        </w:rPr>
        <w:t>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7"/>
          <w:w w:val="99"/>
        </w:rPr>
        <w:t>.</w:t>
      </w:r>
      <w:r>
        <w:rPr>
          <w:spacing w:val="1"/>
          <w:w w:val="99"/>
        </w:rPr>
        <w:t>.6</w:t>
      </w:r>
    </w:p>
    <w:p w:rsidR="00C461E0" w:rsidRDefault="00D65221">
      <w:pPr>
        <w:spacing w:before="3"/>
        <w:ind w:left="106" w:right="202"/>
        <w:jc w:val="center"/>
      </w:pPr>
      <w:r>
        <w:rPr>
          <w:spacing w:val="1"/>
        </w:rPr>
        <w:t>10</w:t>
      </w:r>
      <w:r>
        <w:t>.</w:t>
      </w:r>
      <w:r>
        <w:rPr>
          <w:spacing w:val="-2"/>
        </w:rPr>
        <w:t xml:space="preserve"> </w:t>
      </w:r>
      <w:r>
        <w:rPr>
          <w:spacing w:val="2"/>
        </w:rPr>
        <w:t>B</w:t>
      </w:r>
      <w:r>
        <w:rPr>
          <w:spacing w:val="-7"/>
          <w:sz w:val="13"/>
          <w:szCs w:val="13"/>
        </w:rPr>
        <w:t>I</w:t>
      </w:r>
      <w:r>
        <w:rPr>
          <w:sz w:val="13"/>
          <w:szCs w:val="13"/>
        </w:rPr>
        <w:t>D</w:t>
      </w:r>
      <w:r>
        <w:rPr>
          <w:spacing w:val="20"/>
          <w:sz w:val="13"/>
          <w:szCs w:val="13"/>
        </w:rPr>
        <w:t xml:space="preserve"> </w:t>
      </w:r>
      <w:r>
        <w:rPr>
          <w:w w:val="99"/>
        </w:rPr>
        <w:t>F</w:t>
      </w:r>
      <w:r>
        <w:rPr>
          <w:w w:val="99"/>
          <w:sz w:val="13"/>
          <w:szCs w:val="13"/>
        </w:rPr>
        <w:t>O</w:t>
      </w:r>
      <w:r>
        <w:rPr>
          <w:spacing w:val="2"/>
          <w:w w:val="99"/>
          <w:sz w:val="13"/>
          <w:szCs w:val="13"/>
        </w:rPr>
        <w:t>R</w:t>
      </w:r>
      <w:r>
        <w:rPr>
          <w:w w:val="99"/>
          <w:sz w:val="13"/>
          <w:szCs w:val="13"/>
        </w:rPr>
        <w:t>M</w:t>
      </w:r>
      <w:r>
        <w:rPr>
          <w:spacing w:val="1"/>
          <w:w w:val="99"/>
        </w:rPr>
        <w:t>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5"/>
          <w:w w:val="99"/>
        </w:rPr>
        <w:t>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5"/>
          <w:w w:val="99"/>
        </w:rPr>
        <w:t>.</w:t>
      </w:r>
      <w:r>
        <w:rPr>
          <w:w w:val="99"/>
        </w:rPr>
        <w:t>7</w:t>
      </w:r>
    </w:p>
    <w:p w:rsidR="00C461E0" w:rsidRDefault="00D65221">
      <w:pPr>
        <w:ind w:left="106" w:right="201"/>
        <w:jc w:val="center"/>
      </w:pPr>
      <w:r>
        <w:rPr>
          <w:spacing w:val="1"/>
        </w:rPr>
        <w:t>11</w:t>
      </w:r>
      <w:r>
        <w:t>.</w:t>
      </w:r>
      <w:r>
        <w:rPr>
          <w:spacing w:val="-2"/>
        </w:rPr>
        <w:t xml:space="preserve"> </w:t>
      </w:r>
      <w:r>
        <w:rPr>
          <w:spacing w:val="2"/>
        </w:rPr>
        <w:t>B</w:t>
      </w:r>
      <w:r>
        <w:rPr>
          <w:spacing w:val="-7"/>
          <w:sz w:val="13"/>
          <w:szCs w:val="13"/>
        </w:rPr>
        <w:t>I</w:t>
      </w:r>
      <w:r>
        <w:rPr>
          <w:sz w:val="13"/>
          <w:szCs w:val="13"/>
        </w:rPr>
        <w:t>D</w:t>
      </w:r>
      <w:r>
        <w:rPr>
          <w:spacing w:val="20"/>
          <w:sz w:val="13"/>
          <w:szCs w:val="13"/>
        </w:rPr>
        <w:t xml:space="preserve"> </w:t>
      </w:r>
      <w:r>
        <w:rPr>
          <w:spacing w:val="2"/>
          <w:w w:val="99"/>
        </w:rPr>
        <w:t>P</w:t>
      </w:r>
      <w:r>
        <w:rPr>
          <w:spacing w:val="2"/>
          <w:w w:val="99"/>
          <w:sz w:val="13"/>
          <w:szCs w:val="13"/>
        </w:rPr>
        <w:t>R</w:t>
      </w:r>
      <w:r>
        <w:rPr>
          <w:spacing w:val="-7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CE</w:t>
      </w:r>
      <w:r>
        <w:rPr>
          <w:w w:val="99"/>
          <w:sz w:val="13"/>
          <w:szCs w:val="13"/>
        </w:rPr>
        <w:t>S</w:t>
      </w:r>
      <w:r>
        <w:rPr>
          <w:spacing w:val="1"/>
          <w:w w:val="99"/>
        </w:rPr>
        <w:t>..............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</w:t>
      </w:r>
      <w:r>
        <w:rPr>
          <w:w w:val="99"/>
        </w:rPr>
        <w:t>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</w:t>
      </w:r>
      <w:r>
        <w:rPr>
          <w:spacing w:val="9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spacing w:val="5"/>
          <w:w w:val="99"/>
        </w:rPr>
        <w:t>.</w:t>
      </w:r>
      <w:r>
        <w:rPr>
          <w:spacing w:val="1"/>
          <w:w w:val="99"/>
        </w:rPr>
        <w:t>.7</w:t>
      </w:r>
    </w:p>
    <w:p w:rsidR="00C461E0" w:rsidRDefault="00D65221">
      <w:pPr>
        <w:spacing w:before="3"/>
        <w:ind w:left="108" w:right="202"/>
        <w:jc w:val="center"/>
      </w:pPr>
      <w:r>
        <w:rPr>
          <w:spacing w:val="1"/>
        </w:rPr>
        <w:t>12</w:t>
      </w:r>
      <w:r>
        <w:t>.</w:t>
      </w:r>
      <w:r>
        <w:rPr>
          <w:spacing w:val="-2"/>
        </w:rPr>
        <w:t xml:space="preserve"> </w:t>
      </w:r>
      <w:r>
        <w:rPr>
          <w:spacing w:val="2"/>
        </w:rPr>
        <w:t>B</w:t>
      </w:r>
      <w:r>
        <w:rPr>
          <w:spacing w:val="-7"/>
          <w:sz w:val="13"/>
          <w:szCs w:val="13"/>
        </w:rPr>
        <w:t>I</w:t>
      </w:r>
      <w:r>
        <w:rPr>
          <w:sz w:val="13"/>
          <w:szCs w:val="13"/>
        </w:rPr>
        <w:t>D</w:t>
      </w:r>
      <w:r>
        <w:rPr>
          <w:spacing w:val="20"/>
          <w:sz w:val="13"/>
          <w:szCs w:val="13"/>
        </w:rPr>
        <w:t xml:space="preserve"> </w:t>
      </w:r>
      <w:r>
        <w:rPr>
          <w:spacing w:val="-1"/>
          <w:w w:val="99"/>
        </w:rPr>
        <w:t>C</w:t>
      </w:r>
      <w:r>
        <w:rPr>
          <w:spacing w:val="2"/>
          <w:w w:val="99"/>
          <w:sz w:val="13"/>
          <w:szCs w:val="13"/>
        </w:rPr>
        <w:t>U</w:t>
      </w:r>
      <w:r>
        <w:rPr>
          <w:w w:val="99"/>
          <w:sz w:val="13"/>
          <w:szCs w:val="13"/>
        </w:rPr>
        <w:t>RR</w:t>
      </w:r>
      <w:r>
        <w:rPr>
          <w:spacing w:val="2"/>
          <w:w w:val="99"/>
          <w:sz w:val="13"/>
          <w:szCs w:val="13"/>
        </w:rPr>
        <w:t>E</w:t>
      </w:r>
      <w:r>
        <w:rPr>
          <w:w w:val="99"/>
          <w:sz w:val="13"/>
          <w:szCs w:val="13"/>
        </w:rPr>
        <w:t>N</w:t>
      </w:r>
      <w:r>
        <w:rPr>
          <w:spacing w:val="5"/>
          <w:w w:val="99"/>
          <w:sz w:val="13"/>
          <w:szCs w:val="13"/>
        </w:rPr>
        <w:t>C</w:t>
      </w:r>
      <w:r>
        <w:rPr>
          <w:spacing w:val="-5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E</w:t>
      </w:r>
      <w:r>
        <w:rPr>
          <w:w w:val="99"/>
          <w:sz w:val="13"/>
          <w:szCs w:val="13"/>
        </w:rPr>
        <w:t>S</w:t>
      </w:r>
      <w:r>
        <w:rPr>
          <w:spacing w:val="1"/>
          <w:w w:val="99"/>
        </w:rPr>
        <w:t>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</w:t>
      </w:r>
      <w:r>
        <w:rPr>
          <w:spacing w:val="2"/>
          <w:w w:val="99"/>
        </w:rPr>
        <w:t>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spacing w:val="2"/>
          <w:w w:val="99"/>
        </w:rPr>
        <w:t>.</w:t>
      </w:r>
      <w:r>
        <w:rPr>
          <w:w w:val="99"/>
        </w:rPr>
        <w:t>7</w:t>
      </w:r>
    </w:p>
    <w:p w:rsidR="00C461E0" w:rsidRDefault="00D65221">
      <w:pPr>
        <w:spacing w:line="220" w:lineRule="exact"/>
        <w:ind w:left="91" w:right="187"/>
        <w:jc w:val="center"/>
      </w:pPr>
      <w:r>
        <w:rPr>
          <w:spacing w:val="1"/>
        </w:rPr>
        <w:t>13</w:t>
      </w:r>
      <w:r>
        <w:t>.</w:t>
      </w:r>
      <w:r>
        <w:rPr>
          <w:spacing w:val="-2"/>
        </w:rPr>
        <w:t xml:space="preserve"> </w:t>
      </w:r>
      <w:r>
        <w:rPr>
          <w:spacing w:val="3"/>
        </w:rPr>
        <w:t>D</w:t>
      </w:r>
      <w:r>
        <w:rPr>
          <w:sz w:val="13"/>
          <w:szCs w:val="13"/>
        </w:rPr>
        <w:t>OCUMENTS</w:t>
      </w:r>
      <w:r>
        <w:rPr>
          <w:spacing w:val="26"/>
          <w:sz w:val="13"/>
          <w:szCs w:val="13"/>
        </w:rPr>
        <w:t xml:space="preserve"> </w:t>
      </w:r>
      <w:r>
        <w:rPr>
          <w:spacing w:val="3"/>
        </w:rPr>
        <w:t>E</w:t>
      </w:r>
      <w:r>
        <w:rPr>
          <w:spacing w:val="-2"/>
          <w:sz w:val="13"/>
          <w:szCs w:val="13"/>
        </w:rPr>
        <w:t>S</w:t>
      </w:r>
      <w:r>
        <w:rPr>
          <w:spacing w:val="2"/>
          <w:sz w:val="13"/>
          <w:szCs w:val="13"/>
        </w:rPr>
        <w:t>T</w:t>
      </w:r>
      <w:r>
        <w:rPr>
          <w:spacing w:val="-2"/>
          <w:sz w:val="13"/>
          <w:szCs w:val="13"/>
        </w:rPr>
        <w:t>A</w:t>
      </w:r>
      <w:r>
        <w:rPr>
          <w:spacing w:val="2"/>
          <w:sz w:val="13"/>
          <w:szCs w:val="13"/>
        </w:rPr>
        <w:t>B</w:t>
      </w:r>
      <w:r>
        <w:rPr>
          <w:spacing w:val="-2"/>
          <w:sz w:val="13"/>
          <w:szCs w:val="13"/>
        </w:rPr>
        <w:t>LI</w:t>
      </w:r>
      <w:r>
        <w:rPr>
          <w:sz w:val="13"/>
          <w:szCs w:val="13"/>
        </w:rPr>
        <w:t>S</w:t>
      </w:r>
      <w:r>
        <w:rPr>
          <w:spacing w:val="5"/>
          <w:sz w:val="13"/>
          <w:szCs w:val="13"/>
        </w:rPr>
        <w:t>H</w:t>
      </w:r>
      <w:r>
        <w:rPr>
          <w:spacing w:val="-2"/>
          <w:sz w:val="13"/>
          <w:szCs w:val="13"/>
        </w:rPr>
        <w:t>I</w:t>
      </w:r>
      <w:r>
        <w:rPr>
          <w:sz w:val="13"/>
          <w:szCs w:val="13"/>
        </w:rPr>
        <w:t>NG</w:t>
      </w:r>
      <w:r>
        <w:rPr>
          <w:spacing w:val="31"/>
          <w:sz w:val="13"/>
          <w:szCs w:val="13"/>
        </w:rPr>
        <w:t xml:space="preserve"> </w:t>
      </w:r>
      <w:r>
        <w:rPr>
          <w:spacing w:val="4"/>
        </w:rPr>
        <w:t>B</w:t>
      </w:r>
      <w:r>
        <w:rPr>
          <w:spacing w:val="-5"/>
          <w:sz w:val="13"/>
          <w:szCs w:val="13"/>
        </w:rPr>
        <w:t>I</w:t>
      </w:r>
      <w:r>
        <w:rPr>
          <w:sz w:val="13"/>
          <w:szCs w:val="13"/>
        </w:rPr>
        <w:t>DDE</w:t>
      </w:r>
      <w:r>
        <w:rPr>
          <w:spacing w:val="5"/>
          <w:sz w:val="13"/>
          <w:szCs w:val="13"/>
        </w:rPr>
        <w:t>R</w:t>
      </w:r>
      <w:r>
        <w:rPr>
          <w:spacing w:val="1"/>
        </w:rPr>
        <w:t>’</w:t>
      </w:r>
      <w:r>
        <w:rPr>
          <w:sz w:val="13"/>
          <w:szCs w:val="13"/>
        </w:rPr>
        <w:t>S</w:t>
      </w:r>
      <w:r>
        <w:rPr>
          <w:spacing w:val="28"/>
          <w:sz w:val="13"/>
          <w:szCs w:val="13"/>
        </w:rPr>
        <w:t xml:space="preserve"> </w:t>
      </w:r>
      <w:proofErr w:type="gramStart"/>
      <w:r>
        <w:rPr>
          <w:spacing w:val="1"/>
        </w:rPr>
        <w:t>E</w:t>
      </w:r>
      <w:r>
        <w:rPr>
          <w:spacing w:val="-2"/>
          <w:sz w:val="13"/>
          <w:szCs w:val="13"/>
        </w:rPr>
        <w:t>L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G</w:t>
      </w:r>
      <w:r>
        <w:rPr>
          <w:spacing w:val="-2"/>
          <w:sz w:val="13"/>
          <w:szCs w:val="13"/>
        </w:rPr>
        <w:t>I</w:t>
      </w:r>
      <w:r>
        <w:rPr>
          <w:spacing w:val="5"/>
          <w:sz w:val="13"/>
          <w:szCs w:val="13"/>
        </w:rPr>
        <w:t>B</w:t>
      </w:r>
      <w:r>
        <w:rPr>
          <w:spacing w:val="-2"/>
          <w:sz w:val="13"/>
          <w:szCs w:val="13"/>
        </w:rPr>
        <w:t>ILI</w:t>
      </w:r>
      <w:r>
        <w:rPr>
          <w:sz w:val="13"/>
          <w:szCs w:val="13"/>
        </w:rPr>
        <w:t xml:space="preserve">TY </w:t>
      </w:r>
      <w:r>
        <w:rPr>
          <w:spacing w:val="8"/>
          <w:sz w:val="13"/>
          <w:szCs w:val="13"/>
        </w:rPr>
        <w:t xml:space="preserve"> </w:t>
      </w:r>
      <w:r>
        <w:rPr>
          <w:sz w:val="13"/>
          <w:szCs w:val="13"/>
        </w:rPr>
        <w:t>AND</w:t>
      </w:r>
      <w:proofErr w:type="gramEnd"/>
      <w:r>
        <w:rPr>
          <w:spacing w:val="18"/>
          <w:sz w:val="13"/>
          <w:szCs w:val="13"/>
        </w:rPr>
        <w:t xml:space="preserve"> </w:t>
      </w:r>
      <w:r>
        <w:rPr>
          <w:w w:val="99"/>
        </w:rPr>
        <w:t>Q</w:t>
      </w:r>
      <w:r>
        <w:rPr>
          <w:spacing w:val="2"/>
          <w:w w:val="99"/>
          <w:sz w:val="13"/>
          <w:szCs w:val="13"/>
        </w:rPr>
        <w:t>U</w:t>
      </w:r>
      <w:r>
        <w:rPr>
          <w:w w:val="99"/>
          <w:sz w:val="13"/>
          <w:szCs w:val="13"/>
        </w:rPr>
        <w:t>AL</w:t>
      </w:r>
      <w:r>
        <w:rPr>
          <w:spacing w:val="-2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F</w:t>
      </w:r>
      <w:r>
        <w:rPr>
          <w:spacing w:val="-2"/>
          <w:w w:val="99"/>
          <w:sz w:val="13"/>
          <w:szCs w:val="13"/>
        </w:rPr>
        <w:t>I</w:t>
      </w:r>
      <w:r>
        <w:rPr>
          <w:spacing w:val="5"/>
          <w:w w:val="99"/>
          <w:sz w:val="13"/>
          <w:szCs w:val="13"/>
        </w:rPr>
        <w:t>C</w:t>
      </w:r>
      <w:r>
        <w:rPr>
          <w:w w:val="99"/>
          <w:sz w:val="13"/>
          <w:szCs w:val="13"/>
        </w:rPr>
        <w:t>A</w:t>
      </w:r>
      <w:r>
        <w:rPr>
          <w:spacing w:val="2"/>
          <w:w w:val="99"/>
          <w:sz w:val="13"/>
          <w:szCs w:val="13"/>
        </w:rPr>
        <w:t>T</w:t>
      </w:r>
      <w:r>
        <w:rPr>
          <w:spacing w:val="-5"/>
          <w:w w:val="99"/>
          <w:sz w:val="13"/>
          <w:szCs w:val="13"/>
        </w:rPr>
        <w:t>I</w:t>
      </w:r>
      <w:r>
        <w:rPr>
          <w:spacing w:val="5"/>
          <w:w w:val="99"/>
          <w:sz w:val="13"/>
          <w:szCs w:val="13"/>
        </w:rPr>
        <w:t>ON</w:t>
      </w:r>
      <w:r>
        <w:rPr>
          <w:spacing w:val="1"/>
          <w:w w:val="99"/>
        </w:rPr>
        <w:t>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</w:t>
      </w:r>
      <w:r>
        <w:rPr>
          <w:spacing w:val="7"/>
          <w:w w:val="99"/>
        </w:rPr>
        <w:t>.</w:t>
      </w:r>
      <w:r>
        <w:rPr>
          <w:spacing w:val="-2"/>
          <w:w w:val="99"/>
        </w:rPr>
        <w:t>.7</w:t>
      </w:r>
    </w:p>
    <w:p w:rsidR="00C461E0" w:rsidRDefault="00D65221">
      <w:pPr>
        <w:spacing w:before="3"/>
        <w:ind w:left="156" w:right="252"/>
        <w:jc w:val="center"/>
      </w:pPr>
      <w:r>
        <w:rPr>
          <w:spacing w:val="1"/>
        </w:rPr>
        <w:t>14</w:t>
      </w:r>
      <w:r>
        <w:t>.</w:t>
      </w:r>
      <w:r>
        <w:rPr>
          <w:spacing w:val="-2"/>
        </w:rPr>
        <w:t xml:space="preserve"> </w:t>
      </w:r>
      <w:r>
        <w:rPr>
          <w:spacing w:val="3"/>
        </w:rPr>
        <w:t>D</w:t>
      </w:r>
      <w:r>
        <w:rPr>
          <w:sz w:val="13"/>
          <w:szCs w:val="13"/>
        </w:rPr>
        <w:t>OCUMENTS</w:t>
      </w:r>
      <w:r>
        <w:rPr>
          <w:spacing w:val="26"/>
          <w:sz w:val="13"/>
          <w:szCs w:val="13"/>
        </w:rPr>
        <w:t xml:space="preserve"> </w:t>
      </w:r>
      <w:r>
        <w:rPr>
          <w:spacing w:val="3"/>
        </w:rPr>
        <w:t>E</w:t>
      </w:r>
      <w:r>
        <w:rPr>
          <w:spacing w:val="-2"/>
          <w:sz w:val="13"/>
          <w:szCs w:val="13"/>
        </w:rPr>
        <w:t>S</w:t>
      </w:r>
      <w:r>
        <w:rPr>
          <w:spacing w:val="2"/>
          <w:sz w:val="13"/>
          <w:szCs w:val="13"/>
        </w:rPr>
        <w:t>T</w:t>
      </w:r>
      <w:r>
        <w:rPr>
          <w:spacing w:val="-2"/>
          <w:sz w:val="13"/>
          <w:szCs w:val="13"/>
        </w:rPr>
        <w:t>A</w:t>
      </w:r>
      <w:r>
        <w:rPr>
          <w:spacing w:val="2"/>
          <w:sz w:val="13"/>
          <w:szCs w:val="13"/>
        </w:rPr>
        <w:t>B</w:t>
      </w:r>
      <w:r>
        <w:rPr>
          <w:spacing w:val="-2"/>
          <w:sz w:val="13"/>
          <w:szCs w:val="13"/>
        </w:rPr>
        <w:t>LI</w:t>
      </w:r>
      <w:r>
        <w:rPr>
          <w:sz w:val="13"/>
          <w:szCs w:val="13"/>
        </w:rPr>
        <w:t>S</w:t>
      </w:r>
      <w:r>
        <w:rPr>
          <w:spacing w:val="5"/>
          <w:sz w:val="13"/>
          <w:szCs w:val="13"/>
        </w:rPr>
        <w:t>H</w:t>
      </w:r>
      <w:r>
        <w:rPr>
          <w:spacing w:val="-2"/>
          <w:sz w:val="13"/>
          <w:szCs w:val="13"/>
        </w:rPr>
        <w:t>I</w:t>
      </w:r>
      <w:r>
        <w:rPr>
          <w:sz w:val="13"/>
          <w:szCs w:val="13"/>
        </w:rPr>
        <w:t>NG</w:t>
      </w:r>
      <w:r>
        <w:rPr>
          <w:spacing w:val="31"/>
          <w:sz w:val="13"/>
          <w:szCs w:val="13"/>
        </w:rPr>
        <w:t xml:space="preserve"> </w:t>
      </w:r>
      <w:r>
        <w:rPr>
          <w:spacing w:val="5"/>
        </w:rPr>
        <w:t>G</w:t>
      </w:r>
      <w:r>
        <w:rPr>
          <w:sz w:val="13"/>
          <w:szCs w:val="13"/>
        </w:rPr>
        <w:t>OODS</w:t>
      </w:r>
      <w:r>
        <w:t>’</w:t>
      </w:r>
      <w:r>
        <w:rPr>
          <w:spacing w:val="-5"/>
        </w:rPr>
        <w:t xml:space="preserve"> </w:t>
      </w:r>
      <w:proofErr w:type="gramStart"/>
      <w:r>
        <w:rPr>
          <w:spacing w:val="3"/>
        </w:rPr>
        <w:t>E</w:t>
      </w:r>
      <w:r>
        <w:rPr>
          <w:spacing w:val="-2"/>
          <w:sz w:val="13"/>
          <w:szCs w:val="13"/>
        </w:rPr>
        <w:t>L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G</w:t>
      </w:r>
      <w:r>
        <w:rPr>
          <w:spacing w:val="-2"/>
          <w:sz w:val="13"/>
          <w:szCs w:val="13"/>
        </w:rPr>
        <w:t>I</w:t>
      </w:r>
      <w:r>
        <w:rPr>
          <w:spacing w:val="5"/>
          <w:sz w:val="13"/>
          <w:szCs w:val="13"/>
        </w:rPr>
        <w:t>B</w:t>
      </w:r>
      <w:r>
        <w:rPr>
          <w:spacing w:val="-5"/>
          <w:sz w:val="13"/>
          <w:szCs w:val="13"/>
        </w:rPr>
        <w:t>I</w:t>
      </w:r>
      <w:r>
        <w:rPr>
          <w:sz w:val="13"/>
          <w:szCs w:val="13"/>
        </w:rPr>
        <w:t>L</w:t>
      </w:r>
      <w:r>
        <w:rPr>
          <w:spacing w:val="-2"/>
          <w:sz w:val="13"/>
          <w:szCs w:val="13"/>
        </w:rPr>
        <w:t>I</w:t>
      </w:r>
      <w:r>
        <w:rPr>
          <w:sz w:val="13"/>
          <w:szCs w:val="13"/>
        </w:rPr>
        <w:t xml:space="preserve">TY </w:t>
      </w:r>
      <w:r>
        <w:rPr>
          <w:spacing w:val="4"/>
          <w:sz w:val="13"/>
          <w:szCs w:val="13"/>
        </w:rPr>
        <w:t xml:space="preserve"> </w:t>
      </w:r>
      <w:r>
        <w:rPr>
          <w:sz w:val="13"/>
          <w:szCs w:val="13"/>
        </w:rPr>
        <w:t>AND</w:t>
      </w:r>
      <w:proofErr w:type="gramEnd"/>
      <w:r>
        <w:rPr>
          <w:sz w:val="13"/>
          <w:szCs w:val="13"/>
        </w:rPr>
        <w:t xml:space="preserve"> </w:t>
      </w:r>
      <w:r>
        <w:rPr>
          <w:spacing w:val="4"/>
          <w:sz w:val="13"/>
          <w:szCs w:val="13"/>
        </w:rPr>
        <w:t xml:space="preserve"> </w:t>
      </w:r>
      <w:r>
        <w:rPr>
          <w:spacing w:val="-1"/>
        </w:rPr>
        <w:t>C</w:t>
      </w:r>
      <w:r>
        <w:rPr>
          <w:sz w:val="13"/>
          <w:szCs w:val="13"/>
        </w:rPr>
        <w:t>ON</w:t>
      </w:r>
      <w:r>
        <w:rPr>
          <w:spacing w:val="2"/>
          <w:sz w:val="13"/>
          <w:szCs w:val="13"/>
        </w:rPr>
        <w:t>F</w:t>
      </w:r>
      <w:r>
        <w:rPr>
          <w:sz w:val="13"/>
          <w:szCs w:val="13"/>
        </w:rPr>
        <w:t>OR</w:t>
      </w:r>
      <w:r>
        <w:rPr>
          <w:spacing w:val="5"/>
          <w:sz w:val="13"/>
          <w:szCs w:val="13"/>
        </w:rPr>
        <w:t>M</w:t>
      </w:r>
      <w:r>
        <w:rPr>
          <w:spacing w:val="-5"/>
          <w:sz w:val="13"/>
          <w:szCs w:val="13"/>
        </w:rPr>
        <w:t>I</w:t>
      </w:r>
      <w:r>
        <w:rPr>
          <w:sz w:val="13"/>
          <w:szCs w:val="13"/>
        </w:rPr>
        <w:t>TY</w:t>
      </w:r>
      <w:r>
        <w:rPr>
          <w:spacing w:val="30"/>
          <w:sz w:val="13"/>
          <w:szCs w:val="13"/>
        </w:rPr>
        <w:t xml:space="preserve"> </w:t>
      </w:r>
      <w:r>
        <w:rPr>
          <w:sz w:val="13"/>
          <w:szCs w:val="13"/>
        </w:rPr>
        <w:t xml:space="preserve">TO </w:t>
      </w:r>
      <w:r>
        <w:rPr>
          <w:spacing w:val="3"/>
          <w:sz w:val="13"/>
          <w:szCs w:val="13"/>
        </w:rPr>
        <w:t xml:space="preserve"> </w:t>
      </w:r>
      <w:r>
        <w:rPr>
          <w:spacing w:val="2"/>
        </w:rPr>
        <w:t>B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DD</w:t>
      </w:r>
      <w:r>
        <w:rPr>
          <w:spacing w:val="-2"/>
          <w:sz w:val="13"/>
          <w:szCs w:val="13"/>
        </w:rPr>
        <w:t>I</w:t>
      </w:r>
      <w:r>
        <w:rPr>
          <w:spacing w:val="2"/>
          <w:sz w:val="13"/>
          <w:szCs w:val="13"/>
        </w:rPr>
        <w:t>N</w:t>
      </w:r>
      <w:r>
        <w:rPr>
          <w:sz w:val="13"/>
          <w:szCs w:val="13"/>
        </w:rPr>
        <w:t>G</w:t>
      </w:r>
      <w:r>
        <w:rPr>
          <w:spacing w:val="17"/>
          <w:sz w:val="13"/>
          <w:szCs w:val="13"/>
        </w:rPr>
        <w:t xml:space="preserve"> </w:t>
      </w:r>
      <w:r>
        <w:rPr>
          <w:spacing w:val="3"/>
          <w:w w:val="99"/>
        </w:rPr>
        <w:t>D</w:t>
      </w:r>
      <w:r>
        <w:rPr>
          <w:w w:val="99"/>
          <w:sz w:val="13"/>
          <w:szCs w:val="13"/>
        </w:rPr>
        <w:t>OC</w:t>
      </w:r>
      <w:r>
        <w:rPr>
          <w:spacing w:val="2"/>
          <w:w w:val="99"/>
          <w:sz w:val="13"/>
          <w:szCs w:val="13"/>
        </w:rPr>
        <w:t>U</w:t>
      </w:r>
      <w:r>
        <w:rPr>
          <w:w w:val="99"/>
          <w:sz w:val="13"/>
          <w:szCs w:val="13"/>
        </w:rPr>
        <w:t>M</w:t>
      </w:r>
      <w:r>
        <w:rPr>
          <w:spacing w:val="2"/>
          <w:w w:val="99"/>
          <w:sz w:val="13"/>
          <w:szCs w:val="13"/>
        </w:rPr>
        <w:t>E</w:t>
      </w:r>
      <w:r>
        <w:rPr>
          <w:w w:val="99"/>
          <w:sz w:val="13"/>
          <w:szCs w:val="13"/>
        </w:rPr>
        <w:t>N</w:t>
      </w:r>
      <w:r>
        <w:rPr>
          <w:spacing w:val="2"/>
          <w:w w:val="99"/>
          <w:sz w:val="13"/>
          <w:szCs w:val="13"/>
        </w:rPr>
        <w:t>T</w:t>
      </w:r>
      <w:r>
        <w:rPr>
          <w:spacing w:val="-2"/>
          <w:w w:val="99"/>
          <w:sz w:val="13"/>
          <w:szCs w:val="13"/>
        </w:rPr>
        <w:t>S</w:t>
      </w:r>
      <w:r>
        <w:rPr>
          <w:spacing w:val="1"/>
          <w:w w:val="99"/>
        </w:rPr>
        <w:t>...............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spacing w:val="7"/>
          <w:w w:val="99"/>
        </w:rPr>
        <w:t>.</w:t>
      </w:r>
      <w:r>
        <w:rPr>
          <w:spacing w:val="-2"/>
          <w:w w:val="99"/>
        </w:rPr>
        <w:t>.8</w:t>
      </w:r>
    </w:p>
    <w:p w:rsidR="00C461E0" w:rsidRDefault="00D65221">
      <w:pPr>
        <w:ind w:left="84" w:right="180"/>
        <w:jc w:val="center"/>
      </w:pPr>
      <w:r>
        <w:rPr>
          <w:spacing w:val="1"/>
        </w:rPr>
        <w:t>15</w:t>
      </w:r>
      <w:r>
        <w:t>.</w:t>
      </w:r>
      <w:r>
        <w:rPr>
          <w:spacing w:val="-2"/>
        </w:rPr>
        <w:t xml:space="preserve"> </w:t>
      </w:r>
      <w:r>
        <w:rPr>
          <w:spacing w:val="2"/>
        </w:rPr>
        <w:t>B</w:t>
      </w:r>
      <w:r>
        <w:rPr>
          <w:spacing w:val="-7"/>
          <w:sz w:val="13"/>
          <w:szCs w:val="13"/>
        </w:rPr>
        <w:t>I</w:t>
      </w:r>
      <w:r>
        <w:rPr>
          <w:sz w:val="13"/>
          <w:szCs w:val="13"/>
        </w:rPr>
        <w:t>D</w:t>
      </w:r>
      <w:r>
        <w:rPr>
          <w:spacing w:val="20"/>
          <w:sz w:val="13"/>
          <w:szCs w:val="13"/>
        </w:rPr>
        <w:t xml:space="preserve"> </w:t>
      </w:r>
      <w:r>
        <w:rPr>
          <w:w w:val="99"/>
        </w:rPr>
        <w:t>S</w:t>
      </w:r>
      <w:r>
        <w:rPr>
          <w:w w:val="99"/>
          <w:sz w:val="13"/>
          <w:szCs w:val="13"/>
        </w:rPr>
        <w:t>ECU</w:t>
      </w:r>
      <w:r>
        <w:rPr>
          <w:spacing w:val="2"/>
          <w:w w:val="99"/>
          <w:sz w:val="13"/>
          <w:szCs w:val="13"/>
        </w:rPr>
        <w:t>R</w:t>
      </w:r>
      <w:r>
        <w:rPr>
          <w:spacing w:val="-5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T</w:t>
      </w:r>
      <w:r>
        <w:rPr>
          <w:w w:val="99"/>
          <w:sz w:val="13"/>
          <w:szCs w:val="13"/>
        </w:rPr>
        <w:t>Y</w:t>
      </w:r>
      <w:r>
        <w:rPr>
          <w:spacing w:val="1"/>
          <w:w w:val="99"/>
        </w:rPr>
        <w:t>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2"/>
          <w:w w:val="99"/>
        </w:rPr>
        <w:t>.</w:t>
      </w:r>
      <w:r>
        <w:rPr>
          <w:spacing w:val="1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8"/>
          <w:w w:val="99"/>
        </w:rPr>
        <w:t>.</w:t>
      </w:r>
      <w:r>
        <w:rPr>
          <w:spacing w:val="1"/>
          <w:w w:val="99"/>
        </w:rPr>
        <w:t>..9</w:t>
      </w:r>
    </w:p>
    <w:p w:rsidR="00C461E0" w:rsidRDefault="00D65221">
      <w:pPr>
        <w:spacing w:before="3"/>
        <w:ind w:left="86" w:right="184"/>
        <w:jc w:val="center"/>
      </w:pPr>
      <w:r>
        <w:rPr>
          <w:spacing w:val="1"/>
        </w:rPr>
        <w:t>16</w:t>
      </w:r>
      <w:r>
        <w:t>.</w:t>
      </w:r>
      <w:r>
        <w:rPr>
          <w:spacing w:val="-2"/>
        </w:rPr>
        <w:t xml:space="preserve"> </w:t>
      </w:r>
      <w:proofErr w:type="gramStart"/>
      <w:r>
        <w:t>P</w:t>
      </w:r>
      <w:r>
        <w:rPr>
          <w:sz w:val="13"/>
          <w:szCs w:val="13"/>
        </w:rPr>
        <w:t>ER</w:t>
      </w:r>
      <w:r>
        <w:rPr>
          <w:spacing w:val="-7"/>
          <w:sz w:val="13"/>
          <w:szCs w:val="13"/>
        </w:rPr>
        <w:t>I</w:t>
      </w:r>
      <w:r>
        <w:rPr>
          <w:spacing w:val="2"/>
          <w:sz w:val="13"/>
          <w:szCs w:val="13"/>
        </w:rPr>
        <w:t>O</w:t>
      </w:r>
      <w:r>
        <w:rPr>
          <w:sz w:val="13"/>
          <w:szCs w:val="13"/>
        </w:rPr>
        <w:t xml:space="preserve">D </w:t>
      </w:r>
      <w:r>
        <w:rPr>
          <w:spacing w:val="2"/>
          <w:sz w:val="13"/>
          <w:szCs w:val="13"/>
        </w:rPr>
        <w:t xml:space="preserve"> </w:t>
      </w:r>
      <w:r>
        <w:rPr>
          <w:sz w:val="13"/>
          <w:szCs w:val="13"/>
        </w:rPr>
        <w:t>OF</w:t>
      </w:r>
      <w:proofErr w:type="gramEnd"/>
      <w:r>
        <w:rPr>
          <w:sz w:val="13"/>
          <w:szCs w:val="13"/>
        </w:rPr>
        <w:t xml:space="preserve"> </w:t>
      </w:r>
      <w:r>
        <w:rPr>
          <w:spacing w:val="3"/>
          <w:sz w:val="13"/>
          <w:szCs w:val="13"/>
        </w:rPr>
        <w:t xml:space="preserve"> </w:t>
      </w:r>
      <w:r>
        <w:rPr>
          <w:spacing w:val="3"/>
        </w:rPr>
        <w:t>V</w:t>
      </w:r>
      <w:r>
        <w:rPr>
          <w:sz w:val="13"/>
          <w:szCs w:val="13"/>
        </w:rPr>
        <w:t>A</w:t>
      </w:r>
      <w:r>
        <w:rPr>
          <w:spacing w:val="-2"/>
          <w:sz w:val="13"/>
          <w:szCs w:val="13"/>
        </w:rPr>
        <w:t>L</w:t>
      </w:r>
      <w:r>
        <w:rPr>
          <w:spacing w:val="-5"/>
          <w:sz w:val="13"/>
          <w:szCs w:val="13"/>
        </w:rPr>
        <w:t>I</w:t>
      </w:r>
      <w:r>
        <w:rPr>
          <w:spacing w:val="5"/>
          <w:sz w:val="13"/>
          <w:szCs w:val="13"/>
        </w:rPr>
        <w:t>D</w:t>
      </w:r>
      <w:r>
        <w:rPr>
          <w:spacing w:val="-2"/>
          <w:sz w:val="13"/>
          <w:szCs w:val="13"/>
        </w:rPr>
        <w:t>I</w:t>
      </w:r>
      <w:r>
        <w:rPr>
          <w:sz w:val="13"/>
          <w:szCs w:val="13"/>
        </w:rPr>
        <w:t xml:space="preserve">TY </w:t>
      </w:r>
      <w:r>
        <w:rPr>
          <w:spacing w:val="5"/>
          <w:sz w:val="13"/>
          <w:szCs w:val="13"/>
        </w:rPr>
        <w:t xml:space="preserve"> </w:t>
      </w:r>
      <w:r>
        <w:rPr>
          <w:sz w:val="13"/>
          <w:szCs w:val="13"/>
        </w:rPr>
        <w:t>OF</w:t>
      </w:r>
      <w:r>
        <w:rPr>
          <w:spacing w:val="16"/>
          <w:sz w:val="13"/>
          <w:szCs w:val="13"/>
        </w:rPr>
        <w:t xml:space="preserve"> </w:t>
      </w:r>
      <w:r>
        <w:rPr>
          <w:spacing w:val="5"/>
          <w:w w:val="99"/>
        </w:rPr>
        <w:t>B</w:t>
      </w:r>
      <w:r>
        <w:rPr>
          <w:spacing w:val="-7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DS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</w:t>
      </w:r>
      <w:r>
        <w:rPr>
          <w:spacing w:val="5"/>
          <w:w w:val="99"/>
        </w:rPr>
        <w:t>.</w:t>
      </w:r>
      <w:r>
        <w:rPr>
          <w:spacing w:val="-1"/>
          <w:w w:val="99"/>
        </w:rPr>
        <w:t>10</w:t>
      </w:r>
    </w:p>
    <w:p w:rsidR="00C461E0" w:rsidRDefault="00D65221">
      <w:pPr>
        <w:spacing w:line="220" w:lineRule="exact"/>
        <w:ind w:left="86" w:right="183"/>
        <w:jc w:val="center"/>
      </w:pPr>
      <w:r>
        <w:rPr>
          <w:spacing w:val="1"/>
        </w:rPr>
        <w:t>17</w:t>
      </w:r>
      <w:r>
        <w:t>.</w:t>
      </w:r>
      <w:r>
        <w:rPr>
          <w:spacing w:val="-2"/>
        </w:rPr>
        <w:t xml:space="preserve"> </w:t>
      </w:r>
      <w:proofErr w:type="gramStart"/>
      <w:r>
        <w:t>F</w:t>
      </w:r>
      <w:r>
        <w:rPr>
          <w:sz w:val="13"/>
          <w:szCs w:val="13"/>
        </w:rPr>
        <w:t>ORM</w:t>
      </w:r>
      <w:r>
        <w:rPr>
          <w:spacing w:val="-2"/>
          <w:sz w:val="13"/>
          <w:szCs w:val="13"/>
        </w:rPr>
        <w:t>A</w:t>
      </w:r>
      <w:r>
        <w:rPr>
          <w:sz w:val="13"/>
          <w:szCs w:val="13"/>
        </w:rPr>
        <w:t xml:space="preserve">T </w:t>
      </w:r>
      <w:r>
        <w:rPr>
          <w:spacing w:val="1"/>
          <w:sz w:val="13"/>
          <w:szCs w:val="13"/>
        </w:rPr>
        <w:t xml:space="preserve"> </w:t>
      </w:r>
      <w:r>
        <w:rPr>
          <w:spacing w:val="-2"/>
          <w:sz w:val="13"/>
          <w:szCs w:val="13"/>
        </w:rPr>
        <w:t>A</w:t>
      </w:r>
      <w:r>
        <w:rPr>
          <w:sz w:val="13"/>
          <w:szCs w:val="13"/>
        </w:rPr>
        <w:t>ND</w:t>
      </w:r>
      <w:proofErr w:type="gramEnd"/>
      <w:r>
        <w:rPr>
          <w:sz w:val="13"/>
          <w:szCs w:val="13"/>
        </w:rPr>
        <w:t xml:space="preserve"> </w:t>
      </w:r>
      <w:r>
        <w:rPr>
          <w:spacing w:val="4"/>
          <w:sz w:val="13"/>
          <w:szCs w:val="13"/>
        </w:rPr>
        <w:t xml:space="preserve"> </w:t>
      </w:r>
      <w:r>
        <w:rPr>
          <w:spacing w:val="2"/>
        </w:rPr>
        <w:t>S</w:t>
      </w:r>
      <w:r>
        <w:rPr>
          <w:spacing w:val="-5"/>
          <w:sz w:val="13"/>
          <w:szCs w:val="13"/>
        </w:rPr>
        <w:t>I</w:t>
      </w:r>
      <w:r>
        <w:rPr>
          <w:sz w:val="13"/>
          <w:szCs w:val="13"/>
        </w:rPr>
        <w:t>G</w:t>
      </w:r>
      <w:r>
        <w:rPr>
          <w:spacing w:val="2"/>
          <w:sz w:val="13"/>
          <w:szCs w:val="13"/>
        </w:rPr>
        <w:t>N</w:t>
      </w:r>
      <w:r>
        <w:rPr>
          <w:spacing w:val="-2"/>
          <w:sz w:val="13"/>
          <w:szCs w:val="13"/>
        </w:rPr>
        <w:t>I</w:t>
      </w:r>
      <w:r>
        <w:rPr>
          <w:sz w:val="13"/>
          <w:szCs w:val="13"/>
        </w:rPr>
        <w:t xml:space="preserve">NG </w:t>
      </w:r>
      <w:r>
        <w:rPr>
          <w:spacing w:val="3"/>
          <w:sz w:val="13"/>
          <w:szCs w:val="13"/>
        </w:rPr>
        <w:t xml:space="preserve"> </w:t>
      </w:r>
      <w:r>
        <w:rPr>
          <w:sz w:val="13"/>
          <w:szCs w:val="13"/>
        </w:rPr>
        <w:t>OF</w:t>
      </w:r>
      <w:r>
        <w:rPr>
          <w:spacing w:val="19"/>
          <w:sz w:val="13"/>
          <w:szCs w:val="13"/>
        </w:rPr>
        <w:t xml:space="preserve"> </w:t>
      </w:r>
      <w:r>
        <w:rPr>
          <w:spacing w:val="2"/>
          <w:w w:val="99"/>
        </w:rPr>
        <w:t>B</w:t>
      </w:r>
      <w:r>
        <w:rPr>
          <w:spacing w:val="-7"/>
          <w:w w:val="99"/>
          <w:sz w:val="13"/>
          <w:szCs w:val="13"/>
        </w:rPr>
        <w:t>I</w:t>
      </w:r>
      <w:r>
        <w:rPr>
          <w:spacing w:val="5"/>
          <w:w w:val="99"/>
          <w:sz w:val="13"/>
          <w:szCs w:val="13"/>
        </w:rPr>
        <w:t>D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</w:t>
      </w:r>
      <w:r>
        <w:rPr>
          <w:spacing w:val="-1"/>
          <w:w w:val="99"/>
        </w:rPr>
        <w:t>.</w:t>
      </w:r>
      <w:r>
        <w:rPr>
          <w:spacing w:val="3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1</w:t>
      </w:r>
      <w:r>
        <w:rPr>
          <w:w w:val="99"/>
        </w:rPr>
        <w:t>0</w:t>
      </w:r>
    </w:p>
    <w:p w:rsidR="00C461E0" w:rsidRDefault="00C461E0">
      <w:pPr>
        <w:spacing w:before="8" w:line="120" w:lineRule="exact"/>
        <w:rPr>
          <w:sz w:val="12"/>
          <w:szCs w:val="12"/>
        </w:rPr>
      </w:pPr>
    </w:p>
    <w:p w:rsidR="00C461E0" w:rsidRDefault="00D65221">
      <w:pPr>
        <w:ind w:left="79" w:right="176"/>
        <w:jc w:val="center"/>
      </w:pPr>
      <w:r>
        <w:rPr>
          <w:b/>
        </w:rPr>
        <w:t xml:space="preserve">D. </w:t>
      </w:r>
      <w:r>
        <w:rPr>
          <w:b/>
          <w:spacing w:val="2"/>
        </w:rPr>
        <w:t xml:space="preserve"> </w:t>
      </w:r>
      <w:r>
        <w:rPr>
          <w:b/>
        </w:rPr>
        <w:t>SU</w:t>
      </w:r>
      <w:r>
        <w:rPr>
          <w:b/>
          <w:spacing w:val="-1"/>
        </w:rPr>
        <w:t>B</w:t>
      </w:r>
      <w:r>
        <w:rPr>
          <w:b/>
          <w:spacing w:val="4"/>
        </w:rPr>
        <w:t>M</w:t>
      </w:r>
      <w:r>
        <w:rPr>
          <w:b/>
          <w:spacing w:val="-1"/>
        </w:rPr>
        <w:t>I</w:t>
      </w:r>
      <w:r>
        <w:rPr>
          <w:b/>
        </w:rPr>
        <w:t>SS</w:t>
      </w:r>
      <w:r>
        <w:rPr>
          <w:b/>
          <w:spacing w:val="-1"/>
        </w:rPr>
        <w:t>I</w:t>
      </w:r>
      <w:r>
        <w:rPr>
          <w:b/>
          <w:spacing w:val="1"/>
        </w:rPr>
        <w:t>O</w:t>
      </w:r>
      <w:r>
        <w:rPr>
          <w:b/>
        </w:rPr>
        <w:t>N</w:t>
      </w:r>
      <w:r>
        <w:rPr>
          <w:b/>
          <w:spacing w:val="-13"/>
        </w:rPr>
        <w:t xml:space="preserve"> </w:t>
      </w:r>
      <w:r>
        <w:rPr>
          <w:b/>
          <w:spacing w:val="1"/>
        </w:rPr>
        <w:t>O</w:t>
      </w:r>
      <w:r>
        <w:rPr>
          <w:b/>
        </w:rPr>
        <w:t>F</w:t>
      </w:r>
      <w:r>
        <w:rPr>
          <w:b/>
          <w:spacing w:val="-1"/>
        </w:rPr>
        <w:t xml:space="preserve"> </w:t>
      </w:r>
      <w:r>
        <w:rPr>
          <w:b/>
          <w:spacing w:val="2"/>
          <w:w w:val="99"/>
        </w:rPr>
        <w:t>B</w:t>
      </w:r>
      <w:r>
        <w:rPr>
          <w:b/>
          <w:spacing w:val="-1"/>
          <w:w w:val="99"/>
        </w:rPr>
        <w:t>I</w:t>
      </w:r>
      <w:r>
        <w:rPr>
          <w:b/>
          <w:spacing w:val="1"/>
          <w:w w:val="99"/>
        </w:rPr>
        <w:t>D</w:t>
      </w:r>
      <w:r>
        <w:rPr>
          <w:b/>
          <w:w w:val="99"/>
        </w:rPr>
        <w:t>S</w:t>
      </w:r>
      <w:r>
        <w:rPr>
          <w:b/>
          <w:spacing w:val="1"/>
          <w:w w:val="99"/>
        </w:rPr>
        <w:t>.........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</w:t>
      </w:r>
      <w:r>
        <w:rPr>
          <w:b/>
          <w:spacing w:val="-1"/>
          <w:w w:val="99"/>
        </w:rPr>
        <w:t>.</w:t>
      </w:r>
      <w:r>
        <w:rPr>
          <w:b/>
          <w:spacing w:val="3"/>
          <w:w w:val="99"/>
        </w:rPr>
        <w:t>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1</w:t>
      </w:r>
      <w:r>
        <w:rPr>
          <w:b/>
          <w:w w:val="99"/>
        </w:rPr>
        <w:t>1</w:t>
      </w:r>
    </w:p>
    <w:p w:rsidR="00C461E0" w:rsidRDefault="00C461E0">
      <w:pPr>
        <w:spacing w:before="6" w:line="100" w:lineRule="exact"/>
        <w:rPr>
          <w:sz w:val="11"/>
          <w:szCs w:val="11"/>
        </w:rPr>
      </w:pPr>
    </w:p>
    <w:p w:rsidR="00C461E0" w:rsidRDefault="00D65221">
      <w:pPr>
        <w:ind w:left="89" w:right="181"/>
        <w:jc w:val="center"/>
      </w:pPr>
      <w:r>
        <w:rPr>
          <w:spacing w:val="1"/>
        </w:rPr>
        <w:t>18</w:t>
      </w:r>
      <w:r>
        <w:t>.</w:t>
      </w:r>
      <w:r>
        <w:rPr>
          <w:spacing w:val="-2"/>
        </w:rPr>
        <w:t xml:space="preserve"> </w:t>
      </w:r>
      <w:proofErr w:type="gramStart"/>
      <w:r>
        <w:t>S</w:t>
      </w:r>
      <w:r>
        <w:rPr>
          <w:sz w:val="13"/>
          <w:szCs w:val="13"/>
        </w:rPr>
        <w:t>E</w:t>
      </w:r>
      <w:r>
        <w:rPr>
          <w:spacing w:val="-2"/>
          <w:sz w:val="13"/>
          <w:szCs w:val="13"/>
        </w:rPr>
        <w:t>ALI</w:t>
      </w:r>
      <w:r>
        <w:rPr>
          <w:sz w:val="13"/>
          <w:szCs w:val="13"/>
        </w:rPr>
        <w:t xml:space="preserve">NG </w:t>
      </w:r>
      <w:r>
        <w:rPr>
          <w:spacing w:val="3"/>
          <w:sz w:val="13"/>
          <w:szCs w:val="13"/>
        </w:rPr>
        <w:t xml:space="preserve"> </w:t>
      </w:r>
      <w:r>
        <w:rPr>
          <w:sz w:val="13"/>
          <w:szCs w:val="13"/>
        </w:rPr>
        <w:t>AND</w:t>
      </w:r>
      <w:proofErr w:type="gramEnd"/>
      <w:r>
        <w:rPr>
          <w:sz w:val="13"/>
          <w:szCs w:val="13"/>
        </w:rPr>
        <w:t xml:space="preserve"> </w:t>
      </w:r>
      <w:r>
        <w:rPr>
          <w:spacing w:val="2"/>
          <w:sz w:val="13"/>
          <w:szCs w:val="13"/>
        </w:rPr>
        <w:t xml:space="preserve"> </w:t>
      </w:r>
      <w:r>
        <w:rPr>
          <w:spacing w:val="3"/>
        </w:rPr>
        <w:t>M</w:t>
      </w:r>
      <w:r>
        <w:rPr>
          <w:spacing w:val="-2"/>
          <w:sz w:val="13"/>
          <w:szCs w:val="13"/>
        </w:rPr>
        <w:t>A</w:t>
      </w:r>
      <w:r>
        <w:rPr>
          <w:sz w:val="13"/>
          <w:szCs w:val="13"/>
        </w:rPr>
        <w:t>R</w:t>
      </w:r>
      <w:r>
        <w:rPr>
          <w:spacing w:val="2"/>
          <w:sz w:val="13"/>
          <w:szCs w:val="13"/>
        </w:rPr>
        <w:t>K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N</w:t>
      </w:r>
      <w:r>
        <w:rPr>
          <w:sz w:val="13"/>
          <w:szCs w:val="13"/>
        </w:rPr>
        <w:t xml:space="preserve">G </w:t>
      </w:r>
      <w:r>
        <w:rPr>
          <w:spacing w:val="2"/>
          <w:sz w:val="13"/>
          <w:szCs w:val="13"/>
        </w:rPr>
        <w:t xml:space="preserve"> </w:t>
      </w:r>
      <w:r>
        <w:rPr>
          <w:sz w:val="13"/>
          <w:szCs w:val="13"/>
        </w:rPr>
        <w:t>OF</w:t>
      </w:r>
      <w:r>
        <w:rPr>
          <w:spacing w:val="17"/>
          <w:sz w:val="13"/>
          <w:szCs w:val="13"/>
        </w:rPr>
        <w:t xml:space="preserve"> </w:t>
      </w:r>
      <w:r>
        <w:rPr>
          <w:spacing w:val="2"/>
          <w:w w:val="99"/>
        </w:rPr>
        <w:t>B</w:t>
      </w:r>
      <w:r>
        <w:rPr>
          <w:spacing w:val="-5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D</w:t>
      </w:r>
      <w:r>
        <w:rPr>
          <w:spacing w:val="-2"/>
          <w:w w:val="99"/>
          <w:sz w:val="13"/>
          <w:szCs w:val="13"/>
        </w:rPr>
        <w:t>S</w:t>
      </w:r>
      <w:r>
        <w:rPr>
          <w:spacing w:val="1"/>
          <w:w w:val="99"/>
        </w:rPr>
        <w:t>................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1"/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4"/>
          <w:w w:val="99"/>
        </w:rPr>
        <w:t>.</w:t>
      </w:r>
      <w:r>
        <w:rPr>
          <w:spacing w:val="1"/>
          <w:w w:val="99"/>
        </w:rPr>
        <w:t>11</w:t>
      </w:r>
    </w:p>
    <w:p w:rsidR="00C461E0" w:rsidRDefault="00D65221">
      <w:pPr>
        <w:spacing w:before="3"/>
        <w:ind w:left="89" w:right="184"/>
        <w:jc w:val="center"/>
      </w:pPr>
      <w:r>
        <w:rPr>
          <w:spacing w:val="1"/>
        </w:rPr>
        <w:t>19</w:t>
      </w:r>
      <w:r>
        <w:t>.</w:t>
      </w:r>
      <w:r>
        <w:rPr>
          <w:spacing w:val="-2"/>
        </w:rPr>
        <w:t xml:space="preserve"> </w:t>
      </w:r>
      <w:proofErr w:type="gramStart"/>
      <w:r>
        <w:rPr>
          <w:spacing w:val="3"/>
        </w:rPr>
        <w:t>D</w:t>
      </w:r>
      <w:r>
        <w:rPr>
          <w:sz w:val="13"/>
          <w:szCs w:val="13"/>
        </w:rPr>
        <w:t>E</w:t>
      </w:r>
      <w:r>
        <w:rPr>
          <w:spacing w:val="-2"/>
          <w:sz w:val="13"/>
          <w:szCs w:val="13"/>
        </w:rPr>
        <w:t>A</w:t>
      </w:r>
      <w:r>
        <w:rPr>
          <w:sz w:val="13"/>
          <w:szCs w:val="13"/>
        </w:rPr>
        <w:t>D</w:t>
      </w:r>
      <w:r>
        <w:rPr>
          <w:spacing w:val="-2"/>
          <w:sz w:val="13"/>
          <w:szCs w:val="13"/>
        </w:rPr>
        <w:t>LI</w:t>
      </w:r>
      <w:r>
        <w:rPr>
          <w:sz w:val="13"/>
          <w:szCs w:val="13"/>
        </w:rPr>
        <w:t xml:space="preserve">NE </w:t>
      </w:r>
      <w:r>
        <w:rPr>
          <w:spacing w:val="2"/>
          <w:sz w:val="13"/>
          <w:szCs w:val="13"/>
        </w:rPr>
        <w:t xml:space="preserve"> </w:t>
      </w:r>
      <w:r>
        <w:rPr>
          <w:sz w:val="13"/>
          <w:szCs w:val="13"/>
        </w:rPr>
        <w:t>FOR</w:t>
      </w:r>
      <w:proofErr w:type="gramEnd"/>
      <w:r>
        <w:rPr>
          <w:sz w:val="13"/>
          <w:szCs w:val="13"/>
        </w:rPr>
        <w:t xml:space="preserve"> </w:t>
      </w:r>
      <w:r>
        <w:rPr>
          <w:spacing w:val="2"/>
          <w:sz w:val="13"/>
          <w:szCs w:val="13"/>
        </w:rPr>
        <w:t xml:space="preserve"> </w:t>
      </w:r>
      <w:r>
        <w:t>S</w:t>
      </w:r>
      <w:r>
        <w:rPr>
          <w:sz w:val="13"/>
          <w:szCs w:val="13"/>
        </w:rPr>
        <w:t>UB</w:t>
      </w:r>
      <w:r>
        <w:rPr>
          <w:spacing w:val="5"/>
          <w:sz w:val="13"/>
          <w:szCs w:val="13"/>
        </w:rPr>
        <w:t>M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S</w:t>
      </w:r>
      <w:r>
        <w:rPr>
          <w:sz w:val="13"/>
          <w:szCs w:val="13"/>
        </w:rPr>
        <w:t>S</w:t>
      </w:r>
      <w:r>
        <w:rPr>
          <w:spacing w:val="-2"/>
          <w:sz w:val="13"/>
          <w:szCs w:val="13"/>
        </w:rPr>
        <w:t>I</w:t>
      </w:r>
      <w:r>
        <w:rPr>
          <w:spacing w:val="2"/>
          <w:sz w:val="13"/>
          <w:szCs w:val="13"/>
        </w:rPr>
        <w:t>O</w:t>
      </w:r>
      <w:r>
        <w:rPr>
          <w:sz w:val="13"/>
          <w:szCs w:val="13"/>
        </w:rPr>
        <w:t>N</w:t>
      </w:r>
      <w:r>
        <w:rPr>
          <w:spacing w:val="32"/>
          <w:sz w:val="13"/>
          <w:szCs w:val="13"/>
        </w:rPr>
        <w:t xml:space="preserve"> </w:t>
      </w:r>
      <w:r>
        <w:rPr>
          <w:spacing w:val="2"/>
          <w:sz w:val="13"/>
          <w:szCs w:val="13"/>
        </w:rPr>
        <w:t>O</w:t>
      </w:r>
      <w:r>
        <w:rPr>
          <w:sz w:val="13"/>
          <w:szCs w:val="13"/>
        </w:rPr>
        <w:t>F</w:t>
      </w:r>
      <w:r>
        <w:rPr>
          <w:spacing w:val="16"/>
          <w:sz w:val="13"/>
          <w:szCs w:val="13"/>
        </w:rPr>
        <w:t xml:space="preserve"> </w:t>
      </w:r>
      <w:r>
        <w:rPr>
          <w:spacing w:val="2"/>
          <w:w w:val="99"/>
        </w:rPr>
        <w:t>B</w:t>
      </w:r>
      <w:r>
        <w:rPr>
          <w:spacing w:val="-5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D</w:t>
      </w:r>
      <w:r>
        <w:rPr>
          <w:spacing w:val="-2"/>
          <w:w w:val="99"/>
          <w:sz w:val="13"/>
          <w:szCs w:val="13"/>
        </w:rPr>
        <w:t>S</w:t>
      </w:r>
      <w:r>
        <w:rPr>
          <w:spacing w:val="1"/>
          <w:w w:val="99"/>
        </w:rPr>
        <w:t>..............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...</w:t>
      </w:r>
      <w:r>
        <w:rPr>
          <w:spacing w:val="1"/>
          <w:w w:val="99"/>
        </w:rPr>
        <w:t>11</w:t>
      </w:r>
    </w:p>
    <w:p w:rsidR="00C461E0" w:rsidRDefault="00D65221">
      <w:pPr>
        <w:spacing w:line="220" w:lineRule="exact"/>
        <w:ind w:left="108" w:right="204"/>
        <w:jc w:val="center"/>
      </w:pPr>
      <w:r>
        <w:rPr>
          <w:spacing w:val="1"/>
        </w:rPr>
        <w:t>20</w:t>
      </w:r>
      <w:r>
        <w:t>.</w:t>
      </w:r>
      <w:r>
        <w:rPr>
          <w:spacing w:val="-2"/>
        </w:rPr>
        <w:t xml:space="preserve"> </w:t>
      </w:r>
      <w:r>
        <w:rPr>
          <w:spacing w:val="-1"/>
        </w:rPr>
        <w:t>L</w:t>
      </w:r>
      <w:r>
        <w:rPr>
          <w:spacing w:val="-2"/>
          <w:sz w:val="13"/>
          <w:szCs w:val="13"/>
        </w:rPr>
        <w:t>A</w:t>
      </w:r>
      <w:r>
        <w:rPr>
          <w:sz w:val="13"/>
          <w:szCs w:val="13"/>
        </w:rPr>
        <w:t>TE</w:t>
      </w:r>
      <w:r>
        <w:rPr>
          <w:spacing w:val="19"/>
          <w:sz w:val="13"/>
          <w:szCs w:val="13"/>
        </w:rPr>
        <w:t xml:space="preserve"> </w:t>
      </w:r>
      <w:r>
        <w:rPr>
          <w:spacing w:val="2"/>
          <w:w w:val="99"/>
        </w:rPr>
        <w:t>B</w:t>
      </w:r>
      <w:r>
        <w:rPr>
          <w:spacing w:val="-5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D</w:t>
      </w:r>
      <w:r>
        <w:rPr>
          <w:w w:val="99"/>
          <w:sz w:val="13"/>
          <w:szCs w:val="13"/>
        </w:rPr>
        <w:t>S</w:t>
      </w:r>
      <w:r>
        <w:rPr>
          <w:spacing w:val="1"/>
          <w:w w:val="99"/>
        </w:rPr>
        <w:t>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1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1"/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5"/>
          <w:w w:val="99"/>
        </w:rPr>
        <w:t>.</w:t>
      </w:r>
      <w:r>
        <w:rPr>
          <w:w w:val="99"/>
        </w:rPr>
        <w:t>.</w:t>
      </w:r>
      <w:r>
        <w:rPr>
          <w:spacing w:val="-1"/>
          <w:w w:val="99"/>
        </w:rPr>
        <w:t>1</w:t>
      </w:r>
      <w:r>
        <w:rPr>
          <w:w w:val="99"/>
        </w:rPr>
        <w:t>2</w:t>
      </w:r>
    </w:p>
    <w:p w:rsidR="00C461E0" w:rsidRDefault="00D65221">
      <w:pPr>
        <w:spacing w:before="3"/>
        <w:ind w:left="94" w:right="186"/>
        <w:jc w:val="center"/>
      </w:pPr>
      <w:r>
        <w:rPr>
          <w:spacing w:val="1"/>
        </w:rPr>
        <w:t>21</w:t>
      </w:r>
      <w:r>
        <w:t>.</w:t>
      </w:r>
      <w:r>
        <w:rPr>
          <w:spacing w:val="-2"/>
        </w:rPr>
        <w:t xml:space="preserve"> </w:t>
      </w:r>
      <w:proofErr w:type="gramStart"/>
      <w:r>
        <w:rPr>
          <w:spacing w:val="1"/>
        </w:rPr>
        <w:t>M</w:t>
      </w:r>
      <w:r>
        <w:rPr>
          <w:sz w:val="13"/>
          <w:szCs w:val="13"/>
        </w:rPr>
        <w:t>OD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F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C</w:t>
      </w:r>
      <w:r>
        <w:rPr>
          <w:sz w:val="13"/>
          <w:szCs w:val="13"/>
        </w:rPr>
        <w:t>A</w:t>
      </w:r>
      <w:r>
        <w:rPr>
          <w:spacing w:val="2"/>
          <w:sz w:val="13"/>
          <w:szCs w:val="13"/>
        </w:rPr>
        <w:t>T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O</w:t>
      </w:r>
      <w:r>
        <w:rPr>
          <w:sz w:val="13"/>
          <w:szCs w:val="13"/>
        </w:rPr>
        <w:t xml:space="preserve">N </w:t>
      </w:r>
      <w:r>
        <w:rPr>
          <w:spacing w:val="2"/>
          <w:sz w:val="13"/>
          <w:szCs w:val="13"/>
        </w:rPr>
        <w:t xml:space="preserve"> </w:t>
      </w:r>
      <w:r>
        <w:rPr>
          <w:spacing w:val="-2"/>
          <w:sz w:val="13"/>
          <w:szCs w:val="13"/>
        </w:rPr>
        <w:t>A</w:t>
      </w:r>
      <w:r>
        <w:rPr>
          <w:sz w:val="13"/>
          <w:szCs w:val="13"/>
        </w:rPr>
        <w:t>ND</w:t>
      </w:r>
      <w:proofErr w:type="gramEnd"/>
      <w:r>
        <w:rPr>
          <w:sz w:val="13"/>
          <w:szCs w:val="13"/>
        </w:rPr>
        <w:t xml:space="preserve"> </w:t>
      </w:r>
      <w:r>
        <w:rPr>
          <w:spacing w:val="2"/>
          <w:sz w:val="13"/>
          <w:szCs w:val="13"/>
        </w:rPr>
        <w:t xml:space="preserve"> </w:t>
      </w:r>
      <w:r>
        <w:rPr>
          <w:spacing w:val="4"/>
        </w:rPr>
        <w:t>W</w:t>
      </w:r>
      <w:r>
        <w:rPr>
          <w:spacing w:val="-5"/>
          <w:sz w:val="13"/>
          <w:szCs w:val="13"/>
        </w:rPr>
        <w:t>I</w:t>
      </w:r>
      <w:r>
        <w:rPr>
          <w:sz w:val="13"/>
          <w:szCs w:val="13"/>
        </w:rPr>
        <w:t>TH</w:t>
      </w:r>
      <w:r>
        <w:rPr>
          <w:spacing w:val="3"/>
          <w:sz w:val="13"/>
          <w:szCs w:val="13"/>
        </w:rPr>
        <w:t>D</w:t>
      </w:r>
      <w:r>
        <w:rPr>
          <w:sz w:val="13"/>
          <w:szCs w:val="13"/>
        </w:rPr>
        <w:t>RA</w:t>
      </w:r>
      <w:r>
        <w:rPr>
          <w:spacing w:val="2"/>
          <w:sz w:val="13"/>
          <w:szCs w:val="13"/>
        </w:rPr>
        <w:t>W</w:t>
      </w:r>
      <w:r>
        <w:rPr>
          <w:sz w:val="13"/>
          <w:szCs w:val="13"/>
        </w:rPr>
        <w:t>AL</w:t>
      </w:r>
      <w:r>
        <w:rPr>
          <w:spacing w:val="28"/>
          <w:sz w:val="13"/>
          <w:szCs w:val="13"/>
        </w:rPr>
        <w:t xml:space="preserve"> </w:t>
      </w:r>
      <w:r>
        <w:rPr>
          <w:sz w:val="13"/>
          <w:szCs w:val="13"/>
        </w:rPr>
        <w:t>OF</w:t>
      </w:r>
      <w:r>
        <w:rPr>
          <w:spacing w:val="16"/>
          <w:sz w:val="13"/>
          <w:szCs w:val="13"/>
        </w:rPr>
        <w:t xml:space="preserve"> </w:t>
      </w:r>
      <w:r>
        <w:rPr>
          <w:spacing w:val="4"/>
          <w:w w:val="99"/>
        </w:rPr>
        <w:t>B</w:t>
      </w:r>
      <w:r>
        <w:rPr>
          <w:spacing w:val="-7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D</w:t>
      </w:r>
      <w:r>
        <w:rPr>
          <w:w w:val="99"/>
          <w:sz w:val="13"/>
          <w:szCs w:val="13"/>
        </w:rPr>
        <w:t>S</w:t>
      </w:r>
      <w:r>
        <w:rPr>
          <w:spacing w:val="1"/>
          <w:w w:val="99"/>
        </w:rPr>
        <w:t>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6"/>
          <w:w w:val="99"/>
        </w:rPr>
        <w:t>.</w:t>
      </w:r>
      <w:r>
        <w:rPr>
          <w:spacing w:val="1"/>
          <w:w w:val="99"/>
        </w:rPr>
        <w:t>12</w:t>
      </w:r>
    </w:p>
    <w:p w:rsidR="00C461E0" w:rsidRDefault="00C461E0">
      <w:pPr>
        <w:spacing w:before="5" w:line="120" w:lineRule="exact"/>
        <w:rPr>
          <w:sz w:val="12"/>
          <w:szCs w:val="12"/>
        </w:rPr>
      </w:pPr>
    </w:p>
    <w:p w:rsidR="00C461E0" w:rsidRDefault="00D65221">
      <w:pPr>
        <w:ind w:left="77" w:right="174"/>
        <w:jc w:val="center"/>
      </w:pPr>
      <w:r>
        <w:rPr>
          <w:b/>
          <w:spacing w:val="-1"/>
        </w:rPr>
        <w:t>E</w:t>
      </w:r>
      <w:r>
        <w:rPr>
          <w:b/>
        </w:rPr>
        <w:t>.</w:t>
      </w:r>
      <w:r>
        <w:rPr>
          <w:b/>
          <w:spacing w:val="49"/>
        </w:rPr>
        <w:t xml:space="preserve"> </w:t>
      </w:r>
      <w:r>
        <w:rPr>
          <w:b/>
          <w:spacing w:val="1"/>
        </w:rPr>
        <w:t>O</w:t>
      </w:r>
      <w:r>
        <w:rPr>
          <w:b/>
          <w:spacing w:val="-2"/>
        </w:rPr>
        <w:t>P</w:t>
      </w:r>
      <w:r>
        <w:rPr>
          <w:b/>
          <w:spacing w:val="2"/>
        </w:rPr>
        <w:t>E</w:t>
      </w:r>
      <w:r>
        <w:rPr>
          <w:b/>
        </w:rPr>
        <w:t>NI</w:t>
      </w:r>
      <w:r>
        <w:rPr>
          <w:b/>
          <w:spacing w:val="2"/>
        </w:rPr>
        <w:t>N</w:t>
      </w:r>
      <w:r>
        <w:rPr>
          <w:b/>
        </w:rPr>
        <w:t>G</w:t>
      </w:r>
      <w:r>
        <w:rPr>
          <w:b/>
          <w:spacing w:val="-7"/>
        </w:rPr>
        <w:t xml:space="preserve"> </w:t>
      </w:r>
      <w:r>
        <w:rPr>
          <w:b/>
        </w:rPr>
        <w:t>AND</w:t>
      </w:r>
      <w:r>
        <w:rPr>
          <w:b/>
          <w:spacing w:val="-1"/>
        </w:rPr>
        <w:t xml:space="preserve"> E</w:t>
      </w:r>
      <w:r>
        <w:rPr>
          <w:b/>
        </w:rPr>
        <w:t>V</w:t>
      </w:r>
      <w:r>
        <w:rPr>
          <w:b/>
          <w:spacing w:val="3"/>
        </w:rPr>
        <w:t>A</w:t>
      </w:r>
      <w:r>
        <w:rPr>
          <w:b/>
          <w:spacing w:val="2"/>
        </w:rPr>
        <w:t>L</w:t>
      </w:r>
      <w:r>
        <w:rPr>
          <w:b/>
          <w:spacing w:val="3"/>
        </w:rPr>
        <w:t>U</w:t>
      </w:r>
      <w:r>
        <w:rPr>
          <w:b/>
        </w:rPr>
        <w:t>A</w:t>
      </w:r>
      <w:r>
        <w:rPr>
          <w:b/>
          <w:spacing w:val="2"/>
        </w:rPr>
        <w:t>T</w:t>
      </w:r>
      <w:r>
        <w:rPr>
          <w:b/>
          <w:spacing w:val="-1"/>
        </w:rPr>
        <w:t>I</w:t>
      </w:r>
      <w:r>
        <w:rPr>
          <w:b/>
          <w:spacing w:val="1"/>
        </w:rPr>
        <w:t>O</w:t>
      </w:r>
      <w:r>
        <w:rPr>
          <w:b/>
        </w:rPr>
        <w:t>N</w:t>
      </w:r>
      <w:r>
        <w:rPr>
          <w:b/>
          <w:spacing w:val="-14"/>
        </w:rPr>
        <w:t xml:space="preserve"> </w:t>
      </w:r>
      <w:r>
        <w:rPr>
          <w:b/>
          <w:spacing w:val="1"/>
        </w:rPr>
        <w:t>O</w:t>
      </w:r>
      <w:r>
        <w:rPr>
          <w:b/>
        </w:rPr>
        <w:t>F</w:t>
      </w:r>
      <w:r>
        <w:rPr>
          <w:b/>
          <w:spacing w:val="-1"/>
        </w:rPr>
        <w:t xml:space="preserve"> </w:t>
      </w:r>
      <w:r>
        <w:rPr>
          <w:b/>
          <w:spacing w:val="2"/>
          <w:w w:val="99"/>
        </w:rPr>
        <w:t>B</w:t>
      </w:r>
      <w:r>
        <w:rPr>
          <w:b/>
          <w:spacing w:val="-1"/>
          <w:w w:val="99"/>
        </w:rPr>
        <w:t>I</w:t>
      </w:r>
      <w:r>
        <w:rPr>
          <w:b/>
          <w:spacing w:val="-2"/>
          <w:w w:val="99"/>
        </w:rPr>
        <w:t>D</w:t>
      </w:r>
      <w:r>
        <w:rPr>
          <w:b/>
          <w:w w:val="99"/>
        </w:rPr>
        <w:t>S</w:t>
      </w:r>
      <w:r>
        <w:rPr>
          <w:b/>
          <w:spacing w:val="1"/>
          <w:w w:val="99"/>
        </w:rPr>
        <w:t>............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</w:t>
      </w:r>
      <w:r>
        <w:rPr>
          <w:b/>
          <w:spacing w:val="3"/>
          <w:w w:val="99"/>
        </w:rPr>
        <w:t>.</w:t>
      </w:r>
      <w:r>
        <w:rPr>
          <w:b/>
          <w:spacing w:val="-1"/>
          <w:w w:val="99"/>
        </w:rPr>
        <w:t>12</w:t>
      </w:r>
    </w:p>
    <w:p w:rsidR="00C461E0" w:rsidRDefault="00C461E0">
      <w:pPr>
        <w:spacing w:before="6" w:line="100" w:lineRule="exact"/>
        <w:rPr>
          <w:sz w:val="11"/>
          <w:szCs w:val="11"/>
        </w:rPr>
      </w:pPr>
    </w:p>
    <w:p w:rsidR="00C461E0" w:rsidRDefault="00D65221">
      <w:pPr>
        <w:ind w:left="79" w:right="172"/>
        <w:jc w:val="center"/>
      </w:pPr>
      <w:r>
        <w:rPr>
          <w:spacing w:val="1"/>
        </w:rPr>
        <w:t>22</w:t>
      </w:r>
      <w:r>
        <w:t>.</w:t>
      </w:r>
      <w:r>
        <w:rPr>
          <w:spacing w:val="-2"/>
        </w:rPr>
        <w:t xml:space="preserve"> </w:t>
      </w:r>
      <w:proofErr w:type="gramStart"/>
      <w:r>
        <w:rPr>
          <w:spacing w:val="3"/>
        </w:rPr>
        <w:t>O</w:t>
      </w:r>
      <w:r>
        <w:rPr>
          <w:sz w:val="13"/>
          <w:szCs w:val="13"/>
        </w:rPr>
        <w:t>P</w:t>
      </w:r>
      <w:r>
        <w:rPr>
          <w:spacing w:val="-2"/>
          <w:sz w:val="13"/>
          <w:szCs w:val="13"/>
        </w:rPr>
        <w:t>E</w:t>
      </w:r>
      <w:r>
        <w:rPr>
          <w:spacing w:val="2"/>
          <w:sz w:val="13"/>
          <w:szCs w:val="13"/>
        </w:rPr>
        <w:t>N</w:t>
      </w:r>
      <w:r>
        <w:rPr>
          <w:spacing w:val="-5"/>
          <w:sz w:val="13"/>
          <w:szCs w:val="13"/>
        </w:rPr>
        <w:t>I</w:t>
      </w:r>
      <w:r>
        <w:rPr>
          <w:sz w:val="13"/>
          <w:szCs w:val="13"/>
        </w:rPr>
        <w:t xml:space="preserve">NG </w:t>
      </w:r>
      <w:r>
        <w:rPr>
          <w:spacing w:val="1"/>
          <w:sz w:val="13"/>
          <w:szCs w:val="13"/>
        </w:rPr>
        <w:t xml:space="preserve"> </w:t>
      </w:r>
      <w:r>
        <w:rPr>
          <w:sz w:val="13"/>
          <w:szCs w:val="13"/>
        </w:rPr>
        <w:t>OF</w:t>
      </w:r>
      <w:proofErr w:type="gramEnd"/>
      <w:r>
        <w:rPr>
          <w:spacing w:val="16"/>
          <w:sz w:val="13"/>
          <w:szCs w:val="13"/>
        </w:rPr>
        <w:t xml:space="preserve"> </w:t>
      </w:r>
      <w:r>
        <w:rPr>
          <w:spacing w:val="4"/>
        </w:rPr>
        <w:t>B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D</w:t>
      </w:r>
      <w:r>
        <w:rPr>
          <w:sz w:val="13"/>
          <w:szCs w:val="13"/>
        </w:rPr>
        <w:t xml:space="preserve">S </w:t>
      </w:r>
      <w:r>
        <w:rPr>
          <w:spacing w:val="2"/>
          <w:sz w:val="13"/>
          <w:szCs w:val="13"/>
        </w:rPr>
        <w:t xml:space="preserve"> </w:t>
      </w:r>
      <w:r>
        <w:rPr>
          <w:sz w:val="13"/>
          <w:szCs w:val="13"/>
        </w:rPr>
        <w:t xml:space="preserve">BY </w:t>
      </w:r>
      <w:r>
        <w:rPr>
          <w:spacing w:val="5"/>
          <w:sz w:val="13"/>
          <w:szCs w:val="13"/>
        </w:rPr>
        <w:t xml:space="preserve"> </w:t>
      </w:r>
      <w:r>
        <w:rPr>
          <w:sz w:val="13"/>
          <w:szCs w:val="13"/>
        </w:rPr>
        <w:t xml:space="preserve">THE </w:t>
      </w:r>
      <w:r>
        <w:rPr>
          <w:spacing w:val="2"/>
          <w:sz w:val="13"/>
          <w:szCs w:val="13"/>
        </w:rPr>
        <w:t xml:space="preserve"> </w:t>
      </w:r>
      <w:r>
        <w:rPr>
          <w:spacing w:val="3"/>
        </w:rPr>
        <w:t>P</w:t>
      </w:r>
      <w:r>
        <w:rPr>
          <w:spacing w:val="-2"/>
          <w:sz w:val="13"/>
          <w:szCs w:val="13"/>
        </w:rPr>
        <w:t>R</w:t>
      </w:r>
      <w:r>
        <w:rPr>
          <w:sz w:val="13"/>
          <w:szCs w:val="13"/>
        </w:rPr>
        <w:t>O</w:t>
      </w:r>
      <w:r>
        <w:rPr>
          <w:spacing w:val="2"/>
          <w:sz w:val="13"/>
          <w:szCs w:val="13"/>
        </w:rPr>
        <w:t>CU</w:t>
      </w:r>
      <w:r>
        <w:rPr>
          <w:spacing w:val="5"/>
          <w:sz w:val="13"/>
          <w:szCs w:val="13"/>
        </w:rPr>
        <w:t>R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N</w:t>
      </w:r>
      <w:r>
        <w:rPr>
          <w:sz w:val="13"/>
          <w:szCs w:val="13"/>
        </w:rPr>
        <w:t>G</w:t>
      </w:r>
      <w:r>
        <w:rPr>
          <w:spacing w:val="13"/>
          <w:sz w:val="13"/>
          <w:szCs w:val="13"/>
        </w:rPr>
        <w:t xml:space="preserve"> </w:t>
      </w:r>
      <w:r>
        <w:rPr>
          <w:spacing w:val="-2"/>
          <w:w w:val="99"/>
          <w:sz w:val="13"/>
          <w:szCs w:val="13"/>
        </w:rPr>
        <w:t>A</w:t>
      </w:r>
      <w:r>
        <w:rPr>
          <w:w w:val="99"/>
          <w:sz w:val="13"/>
          <w:szCs w:val="13"/>
        </w:rPr>
        <w:t>G</w:t>
      </w:r>
      <w:r>
        <w:rPr>
          <w:spacing w:val="2"/>
          <w:w w:val="99"/>
          <w:sz w:val="13"/>
          <w:szCs w:val="13"/>
        </w:rPr>
        <w:t>E</w:t>
      </w:r>
      <w:r>
        <w:rPr>
          <w:w w:val="99"/>
          <w:sz w:val="13"/>
          <w:szCs w:val="13"/>
        </w:rPr>
        <w:t>N</w:t>
      </w:r>
      <w:r>
        <w:rPr>
          <w:spacing w:val="2"/>
          <w:w w:val="99"/>
          <w:sz w:val="13"/>
          <w:szCs w:val="13"/>
        </w:rPr>
        <w:t>C</w:t>
      </w:r>
      <w:r>
        <w:rPr>
          <w:w w:val="99"/>
          <w:sz w:val="13"/>
          <w:szCs w:val="13"/>
        </w:rPr>
        <w:t>Y</w:t>
      </w:r>
      <w:r>
        <w:rPr>
          <w:spacing w:val="1"/>
          <w:w w:val="99"/>
        </w:rPr>
        <w:t>...............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5"/>
          <w:w w:val="99"/>
        </w:rPr>
        <w:t>.</w:t>
      </w:r>
      <w:r>
        <w:rPr>
          <w:spacing w:val="1"/>
          <w:w w:val="99"/>
        </w:rPr>
        <w:t>12</w:t>
      </w:r>
    </w:p>
    <w:p w:rsidR="00C461E0" w:rsidRDefault="00D65221">
      <w:pPr>
        <w:ind w:left="79" w:right="172"/>
        <w:jc w:val="center"/>
      </w:pPr>
      <w:r>
        <w:rPr>
          <w:spacing w:val="1"/>
        </w:rPr>
        <w:t>23</w:t>
      </w:r>
      <w:r>
        <w:t>.</w:t>
      </w:r>
      <w:r>
        <w:rPr>
          <w:spacing w:val="-2"/>
        </w:rPr>
        <w:t xml:space="preserve"> </w:t>
      </w:r>
      <w:r>
        <w:rPr>
          <w:spacing w:val="-1"/>
        </w:rPr>
        <w:t>C</w:t>
      </w:r>
      <w:r>
        <w:rPr>
          <w:spacing w:val="-5"/>
          <w:sz w:val="13"/>
          <w:szCs w:val="13"/>
        </w:rPr>
        <w:t>L</w:t>
      </w:r>
      <w:r>
        <w:rPr>
          <w:sz w:val="13"/>
          <w:szCs w:val="13"/>
        </w:rPr>
        <w:t>A</w:t>
      </w:r>
      <w:r>
        <w:rPr>
          <w:spacing w:val="5"/>
          <w:sz w:val="13"/>
          <w:szCs w:val="13"/>
        </w:rPr>
        <w:t>R</w:t>
      </w:r>
      <w:r>
        <w:rPr>
          <w:spacing w:val="-7"/>
          <w:sz w:val="13"/>
          <w:szCs w:val="13"/>
        </w:rPr>
        <w:t>I</w:t>
      </w:r>
      <w:r>
        <w:rPr>
          <w:spacing w:val="2"/>
          <w:sz w:val="13"/>
          <w:szCs w:val="13"/>
        </w:rPr>
        <w:t>F</w:t>
      </w:r>
      <w:r>
        <w:rPr>
          <w:spacing w:val="-2"/>
          <w:sz w:val="13"/>
          <w:szCs w:val="13"/>
        </w:rPr>
        <w:t>I</w:t>
      </w:r>
      <w:r>
        <w:rPr>
          <w:spacing w:val="5"/>
          <w:sz w:val="13"/>
          <w:szCs w:val="13"/>
        </w:rPr>
        <w:t>C</w:t>
      </w:r>
      <w:r>
        <w:rPr>
          <w:sz w:val="13"/>
          <w:szCs w:val="13"/>
        </w:rPr>
        <w:t>A</w:t>
      </w:r>
      <w:r>
        <w:rPr>
          <w:spacing w:val="2"/>
          <w:sz w:val="13"/>
          <w:szCs w:val="13"/>
        </w:rPr>
        <w:t>T</w:t>
      </w:r>
      <w:r>
        <w:rPr>
          <w:spacing w:val="-7"/>
          <w:sz w:val="13"/>
          <w:szCs w:val="13"/>
        </w:rPr>
        <w:t>I</w:t>
      </w:r>
      <w:r>
        <w:rPr>
          <w:spacing w:val="5"/>
          <w:sz w:val="13"/>
          <w:szCs w:val="13"/>
        </w:rPr>
        <w:t>O</w:t>
      </w:r>
      <w:r>
        <w:rPr>
          <w:sz w:val="13"/>
          <w:szCs w:val="13"/>
        </w:rPr>
        <w:t>N</w:t>
      </w:r>
      <w:r>
        <w:rPr>
          <w:spacing w:val="31"/>
          <w:sz w:val="13"/>
          <w:szCs w:val="13"/>
        </w:rPr>
        <w:t xml:space="preserve"> </w:t>
      </w:r>
      <w:r>
        <w:rPr>
          <w:sz w:val="13"/>
          <w:szCs w:val="13"/>
        </w:rPr>
        <w:t>OF</w:t>
      </w:r>
      <w:r>
        <w:rPr>
          <w:spacing w:val="16"/>
          <w:sz w:val="13"/>
          <w:szCs w:val="13"/>
        </w:rPr>
        <w:t xml:space="preserve"> </w:t>
      </w:r>
      <w:r>
        <w:rPr>
          <w:spacing w:val="4"/>
          <w:w w:val="99"/>
        </w:rPr>
        <w:t>B</w:t>
      </w:r>
      <w:r>
        <w:rPr>
          <w:spacing w:val="-5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D</w:t>
      </w:r>
      <w:r>
        <w:rPr>
          <w:spacing w:val="-2"/>
          <w:w w:val="99"/>
          <w:sz w:val="13"/>
          <w:szCs w:val="13"/>
        </w:rPr>
        <w:t>S</w:t>
      </w:r>
      <w:r>
        <w:rPr>
          <w:spacing w:val="1"/>
          <w:w w:val="99"/>
        </w:rPr>
        <w:t>.................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spacing w:val="4"/>
          <w:w w:val="99"/>
        </w:rPr>
        <w:t>.</w:t>
      </w:r>
      <w:r>
        <w:rPr>
          <w:spacing w:val="1"/>
          <w:w w:val="99"/>
        </w:rPr>
        <w:t>13</w:t>
      </w:r>
    </w:p>
    <w:p w:rsidR="00C461E0" w:rsidRDefault="00D65221">
      <w:pPr>
        <w:spacing w:before="3"/>
        <w:ind w:left="84" w:right="177"/>
        <w:jc w:val="center"/>
      </w:pPr>
      <w:r>
        <w:rPr>
          <w:spacing w:val="1"/>
        </w:rPr>
        <w:t>24</w:t>
      </w:r>
      <w:r>
        <w:t>.</w:t>
      </w:r>
      <w:r>
        <w:rPr>
          <w:spacing w:val="-2"/>
        </w:rPr>
        <w:t xml:space="preserve"> </w:t>
      </w:r>
      <w:r>
        <w:rPr>
          <w:spacing w:val="2"/>
        </w:rPr>
        <w:t>P</w:t>
      </w:r>
      <w:r>
        <w:rPr>
          <w:sz w:val="13"/>
          <w:szCs w:val="13"/>
        </w:rPr>
        <w:t>RE</w:t>
      </w:r>
      <w:r>
        <w:rPr>
          <w:spacing w:val="-2"/>
          <w:sz w:val="13"/>
          <w:szCs w:val="13"/>
        </w:rPr>
        <w:t>LI</w:t>
      </w:r>
      <w:r>
        <w:rPr>
          <w:spacing w:val="5"/>
          <w:sz w:val="13"/>
          <w:szCs w:val="13"/>
        </w:rPr>
        <w:t>M</w:t>
      </w:r>
      <w:r>
        <w:rPr>
          <w:spacing w:val="-5"/>
          <w:sz w:val="13"/>
          <w:szCs w:val="13"/>
        </w:rPr>
        <w:t>I</w:t>
      </w:r>
      <w:r>
        <w:rPr>
          <w:spacing w:val="5"/>
          <w:sz w:val="13"/>
          <w:szCs w:val="13"/>
        </w:rPr>
        <w:t>N</w:t>
      </w:r>
      <w:r>
        <w:rPr>
          <w:spacing w:val="-2"/>
          <w:sz w:val="13"/>
          <w:szCs w:val="13"/>
        </w:rPr>
        <w:t>A</w:t>
      </w:r>
      <w:r>
        <w:rPr>
          <w:spacing w:val="5"/>
          <w:sz w:val="13"/>
          <w:szCs w:val="13"/>
        </w:rPr>
        <w:t>R</w:t>
      </w:r>
      <w:r>
        <w:rPr>
          <w:sz w:val="13"/>
          <w:szCs w:val="13"/>
        </w:rPr>
        <w:t>Y</w:t>
      </w:r>
      <w:r>
        <w:rPr>
          <w:spacing w:val="13"/>
          <w:sz w:val="13"/>
          <w:szCs w:val="13"/>
        </w:rPr>
        <w:t xml:space="preserve"> </w:t>
      </w:r>
      <w:r>
        <w:rPr>
          <w:spacing w:val="1"/>
          <w:w w:val="99"/>
        </w:rPr>
        <w:t>E</w:t>
      </w:r>
      <w:r>
        <w:rPr>
          <w:w w:val="99"/>
          <w:sz w:val="13"/>
          <w:szCs w:val="13"/>
        </w:rPr>
        <w:t>XA</w:t>
      </w:r>
      <w:r>
        <w:rPr>
          <w:spacing w:val="5"/>
          <w:w w:val="99"/>
          <w:sz w:val="13"/>
          <w:szCs w:val="13"/>
        </w:rPr>
        <w:t>M</w:t>
      </w:r>
      <w:r>
        <w:rPr>
          <w:spacing w:val="-5"/>
          <w:w w:val="99"/>
          <w:sz w:val="13"/>
          <w:szCs w:val="13"/>
        </w:rPr>
        <w:t>I</w:t>
      </w:r>
      <w:r>
        <w:rPr>
          <w:spacing w:val="5"/>
          <w:w w:val="99"/>
          <w:sz w:val="13"/>
          <w:szCs w:val="13"/>
        </w:rPr>
        <w:t>N</w:t>
      </w:r>
      <w:r>
        <w:rPr>
          <w:w w:val="99"/>
          <w:sz w:val="13"/>
          <w:szCs w:val="13"/>
        </w:rPr>
        <w:t>A</w:t>
      </w:r>
      <w:r>
        <w:rPr>
          <w:spacing w:val="2"/>
          <w:w w:val="99"/>
          <w:sz w:val="13"/>
          <w:szCs w:val="13"/>
        </w:rPr>
        <w:t>T</w:t>
      </w:r>
      <w:r>
        <w:rPr>
          <w:spacing w:val="-5"/>
          <w:w w:val="99"/>
          <w:sz w:val="13"/>
          <w:szCs w:val="13"/>
        </w:rPr>
        <w:t>I</w:t>
      </w:r>
      <w:r>
        <w:rPr>
          <w:spacing w:val="5"/>
          <w:w w:val="99"/>
          <w:sz w:val="13"/>
          <w:szCs w:val="13"/>
        </w:rPr>
        <w:t>O</w:t>
      </w:r>
      <w:r>
        <w:rPr>
          <w:spacing w:val="1"/>
          <w:w w:val="99"/>
          <w:sz w:val="13"/>
          <w:szCs w:val="13"/>
        </w:rPr>
        <w:t>N</w:t>
      </w:r>
      <w:r>
        <w:rPr>
          <w:w w:val="99"/>
        </w:rPr>
        <w:t>..</w:t>
      </w:r>
      <w:r>
        <w:rPr>
          <w:spacing w:val="3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31"/>
        </w:rPr>
        <w:t xml:space="preserve"> 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6"/>
          <w:w w:val="99"/>
        </w:rPr>
        <w:t>.</w:t>
      </w:r>
      <w:r>
        <w:rPr>
          <w:spacing w:val="1"/>
          <w:w w:val="99"/>
        </w:rPr>
        <w:t>13</w:t>
      </w:r>
    </w:p>
    <w:p w:rsidR="00C461E0" w:rsidRDefault="00D65221">
      <w:pPr>
        <w:ind w:left="91" w:right="184"/>
        <w:jc w:val="center"/>
      </w:pPr>
      <w:r>
        <w:rPr>
          <w:spacing w:val="1"/>
        </w:rPr>
        <w:t>25</w:t>
      </w:r>
      <w:r>
        <w:t>.</w:t>
      </w:r>
      <w:r>
        <w:rPr>
          <w:spacing w:val="-2"/>
        </w:rPr>
        <w:t xml:space="preserve"> </w:t>
      </w:r>
      <w:proofErr w:type="gramStart"/>
      <w:r>
        <w:rPr>
          <w:spacing w:val="1"/>
        </w:rPr>
        <w:t>E</w:t>
      </w:r>
      <w:r>
        <w:rPr>
          <w:sz w:val="13"/>
          <w:szCs w:val="13"/>
        </w:rPr>
        <w:t>V</w:t>
      </w:r>
      <w:r>
        <w:rPr>
          <w:spacing w:val="-2"/>
          <w:sz w:val="13"/>
          <w:szCs w:val="13"/>
        </w:rPr>
        <w:t>A</w:t>
      </w:r>
      <w:r>
        <w:rPr>
          <w:spacing w:val="-5"/>
          <w:sz w:val="13"/>
          <w:szCs w:val="13"/>
        </w:rPr>
        <w:t>L</w:t>
      </w:r>
      <w:r>
        <w:rPr>
          <w:spacing w:val="2"/>
          <w:sz w:val="13"/>
          <w:szCs w:val="13"/>
        </w:rPr>
        <w:t>U</w:t>
      </w:r>
      <w:r>
        <w:rPr>
          <w:sz w:val="13"/>
          <w:szCs w:val="13"/>
        </w:rPr>
        <w:t>A</w:t>
      </w:r>
      <w:r>
        <w:rPr>
          <w:spacing w:val="2"/>
          <w:sz w:val="13"/>
          <w:szCs w:val="13"/>
        </w:rPr>
        <w:t>T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O</w:t>
      </w:r>
      <w:r>
        <w:rPr>
          <w:sz w:val="13"/>
          <w:szCs w:val="13"/>
        </w:rPr>
        <w:t xml:space="preserve">N  </w:t>
      </w:r>
      <w:r>
        <w:rPr>
          <w:spacing w:val="-2"/>
          <w:sz w:val="13"/>
          <w:szCs w:val="13"/>
        </w:rPr>
        <w:t>A</w:t>
      </w:r>
      <w:r>
        <w:rPr>
          <w:spacing w:val="2"/>
          <w:sz w:val="13"/>
          <w:szCs w:val="13"/>
        </w:rPr>
        <w:t>N</w:t>
      </w:r>
      <w:r>
        <w:rPr>
          <w:sz w:val="13"/>
          <w:szCs w:val="13"/>
        </w:rPr>
        <w:t>D</w:t>
      </w:r>
      <w:proofErr w:type="gramEnd"/>
      <w:r>
        <w:rPr>
          <w:sz w:val="13"/>
          <w:szCs w:val="13"/>
        </w:rPr>
        <w:t xml:space="preserve"> </w:t>
      </w:r>
      <w:r>
        <w:rPr>
          <w:spacing w:val="2"/>
          <w:sz w:val="13"/>
          <w:szCs w:val="13"/>
        </w:rPr>
        <w:t xml:space="preserve"> </w:t>
      </w:r>
      <w:r>
        <w:rPr>
          <w:spacing w:val="-1"/>
        </w:rPr>
        <w:t>C</w:t>
      </w:r>
      <w:r>
        <w:rPr>
          <w:sz w:val="13"/>
          <w:szCs w:val="13"/>
        </w:rPr>
        <w:t>O</w:t>
      </w:r>
      <w:r>
        <w:rPr>
          <w:spacing w:val="2"/>
          <w:sz w:val="13"/>
          <w:szCs w:val="13"/>
        </w:rPr>
        <w:t>M</w:t>
      </w:r>
      <w:r>
        <w:rPr>
          <w:sz w:val="13"/>
          <w:szCs w:val="13"/>
        </w:rPr>
        <w:t>P</w:t>
      </w:r>
      <w:r>
        <w:rPr>
          <w:spacing w:val="-2"/>
          <w:sz w:val="13"/>
          <w:szCs w:val="13"/>
        </w:rPr>
        <w:t>A</w:t>
      </w:r>
      <w:r>
        <w:rPr>
          <w:spacing w:val="5"/>
          <w:sz w:val="13"/>
          <w:szCs w:val="13"/>
        </w:rPr>
        <w:t>R</w:t>
      </w:r>
      <w:r>
        <w:rPr>
          <w:spacing w:val="-5"/>
          <w:sz w:val="13"/>
          <w:szCs w:val="13"/>
        </w:rPr>
        <w:t>I</w:t>
      </w:r>
      <w:r>
        <w:rPr>
          <w:sz w:val="13"/>
          <w:szCs w:val="13"/>
        </w:rPr>
        <w:t>S</w:t>
      </w:r>
      <w:r>
        <w:rPr>
          <w:spacing w:val="5"/>
          <w:sz w:val="13"/>
          <w:szCs w:val="13"/>
        </w:rPr>
        <w:t>O</w:t>
      </w:r>
      <w:r>
        <w:rPr>
          <w:sz w:val="13"/>
          <w:szCs w:val="13"/>
        </w:rPr>
        <w:t>N</w:t>
      </w:r>
      <w:r>
        <w:rPr>
          <w:spacing w:val="30"/>
          <w:sz w:val="13"/>
          <w:szCs w:val="13"/>
        </w:rPr>
        <w:t xml:space="preserve"> </w:t>
      </w:r>
      <w:r>
        <w:rPr>
          <w:sz w:val="13"/>
          <w:szCs w:val="13"/>
        </w:rPr>
        <w:t>OF</w:t>
      </w:r>
      <w:r>
        <w:rPr>
          <w:spacing w:val="16"/>
          <w:sz w:val="13"/>
          <w:szCs w:val="13"/>
        </w:rPr>
        <w:t xml:space="preserve"> </w:t>
      </w:r>
      <w:r>
        <w:rPr>
          <w:spacing w:val="4"/>
          <w:w w:val="99"/>
        </w:rPr>
        <w:t>B</w:t>
      </w:r>
      <w:r>
        <w:rPr>
          <w:spacing w:val="-7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D</w:t>
      </w:r>
      <w:r>
        <w:rPr>
          <w:w w:val="99"/>
          <w:sz w:val="13"/>
          <w:szCs w:val="13"/>
        </w:rPr>
        <w:t>S</w:t>
      </w:r>
      <w:r>
        <w:rPr>
          <w:spacing w:val="1"/>
          <w:w w:val="99"/>
        </w:rPr>
        <w:t>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1"/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spacing w:val="5"/>
          <w:w w:val="99"/>
        </w:rPr>
        <w:t>.</w:t>
      </w:r>
      <w:r>
        <w:rPr>
          <w:spacing w:val="1"/>
          <w:w w:val="99"/>
        </w:rPr>
        <w:t>14</w:t>
      </w:r>
    </w:p>
    <w:p w:rsidR="00C461E0" w:rsidRDefault="00D65221">
      <w:pPr>
        <w:ind w:left="96" w:right="191"/>
        <w:jc w:val="center"/>
      </w:pPr>
      <w:r>
        <w:rPr>
          <w:spacing w:val="1"/>
        </w:rPr>
        <w:t>26</w:t>
      </w:r>
      <w:r>
        <w:t>.</w:t>
      </w:r>
      <w:r>
        <w:rPr>
          <w:spacing w:val="-2"/>
        </w:rPr>
        <w:t xml:space="preserve"> </w:t>
      </w:r>
      <w:r>
        <w:rPr>
          <w:spacing w:val="-1"/>
        </w:rPr>
        <w:t>C</w:t>
      </w:r>
      <w:r>
        <w:rPr>
          <w:sz w:val="13"/>
          <w:szCs w:val="13"/>
        </w:rPr>
        <w:t>ONT</w:t>
      </w:r>
      <w:r>
        <w:rPr>
          <w:spacing w:val="-2"/>
          <w:sz w:val="13"/>
          <w:szCs w:val="13"/>
        </w:rPr>
        <w:t>A</w:t>
      </w:r>
      <w:r>
        <w:rPr>
          <w:sz w:val="13"/>
          <w:szCs w:val="13"/>
        </w:rPr>
        <w:t>C</w:t>
      </w:r>
      <w:r>
        <w:rPr>
          <w:spacing w:val="2"/>
          <w:sz w:val="13"/>
          <w:szCs w:val="13"/>
        </w:rPr>
        <w:t>T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N</w:t>
      </w:r>
      <w:r>
        <w:rPr>
          <w:sz w:val="13"/>
          <w:szCs w:val="13"/>
        </w:rPr>
        <w:t>G</w:t>
      </w:r>
      <w:r>
        <w:rPr>
          <w:spacing w:val="31"/>
          <w:sz w:val="13"/>
          <w:szCs w:val="13"/>
        </w:rPr>
        <w:t xml:space="preserve"> </w:t>
      </w:r>
      <w:proofErr w:type="gramStart"/>
      <w:r>
        <w:rPr>
          <w:sz w:val="13"/>
          <w:szCs w:val="13"/>
        </w:rPr>
        <w:t xml:space="preserve">THE </w:t>
      </w:r>
      <w:r>
        <w:rPr>
          <w:spacing w:val="2"/>
          <w:sz w:val="13"/>
          <w:szCs w:val="13"/>
        </w:rPr>
        <w:t xml:space="preserve"> </w:t>
      </w:r>
      <w:r>
        <w:rPr>
          <w:spacing w:val="2"/>
        </w:rPr>
        <w:t>P</w:t>
      </w:r>
      <w:r>
        <w:rPr>
          <w:sz w:val="13"/>
          <w:szCs w:val="13"/>
        </w:rPr>
        <w:t>RO</w:t>
      </w:r>
      <w:r>
        <w:rPr>
          <w:spacing w:val="2"/>
          <w:sz w:val="13"/>
          <w:szCs w:val="13"/>
        </w:rPr>
        <w:t>C</w:t>
      </w:r>
      <w:r>
        <w:rPr>
          <w:sz w:val="13"/>
          <w:szCs w:val="13"/>
        </w:rPr>
        <w:t>U</w:t>
      </w:r>
      <w:r>
        <w:rPr>
          <w:spacing w:val="5"/>
          <w:sz w:val="13"/>
          <w:szCs w:val="13"/>
        </w:rPr>
        <w:t>R</w:t>
      </w:r>
      <w:r>
        <w:rPr>
          <w:spacing w:val="-5"/>
          <w:sz w:val="13"/>
          <w:szCs w:val="13"/>
        </w:rPr>
        <w:t>I</w:t>
      </w:r>
      <w:r>
        <w:rPr>
          <w:spacing w:val="3"/>
          <w:sz w:val="13"/>
          <w:szCs w:val="13"/>
        </w:rPr>
        <w:t>N</w:t>
      </w:r>
      <w:r>
        <w:rPr>
          <w:sz w:val="13"/>
          <w:szCs w:val="13"/>
        </w:rPr>
        <w:t>G</w:t>
      </w:r>
      <w:proofErr w:type="gramEnd"/>
      <w:r>
        <w:rPr>
          <w:spacing w:val="15"/>
          <w:sz w:val="13"/>
          <w:szCs w:val="13"/>
        </w:rPr>
        <w:t xml:space="preserve"> </w:t>
      </w:r>
      <w:r>
        <w:rPr>
          <w:spacing w:val="-2"/>
          <w:w w:val="99"/>
          <w:sz w:val="13"/>
          <w:szCs w:val="13"/>
        </w:rPr>
        <w:t>A</w:t>
      </w:r>
      <w:r>
        <w:rPr>
          <w:w w:val="99"/>
          <w:sz w:val="13"/>
          <w:szCs w:val="13"/>
        </w:rPr>
        <w:t>G</w:t>
      </w:r>
      <w:r>
        <w:rPr>
          <w:spacing w:val="2"/>
          <w:w w:val="99"/>
          <w:sz w:val="13"/>
          <w:szCs w:val="13"/>
        </w:rPr>
        <w:t>EN</w:t>
      </w:r>
      <w:r>
        <w:rPr>
          <w:w w:val="99"/>
          <w:sz w:val="13"/>
          <w:szCs w:val="13"/>
        </w:rPr>
        <w:t>CY</w:t>
      </w:r>
      <w:r>
        <w:rPr>
          <w:spacing w:val="1"/>
          <w:w w:val="99"/>
        </w:rPr>
        <w:t>................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</w:t>
      </w:r>
      <w:r>
        <w:rPr>
          <w:spacing w:val="-1"/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spacing w:val="5"/>
          <w:w w:val="99"/>
        </w:rPr>
        <w:t>.</w:t>
      </w:r>
      <w:r>
        <w:rPr>
          <w:spacing w:val="1"/>
          <w:w w:val="99"/>
        </w:rPr>
        <w:t>17</w:t>
      </w:r>
    </w:p>
    <w:p w:rsidR="00C461E0" w:rsidRDefault="00C461E0">
      <w:pPr>
        <w:spacing w:before="5" w:line="120" w:lineRule="exact"/>
        <w:rPr>
          <w:sz w:val="12"/>
          <w:szCs w:val="12"/>
        </w:rPr>
      </w:pPr>
    </w:p>
    <w:p w:rsidR="00C461E0" w:rsidRDefault="00D65221">
      <w:pPr>
        <w:ind w:left="103" w:right="198"/>
        <w:jc w:val="center"/>
      </w:pPr>
      <w:r>
        <w:rPr>
          <w:b/>
          <w:spacing w:val="-2"/>
        </w:rPr>
        <w:t>F</w:t>
      </w:r>
      <w:r>
        <w:rPr>
          <w:b/>
        </w:rPr>
        <w:t xml:space="preserve">. </w:t>
      </w:r>
      <w:r>
        <w:rPr>
          <w:b/>
          <w:spacing w:val="2"/>
        </w:rPr>
        <w:t xml:space="preserve"> </w:t>
      </w:r>
      <w:r>
        <w:rPr>
          <w:b/>
        </w:rPr>
        <w:t>AWARD</w:t>
      </w:r>
      <w:r>
        <w:rPr>
          <w:b/>
          <w:spacing w:val="-5"/>
        </w:rPr>
        <w:t xml:space="preserve"> </w:t>
      </w:r>
      <w:r>
        <w:rPr>
          <w:b/>
          <w:spacing w:val="1"/>
        </w:rPr>
        <w:t>O</w:t>
      </w:r>
      <w:r>
        <w:rPr>
          <w:b/>
        </w:rPr>
        <w:t>F</w:t>
      </w:r>
      <w:r>
        <w:rPr>
          <w:b/>
          <w:spacing w:val="-2"/>
        </w:rPr>
        <w:t xml:space="preserve"> </w:t>
      </w:r>
      <w:r>
        <w:rPr>
          <w:b/>
          <w:w w:val="99"/>
        </w:rPr>
        <w:t>C</w:t>
      </w:r>
      <w:r>
        <w:rPr>
          <w:b/>
          <w:spacing w:val="1"/>
          <w:w w:val="99"/>
        </w:rPr>
        <w:t>ON</w:t>
      </w:r>
      <w:r>
        <w:rPr>
          <w:b/>
          <w:spacing w:val="-1"/>
          <w:w w:val="99"/>
        </w:rPr>
        <w:t>T</w:t>
      </w:r>
      <w:r>
        <w:rPr>
          <w:b/>
          <w:w w:val="99"/>
        </w:rPr>
        <w:t>RA</w:t>
      </w:r>
      <w:r>
        <w:rPr>
          <w:b/>
          <w:spacing w:val="3"/>
          <w:w w:val="99"/>
        </w:rPr>
        <w:t>C</w:t>
      </w:r>
      <w:r>
        <w:rPr>
          <w:b/>
          <w:spacing w:val="-1"/>
          <w:w w:val="99"/>
        </w:rPr>
        <w:t>T</w:t>
      </w:r>
      <w:r>
        <w:rPr>
          <w:b/>
          <w:spacing w:val="1"/>
          <w:w w:val="99"/>
        </w:rPr>
        <w:t>.........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</w:t>
      </w:r>
      <w:r>
        <w:rPr>
          <w:b/>
          <w:spacing w:val="-1"/>
          <w:w w:val="99"/>
        </w:rPr>
        <w:t>.</w:t>
      </w:r>
      <w:r>
        <w:rPr>
          <w:b/>
          <w:spacing w:val="3"/>
          <w:w w:val="99"/>
        </w:rPr>
        <w:t>..</w:t>
      </w:r>
      <w:r>
        <w:rPr>
          <w:b/>
          <w:w w:val="99"/>
        </w:rPr>
        <w:t>.</w:t>
      </w:r>
      <w:r>
        <w:rPr>
          <w:b/>
          <w:spacing w:val="3"/>
          <w:w w:val="99"/>
        </w:rPr>
        <w:t>..</w:t>
      </w:r>
      <w:r>
        <w:rPr>
          <w:b/>
          <w:w w:val="99"/>
        </w:rPr>
        <w:t>.</w:t>
      </w:r>
      <w:r>
        <w:rPr>
          <w:b/>
          <w:spacing w:val="3"/>
          <w:w w:val="99"/>
        </w:rPr>
        <w:t>..</w:t>
      </w:r>
      <w:r>
        <w:rPr>
          <w:b/>
          <w:w w:val="99"/>
        </w:rPr>
        <w:t>.</w:t>
      </w:r>
      <w:r>
        <w:rPr>
          <w:b/>
          <w:spacing w:val="3"/>
          <w:w w:val="99"/>
        </w:rPr>
        <w:t>..</w:t>
      </w:r>
      <w:r>
        <w:rPr>
          <w:b/>
          <w:w w:val="99"/>
        </w:rPr>
        <w:t>.</w:t>
      </w:r>
      <w:r>
        <w:rPr>
          <w:b/>
          <w:spacing w:val="3"/>
          <w:w w:val="99"/>
        </w:rPr>
        <w:t>..</w:t>
      </w:r>
      <w:r>
        <w:rPr>
          <w:b/>
          <w:spacing w:val="4"/>
          <w:w w:val="99"/>
        </w:rPr>
        <w:t>.</w:t>
      </w:r>
      <w:r>
        <w:rPr>
          <w:b/>
          <w:spacing w:val="1"/>
          <w:w w:val="99"/>
        </w:rPr>
        <w:t>17</w:t>
      </w:r>
    </w:p>
    <w:p w:rsidR="00C461E0" w:rsidRDefault="00C461E0">
      <w:pPr>
        <w:spacing w:before="8" w:line="100" w:lineRule="exact"/>
        <w:rPr>
          <w:sz w:val="11"/>
          <w:szCs w:val="11"/>
        </w:rPr>
      </w:pPr>
    </w:p>
    <w:p w:rsidR="00C461E0" w:rsidRDefault="00D65221">
      <w:pPr>
        <w:ind w:left="110" w:right="203"/>
        <w:jc w:val="center"/>
      </w:pPr>
      <w:r>
        <w:rPr>
          <w:spacing w:val="1"/>
        </w:rPr>
        <w:t>27</w:t>
      </w:r>
      <w:r>
        <w:t>.</w:t>
      </w:r>
      <w:r>
        <w:rPr>
          <w:spacing w:val="-2"/>
        </w:rPr>
        <w:t xml:space="preserve"> </w:t>
      </w:r>
      <w:r>
        <w:rPr>
          <w:spacing w:val="2"/>
          <w:w w:val="99"/>
        </w:rPr>
        <w:t>P</w:t>
      </w:r>
      <w:r>
        <w:rPr>
          <w:w w:val="99"/>
          <w:sz w:val="13"/>
          <w:szCs w:val="13"/>
        </w:rPr>
        <w:t>O</w:t>
      </w:r>
      <w:r>
        <w:rPr>
          <w:spacing w:val="-2"/>
          <w:w w:val="99"/>
          <w:sz w:val="13"/>
          <w:szCs w:val="13"/>
        </w:rPr>
        <w:t>S</w:t>
      </w:r>
      <w:r>
        <w:rPr>
          <w:spacing w:val="2"/>
          <w:w w:val="99"/>
          <w:sz w:val="13"/>
          <w:szCs w:val="13"/>
        </w:rPr>
        <w:t>T</w:t>
      </w:r>
      <w:r>
        <w:rPr>
          <w:spacing w:val="-2"/>
          <w:w w:val="99"/>
        </w:rPr>
        <w:t>-</w:t>
      </w:r>
      <w:r>
        <w:rPr>
          <w:spacing w:val="2"/>
          <w:w w:val="99"/>
          <w:sz w:val="13"/>
          <w:szCs w:val="13"/>
        </w:rPr>
        <w:t>QU</w:t>
      </w:r>
      <w:r>
        <w:rPr>
          <w:w w:val="99"/>
          <w:sz w:val="13"/>
          <w:szCs w:val="13"/>
        </w:rPr>
        <w:t>A</w:t>
      </w:r>
      <w:r>
        <w:rPr>
          <w:spacing w:val="-2"/>
          <w:w w:val="99"/>
          <w:sz w:val="13"/>
          <w:szCs w:val="13"/>
        </w:rPr>
        <w:t>LI</w:t>
      </w:r>
      <w:r>
        <w:rPr>
          <w:spacing w:val="5"/>
          <w:w w:val="99"/>
          <w:sz w:val="13"/>
          <w:szCs w:val="13"/>
        </w:rPr>
        <w:t>F</w:t>
      </w:r>
      <w:r>
        <w:rPr>
          <w:spacing w:val="-2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C</w:t>
      </w:r>
      <w:r>
        <w:rPr>
          <w:w w:val="99"/>
          <w:sz w:val="13"/>
          <w:szCs w:val="13"/>
        </w:rPr>
        <w:t>A</w:t>
      </w:r>
      <w:r>
        <w:rPr>
          <w:spacing w:val="2"/>
          <w:w w:val="99"/>
          <w:sz w:val="13"/>
          <w:szCs w:val="13"/>
        </w:rPr>
        <w:t>T</w:t>
      </w:r>
      <w:r>
        <w:rPr>
          <w:spacing w:val="-5"/>
          <w:w w:val="99"/>
          <w:sz w:val="13"/>
          <w:szCs w:val="13"/>
        </w:rPr>
        <w:t>I</w:t>
      </w:r>
      <w:r>
        <w:rPr>
          <w:spacing w:val="5"/>
          <w:w w:val="99"/>
          <w:sz w:val="13"/>
          <w:szCs w:val="13"/>
        </w:rPr>
        <w:t>ON</w:t>
      </w:r>
      <w:r>
        <w:rPr>
          <w:spacing w:val="1"/>
          <w:w w:val="99"/>
        </w:rPr>
        <w:t>............</w:t>
      </w:r>
      <w:r>
        <w:rPr>
          <w:spacing w:val="-2"/>
          <w:w w:val="99"/>
        </w:rPr>
        <w:t>..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</w:t>
      </w:r>
      <w:r>
        <w:rPr>
          <w:spacing w:val="2"/>
          <w:w w:val="99"/>
        </w:rPr>
        <w:t>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spacing w:val="5"/>
          <w:w w:val="99"/>
        </w:rPr>
        <w:t>.</w:t>
      </w:r>
      <w:r>
        <w:rPr>
          <w:spacing w:val="1"/>
          <w:w w:val="99"/>
        </w:rPr>
        <w:t>17</w:t>
      </w:r>
    </w:p>
    <w:p w:rsidR="00C461E0" w:rsidRDefault="00D65221">
      <w:pPr>
        <w:ind w:left="108" w:right="203"/>
        <w:jc w:val="center"/>
      </w:pPr>
      <w:r>
        <w:rPr>
          <w:spacing w:val="1"/>
        </w:rPr>
        <w:t>28</w:t>
      </w:r>
      <w:r>
        <w:t>.</w:t>
      </w:r>
      <w:r>
        <w:rPr>
          <w:spacing w:val="-2"/>
        </w:rPr>
        <w:t xml:space="preserve"> </w:t>
      </w:r>
      <w:r>
        <w:t>A</w:t>
      </w:r>
      <w:r>
        <w:rPr>
          <w:sz w:val="13"/>
          <w:szCs w:val="13"/>
        </w:rPr>
        <w:t>WARD</w:t>
      </w:r>
      <w:r>
        <w:rPr>
          <w:spacing w:val="17"/>
          <w:sz w:val="13"/>
          <w:szCs w:val="13"/>
        </w:rPr>
        <w:t xml:space="preserve"> </w:t>
      </w:r>
      <w:r>
        <w:rPr>
          <w:spacing w:val="-1"/>
          <w:w w:val="99"/>
        </w:rPr>
        <w:t>C</w:t>
      </w:r>
      <w:r>
        <w:rPr>
          <w:spacing w:val="2"/>
          <w:w w:val="99"/>
          <w:sz w:val="13"/>
          <w:szCs w:val="13"/>
        </w:rPr>
        <w:t>R</w:t>
      </w:r>
      <w:r>
        <w:rPr>
          <w:spacing w:val="-5"/>
          <w:w w:val="99"/>
          <w:sz w:val="13"/>
          <w:szCs w:val="13"/>
        </w:rPr>
        <w:t>I</w:t>
      </w:r>
      <w:r>
        <w:rPr>
          <w:w w:val="99"/>
          <w:sz w:val="13"/>
          <w:szCs w:val="13"/>
        </w:rPr>
        <w:t>T</w:t>
      </w:r>
      <w:r>
        <w:rPr>
          <w:spacing w:val="2"/>
          <w:w w:val="99"/>
          <w:sz w:val="13"/>
          <w:szCs w:val="13"/>
        </w:rPr>
        <w:t>ER</w:t>
      </w:r>
      <w:r>
        <w:rPr>
          <w:spacing w:val="-2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A</w:t>
      </w:r>
      <w:r>
        <w:rPr>
          <w:spacing w:val="1"/>
          <w:w w:val="99"/>
        </w:rPr>
        <w:t>..............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1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5"/>
          <w:w w:val="99"/>
        </w:rPr>
        <w:t>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8"/>
          <w:w w:val="99"/>
        </w:rPr>
        <w:t>.</w:t>
      </w:r>
      <w:r>
        <w:rPr>
          <w:spacing w:val="1"/>
          <w:w w:val="99"/>
        </w:rPr>
        <w:t>17</w:t>
      </w:r>
    </w:p>
    <w:p w:rsidR="00C461E0" w:rsidRDefault="00D65221">
      <w:pPr>
        <w:spacing w:line="220" w:lineRule="exact"/>
        <w:ind w:left="122" w:right="170"/>
        <w:jc w:val="center"/>
      </w:pPr>
      <w:r>
        <w:rPr>
          <w:spacing w:val="1"/>
        </w:rPr>
        <w:t>29</w:t>
      </w:r>
      <w:r>
        <w:t>.</w:t>
      </w:r>
      <w:r>
        <w:rPr>
          <w:spacing w:val="-3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R</w:t>
      </w:r>
      <w:r>
        <w:t>O</w:t>
      </w:r>
      <w:r>
        <w:rPr>
          <w:spacing w:val="-1"/>
        </w:rPr>
        <w:t>C</w:t>
      </w:r>
      <w:r>
        <w:t>U</w:t>
      </w:r>
      <w:r>
        <w:rPr>
          <w:spacing w:val="-1"/>
        </w:rPr>
        <w:t>R</w:t>
      </w:r>
      <w:r>
        <w:rPr>
          <w:spacing w:val="1"/>
        </w:rPr>
        <w:t>I</w:t>
      </w:r>
      <w:r>
        <w:t>NG</w:t>
      </w:r>
      <w:r>
        <w:rPr>
          <w:spacing w:val="-9"/>
        </w:rPr>
        <w:t xml:space="preserve"> </w:t>
      </w:r>
      <w:r>
        <w:t>AG</w:t>
      </w:r>
      <w:r>
        <w:rPr>
          <w:spacing w:val="1"/>
        </w:rPr>
        <w:t>E</w:t>
      </w:r>
      <w:r>
        <w:t>N</w:t>
      </w:r>
      <w:r>
        <w:rPr>
          <w:spacing w:val="2"/>
        </w:rPr>
        <w:t>C</w:t>
      </w:r>
      <w:r>
        <w:t>Y</w:t>
      </w:r>
      <w:r>
        <w:rPr>
          <w:spacing w:val="1"/>
        </w:rPr>
        <w:t>’</w:t>
      </w:r>
      <w:r>
        <w:t>S</w:t>
      </w:r>
      <w:r>
        <w:rPr>
          <w:spacing w:val="-10"/>
        </w:rPr>
        <w:t xml:space="preserve"> </w:t>
      </w:r>
      <w:r>
        <w:rPr>
          <w:spacing w:val="-1"/>
        </w:rPr>
        <w:t>R</w:t>
      </w:r>
      <w:r>
        <w:rPr>
          <w:spacing w:val="1"/>
        </w:rPr>
        <w:t>I</w:t>
      </w:r>
      <w:r>
        <w:t>GHT</w:t>
      </w:r>
      <w:r>
        <w:rPr>
          <w:spacing w:val="-3"/>
        </w:rPr>
        <w:t xml:space="preserve"> </w:t>
      </w:r>
      <w:r>
        <w:rPr>
          <w:spacing w:val="3"/>
        </w:rPr>
        <w:t>T</w:t>
      </w:r>
      <w:r>
        <w:t>O</w:t>
      </w:r>
      <w:r>
        <w:rPr>
          <w:spacing w:val="-3"/>
        </w:rPr>
        <w:t xml:space="preserve"> </w:t>
      </w:r>
      <w:r>
        <w:t>V</w:t>
      </w:r>
      <w:r>
        <w:rPr>
          <w:spacing w:val="-2"/>
        </w:rPr>
        <w:t>A</w:t>
      </w:r>
      <w:r>
        <w:rPr>
          <w:spacing w:val="-1"/>
        </w:rPr>
        <w:t>R</w:t>
      </w:r>
      <w:r>
        <w:t>Y</w:t>
      </w:r>
      <w:r>
        <w:rPr>
          <w:spacing w:val="-6"/>
        </w:rPr>
        <w:t xml:space="preserve"> </w:t>
      </w:r>
      <w:r>
        <w:t>Q</w:t>
      </w:r>
      <w:r>
        <w:rPr>
          <w:spacing w:val="3"/>
        </w:rPr>
        <w:t>U</w:t>
      </w:r>
      <w:r>
        <w:rPr>
          <w:spacing w:val="-2"/>
        </w:rPr>
        <w:t>A</w:t>
      </w:r>
      <w:r>
        <w:t>N</w:t>
      </w:r>
      <w:r>
        <w:rPr>
          <w:spacing w:val="3"/>
        </w:rPr>
        <w:t>T</w:t>
      </w:r>
      <w:r>
        <w:rPr>
          <w:spacing w:val="1"/>
        </w:rPr>
        <w:t>I</w:t>
      </w:r>
      <w:r>
        <w:t>T</w:t>
      </w:r>
      <w:r>
        <w:rPr>
          <w:spacing w:val="1"/>
        </w:rPr>
        <w:t>I</w:t>
      </w:r>
      <w:r>
        <w:t>ES</w:t>
      </w:r>
      <w:r>
        <w:rPr>
          <w:spacing w:val="-12"/>
        </w:rPr>
        <w:t xml:space="preserve"> </w:t>
      </w:r>
      <w:r>
        <w:rPr>
          <w:spacing w:val="-2"/>
        </w:rPr>
        <w:t>A</w:t>
      </w:r>
      <w:r>
        <w:t>T</w:t>
      </w:r>
      <w:r>
        <w:rPr>
          <w:spacing w:val="3"/>
        </w:rPr>
        <w:t xml:space="preserve"> T</w:t>
      </w:r>
      <w:r>
        <w:rPr>
          <w:spacing w:val="1"/>
        </w:rPr>
        <w:t>I</w:t>
      </w:r>
      <w:r>
        <w:t>ME</w:t>
      </w:r>
      <w:r>
        <w:rPr>
          <w:spacing w:val="-4"/>
        </w:rPr>
        <w:t xml:space="preserve"> </w:t>
      </w:r>
      <w:r>
        <w:t>OF</w:t>
      </w:r>
      <w:r>
        <w:rPr>
          <w:spacing w:val="48"/>
        </w:rPr>
        <w:t xml:space="preserve"> </w:t>
      </w:r>
      <w:r>
        <w:rPr>
          <w:spacing w:val="-2"/>
          <w:w w:val="99"/>
        </w:rPr>
        <w:t>A</w:t>
      </w:r>
      <w:r>
        <w:rPr>
          <w:spacing w:val="1"/>
          <w:w w:val="99"/>
        </w:rPr>
        <w:t>W</w:t>
      </w:r>
      <w:r>
        <w:rPr>
          <w:w w:val="99"/>
        </w:rPr>
        <w:t>A</w:t>
      </w:r>
      <w:r>
        <w:rPr>
          <w:spacing w:val="2"/>
          <w:w w:val="99"/>
        </w:rPr>
        <w:t>R</w:t>
      </w:r>
      <w:r>
        <w:rPr>
          <w:w w:val="99"/>
        </w:rPr>
        <w:t>D</w:t>
      </w:r>
      <w:r>
        <w:rPr>
          <w:spacing w:val="1"/>
          <w:w w:val="99"/>
        </w:rPr>
        <w:t>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1"/>
          <w:w w:val="99"/>
        </w:rPr>
        <w:t>.</w:t>
      </w:r>
      <w:r>
        <w:rPr>
          <w:spacing w:val="1"/>
          <w:w w:val="99"/>
        </w:rPr>
        <w:t>...</w:t>
      </w:r>
      <w:r>
        <w:rPr>
          <w:w w:val="99"/>
        </w:rPr>
        <w:t>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</w:t>
      </w:r>
      <w:r>
        <w:rPr>
          <w:spacing w:val="1"/>
          <w:w w:val="99"/>
        </w:rPr>
        <w:t>1</w:t>
      </w:r>
      <w:r>
        <w:rPr>
          <w:w w:val="99"/>
        </w:rPr>
        <w:t>8</w:t>
      </w:r>
    </w:p>
    <w:p w:rsidR="00C461E0" w:rsidRDefault="00D65221">
      <w:pPr>
        <w:spacing w:before="1"/>
        <w:ind w:left="122" w:right="234"/>
        <w:jc w:val="center"/>
      </w:pPr>
      <w:r>
        <w:rPr>
          <w:spacing w:val="1"/>
        </w:rPr>
        <w:t>30</w:t>
      </w:r>
      <w:r>
        <w:t>.</w:t>
      </w:r>
      <w:r>
        <w:rPr>
          <w:spacing w:val="-3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R</w:t>
      </w:r>
      <w:r>
        <w:t>O</w:t>
      </w:r>
      <w:r>
        <w:rPr>
          <w:spacing w:val="-1"/>
        </w:rPr>
        <w:t>C</w:t>
      </w:r>
      <w:r>
        <w:t>U</w:t>
      </w:r>
      <w:r>
        <w:rPr>
          <w:spacing w:val="-1"/>
        </w:rPr>
        <w:t>R</w:t>
      </w:r>
      <w:r>
        <w:rPr>
          <w:spacing w:val="1"/>
        </w:rPr>
        <w:t>I</w:t>
      </w:r>
      <w:r>
        <w:t>NG</w:t>
      </w:r>
      <w:r>
        <w:rPr>
          <w:spacing w:val="-9"/>
        </w:rPr>
        <w:t xml:space="preserve"> </w:t>
      </w:r>
      <w:r>
        <w:t>AG</w:t>
      </w:r>
      <w:r>
        <w:rPr>
          <w:spacing w:val="1"/>
        </w:rPr>
        <w:t>E</w:t>
      </w:r>
      <w:r>
        <w:t>N</w:t>
      </w:r>
      <w:r>
        <w:rPr>
          <w:spacing w:val="2"/>
        </w:rPr>
        <w:t>C</w:t>
      </w:r>
      <w:r>
        <w:t>Y</w:t>
      </w:r>
      <w:r>
        <w:rPr>
          <w:spacing w:val="1"/>
        </w:rPr>
        <w:t>’</w:t>
      </w:r>
      <w:r>
        <w:t>S</w:t>
      </w:r>
      <w:r>
        <w:rPr>
          <w:spacing w:val="40"/>
        </w:rPr>
        <w:t xml:space="preserve"> </w:t>
      </w:r>
      <w:r>
        <w:rPr>
          <w:spacing w:val="-1"/>
        </w:rPr>
        <w:t>R</w:t>
      </w:r>
      <w:r>
        <w:rPr>
          <w:spacing w:val="1"/>
        </w:rPr>
        <w:t>I</w:t>
      </w:r>
      <w:r>
        <w:t>GHT</w:t>
      </w:r>
      <w:r>
        <w:rPr>
          <w:spacing w:val="-5"/>
        </w:rPr>
        <w:t xml:space="preserve"> </w:t>
      </w:r>
      <w:r>
        <w:rPr>
          <w:spacing w:val="3"/>
        </w:rPr>
        <w:t>T</w:t>
      </w:r>
      <w:r>
        <w:t>O</w:t>
      </w:r>
      <w:r>
        <w:rPr>
          <w:spacing w:val="-3"/>
        </w:rPr>
        <w:t xml:space="preserve"> </w:t>
      </w:r>
      <w:r>
        <w:rPr>
          <w:spacing w:val="-2"/>
        </w:rPr>
        <w:t>A</w:t>
      </w:r>
      <w:r>
        <w:rPr>
          <w:spacing w:val="1"/>
        </w:rPr>
        <w:t>C</w:t>
      </w:r>
      <w:r>
        <w:rPr>
          <w:spacing w:val="-1"/>
        </w:rPr>
        <w:t>C</w:t>
      </w:r>
      <w:r>
        <w:t>E</w:t>
      </w:r>
      <w:r>
        <w:rPr>
          <w:spacing w:val="2"/>
        </w:rPr>
        <w:t>P</w:t>
      </w:r>
      <w:r>
        <w:t>T</w:t>
      </w:r>
      <w:r>
        <w:rPr>
          <w:spacing w:val="-5"/>
        </w:rPr>
        <w:t xml:space="preserve"> </w:t>
      </w:r>
      <w:r>
        <w:rPr>
          <w:spacing w:val="-2"/>
        </w:rPr>
        <w:t>A</w:t>
      </w:r>
      <w:r>
        <w:t>NY</w:t>
      </w:r>
      <w:r>
        <w:rPr>
          <w:spacing w:val="-3"/>
        </w:rPr>
        <w:t xml:space="preserve"> </w:t>
      </w:r>
      <w:r>
        <w:rPr>
          <w:spacing w:val="1"/>
        </w:rPr>
        <w:t>BI</w:t>
      </w:r>
      <w:r>
        <w:t>D</w:t>
      </w:r>
      <w:r>
        <w:rPr>
          <w:spacing w:val="-3"/>
        </w:rPr>
        <w:t xml:space="preserve"> </w:t>
      </w:r>
      <w:r>
        <w:rPr>
          <w:spacing w:val="-2"/>
        </w:rPr>
        <w:t>A</w:t>
      </w:r>
      <w:r>
        <w:t>ND</w:t>
      </w:r>
      <w:r>
        <w:rPr>
          <w:spacing w:val="-3"/>
        </w:rPr>
        <w:t xml:space="preserve"> </w:t>
      </w:r>
      <w:r>
        <w:rPr>
          <w:spacing w:val="3"/>
        </w:rPr>
        <w:t>T</w:t>
      </w:r>
      <w:r>
        <w:t>O</w:t>
      </w:r>
      <w:r>
        <w:rPr>
          <w:spacing w:val="-3"/>
        </w:rPr>
        <w:t xml:space="preserve"> </w:t>
      </w:r>
      <w:r>
        <w:rPr>
          <w:spacing w:val="-1"/>
        </w:rPr>
        <w:t>R</w:t>
      </w:r>
      <w:r>
        <w:t>E</w:t>
      </w:r>
      <w:r>
        <w:rPr>
          <w:spacing w:val="2"/>
        </w:rPr>
        <w:t>J</w:t>
      </w:r>
      <w:r>
        <w:t>E</w:t>
      </w:r>
      <w:r>
        <w:rPr>
          <w:spacing w:val="-1"/>
        </w:rPr>
        <w:t>C</w:t>
      </w:r>
      <w:r>
        <w:t>T</w:t>
      </w:r>
      <w:r>
        <w:rPr>
          <w:spacing w:val="-4"/>
        </w:rPr>
        <w:t xml:space="preserve"> </w:t>
      </w:r>
      <w:r>
        <w:rPr>
          <w:spacing w:val="-2"/>
        </w:rPr>
        <w:t>A</w:t>
      </w:r>
      <w:r>
        <w:t>NY</w:t>
      </w:r>
      <w:r>
        <w:rPr>
          <w:spacing w:val="-3"/>
        </w:rPr>
        <w:t xml:space="preserve"> </w:t>
      </w:r>
      <w:r>
        <w:t>OR</w:t>
      </w:r>
      <w:r>
        <w:rPr>
          <w:spacing w:val="6"/>
        </w:rPr>
        <w:t xml:space="preserve"> </w:t>
      </w:r>
      <w:r>
        <w:t>A</w:t>
      </w:r>
      <w:r>
        <w:rPr>
          <w:spacing w:val="-2"/>
        </w:rPr>
        <w:t>L</w:t>
      </w:r>
      <w:r>
        <w:t>L</w:t>
      </w:r>
      <w:r>
        <w:rPr>
          <w:spacing w:val="45"/>
        </w:rPr>
        <w:t xml:space="preserve"> </w:t>
      </w:r>
      <w:r>
        <w:rPr>
          <w:spacing w:val="1"/>
          <w:w w:val="99"/>
        </w:rPr>
        <w:t>BI</w:t>
      </w:r>
      <w:r>
        <w:rPr>
          <w:w w:val="99"/>
        </w:rPr>
        <w:t>D</w:t>
      </w:r>
      <w:r>
        <w:rPr>
          <w:spacing w:val="1"/>
          <w:w w:val="99"/>
        </w:rPr>
        <w:t>S</w:t>
      </w:r>
      <w:r>
        <w:rPr>
          <w:w w:val="99"/>
        </w:rPr>
        <w:t>...</w:t>
      </w:r>
      <w:r>
        <w:rPr>
          <w:spacing w:val="1"/>
          <w:w w:val="99"/>
        </w:rPr>
        <w:t>1</w:t>
      </w:r>
      <w:r>
        <w:rPr>
          <w:w w:val="99"/>
        </w:rPr>
        <w:t>8</w:t>
      </w:r>
    </w:p>
    <w:p w:rsidR="00C461E0" w:rsidRDefault="00D65221">
      <w:pPr>
        <w:spacing w:before="3"/>
        <w:ind w:left="103" w:right="201"/>
        <w:jc w:val="center"/>
      </w:pPr>
      <w:r>
        <w:rPr>
          <w:spacing w:val="1"/>
        </w:rPr>
        <w:t>31</w:t>
      </w:r>
      <w:r>
        <w:t>.</w:t>
      </w:r>
      <w:r>
        <w:rPr>
          <w:spacing w:val="-2"/>
        </w:rPr>
        <w:t xml:space="preserve"> </w:t>
      </w:r>
      <w:proofErr w:type="gramStart"/>
      <w:r>
        <w:rPr>
          <w:spacing w:val="3"/>
        </w:rPr>
        <w:t>N</w:t>
      </w:r>
      <w:r>
        <w:rPr>
          <w:sz w:val="13"/>
          <w:szCs w:val="13"/>
        </w:rPr>
        <w:t>OT</w:t>
      </w:r>
      <w:r>
        <w:rPr>
          <w:spacing w:val="-5"/>
          <w:sz w:val="13"/>
          <w:szCs w:val="13"/>
        </w:rPr>
        <w:t>I</w:t>
      </w:r>
      <w:r>
        <w:rPr>
          <w:sz w:val="13"/>
          <w:szCs w:val="13"/>
        </w:rPr>
        <w:t>F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C</w:t>
      </w:r>
      <w:r>
        <w:rPr>
          <w:sz w:val="13"/>
          <w:szCs w:val="13"/>
        </w:rPr>
        <w:t>A</w:t>
      </w:r>
      <w:r>
        <w:rPr>
          <w:spacing w:val="2"/>
          <w:sz w:val="13"/>
          <w:szCs w:val="13"/>
        </w:rPr>
        <w:t>T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O</w:t>
      </w:r>
      <w:r>
        <w:rPr>
          <w:sz w:val="13"/>
          <w:szCs w:val="13"/>
        </w:rPr>
        <w:t xml:space="preserve">N </w:t>
      </w:r>
      <w:r>
        <w:rPr>
          <w:spacing w:val="2"/>
          <w:sz w:val="13"/>
          <w:szCs w:val="13"/>
        </w:rPr>
        <w:t xml:space="preserve"> </w:t>
      </w:r>
      <w:r>
        <w:rPr>
          <w:sz w:val="13"/>
          <w:szCs w:val="13"/>
        </w:rPr>
        <w:t>OF</w:t>
      </w:r>
      <w:proofErr w:type="gramEnd"/>
      <w:r>
        <w:rPr>
          <w:spacing w:val="19"/>
          <w:sz w:val="13"/>
          <w:szCs w:val="13"/>
        </w:rPr>
        <w:t xml:space="preserve"> </w:t>
      </w:r>
      <w:r>
        <w:rPr>
          <w:w w:val="99"/>
        </w:rPr>
        <w:t>A</w:t>
      </w:r>
      <w:r>
        <w:rPr>
          <w:spacing w:val="2"/>
          <w:w w:val="99"/>
          <w:sz w:val="13"/>
          <w:szCs w:val="13"/>
        </w:rPr>
        <w:t>W</w:t>
      </w:r>
      <w:r>
        <w:rPr>
          <w:spacing w:val="-2"/>
          <w:w w:val="99"/>
          <w:sz w:val="13"/>
          <w:szCs w:val="13"/>
        </w:rPr>
        <w:t>A</w:t>
      </w:r>
      <w:r>
        <w:rPr>
          <w:w w:val="99"/>
          <w:sz w:val="13"/>
          <w:szCs w:val="13"/>
        </w:rPr>
        <w:t>RD</w:t>
      </w:r>
      <w:r>
        <w:rPr>
          <w:spacing w:val="1"/>
          <w:w w:val="99"/>
        </w:rPr>
        <w:t>...............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</w:t>
      </w:r>
      <w:r>
        <w:rPr>
          <w:spacing w:val="2"/>
          <w:w w:val="99"/>
        </w:rPr>
        <w:t>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1"/>
          <w:w w:val="99"/>
        </w:rPr>
        <w:t>.</w:t>
      </w:r>
      <w:r>
        <w:rPr>
          <w:spacing w:val="3"/>
          <w:w w:val="99"/>
        </w:rPr>
        <w:t>..</w:t>
      </w:r>
      <w:r>
        <w:rPr>
          <w:spacing w:val="-1"/>
          <w:w w:val="99"/>
        </w:rPr>
        <w:t>18</w:t>
      </w:r>
    </w:p>
    <w:p w:rsidR="00C461E0" w:rsidRDefault="00D65221">
      <w:pPr>
        <w:ind w:left="127" w:right="220"/>
        <w:jc w:val="center"/>
      </w:pPr>
      <w:r>
        <w:rPr>
          <w:spacing w:val="1"/>
        </w:rPr>
        <w:t>32</w:t>
      </w:r>
      <w:r>
        <w:t>.</w:t>
      </w:r>
      <w:r>
        <w:rPr>
          <w:spacing w:val="-2"/>
        </w:rPr>
        <w:t xml:space="preserve"> </w:t>
      </w:r>
      <w:proofErr w:type="gramStart"/>
      <w:r>
        <w:t>S</w:t>
      </w:r>
      <w:r>
        <w:rPr>
          <w:spacing w:val="-5"/>
          <w:sz w:val="13"/>
          <w:szCs w:val="13"/>
        </w:rPr>
        <w:t>I</w:t>
      </w:r>
      <w:r>
        <w:rPr>
          <w:sz w:val="13"/>
          <w:szCs w:val="13"/>
        </w:rPr>
        <w:t>G</w:t>
      </w:r>
      <w:r>
        <w:rPr>
          <w:spacing w:val="2"/>
          <w:sz w:val="13"/>
          <w:szCs w:val="13"/>
        </w:rPr>
        <w:t>N</w:t>
      </w:r>
      <w:r>
        <w:rPr>
          <w:spacing w:val="-2"/>
          <w:sz w:val="13"/>
          <w:szCs w:val="13"/>
        </w:rPr>
        <w:t>I</w:t>
      </w:r>
      <w:r>
        <w:rPr>
          <w:sz w:val="13"/>
          <w:szCs w:val="13"/>
        </w:rPr>
        <w:t xml:space="preserve">NG </w:t>
      </w:r>
      <w:r>
        <w:rPr>
          <w:spacing w:val="1"/>
          <w:sz w:val="13"/>
          <w:szCs w:val="13"/>
        </w:rPr>
        <w:t xml:space="preserve"> </w:t>
      </w:r>
      <w:r>
        <w:rPr>
          <w:spacing w:val="2"/>
          <w:sz w:val="13"/>
          <w:szCs w:val="13"/>
        </w:rPr>
        <w:t>O</w:t>
      </w:r>
      <w:r>
        <w:rPr>
          <w:sz w:val="13"/>
          <w:szCs w:val="13"/>
        </w:rPr>
        <w:t>F</w:t>
      </w:r>
      <w:proofErr w:type="gramEnd"/>
      <w:r>
        <w:rPr>
          <w:spacing w:val="19"/>
          <w:sz w:val="13"/>
          <w:szCs w:val="13"/>
        </w:rPr>
        <w:t xml:space="preserve"> </w:t>
      </w:r>
      <w:r>
        <w:rPr>
          <w:spacing w:val="-1"/>
          <w:w w:val="99"/>
        </w:rPr>
        <w:t>C</w:t>
      </w:r>
      <w:r>
        <w:rPr>
          <w:spacing w:val="2"/>
          <w:w w:val="99"/>
          <w:sz w:val="13"/>
          <w:szCs w:val="13"/>
        </w:rPr>
        <w:t>O</w:t>
      </w:r>
      <w:r>
        <w:rPr>
          <w:w w:val="99"/>
          <w:sz w:val="13"/>
          <w:szCs w:val="13"/>
        </w:rPr>
        <w:t>NT</w:t>
      </w:r>
      <w:r>
        <w:rPr>
          <w:spacing w:val="2"/>
          <w:w w:val="99"/>
          <w:sz w:val="13"/>
          <w:szCs w:val="13"/>
        </w:rPr>
        <w:t>R</w:t>
      </w:r>
      <w:r>
        <w:rPr>
          <w:w w:val="99"/>
          <w:sz w:val="13"/>
          <w:szCs w:val="13"/>
        </w:rPr>
        <w:t>ACT</w:t>
      </w:r>
      <w:r>
        <w:rPr>
          <w:spacing w:val="1"/>
          <w:w w:val="99"/>
        </w:rPr>
        <w:t>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</w:t>
      </w:r>
      <w:r>
        <w:rPr>
          <w:spacing w:val="2"/>
          <w:w w:val="99"/>
        </w:rPr>
        <w:t>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spacing w:val="5"/>
          <w:w w:val="99"/>
        </w:rPr>
        <w:t>.</w:t>
      </w:r>
      <w:r>
        <w:rPr>
          <w:spacing w:val="1"/>
          <w:w w:val="99"/>
        </w:rPr>
        <w:t>18</w:t>
      </w:r>
    </w:p>
    <w:p w:rsidR="00C461E0" w:rsidRDefault="00D65221">
      <w:pPr>
        <w:spacing w:before="3"/>
        <w:ind w:left="113" w:right="205"/>
        <w:jc w:val="center"/>
      </w:pPr>
      <w:r>
        <w:rPr>
          <w:spacing w:val="1"/>
        </w:rPr>
        <w:t>3</w:t>
      </w:r>
      <w:r>
        <w:t xml:space="preserve">3 </w:t>
      </w:r>
      <w:r>
        <w:rPr>
          <w:spacing w:val="2"/>
        </w:rPr>
        <w:t>P</w:t>
      </w:r>
      <w:r>
        <w:rPr>
          <w:sz w:val="13"/>
          <w:szCs w:val="13"/>
        </w:rPr>
        <w:t>ERFO</w:t>
      </w:r>
      <w:r>
        <w:rPr>
          <w:spacing w:val="2"/>
          <w:sz w:val="13"/>
          <w:szCs w:val="13"/>
        </w:rPr>
        <w:t>RM</w:t>
      </w:r>
      <w:r>
        <w:rPr>
          <w:sz w:val="13"/>
          <w:szCs w:val="13"/>
        </w:rPr>
        <w:t>AN</w:t>
      </w:r>
      <w:r>
        <w:rPr>
          <w:spacing w:val="2"/>
          <w:sz w:val="13"/>
          <w:szCs w:val="13"/>
        </w:rPr>
        <w:t>C</w:t>
      </w:r>
      <w:r>
        <w:rPr>
          <w:sz w:val="13"/>
          <w:szCs w:val="13"/>
        </w:rPr>
        <w:t>E</w:t>
      </w:r>
      <w:r>
        <w:rPr>
          <w:spacing w:val="11"/>
          <w:sz w:val="13"/>
          <w:szCs w:val="13"/>
        </w:rPr>
        <w:t xml:space="preserve"> </w:t>
      </w:r>
      <w:proofErr w:type="gramStart"/>
      <w:r>
        <w:rPr>
          <w:w w:val="99"/>
        </w:rPr>
        <w:t>S</w:t>
      </w:r>
      <w:r>
        <w:rPr>
          <w:w w:val="99"/>
          <w:sz w:val="13"/>
          <w:szCs w:val="13"/>
        </w:rPr>
        <w:t>ECU</w:t>
      </w:r>
      <w:r>
        <w:rPr>
          <w:spacing w:val="5"/>
          <w:w w:val="99"/>
          <w:sz w:val="13"/>
          <w:szCs w:val="13"/>
        </w:rPr>
        <w:t>R</w:t>
      </w:r>
      <w:r>
        <w:rPr>
          <w:spacing w:val="-7"/>
          <w:w w:val="99"/>
          <w:sz w:val="13"/>
          <w:szCs w:val="13"/>
        </w:rPr>
        <w:t>I</w:t>
      </w:r>
      <w:r>
        <w:rPr>
          <w:w w:val="99"/>
          <w:sz w:val="13"/>
          <w:szCs w:val="13"/>
        </w:rPr>
        <w:t>TY</w:t>
      </w:r>
      <w:proofErr w:type="gramEnd"/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spacing w:val="2"/>
          <w:w w:val="99"/>
        </w:rPr>
        <w:t>.</w:t>
      </w:r>
      <w:r>
        <w:rPr>
          <w:w w:val="99"/>
        </w:rPr>
        <w:t>..</w:t>
      </w:r>
      <w:r>
        <w:rPr>
          <w:spacing w:val="-2"/>
          <w:w w:val="99"/>
        </w:rPr>
        <w:t>.</w:t>
      </w:r>
      <w:r>
        <w:rPr>
          <w:w w:val="99"/>
        </w:rPr>
        <w:t>....</w:t>
      </w:r>
      <w:r>
        <w:rPr>
          <w:spacing w:val="-1"/>
          <w:w w:val="99"/>
        </w:rPr>
        <w:t>.</w:t>
      </w:r>
      <w:r>
        <w:rPr>
          <w:spacing w:val="3"/>
          <w:w w:val="99"/>
        </w:rPr>
        <w:t>..</w:t>
      </w:r>
      <w:r>
        <w:rPr>
          <w:spacing w:val="1"/>
          <w:w w:val="99"/>
        </w:rPr>
        <w:t>.18</w:t>
      </w:r>
    </w:p>
    <w:p w:rsidR="00C461E0" w:rsidRDefault="00D65221">
      <w:pPr>
        <w:spacing w:line="220" w:lineRule="exact"/>
        <w:ind w:left="94" w:right="195"/>
        <w:jc w:val="center"/>
        <w:sectPr w:rsidR="00C461E0">
          <w:headerReference w:type="default" r:id="rId9"/>
          <w:pgSz w:w="12240" w:h="15840"/>
          <w:pgMar w:top="1000" w:right="1200" w:bottom="280" w:left="1660" w:header="617" w:footer="0" w:gutter="0"/>
          <w:cols w:space="720"/>
        </w:sectPr>
      </w:pPr>
      <w:r>
        <w:rPr>
          <w:spacing w:val="1"/>
        </w:rPr>
        <w:t>34</w:t>
      </w:r>
      <w:r>
        <w:t>.</w:t>
      </w:r>
      <w:r>
        <w:rPr>
          <w:spacing w:val="-2"/>
        </w:rPr>
        <w:t xml:space="preserve"> </w:t>
      </w:r>
      <w:r>
        <w:rPr>
          <w:spacing w:val="-1"/>
        </w:rPr>
        <w:t>C</w:t>
      </w:r>
      <w:r>
        <w:rPr>
          <w:sz w:val="13"/>
          <w:szCs w:val="13"/>
        </w:rPr>
        <w:t>ORRUPT</w:t>
      </w:r>
      <w:r>
        <w:rPr>
          <w:spacing w:val="31"/>
          <w:sz w:val="13"/>
          <w:szCs w:val="13"/>
        </w:rPr>
        <w:t xml:space="preserve"> </w:t>
      </w:r>
      <w:proofErr w:type="gramStart"/>
      <w:r>
        <w:rPr>
          <w:sz w:val="13"/>
          <w:szCs w:val="13"/>
        </w:rPr>
        <w:t xml:space="preserve">OR </w:t>
      </w:r>
      <w:r>
        <w:rPr>
          <w:spacing w:val="3"/>
          <w:sz w:val="13"/>
          <w:szCs w:val="13"/>
        </w:rPr>
        <w:t xml:space="preserve"> </w:t>
      </w:r>
      <w:r>
        <w:t>F</w:t>
      </w:r>
      <w:r>
        <w:rPr>
          <w:spacing w:val="2"/>
          <w:sz w:val="13"/>
          <w:szCs w:val="13"/>
        </w:rPr>
        <w:t>R</w:t>
      </w:r>
      <w:r>
        <w:rPr>
          <w:sz w:val="13"/>
          <w:szCs w:val="13"/>
        </w:rPr>
        <w:t>A</w:t>
      </w:r>
      <w:r>
        <w:rPr>
          <w:spacing w:val="2"/>
          <w:sz w:val="13"/>
          <w:szCs w:val="13"/>
        </w:rPr>
        <w:t>UDU</w:t>
      </w:r>
      <w:r>
        <w:rPr>
          <w:spacing w:val="-5"/>
          <w:sz w:val="13"/>
          <w:szCs w:val="13"/>
        </w:rPr>
        <w:t>L</w:t>
      </w:r>
      <w:r>
        <w:rPr>
          <w:spacing w:val="2"/>
          <w:sz w:val="13"/>
          <w:szCs w:val="13"/>
        </w:rPr>
        <w:t>E</w:t>
      </w:r>
      <w:r>
        <w:rPr>
          <w:sz w:val="13"/>
          <w:szCs w:val="13"/>
        </w:rPr>
        <w:t>NT</w:t>
      </w:r>
      <w:proofErr w:type="gramEnd"/>
      <w:r>
        <w:rPr>
          <w:spacing w:val="14"/>
          <w:sz w:val="13"/>
          <w:szCs w:val="13"/>
        </w:rPr>
        <w:t xml:space="preserve"> </w:t>
      </w:r>
      <w:r>
        <w:rPr>
          <w:spacing w:val="2"/>
          <w:w w:val="99"/>
        </w:rPr>
        <w:t>P</w:t>
      </w:r>
      <w:r>
        <w:rPr>
          <w:w w:val="99"/>
          <w:sz w:val="13"/>
          <w:szCs w:val="13"/>
        </w:rPr>
        <w:t>RAC</w:t>
      </w:r>
      <w:r>
        <w:rPr>
          <w:spacing w:val="2"/>
          <w:w w:val="99"/>
          <w:sz w:val="13"/>
          <w:szCs w:val="13"/>
        </w:rPr>
        <w:t>T</w:t>
      </w:r>
      <w:r>
        <w:rPr>
          <w:spacing w:val="-5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CE</w:t>
      </w:r>
      <w:r>
        <w:rPr>
          <w:w w:val="99"/>
          <w:sz w:val="13"/>
          <w:szCs w:val="13"/>
        </w:rPr>
        <w:t>S</w:t>
      </w:r>
      <w:r>
        <w:rPr>
          <w:spacing w:val="1"/>
          <w:w w:val="99"/>
        </w:rPr>
        <w:t>..............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</w:t>
      </w:r>
      <w:r>
        <w:rPr>
          <w:spacing w:val="1"/>
          <w:w w:val="99"/>
        </w:rPr>
        <w:t>1</w:t>
      </w:r>
      <w:r>
        <w:rPr>
          <w:w w:val="99"/>
        </w:rPr>
        <w:t>9</w:t>
      </w:r>
    </w:p>
    <w:p w:rsidR="00C461E0" w:rsidRDefault="00D65221">
      <w:pPr>
        <w:spacing w:before="24"/>
        <w:ind w:left="2347"/>
        <w:rPr>
          <w:sz w:val="28"/>
          <w:szCs w:val="28"/>
        </w:rPr>
      </w:pPr>
      <w:r>
        <w:rPr>
          <w:b/>
          <w:spacing w:val="1"/>
          <w:sz w:val="28"/>
          <w:szCs w:val="28"/>
        </w:rPr>
        <w:lastRenderedPageBreak/>
        <w:t>I</w:t>
      </w:r>
      <w:r>
        <w:rPr>
          <w:b/>
          <w:spacing w:val="-3"/>
          <w:sz w:val="28"/>
          <w:szCs w:val="28"/>
        </w:rPr>
        <w:t>n</w:t>
      </w:r>
      <w:r>
        <w:rPr>
          <w:b/>
          <w:spacing w:val="1"/>
          <w:sz w:val="28"/>
          <w:szCs w:val="28"/>
        </w:rPr>
        <w:t>s</w:t>
      </w:r>
      <w:r>
        <w:rPr>
          <w:b/>
          <w:sz w:val="28"/>
          <w:szCs w:val="28"/>
        </w:rPr>
        <w:t>truct</w:t>
      </w:r>
      <w:r>
        <w:rPr>
          <w:b/>
          <w:spacing w:val="-1"/>
          <w:sz w:val="28"/>
          <w:szCs w:val="28"/>
        </w:rPr>
        <w:t>i</w:t>
      </w:r>
      <w:r>
        <w:rPr>
          <w:b/>
          <w:spacing w:val="1"/>
          <w:sz w:val="28"/>
          <w:szCs w:val="28"/>
        </w:rPr>
        <w:t>o</w:t>
      </w:r>
      <w:r>
        <w:rPr>
          <w:b/>
          <w:spacing w:val="-3"/>
          <w:sz w:val="28"/>
          <w:szCs w:val="28"/>
        </w:rPr>
        <w:t>n</w:t>
      </w:r>
      <w:r>
        <w:rPr>
          <w:b/>
          <w:sz w:val="28"/>
          <w:szCs w:val="28"/>
        </w:rPr>
        <w:t>s</w:t>
      </w:r>
      <w:r>
        <w:rPr>
          <w:b/>
          <w:spacing w:val="1"/>
          <w:sz w:val="28"/>
          <w:szCs w:val="28"/>
        </w:rPr>
        <w:t xml:space="preserve"> </w:t>
      </w:r>
      <w:r>
        <w:rPr>
          <w:b/>
          <w:sz w:val="28"/>
          <w:szCs w:val="28"/>
        </w:rPr>
        <w:t>to</w:t>
      </w:r>
      <w:r>
        <w:rPr>
          <w:b/>
          <w:spacing w:val="-2"/>
          <w:sz w:val="28"/>
          <w:szCs w:val="28"/>
        </w:rPr>
        <w:t xml:space="preserve"> </w:t>
      </w:r>
      <w:r>
        <w:rPr>
          <w:b/>
          <w:sz w:val="28"/>
          <w:szCs w:val="28"/>
        </w:rPr>
        <w:t>B</w:t>
      </w:r>
      <w:r>
        <w:rPr>
          <w:b/>
          <w:spacing w:val="-1"/>
          <w:sz w:val="28"/>
          <w:szCs w:val="28"/>
        </w:rPr>
        <w:t>i</w:t>
      </w:r>
      <w:r>
        <w:rPr>
          <w:b/>
          <w:spacing w:val="-3"/>
          <w:sz w:val="28"/>
          <w:szCs w:val="28"/>
        </w:rPr>
        <w:t>d</w:t>
      </w:r>
      <w:r>
        <w:rPr>
          <w:b/>
          <w:sz w:val="28"/>
          <w:szCs w:val="28"/>
        </w:rPr>
        <w:t>ders</w:t>
      </w:r>
    </w:p>
    <w:p w:rsidR="00C461E0" w:rsidRDefault="00C461E0">
      <w:pPr>
        <w:spacing w:before="20" w:line="260" w:lineRule="exact"/>
        <w:rPr>
          <w:sz w:val="26"/>
          <w:szCs w:val="26"/>
        </w:rPr>
      </w:pPr>
    </w:p>
    <w:p w:rsidR="00C461E0" w:rsidRDefault="00D65221">
      <w:pPr>
        <w:spacing w:line="260" w:lineRule="exact"/>
        <w:ind w:left="2772"/>
        <w:rPr>
          <w:sz w:val="24"/>
          <w:szCs w:val="24"/>
        </w:rPr>
      </w:pPr>
      <w:r>
        <w:rPr>
          <w:b/>
          <w:position w:val="-1"/>
          <w:sz w:val="24"/>
          <w:szCs w:val="24"/>
        </w:rPr>
        <w:t>A.  I</w:t>
      </w:r>
      <w:r>
        <w:rPr>
          <w:b/>
          <w:spacing w:val="1"/>
          <w:position w:val="-1"/>
          <w:sz w:val="24"/>
          <w:szCs w:val="24"/>
        </w:rPr>
        <w:t>n</w:t>
      </w:r>
      <w:r>
        <w:rPr>
          <w:b/>
          <w:position w:val="-1"/>
          <w:sz w:val="24"/>
          <w:szCs w:val="24"/>
        </w:rPr>
        <w:t>t</w:t>
      </w:r>
      <w:r>
        <w:rPr>
          <w:b/>
          <w:spacing w:val="-2"/>
          <w:position w:val="-1"/>
          <w:sz w:val="24"/>
          <w:szCs w:val="24"/>
        </w:rPr>
        <w:t>r</w:t>
      </w:r>
      <w:r>
        <w:rPr>
          <w:b/>
          <w:position w:val="-1"/>
          <w:sz w:val="24"/>
          <w:szCs w:val="24"/>
        </w:rPr>
        <w:t>o</w:t>
      </w:r>
      <w:r>
        <w:rPr>
          <w:b/>
          <w:spacing w:val="1"/>
          <w:position w:val="-1"/>
          <w:sz w:val="24"/>
          <w:szCs w:val="24"/>
        </w:rPr>
        <w:t>du</w:t>
      </w:r>
      <w:r>
        <w:rPr>
          <w:b/>
          <w:spacing w:val="-1"/>
          <w:position w:val="-1"/>
          <w:sz w:val="24"/>
          <w:szCs w:val="24"/>
        </w:rPr>
        <w:t>c</w:t>
      </w:r>
      <w:r>
        <w:rPr>
          <w:b/>
          <w:position w:val="-1"/>
          <w:sz w:val="24"/>
          <w:szCs w:val="24"/>
        </w:rPr>
        <w:t>tion</w:t>
      </w:r>
    </w:p>
    <w:p w:rsidR="00C461E0" w:rsidRDefault="00C461E0">
      <w:pPr>
        <w:spacing w:before="5" w:line="240" w:lineRule="exact"/>
        <w:rPr>
          <w:sz w:val="24"/>
          <w:szCs w:val="24"/>
        </w:rPr>
        <w:sectPr w:rsidR="00C461E0">
          <w:pgSz w:w="12240" w:h="15840"/>
          <w:pgMar w:top="1000" w:right="1200" w:bottom="280" w:left="1700" w:header="617" w:footer="0" w:gutter="0"/>
          <w:cols w:space="720"/>
        </w:sectPr>
      </w:pPr>
    </w:p>
    <w:p w:rsidR="00C461E0" w:rsidRDefault="00D65221">
      <w:pPr>
        <w:spacing w:before="34"/>
        <w:ind w:left="77" w:right="-41"/>
        <w:jc w:val="center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1. </w:t>
      </w:r>
      <w:r>
        <w:rPr>
          <w:b/>
          <w:spacing w:val="31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S</w:t>
      </w:r>
      <w:r>
        <w:rPr>
          <w:b/>
          <w:sz w:val="24"/>
          <w:szCs w:val="24"/>
        </w:rPr>
        <w:t>o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-1"/>
          <w:sz w:val="24"/>
          <w:szCs w:val="24"/>
        </w:rPr>
        <w:t>rc</w:t>
      </w:r>
      <w:r>
        <w:rPr>
          <w:b/>
          <w:sz w:val="24"/>
          <w:szCs w:val="24"/>
        </w:rPr>
        <w:t xml:space="preserve">e </w:t>
      </w:r>
      <w:r>
        <w:rPr>
          <w:b/>
          <w:spacing w:val="-2"/>
          <w:sz w:val="24"/>
          <w:szCs w:val="24"/>
        </w:rPr>
        <w:t>o</w:t>
      </w:r>
      <w:r>
        <w:rPr>
          <w:b/>
          <w:sz w:val="24"/>
          <w:szCs w:val="24"/>
        </w:rPr>
        <w:t>f</w:t>
      </w:r>
    </w:p>
    <w:p w:rsidR="00C461E0" w:rsidRDefault="00D65221">
      <w:pPr>
        <w:spacing w:line="260" w:lineRule="exact"/>
        <w:ind w:left="425" w:right="269"/>
        <w:jc w:val="center"/>
        <w:rPr>
          <w:sz w:val="24"/>
          <w:szCs w:val="24"/>
        </w:rPr>
      </w:pPr>
      <w:r>
        <w:rPr>
          <w:b/>
          <w:spacing w:val="-3"/>
          <w:sz w:val="24"/>
          <w:szCs w:val="24"/>
        </w:rPr>
        <w:t>F</w:t>
      </w:r>
      <w:r>
        <w:rPr>
          <w:b/>
          <w:spacing w:val="1"/>
          <w:sz w:val="24"/>
          <w:szCs w:val="24"/>
        </w:rPr>
        <w:t>unds</w:t>
      </w:r>
    </w:p>
    <w:p w:rsidR="00C461E0" w:rsidRDefault="00D65221">
      <w:pPr>
        <w:spacing w:before="30"/>
        <w:ind w:left="524" w:right="467" w:hanging="524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 xml:space="preserve">1.1 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  </w:t>
      </w:r>
      <w:r>
        <w:rPr>
          <w:spacing w:val="2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    </w:t>
      </w:r>
      <w:r>
        <w:rPr>
          <w:spacing w:val="1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   </w:t>
      </w:r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      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    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ov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rn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fu</w:t>
      </w:r>
      <w:r>
        <w:rPr>
          <w:spacing w:val="-1"/>
          <w:sz w:val="24"/>
          <w:szCs w:val="24"/>
        </w:rPr>
        <w:t>n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s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0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u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1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</w:t>
      </w:r>
      <w:proofErr w:type="spellEnd"/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41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</w:t>
      </w:r>
      <w:proofErr w:type="spellEnd"/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z</w:t>
      </w:r>
      <w:r>
        <w:rPr>
          <w:spacing w:val="-35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38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</w:t>
      </w:r>
      <w:proofErr w:type="spellEnd"/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1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</w:t>
      </w:r>
      <w:proofErr w:type="spellEnd"/>
      <w:r>
        <w:rPr>
          <w:spacing w:val="-38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e G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2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0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1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5</w:t>
      </w:r>
      <w:r>
        <w:rPr>
          <w:spacing w:val="-38"/>
          <w:sz w:val="24"/>
          <w:szCs w:val="24"/>
        </w:rPr>
        <w:t xml:space="preserve"> </w:t>
      </w:r>
      <w:r>
        <w:rPr>
          <w:sz w:val="24"/>
          <w:szCs w:val="24"/>
        </w:rPr>
        <w:t>-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1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6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u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0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40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40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41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k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’</w:t>
      </w:r>
      <w:proofErr w:type="gramEnd"/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38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S</w:t>
      </w:r>
      <w:proofErr w:type="spellEnd"/>
      <w:r>
        <w:rPr>
          <w:spacing w:val="-38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</w:t>
      </w:r>
      <w:proofErr w:type="spellEnd"/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u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40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1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</w:t>
      </w:r>
      <w:proofErr w:type="spellEnd"/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n</w:t>
      </w:r>
    </w:p>
    <w:p w:rsidR="00C461E0" w:rsidRDefault="00D65221">
      <w:pPr>
        <w:ind w:left="524" w:right="290"/>
        <w:rPr>
          <w:sz w:val="24"/>
          <w:szCs w:val="24"/>
        </w:rPr>
      </w:pPr>
      <w:r>
        <w:rPr>
          <w:sz w:val="24"/>
          <w:szCs w:val="24"/>
        </w:rPr>
        <w:t>R</w:t>
      </w:r>
      <w:r>
        <w:rPr>
          <w:spacing w:val="-40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40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j</w:t>
      </w:r>
      <w:r>
        <w:rPr>
          <w:spacing w:val="-38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(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38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38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35"/>
          <w:sz w:val="24"/>
          <w:szCs w:val="24"/>
        </w:rPr>
        <w:t xml:space="preserve"> </w:t>
      </w:r>
      <w:r>
        <w:rPr>
          <w:sz w:val="24"/>
          <w:szCs w:val="24"/>
        </w:rPr>
        <w:t>-</w:t>
      </w:r>
      <w:r>
        <w:rPr>
          <w:spacing w:val="-39"/>
          <w:sz w:val="24"/>
          <w:szCs w:val="24"/>
        </w:rPr>
        <w:t xml:space="preserve"> </w:t>
      </w:r>
      <w:r>
        <w:rPr>
          <w:spacing w:val="18"/>
          <w:sz w:val="24"/>
          <w:szCs w:val="24"/>
        </w:rPr>
        <w:t>II</w:t>
      </w:r>
      <w:r>
        <w:rPr>
          <w:sz w:val="24"/>
          <w:szCs w:val="24"/>
        </w:rPr>
        <w:t>)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it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int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 </w:t>
      </w:r>
      <w:r>
        <w:rPr>
          <w:spacing w:val="4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pro</w:t>
      </w:r>
      <w:r>
        <w:rPr>
          <w:spacing w:val="-2"/>
          <w:sz w:val="24"/>
          <w:szCs w:val="24"/>
        </w:rPr>
        <w:t>c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ds 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these</w:t>
      </w:r>
      <w:r>
        <w:rPr>
          <w:spacing w:val="-1"/>
          <w:sz w:val="24"/>
          <w:szCs w:val="24"/>
        </w:rPr>
        <w:t xml:space="preserve"> f</w:t>
      </w:r>
      <w:r>
        <w:rPr>
          <w:sz w:val="24"/>
          <w:szCs w:val="24"/>
        </w:rPr>
        <w:t>unds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ible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s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bidding 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520"/>
        </w:tabs>
        <w:ind w:left="524" w:right="193" w:hanging="524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412" w:space="851"/>
            <w:col w:w="7077"/>
          </w:cols>
        </w:sectPr>
      </w:pPr>
      <w:r>
        <w:rPr>
          <w:sz w:val="24"/>
          <w:szCs w:val="24"/>
        </w:rPr>
        <w:t>1.2</w:t>
      </w:r>
      <w:r>
        <w:rPr>
          <w:sz w:val="24"/>
          <w:szCs w:val="24"/>
        </w:rPr>
        <w:tab/>
      </w:r>
      <w:r>
        <w:rPr>
          <w:spacing w:val="1"/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36"/>
          <w:sz w:val="24"/>
          <w:szCs w:val="24"/>
        </w:rPr>
        <w:t xml:space="preserve"> </w:t>
      </w:r>
      <w:r>
        <w:rPr>
          <w:spacing w:val="7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22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2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24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25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3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4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24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25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24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 xml:space="preserve">t 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proofErr w:type="gramEnd"/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de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n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3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the 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st </w:t>
      </w:r>
      <w:r>
        <w:rPr>
          <w:spacing w:val="-26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2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1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upon</w:t>
      </w:r>
      <w:r>
        <w:rPr>
          <w:spacing w:val="1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ppr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16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the Gov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n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proofErr w:type="spellStart"/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indh</w:t>
      </w:r>
      <w:proofErr w:type="spellEnd"/>
      <w:r>
        <w:rPr>
          <w:sz w:val="24"/>
          <w:szCs w:val="24"/>
        </w:rPr>
        <w:t>.,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j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3"/>
          <w:sz w:val="24"/>
          <w:szCs w:val="24"/>
        </w:rPr>
        <w:t>i</w:t>
      </w:r>
      <w:r>
        <w:rPr>
          <w:spacing w:val="1"/>
          <w:sz w:val="24"/>
          <w:szCs w:val="24"/>
        </w:rPr>
        <w:t>l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sp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s</w:t>
      </w:r>
      <w:r>
        <w:rPr>
          <w:spacing w:val="2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ondi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ions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nt. 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27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 prohibits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thdr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om</w:t>
      </w:r>
      <w:r>
        <w:rPr>
          <w:spacing w:val="2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3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llo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fund</w:t>
      </w:r>
      <w:r>
        <w:rPr>
          <w:spacing w:val="2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ount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>se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12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pacing w:val="-12"/>
          <w:sz w:val="24"/>
          <w:szCs w:val="24"/>
        </w:rPr>
        <w:t>y</w:t>
      </w:r>
      <w:r>
        <w:rPr>
          <w:spacing w:val="3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rsons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 xml:space="preserve">or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s,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1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port of</w:t>
      </w:r>
      <w:r>
        <w:rPr>
          <w:spacing w:val="3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oods,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if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34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pacing w:val="-7"/>
          <w:sz w:val="24"/>
          <w:szCs w:val="24"/>
        </w:rPr>
        <w:t>y</w:t>
      </w:r>
      <w:r>
        <w:rPr>
          <w:spacing w:val="-1"/>
          <w:sz w:val="24"/>
          <w:szCs w:val="24"/>
        </w:rPr>
        <w:t>me</w:t>
      </w:r>
      <w:r>
        <w:rPr>
          <w:sz w:val="24"/>
          <w:szCs w:val="24"/>
        </w:rPr>
        <w:t>nt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t, to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knowl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e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-1"/>
          <w:sz w:val="24"/>
          <w:szCs w:val="24"/>
        </w:rPr>
        <w:t xml:space="preserve"> </w:t>
      </w:r>
      <w:proofErr w:type="spellStart"/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indh</w:t>
      </w:r>
      <w:proofErr w:type="spellEnd"/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Gov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n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2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s prohib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6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a d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 xml:space="preserve">ision </w:t>
      </w:r>
      <w:proofErr w:type="gramStart"/>
      <w:r>
        <w:rPr>
          <w:sz w:val="24"/>
          <w:szCs w:val="24"/>
        </w:rPr>
        <w:t xml:space="preserve">of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proofErr w:type="gramEnd"/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Unit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tions 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uri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Coun</w:t>
      </w:r>
      <w:r>
        <w:rPr>
          <w:spacing w:val="2"/>
          <w:sz w:val="24"/>
          <w:szCs w:val="24"/>
        </w:rPr>
        <w:t>c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 xml:space="preserve">l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k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Ch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6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V</w:t>
      </w:r>
      <w:r>
        <w:rPr>
          <w:spacing w:val="-1"/>
          <w:sz w:val="24"/>
          <w:szCs w:val="24"/>
        </w:rPr>
        <w:t>I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 xml:space="preserve"> o</w:t>
      </w:r>
      <w:r>
        <w:rPr>
          <w:sz w:val="24"/>
          <w:szCs w:val="24"/>
        </w:rPr>
        <w:t>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Ch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Unit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tions. 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No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ar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 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 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2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2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en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 xml:space="preserve">ive </w:t>
      </w:r>
      <w:r>
        <w:rPr>
          <w:spacing w:val="2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y </w:t>
      </w:r>
      <w:r>
        <w:rPr>
          <w:spacing w:val="19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hts 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om 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 xml:space="preserve">t 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Ag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 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 xml:space="preserve">or 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ve </w:t>
      </w:r>
      <w:r>
        <w:rPr>
          <w:spacing w:val="1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 xml:space="preserve">y </w:t>
      </w:r>
      <w:r>
        <w:rPr>
          <w:spacing w:val="1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im 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llo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fund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cee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>s</w:t>
      </w:r>
      <w:r>
        <w:rPr>
          <w:color w:val="FF0000"/>
          <w:sz w:val="24"/>
          <w:szCs w:val="24"/>
        </w:rPr>
        <w:t>.</w:t>
      </w:r>
    </w:p>
    <w:p w:rsidR="00C461E0" w:rsidRDefault="00C461E0">
      <w:pPr>
        <w:spacing w:before="6" w:line="120" w:lineRule="exact"/>
        <w:rPr>
          <w:sz w:val="12"/>
          <w:szCs w:val="12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  <w:sectPr w:rsidR="00C461E0">
          <w:type w:val="continuous"/>
          <w:pgSz w:w="12240" w:h="15840"/>
          <w:pgMar w:top="1000" w:right="1200" w:bottom="280" w:left="1700" w:header="720" w:footer="720" w:gutter="0"/>
          <w:cols w:space="720"/>
        </w:sectPr>
      </w:pPr>
    </w:p>
    <w:p w:rsidR="00C461E0" w:rsidRDefault="00D65221">
      <w:pPr>
        <w:spacing w:before="34"/>
        <w:ind w:left="103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2. </w:t>
      </w:r>
      <w:r>
        <w:rPr>
          <w:b/>
          <w:spacing w:val="31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E</w:t>
      </w:r>
      <w:r>
        <w:rPr>
          <w:b/>
          <w:spacing w:val="-2"/>
          <w:sz w:val="24"/>
          <w:szCs w:val="24"/>
        </w:rPr>
        <w:t>l</w:t>
      </w:r>
      <w:r>
        <w:rPr>
          <w:b/>
          <w:sz w:val="24"/>
          <w:szCs w:val="24"/>
        </w:rPr>
        <w:t>i</w:t>
      </w:r>
      <w:r>
        <w:rPr>
          <w:b/>
          <w:spacing w:val="-2"/>
          <w:sz w:val="24"/>
          <w:szCs w:val="24"/>
        </w:rPr>
        <w:t>g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b</w:t>
      </w:r>
      <w:r>
        <w:rPr>
          <w:b/>
          <w:sz w:val="24"/>
          <w:szCs w:val="24"/>
        </w:rPr>
        <w:t>le</w:t>
      </w:r>
    </w:p>
    <w:p w:rsidR="00C461E0" w:rsidRDefault="00D65221">
      <w:pPr>
        <w:spacing w:line="260" w:lineRule="exact"/>
        <w:ind w:left="463" w:right="-56"/>
        <w:rPr>
          <w:sz w:val="24"/>
          <w:szCs w:val="24"/>
        </w:rPr>
      </w:pP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d</w:t>
      </w:r>
      <w:r>
        <w:rPr>
          <w:b/>
          <w:spacing w:val="1"/>
          <w:sz w:val="24"/>
          <w:szCs w:val="24"/>
        </w:rPr>
        <w:t>d</w:t>
      </w:r>
      <w:r>
        <w:rPr>
          <w:b/>
          <w:spacing w:val="-1"/>
          <w:sz w:val="24"/>
          <w:szCs w:val="24"/>
        </w:rPr>
        <w:t>er</w:t>
      </w:r>
      <w:r>
        <w:rPr>
          <w:b/>
          <w:sz w:val="24"/>
          <w:szCs w:val="24"/>
        </w:rPr>
        <w:t>s</w:t>
      </w:r>
    </w:p>
    <w:p w:rsidR="00C461E0" w:rsidRDefault="00D65221">
      <w:pPr>
        <w:tabs>
          <w:tab w:val="left" w:pos="520"/>
        </w:tabs>
        <w:spacing w:before="30"/>
        <w:ind w:left="524" w:right="156" w:hanging="524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2.1</w:t>
      </w:r>
      <w:r>
        <w:rPr>
          <w:sz w:val="24"/>
          <w:szCs w:val="24"/>
        </w:rPr>
        <w:tab/>
      </w:r>
      <w:proofErr w:type="gramStart"/>
      <w:r>
        <w:rPr>
          <w:sz w:val="24"/>
          <w:szCs w:val="24"/>
        </w:rPr>
        <w:t xml:space="preserve">This 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nvit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proofErr w:type="gramEnd"/>
      <w:r>
        <w:rPr>
          <w:sz w:val="24"/>
          <w:szCs w:val="24"/>
        </w:rPr>
        <w:t xml:space="preserve">  for</w:t>
      </w:r>
      <w:r>
        <w:rPr>
          <w:spacing w:val="5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B</w:t>
      </w:r>
      <w:r>
        <w:rPr>
          <w:sz w:val="24"/>
          <w:szCs w:val="24"/>
        </w:rPr>
        <w:t>ids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is  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sup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pacing w:val="-3"/>
          <w:sz w:val="24"/>
          <w:szCs w:val="24"/>
        </w:rPr>
        <w:t>r</w:t>
      </w:r>
      <w:r>
        <w:rPr>
          <w:sz w:val="24"/>
          <w:szCs w:val="24"/>
        </w:rPr>
        <w:t>s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om</w:t>
      </w:r>
      <w:r>
        <w:rPr>
          <w:spacing w:val="5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ible sour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e  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ef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SP</w:t>
      </w:r>
      <w:r>
        <w:rPr>
          <w:spacing w:val="-1"/>
          <w:sz w:val="24"/>
          <w:szCs w:val="24"/>
        </w:rPr>
        <w:t>P</w:t>
      </w:r>
      <w:r>
        <w:rPr>
          <w:spacing w:val="-2"/>
          <w:sz w:val="24"/>
          <w:szCs w:val="24"/>
        </w:rPr>
        <w:t>R</w:t>
      </w:r>
      <w:r>
        <w:rPr>
          <w:sz w:val="24"/>
          <w:szCs w:val="24"/>
        </w:rPr>
        <w:t>A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Rul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2010</w:t>
      </w:r>
      <w:r>
        <w:rPr>
          <w:spacing w:val="3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40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ts</w:t>
      </w:r>
      <w:r>
        <w:rPr>
          <w:spacing w:val="3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idding 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pt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s 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ov</w:t>
      </w:r>
      <w:r>
        <w:rPr>
          <w:sz w:val="24"/>
          <w:szCs w:val="24"/>
        </w:rPr>
        <w:t>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af</w:t>
      </w:r>
      <w:r>
        <w:rPr>
          <w:spacing w:val="3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r.</w:t>
      </w:r>
    </w:p>
    <w:p w:rsidR="00C461E0" w:rsidRDefault="00C461E0">
      <w:pPr>
        <w:spacing w:before="2" w:line="140" w:lineRule="exact"/>
        <w:rPr>
          <w:sz w:val="15"/>
          <w:szCs w:val="15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tabs>
          <w:tab w:val="left" w:pos="520"/>
        </w:tabs>
        <w:ind w:left="524" w:right="148" w:hanging="524"/>
        <w:jc w:val="both"/>
        <w:rPr>
          <w:sz w:val="24"/>
          <w:szCs w:val="24"/>
        </w:rPr>
      </w:pPr>
      <w:r>
        <w:rPr>
          <w:sz w:val="24"/>
          <w:szCs w:val="24"/>
        </w:rPr>
        <w:t>2.2</w:t>
      </w:r>
      <w:r>
        <w:rPr>
          <w:sz w:val="24"/>
          <w:szCs w:val="24"/>
        </w:rPr>
        <w:tab/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rs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should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2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sso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v</w:t>
      </w:r>
      <w:r>
        <w:rPr>
          <w:sz w:val="24"/>
          <w:szCs w:val="24"/>
        </w:rPr>
        <w:t>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</w:t>
      </w:r>
      <w:r>
        <w:rPr>
          <w:spacing w:val="24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a</w:t>
      </w:r>
      <w:r>
        <w:rPr>
          <w:sz w:val="24"/>
          <w:szCs w:val="24"/>
        </w:rPr>
        <w:t>sso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the 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st,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dir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indir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>l</w:t>
      </w:r>
      <w:r>
        <w:rPr>
          <w:spacing w:val="-12"/>
          <w:sz w:val="24"/>
          <w:szCs w:val="24"/>
        </w:rPr>
        <w:t>y</w:t>
      </w:r>
      <w:proofErr w:type="gramStart"/>
      <w:r>
        <w:rPr>
          <w:sz w:val="24"/>
          <w:szCs w:val="24"/>
        </w:rPr>
        <w:t xml:space="preserve">,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proofErr w:type="gramEnd"/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5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5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7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 xml:space="preserve">its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 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v</w:t>
      </w:r>
      <w:r>
        <w:rPr>
          <w:sz w:val="24"/>
          <w:szCs w:val="24"/>
        </w:rPr>
        <w:t>e</w:t>
      </w:r>
      <w:r>
        <w:rPr>
          <w:spacing w:val="47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9"/>
          <w:sz w:val="24"/>
          <w:szCs w:val="24"/>
        </w:rPr>
        <w:t xml:space="preserve"> </w:t>
      </w:r>
      <w:r>
        <w:rPr>
          <w:spacing w:val="7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ring</w:t>
      </w:r>
      <w:r>
        <w:rPr>
          <w:spacing w:val="4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ovide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onsulting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v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s 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for  the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tion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n, 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 xml:space="preserve">tions,  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  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nts  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 xml:space="preserve">to  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be   us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 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 xml:space="preserve">for 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the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oods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pur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un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48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nvit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</w:t>
      </w:r>
      <w:r>
        <w:rPr>
          <w:spacing w:val="-2"/>
          <w:sz w:val="24"/>
          <w:szCs w:val="24"/>
        </w:rPr>
        <w:t xml:space="preserve">on </w:t>
      </w:r>
      <w:r>
        <w:rPr>
          <w:sz w:val="24"/>
          <w:szCs w:val="24"/>
        </w:rPr>
        <w:t>for</w:t>
      </w:r>
      <w:r>
        <w:rPr>
          <w:spacing w:val="-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ids.</w:t>
      </w:r>
    </w:p>
    <w:p w:rsidR="00C461E0" w:rsidRDefault="00C461E0">
      <w:pPr>
        <w:spacing w:before="3" w:line="140" w:lineRule="exact"/>
        <w:rPr>
          <w:sz w:val="15"/>
          <w:szCs w:val="15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tabs>
          <w:tab w:val="left" w:pos="520"/>
        </w:tabs>
        <w:ind w:left="524" w:right="270" w:hanging="524"/>
        <w:rPr>
          <w:sz w:val="24"/>
          <w:szCs w:val="24"/>
        </w:rPr>
      </w:pPr>
      <w:r>
        <w:rPr>
          <w:sz w:val="24"/>
          <w:szCs w:val="24"/>
        </w:rPr>
        <w:t>2.3</w:t>
      </w:r>
      <w:r>
        <w:rPr>
          <w:sz w:val="24"/>
          <w:szCs w:val="24"/>
        </w:rPr>
        <w:tab/>
        <w:t>Gov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n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2"/>
          <w:sz w:val="24"/>
          <w:szCs w:val="24"/>
        </w:rPr>
        <w:t>-</w:t>
      </w:r>
      <w:r>
        <w:rPr>
          <w:sz w:val="24"/>
          <w:szCs w:val="24"/>
        </w:rPr>
        <w:t>ow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1"/>
          <w:sz w:val="24"/>
          <w:szCs w:val="24"/>
        </w:rPr>
        <w:t>v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"/>
          <w:sz w:val="24"/>
          <w:szCs w:val="24"/>
        </w:rPr>
        <w:t xml:space="preserve"> </w:t>
      </w:r>
      <w:proofErr w:type="spellStart"/>
      <w:r>
        <w:rPr>
          <w:spacing w:val="2"/>
          <w:sz w:val="24"/>
          <w:szCs w:val="24"/>
        </w:rPr>
        <w:t>S</w:t>
      </w:r>
      <w:r>
        <w:rPr>
          <w:sz w:val="24"/>
          <w:szCs w:val="24"/>
        </w:rPr>
        <w:t>indh</w:t>
      </w:r>
      <w:proofErr w:type="spellEnd"/>
      <w:r>
        <w:rPr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 p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on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-7"/>
          <w:sz w:val="24"/>
          <w:szCs w:val="24"/>
        </w:rPr>
        <w:t xml:space="preserve"> </w:t>
      </w:r>
      <w:r>
        <w:rPr>
          <w:sz w:val="24"/>
          <w:szCs w:val="24"/>
        </w:rPr>
        <w:t>if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4"/>
          <w:sz w:val="24"/>
          <w:szCs w:val="24"/>
        </w:rPr>
        <w:t>e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 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-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fin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5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-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ton</w:t>
      </w:r>
      <w:r>
        <w:rPr>
          <w:spacing w:val="2"/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ous,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if th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un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m</w:t>
      </w:r>
      <w:r>
        <w:rPr>
          <w:spacing w:val="-4"/>
          <w:sz w:val="24"/>
          <w:szCs w:val="24"/>
        </w:rPr>
        <w:t>m</w:t>
      </w:r>
      <w:r>
        <w:rPr>
          <w:spacing w:val="-1"/>
          <w:sz w:val="24"/>
          <w:szCs w:val="24"/>
        </w:rPr>
        <w:t>er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 xml:space="preserve">w,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if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4"/>
          <w:sz w:val="24"/>
          <w:szCs w:val="24"/>
        </w:rPr>
        <w:t>e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a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Gov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n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proofErr w:type="spellStart"/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indh</w:t>
      </w:r>
      <w:proofErr w:type="spellEnd"/>
      <w:r>
        <w:rPr>
          <w:sz w:val="24"/>
          <w:szCs w:val="24"/>
        </w:rPr>
        <w:t>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262" w:space="1001"/>
            <w:col w:w="7077"/>
          </w:cols>
        </w:sectPr>
      </w:pPr>
      <w:r>
        <w:rPr>
          <w:sz w:val="24"/>
          <w:szCs w:val="24"/>
        </w:rPr>
        <w:t xml:space="preserve">2.4   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rs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 not be</w:t>
      </w:r>
      <w:r>
        <w:rPr>
          <w:spacing w:val="-1"/>
          <w:sz w:val="24"/>
          <w:szCs w:val="24"/>
        </w:rPr>
        <w:t xml:space="preserve"> e</w:t>
      </w:r>
      <w:r>
        <w:rPr>
          <w:sz w:val="24"/>
          <w:szCs w:val="24"/>
        </w:rPr>
        <w:t>l</w:t>
      </w:r>
      <w:r>
        <w:rPr>
          <w:spacing w:val="1"/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ible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to bid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if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y</w:t>
      </w:r>
      <w:r>
        <w:rPr>
          <w:spacing w:val="-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un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a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cl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tion</w:t>
      </w:r>
    </w:p>
    <w:p w:rsidR="00C461E0" w:rsidRDefault="00C461E0">
      <w:pPr>
        <w:spacing w:line="200" w:lineRule="exact"/>
      </w:pPr>
    </w:p>
    <w:p w:rsidR="00C461E0" w:rsidRDefault="00C461E0">
      <w:pPr>
        <w:spacing w:before="18" w:line="220" w:lineRule="exact"/>
        <w:rPr>
          <w:sz w:val="22"/>
          <w:szCs w:val="22"/>
        </w:rPr>
      </w:pPr>
    </w:p>
    <w:p w:rsidR="00C461E0" w:rsidRDefault="00D65221">
      <w:pPr>
        <w:spacing w:before="29" w:line="242" w:lineRule="auto"/>
        <w:ind w:left="2803" w:right="273"/>
        <w:rPr>
          <w:sz w:val="24"/>
          <w:szCs w:val="24"/>
        </w:rPr>
      </w:pPr>
      <w:proofErr w:type="gramStart"/>
      <w:r>
        <w:rPr>
          <w:sz w:val="24"/>
          <w:szCs w:val="24"/>
        </w:rPr>
        <w:t>of</w:t>
      </w:r>
      <w:proofErr w:type="gramEnd"/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ibili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-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 xml:space="preserve">r 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ru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t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f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udul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 p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issu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-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</w:t>
      </w:r>
      <w:r>
        <w:rPr>
          <w:spacing w:val="2"/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rn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z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 in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 xml:space="preserve">ub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34.1</w:t>
      </w:r>
    </w:p>
    <w:p w:rsidR="00C461E0" w:rsidRDefault="00C461E0">
      <w:pPr>
        <w:spacing w:before="17" w:line="220" w:lineRule="exact"/>
        <w:rPr>
          <w:sz w:val="22"/>
          <w:szCs w:val="22"/>
        </w:rPr>
        <w:sectPr w:rsidR="00C461E0">
          <w:headerReference w:type="default" r:id="rId10"/>
          <w:pgSz w:w="12240" w:h="15840"/>
          <w:pgMar w:top="820" w:right="1200" w:bottom="280" w:left="1700" w:header="617" w:footer="0" w:gutter="0"/>
          <w:pgNumType w:start="5"/>
          <w:cols w:space="720"/>
        </w:sectPr>
      </w:pPr>
    </w:p>
    <w:p w:rsidR="00C461E0" w:rsidRDefault="00D65221">
      <w:pPr>
        <w:spacing w:before="38" w:line="260" w:lineRule="exact"/>
        <w:ind w:left="463" w:right="-41" w:hanging="360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3. </w:t>
      </w:r>
      <w:r>
        <w:rPr>
          <w:b/>
          <w:spacing w:val="31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E</w:t>
      </w:r>
      <w:r>
        <w:rPr>
          <w:b/>
          <w:spacing w:val="-2"/>
          <w:sz w:val="24"/>
          <w:szCs w:val="24"/>
        </w:rPr>
        <w:t>l</w:t>
      </w:r>
      <w:r>
        <w:rPr>
          <w:b/>
          <w:sz w:val="24"/>
          <w:szCs w:val="24"/>
        </w:rPr>
        <w:t>i</w:t>
      </w:r>
      <w:r>
        <w:rPr>
          <w:b/>
          <w:spacing w:val="-2"/>
          <w:sz w:val="24"/>
          <w:szCs w:val="24"/>
        </w:rPr>
        <w:t>g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b</w:t>
      </w:r>
      <w:r>
        <w:rPr>
          <w:b/>
          <w:sz w:val="24"/>
          <w:szCs w:val="24"/>
        </w:rPr>
        <w:t>le</w:t>
      </w:r>
      <w:r>
        <w:rPr>
          <w:b/>
          <w:spacing w:val="1"/>
          <w:sz w:val="24"/>
          <w:szCs w:val="24"/>
        </w:rPr>
        <w:t xml:space="preserve"> </w:t>
      </w:r>
      <w:r>
        <w:rPr>
          <w:b/>
          <w:spacing w:val="-2"/>
          <w:sz w:val="24"/>
          <w:szCs w:val="24"/>
        </w:rPr>
        <w:t>G</w:t>
      </w:r>
      <w:r>
        <w:rPr>
          <w:b/>
          <w:sz w:val="24"/>
          <w:szCs w:val="24"/>
        </w:rPr>
        <w:t>oo</w:t>
      </w:r>
      <w:r>
        <w:rPr>
          <w:b/>
          <w:spacing w:val="1"/>
          <w:sz w:val="24"/>
          <w:szCs w:val="24"/>
        </w:rPr>
        <w:t>d</w:t>
      </w:r>
      <w:r>
        <w:rPr>
          <w:b/>
          <w:sz w:val="24"/>
          <w:szCs w:val="24"/>
        </w:rPr>
        <w:t>s a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d</w:t>
      </w:r>
      <w:r>
        <w:rPr>
          <w:b/>
          <w:spacing w:val="1"/>
          <w:sz w:val="24"/>
          <w:szCs w:val="24"/>
        </w:rPr>
        <w:t xml:space="preserve"> S</w:t>
      </w:r>
      <w:r>
        <w:rPr>
          <w:b/>
          <w:spacing w:val="-1"/>
          <w:sz w:val="24"/>
          <w:szCs w:val="24"/>
        </w:rPr>
        <w:t>er</w:t>
      </w:r>
      <w:r>
        <w:rPr>
          <w:b/>
          <w:spacing w:val="1"/>
          <w:sz w:val="24"/>
          <w:szCs w:val="24"/>
        </w:rPr>
        <w:t>v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ces</w:t>
      </w:r>
    </w:p>
    <w:p w:rsidR="00C461E0" w:rsidRDefault="00D65221">
      <w:pPr>
        <w:tabs>
          <w:tab w:val="left" w:pos="520"/>
        </w:tabs>
        <w:spacing w:before="29"/>
        <w:ind w:left="524" w:right="148" w:hanging="524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3.1</w:t>
      </w:r>
      <w:r>
        <w:rPr>
          <w:sz w:val="24"/>
          <w:szCs w:val="24"/>
        </w:rPr>
        <w:tab/>
        <w:t>All</w:t>
      </w:r>
      <w:r>
        <w:rPr>
          <w:spacing w:val="2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s</w:t>
      </w:r>
      <w:r>
        <w:rPr>
          <w:spacing w:val="2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9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rvi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suppli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 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ir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in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ible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source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</w:t>
      </w:r>
      <w:r>
        <w:rPr>
          <w:spacing w:val="7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ef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 xml:space="preserve">e </w:t>
      </w:r>
      <w:r>
        <w:rPr>
          <w:spacing w:val="1"/>
          <w:sz w:val="24"/>
          <w:szCs w:val="24"/>
        </w:rPr>
        <w:t>SPP</w:t>
      </w:r>
      <w:r>
        <w:rPr>
          <w:sz w:val="24"/>
          <w:szCs w:val="24"/>
        </w:rPr>
        <w:t xml:space="preserve">RA  </w:t>
      </w:r>
      <w:r>
        <w:rPr>
          <w:spacing w:val="1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ul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s, 2010 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 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 xml:space="preserve">its  </w:t>
      </w:r>
      <w:r>
        <w:rPr>
          <w:spacing w:val="2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 xml:space="preserve">idding  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me</w:t>
      </w:r>
      <w:r>
        <w:rPr>
          <w:sz w:val="24"/>
          <w:szCs w:val="24"/>
        </w:rPr>
        <w:t xml:space="preserve">nts  </w:t>
      </w:r>
      <w:r>
        <w:rPr>
          <w:spacing w:val="27"/>
          <w:sz w:val="24"/>
          <w:szCs w:val="24"/>
        </w:rPr>
        <w:t xml:space="preserve"> </w:t>
      </w:r>
      <w:r w:rsidR="009F1871">
        <w:rPr>
          <w:sz w:val="24"/>
          <w:szCs w:val="24"/>
        </w:rPr>
        <w:t>,</w:t>
      </w:r>
      <w:r w:rsidR="009F1871">
        <w:rPr>
          <w:spacing w:val="-1"/>
          <w:sz w:val="24"/>
          <w:szCs w:val="24"/>
        </w:rPr>
        <w:t xml:space="preserve"> and</w:t>
      </w:r>
      <w:r>
        <w:rPr>
          <w:sz w:val="24"/>
          <w:szCs w:val="24"/>
        </w:rPr>
        <w:t xml:space="preserve">  </w:t>
      </w:r>
      <w:r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 w:rsidR="009F1871">
        <w:rPr>
          <w:spacing w:val="-1"/>
          <w:sz w:val="24"/>
          <w:szCs w:val="24"/>
        </w:rPr>
        <w:t>e</w:t>
      </w:r>
      <w:r w:rsidR="009F1871">
        <w:rPr>
          <w:spacing w:val="2"/>
          <w:sz w:val="24"/>
          <w:szCs w:val="24"/>
        </w:rPr>
        <w:t>x</w:t>
      </w:r>
      <w:r w:rsidR="009F1871">
        <w:rPr>
          <w:sz w:val="24"/>
          <w:szCs w:val="24"/>
        </w:rPr>
        <w:t>p</w:t>
      </w:r>
      <w:r w:rsidR="009F1871">
        <w:rPr>
          <w:spacing w:val="-1"/>
          <w:sz w:val="24"/>
          <w:szCs w:val="24"/>
        </w:rPr>
        <w:t>e</w:t>
      </w:r>
      <w:r w:rsidR="009F1871">
        <w:rPr>
          <w:sz w:val="24"/>
          <w:szCs w:val="24"/>
        </w:rPr>
        <w:t>nditu</w:t>
      </w:r>
      <w:r w:rsidR="009F1871">
        <w:rPr>
          <w:spacing w:val="-1"/>
          <w:sz w:val="24"/>
          <w:szCs w:val="24"/>
        </w:rPr>
        <w:t>re</w:t>
      </w:r>
      <w:r w:rsidR="009F1871">
        <w:rPr>
          <w:sz w:val="24"/>
          <w:szCs w:val="24"/>
        </w:rPr>
        <w:t xml:space="preserve">s </w:t>
      </w:r>
      <w:r w:rsidR="009F1871">
        <w:rPr>
          <w:spacing w:val="3"/>
          <w:sz w:val="24"/>
          <w:szCs w:val="24"/>
        </w:rPr>
        <w:t>made</w:t>
      </w:r>
      <w:r w:rsidR="009F1871">
        <w:rPr>
          <w:sz w:val="24"/>
          <w:szCs w:val="24"/>
        </w:rPr>
        <w:t xml:space="preserve"> </w:t>
      </w:r>
      <w:r w:rsidR="009F1871">
        <w:rPr>
          <w:spacing w:val="1"/>
          <w:sz w:val="24"/>
          <w:szCs w:val="24"/>
        </w:rPr>
        <w:t>under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2"/>
          <w:sz w:val="24"/>
          <w:szCs w:val="24"/>
        </w:rPr>
        <w:t xml:space="preserve"> </w:t>
      </w:r>
      <w:r w:rsidR="009F1871">
        <w:rPr>
          <w:spacing w:val="-1"/>
          <w:sz w:val="24"/>
          <w:szCs w:val="24"/>
        </w:rPr>
        <w:t>c</w:t>
      </w:r>
      <w:r w:rsidR="009F1871">
        <w:rPr>
          <w:sz w:val="24"/>
          <w:szCs w:val="24"/>
        </w:rPr>
        <w:t>ontr</w:t>
      </w:r>
      <w:r w:rsidR="009F1871">
        <w:rPr>
          <w:spacing w:val="-2"/>
          <w:sz w:val="24"/>
          <w:szCs w:val="24"/>
        </w:rPr>
        <w:t>a</w:t>
      </w:r>
      <w:r w:rsidR="009F1871">
        <w:rPr>
          <w:spacing w:val="-1"/>
          <w:sz w:val="24"/>
          <w:szCs w:val="24"/>
        </w:rPr>
        <w:t>c</w:t>
      </w:r>
      <w:r w:rsidR="009F1871">
        <w:rPr>
          <w:sz w:val="24"/>
          <w:szCs w:val="24"/>
        </w:rPr>
        <w:t xml:space="preserve">t </w:t>
      </w:r>
      <w:r w:rsidR="009F1871">
        <w:rPr>
          <w:spacing w:val="3"/>
          <w:sz w:val="24"/>
          <w:szCs w:val="24"/>
        </w:rPr>
        <w:t>will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40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 to</w:t>
      </w:r>
      <w:proofErr w:type="gramEnd"/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h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oods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s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rvi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520"/>
        </w:tabs>
        <w:ind w:left="524" w:right="148" w:hanging="524"/>
        <w:jc w:val="both"/>
        <w:rPr>
          <w:sz w:val="24"/>
          <w:szCs w:val="24"/>
        </w:rPr>
      </w:pPr>
      <w:r>
        <w:rPr>
          <w:sz w:val="24"/>
          <w:szCs w:val="24"/>
        </w:rPr>
        <w:t>3.2</w:t>
      </w:r>
      <w:r>
        <w:rPr>
          <w:sz w:val="24"/>
          <w:szCs w:val="24"/>
        </w:rPr>
        <w:tab/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purp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29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2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3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“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3"/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in”</w:t>
      </w:r>
      <w:r>
        <w:rPr>
          <w:spacing w:val="2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ns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e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wh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oods</w:t>
      </w:r>
      <w:r>
        <w:rPr>
          <w:spacing w:val="3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min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ow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,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od</w:t>
      </w:r>
      <w:r>
        <w:rPr>
          <w:spacing w:val="2"/>
          <w:sz w:val="24"/>
          <w:szCs w:val="24"/>
        </w:rPr>
        <w:t>u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d,</w:t>
      </w:r>
      <w:r>
        <w:rPr>
          <w:spacing w:val="34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pl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e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om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 the</w:t>
      </w:r>
      <w:r>
        <w:rPr>
          <w:spacing w:val="4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v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4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56"/>
          <w:sz w:val="24"/>
          <w:szCs w:val="24"/>
        </w:rPr>
        <w:t xml:space="preserve"> </w:t>
      </w:r>
      <w:r>
        <w:rPr>
          <w:sz w:val="24"/>
          <w:szCs w:val="24"/>
        </w:rPr>
        <w:t>suppli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d.    </w:t>
      </w:r>
      <w:proofErr w:type="gramStart"/>
      <w:r>
        <w:rPr>
          <w:sz w:val="24"/>
          <w:szCs w:val="24"/>
        </w:rPr>
        <w:t xml:space="preserve">Goods 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re</w:t>
      </w:r>
      <w:proofErr w:type="gramEnd"/>
      <w:r>
        <w:rPr>
          <w:sz w:val="24"/>
          <w:szCs w:val="24"/>
        </w:rPr>
        <w:t xml:space="preserve"> 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odu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18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w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n, th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ou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h</w:t>
      </w:r>
      <w:r>
        <w:rPr>
          <w:spacing w:val="1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nu</w:t>
      </w:r>
      <w:r>
        <w:rPr>
          <w:spacing w:val="2"/>
          <w:sz w:val="24"/>
          <w:szCs w:val="24"/>
        </w:rPr>
        <w:t>f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ssin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or subst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jor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ss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b</w:t>
      </w:r>
      <w:r>
        <w:rPr>
          <w:spacing w:val="5"/>
          <w:sz w:val="24"/>
          <w:szCs w:val="24"/>
        </w:rPr>
        <w:t>l</w:t>
      </w:r>
      <w:r>
        <w:rPr>
          <w:sz w:val="24"/>
          <w:szCs w:val="24"/>
        </w:rPr>
        <w:t>y of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pon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>l</w:t>
      </w:r>
      <w:r>
        <w:rPr>
          <w:spacing w:val="-12"/>
          <w:sz w:val="24"/>
          <w:szCs w:val="24"/>
        </w:rPr>
        <w:t>y</w:t>
      </w:r>
      <w:r>
        <w:rPr>
          <w:spacing w:val="9"/>
          <w:sz w:val="24"/>
          <w:szCs w:val="24"/>
        </w:rPr>
        <w:t>-</w:t>
      </w:r>
      <w:r>
        <w:rPr>
          <w:sz w:val="24"/>
          <w:szCs w:val="24"/>
        </w:rPr>
        <w:t>re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o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z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odu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sults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2"/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l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 dif</w:t>
      </w:r>
      <w:r>
        <w:rPr>
          <w:spacing w:val="-1"/>
          <w:sz w:val="24"/>
          <w:szCs w:val="24"/>
        </w:rPr>
        <w:t>fe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sic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ct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isti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s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 purp</w:t>
      </w:r>
      <w:r>
        <w:rPr>
          <w:spacing w:val="-1"/>
          <w:sz w:val="24"/>
          <w:szCs w:val="24"/>
        </w:rPr>
        <w:t>o</w:t>
      </w:r>
      <w:r>
        <w:rPr>
          <w:sz w:val="24"/>
          <w:szCs w:val="24"/>
        </w:rPr>
        <w:t>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 xml:space="preserve">or </w:t>
      </w:r>
      <w:r>
        <w:rPr>
          <w:spacing w:val="-1"/>
          <w:sz w:val="24"/>
          <w:szCs w:val="24"/>
        </w:rPr>
        <w:t>u</w:t>
      </w:r>
      <w:r>
        <w:rPr>
          <w:sz w:val="24"/>
          <w:szCs w:val="24"/>
        </w:rPr>
        <w:t>tili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om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its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pon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520"/>
        </w:tabs>
        <w:ind w:left="524" w:right="153" w:hanging="524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932" w:space="331"/>
            <w:col w:w="7077"/>
          </w:cols>
        </w:sectPr>
      </w:pPr>
      <w:r>
        <w:rPr>
          <w:sz w:val="24"/>
          <w:szCs w:val="24"/>
        </w:rPr>
        <w:t>3.3</w:t>
      </w:r>
      <w:r>
        <w:rPr>
          <w:sz w:val="24"/>
          <w:szCs w:val="24"/>
        </w:rPr>
        <w:tab/>
        <w:t>The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in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oods</w:t>
      </w:r>
      <w:r>
        <w:rPr>
          <w:spacing w:val="2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v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distin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om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ion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 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r.</w:t>
      </w:r>
    </w:p>
    <w:p w:rsidR="00C461E0" w:rsidRDefault="00C461E0">
      <w:pPr>
        <w:spacing w:before="9" w:line="240" w:lineRule="exact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space="720"/>
        </w:sectPr>
      </w:pPr>
    </w:p>
    <w:p w:rsidR="00C461E0" w:rsidRDefault="00D65221">
      <w:pPr>
        <w:spacing w:before="34"/>
        <w:ind w:left="103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4. </w:t>
      </w:r>
      <w:r>
        <w:rPr>
          <w:b/>
          <w:spacing w:val="31"/>
          <w:sz w:val="24"/>
          <w:szCs w:val="24"/>
        </w:rPr>
        <w:t xml:space="preserve"> </w:t>
      </w:r>
      <w:r>
        <w:rPr>
          <w:b/>
          <w:sz w:val="24"/>
          <w:szCs w:val="24"/>
        </w:rPr>
        <w:t>Cost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pacing w:val="-2"/>
          <w:sz w:val="24"/>
          <w:szCs w:val="24"/>
        </w:rPr>
        <w:t>o</w:t>
      </w:r>
      <w:r>
        <w:rPr>
          <w:b/>
          <w:sz w:val="24"/>
          <w:szCs w:val="24"/>
        </w:rPr>
        <w:t>f</w:t>
      </w:r>
    </w:p>
    <w:p w:rsidR="00C461E0" w:rsidRDefault="00D65221">
      <w:pPr>
        <w:spacing w:line="260" w:lineRule="exact"/>
        <w:ind w:left="463" w:right="-56"/>
        <w:rPr>
          <w:sz w:val="24"/>
          <w:szCs w:val="24"/>
        </w:rPr>
      </w:pP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d</w:t>
      </w:r>
      <w:r>
        <w:rPr>
          <w:b/>
          <w:spacing w:val="1"/>
          <w:sz w:val="24"/>
          <w:szCs w:val="24"/>
        </w:rPr>
        <w:t>d</w:t>
      </w:r>
      <w:r>
        <w:rPr>
          <w:b/>
          <w:spacing w:val="-2"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ng</w:t>
      </w:r>
    </w:p>
    <w:p w:rsidR="00C461E0" w:rsidRDefault="00D65221">
      <w:pPr>
        <w:tabs>
          <w:tab w:val="left" w:pos="520"/>
        </w:tabs>
        <w:spacing w:before="29"/>
        <w:ind w:left="524" w:right="155" w:hanging="524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4.1</w:t>
      </w:r>
      <w:r>
        <w:rPr>
          <w:sz w:val="24"/>
          <w:szCs w:val="24"/>
        </w:rPr>
        <w:tab/>
        <w:t>The</w:t>
      </w:r>
      <w:r>
        <w:rPr>
          <w:spacing w:val="4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r</w:t>
      </w:r>
      <w:r>
        <w:rPr>
          <w:spacing w:val="4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osts</w:t>
      </w:r>
      <w:r>
        <w:rPr>
          <w:spacing w:val="4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sso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tion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sub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ission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its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bi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,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ta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et,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in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ft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ref</w:t>
      </w:r>
      <w:r>
        <w:rPr>
          <w:spacing w:val="-2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“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1"/>
          <w:sz w:val="24"/>
          <w:szCs w:val="24"/>
        </w:rPr>
        <w:t xml:space="preserve"> 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pacing w:val="2"/>
          <w:sz w:val="24"/>
          <w:szCs w:val="24"/>
        </w:rPr>
        <w:t>,</w:t>
      </w:r>
      <w:r>
        <w:rPr>
          <w:sz w:val="24"/>
          <w:szCs w:val="24"/>
        </w:rPr>
        <w:t>” will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no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se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spo</w:t>
      </w:r>
      <w:r>
        <w:rPr>
          <w:spacing w:val="3"/>
          <w:sz w:val="24"/>
          <w:szCs w:val="24"/>
        </w:rPr>
        <w:t>n</w:t>
      </w:r>
      <w:r>
        <w:rPr>
          <w:sz w:val="24"/>
          <w:szCs w:val="24"/>
        </w:rPr>
        <w:t>sible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for those</w:t>
      </w:r>
      <w:r>
        <w:rPr>
          <w:spacing w:val="1"/>
          <w:sz w:val="24"/>
          <w:szCs w:val="24"/>
        </w:rPr>
        <w:t xml:space="preserve"> co</w:t>
      </w:r>
      <w:r>
        <w:rPr>
          <w:sz w:val="24"/>
          <w:szCs w:val="24"/>
        </w:rPr>
        <w:t>sts,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re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rdl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ss 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c</w:t>
      </w:r>
      <w:r>
        <w:rPr>
          <w:sz w:val="24"/>
          <w:szCs w:val="24"/>
        </w:rPr>
        <w:t>ondu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 out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bidding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ss.</w:t>
      </w:r>
    </w:p>
    <w:p w:rsidR="00C461E0" w:rsidRDefault="00C461E0">
      <w:pPr>
        <w:spacing w:before="6" w:line="280" w:lineRule="exact"/>
        <w:rPr>
          <w:sz w:val="28"/>
          <w:szCs w:val="28"/>
        </w:rPr>
      </w:pPr>
    </w:p>
    <w:p w:rsidR="00C461E0" w:rsidRDefault="00D65221">
      <w:pPr>
        <w:spacing w:line="260" w:lineRule="exact"/>
        <w:ind w:left="932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278" w:space="985"/>
            <w:col w:w="7077"/>
          </w:cols>
        </w:sectPr>
      </w:pPr>
      <w:r>
        <w:rPr>
          <w:b/>
          <w:spacing w:val="1"/>
          <w:position w:val="-1"/>
          <w:sz w:val="24"/>
          <w:szCs w:val="24"/>
        </w:rPr>
        <w:t>B</w:t>
      </w:r>
      <w:r>
        <w:rPr>
          <w:b/>
          <w:position w:val="-1"/>
          <w:sz w:val="24"/>
          <w:szCs w:val="24"/>
        </w:rPr>
        <w:t>.</w:t>
      </w:r>
      <w:r>
        <w:rPr>
          <w:b/>
          <w:spacing w:val="41"/>
          <w:position w:val="-1"/>
          <w:sz w:val="24"/>
          <w:szCs w:val="24"/>
        </w:rPr>
        <w:t xml:space="preserve"> </w:t>
      </w:r>
      <w:r>
        <w:rPr>
          <w:b/>
          <w:position w:val="-1"/>
          <w:sz w:val="24"/>
          <w:szCs w:val="24"/>
        </w:rPr>
        <w:t>T</w:t>
      </w:r>
      <w:r>
        <w:rPr>
          <w:b/>
          <w:spacing w:val="1"/>
          <w:position w:val="-1"/>
          <w:sz w:val="24"/>
          <w:szCs w:val="24"/>
        </w:rPr>
        <w:t>h</w:t>
      </w:r>
      <w:r>
        <w:rPr>
          <w:b/>
          <w:position w:val="-1"/>
          <w:sz w:val="24"/>
          <w:szCs w:val="24"/>
        </w:rPr>
        <w:t>e</w:t>
      </w:r>
      <w:r>
        <w:rPr>
          <w:b/>
          <w:spacing w:val="-1"/>
          <w:position w:val="-1"/>
          <w:sz w:val="24"/>
          <w:szCs w:val="24"/>
        </w:rPr>
        <w:t xml:space="preserve"> B</w:t>
      </w:r>
      <w:r>
        <w:rPr>
          <w:b/>
          <w:position w:val="-1"/>
          <w:sz w:val="24"/>
          <w:szCs w:val="24"/>
        </w:rPr>
        <w:t>i</w:t>
      </w:r>
      <w:r>
        <w:rPr>
          <w:b/>
          <w:spacing w:val="-1"/>
          <w:position w:val="-1"/>
          <w:sz w:val="24"/>
          <w:szCs w:val="24"/>
        </w:rPr>
        <w:t>d</w:t>
      </w:r>
      <w:r>
        <w:rPr>
          <w:b/>
          <w:spacing w:val="1"/>
          <w:position w:val="-1"/>
          <w:sz w:val="24"/>
          <w:szCs w:val="24"/>
        </w:rPr>
        <w:t>d</w:t>
      </w:r>
      <w:r>
        <w:rPr>
          <w:b/>
          <w:spacing w:val="-2"/>
          <w:position w:val="-1"/>
          <w:sz w:val="24"/>
          <w:szCs w:val="24"/>
        </w:rPr>
        <w:t>i</w:t>
      </w:r>
      <w:r>
        <w:rPr>
          <w:b/>
          <w:spacing w:val="1"/>
          <w:position w:val="-1"/>
          <w:sz w:val="24"/>
          <w:szCs w:val="24"/>
        </w:rPr>
        <w:t>n</w:t>
      </w:r>
      <w:r>
        <w:rPr>
          <w:b/>
          <w:position w:val="-1"/>
          <w:sz w:val="24"/>
          <w:szCs w:val="24"/>
        </w:rPr>
        <w:t>g Do</w:t>
      </w:r>
      <w:r>
        <w:rPr>
          <w:b/>
          <w:spacing w:val="-1"/>
          <w:position w:val="-1"/>
          <w:sz w:val="24"/>
          <w:szCs w:val="24"/>
        </w:rPr>
        <w:t>c</w:t>
      </w:r>
      <w:r>
        <w:rPr>
          <w:b/>
          <w:spacing w:val="1"/>
          <w:position w:val="-1"/>
          <w:sz w:val="24"/>
          <w:szCs w:val="24"/>
        </w:rPr>
        <w:t>u</w:t>
      </w:r>
      <w:r>
        <w:rPr>
          <w:b/>
          <w:spacing w:val="4"/>
          <w:position w:val="-1"/>
          <w:sz w:val="24"/>
          <w:szCs w:val="24"/>
        </w:rPr>
        <w:t>m</w:t>
      </w:r>
      <w:r>
        <w:rPr>
          <w:b/>
          <w:spacing w:val="-3"/>
          <w:position w:val="-1"/>
          <w:sz w:val="24"/>
          <w:szCs w:val="24"/>
        </w:rPr>
        <w:t>e</w:t>
      </w:r>
      <w:r>
        <w:rPr>
          <w:b/>
          <w:spacing w:val="1"/>
          <w:position w:val="-1"/>
          <w:sz w:val="24"/>
          <w:szCs w:val="24"/>
        </w:rPr>
        <w:t>n</w:t>
      </w:r>
      <w:r>
        <w:rPr>
          <w:b/>
          <w:spacing w:val="-3"/>
          <w:position w:val="-1"/>
          <w:sz w:val="24"/>
          <w:szCs w:val="24"/>
        </w:rPr>
        <w:t>t</w:t>
      </w:r>
      <w:r>
        <w:rPr>
          <w:b/>
          <w:position w:val="-1"/>
          <w:sz w:val="24"/>
          <w:szCs w:val="24"/>
        </w:rPr>
        <w:t>s</w:t>
      </w:r>
    </w:p>
    <w:p w:rsidR="00C461E0" w:rsidRDefault="00C461E0">
      <w:pPr>
        <w:spacing w:before="5" w:line="240" w:lineRule="exact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space="720"/>
        </w:sectPr>
      </w:pPr>
    </w:p>
    <w:p w:rsidR="00C461E0" w:rsidRDefault="00D65221">
      <w:pPr>
        <w:spacing w:before="34"/>
        <w:ind w:left="463" w:right="-41" w:hanging="360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5. </w:t>
      </w:r>
      <w:r>
        <w:rPr>
          <w:b/>
          <w:spacing w:val="31"/>
          <w:sz w:val="24"/>
          <w:szCs w:val="24"/>
        </w:rPr>
        <w:t xml:space="preserve"> </w:t>
      </w:r>
      <w:r>
        <w:rPr>
          <w:b/>
          <w:sz w:val="24"/>
          <w:szCs w:val="24"/>
        </w:rPr>
        <w:t>Co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t</w:t>
      </w:r>
      <w:r>
        <w:rPr>
          <w:b/>
          <w:spacing w:val="-2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t </w:t>
      </w:r>
      <w:r>
        <w:rPr>
          <w:b/>
          <w:spacing w:val="-2"/>
          <w:sz w:val="24"/>
          <w:szCs w:val="24"/>
        </w:rPr>
        <w:t>o</w:t>
      </w:r>
      <w:r>
        <w:rPr>
          <w:b/>
          <w:sz w:val="24"/>
          <w:szCs w:val="24"/>
        </w:rPr>
        <w:t xml:space="preserve">f </w:t>
      </w: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d</w:t>
      </w:r>
      <w:r>
        <w:rPr>
          <w:b/>
          <w:spacing w:val="1"/>
          <w:sz w:val="24"/>
          <w:szCs w:val="24"/>
        </w:rPr>
        <w:t>d</w:t>
      </w:r>
      <w:r>
        <w:rPr>
          <w:b/>
          <w:spacing w:val="-2"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g Do</w:t>
      </w:r>
      <w:r>
        <w:rPr>
          <w:b/>
          <w:spacing w:val="-1"/>
          <w:sz w:val="24"/>
          <w:szCs w:val="24"/>
        </w:rPr>
        <w:t>c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2"/>
          <w:sz w:val="24"/>
          <w:szCs w:val="24"/>
        </w:rPr>
        <w:t>m</w:t>
      </w:r>
      <w:r>
        <w:rPr>
          <w:b/>
          <w:spacing w:val="-3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ts</w:t>
      </w:r>
    </w:p>
    <w:p w:rsidR="00C461E0" w:rsidRDefault="00D65221">
      <w:pPr>
        <w:spacing w:before="29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 xml:space="preserve">5.1    </w:t>
      </w:r>
      <w:r>
        <w:rPr>
          <w:spacing w:val="1"/>
          <w:sz w:val="24"/>
          <w:szCs w:val="24"/>
        </w:rPr>
        <w:t xml:space="preserve"> </w:t>
      </w:r>
      <w:r w:rsidR="009F1871"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bidding 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lud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:</w:t>
      </w:r>
    </w:p>
    <w:p w:rsidR="00C461E0" w:rsidRDefault="00C461E0">
      <w:pPr>
        <w:spacing w:before="14" w:line="260" w:lineRule="exact"/>
        <w:rPr>
          <w:sz w:val="26"/>
          <w:szCs w:val="26"/>
        </w:rPr>
      </w:pPr>
    </w:p>
    <w:p w:rsidR="00C461E0" w:rsidRDefault="00D65221">
      <w:pPr>
        <w:ind w:left="541" w:right="3163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)   </w:t>
      </w:r>
      <w:r>
        <w:rPr>
          <w:spacing w:val="35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stru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tions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-1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rs </w:t>
      </w:r>
      <w:r>
        <w:rPr>
          <w:spacing w:val="2"/>
          <w:sz w:val="24"/>
          <w:szCs w:val="24"/>
        </w:rPr>
        <w:t>(</w:t>
      </w:r>
      <w:r>
        <w:rPr>
          <w:spacing w:val="-1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 xml:space="preserve">) (b)   </w:t>
      </w:r>
      <w:r>
        <w:rPr>
          <w:spacing w:val="20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t</w:t>
      </w:r>
    </w:p>
    <w:p w:rsidR="00C461E0" w:rsidRDefault="00D65221">
      <w:pPr>
        <w:ind w:left="541" w:right="2220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)   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Conditions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</w:t>
      </w:r>
      <w:r>
        <w:rPr>
          <w:spacing w:val="2"/>
          <w:sz w:val="24"/>
          <w:szCs w:val="24"/>
        </w:rPr>
        <w:t>(</w:t>
      </w:r>
      <w:r>
        <w:rPr>
          <w:sz w:val="24"/>
          <w:szCs w:val="24"/>
        </w:rPr>
        <w:t xml:space="preserve">GCC) (d)   </w:t>
      </w:r>
      <w:r>
        <w:rPr>
          <w:spacing w:val="2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 Condi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ions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 (S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C) (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 xml:space="preserve">)   </w:t>
      </w:r>
      <w:r>
        <w:rPr>
          <w:spacing w:val="3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re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s</w:t>
      </w:r>
    </w:p>
    <w:p w:rsidR="00C461E0" w:rsidRDefault="00D65221">
      <w:pPr>
        <w:ind w:left="541"/>
        <w:rPr>
          <w:sz w:val="24"/>
          <w:szCs w:val="24"/>
        </w:rPr>
      </w:pPr>
      <w:r>
        <w:rPr>
          <w:spacing w:val="-1"/>
          <w:sz w:val="24"/>
          <w:szCs w:val="24"/>
        </w:rPr>
        <w:t>(f</w:t>
      </w:r>
      <w:r>
        <w:rPr>
          <w:sz w:val="24"/>
          <w:szCs w:val="24"/>
        </w:rPr>
        <w:t xml:space="preserve">)   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hni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 xml:space="preserve">l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cifi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tions</w:t>
      </w:r>
    </w:p>
    <w:p w:rsidR="00C461E0" w:rsidRDefault="00D65221">
      <w:pPr>
        <w:ind w:left="541"/>
        <w:rPr>
          <w:sz w:val="24"/>
          <w:szCs w:val="24"/>
        </w:rPr>
      </w:pPr>
      <w:r>
        <w:rPr>
          <w:sz w:val="24"/>
          <w:szCs w:val="24"/>
        </w:rPr>
        <w:t xml:space="preserve">(g)   </w:t>
      </w:r>
      <w:r>
        <w:rPr>
          <w:spacing w:val="20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m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dul</w:t>
      </w:r>
      <w:r>
        <w:rPr>
          <w:spacing w:val="-1"/>
          <w:sz w:val="24"/>
          <w:szCs w:val="24"/>
        </w:rPr>
        <w:t>es</w:t>
      </w:r>
    </w:p>
    <w:p w:rsidR="00C461E0" w:rsidRDefault="00D65221">
      <w:pPr>
        <w:ind w:left="541"/>
        <w:rPr>
          <w:sz w:val="24"/>
          <w:szCs w:val="24"/>
        </w:rPr>
      </w:pPr>
      <w:r>
        <w:rPr>
          <w:sz w:val="24"/>
          <w:szCs w:val="24"/>
        </w:rPr>
        <w:t xml:space="preserve">(h)   </w:t>
      </w:r>
      <w:r>
        <w:rPr>
          <w:spacing w:val="20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uri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rm</w:t>
      </w:r>
    </w:p>
    <w:p w:rsidR="00C461E0" w:rsidRDefault="00D65221">
      <w:pPr>
        <w:ind w:left="541"/>
        <w:rPr>
          <w:sz w:val="24"/>
          <w:szCs w:val="24"/>
        </w:rPr>
      </w:pPr>
      <w:r>
        <w:rPr>
          <w:spacing w:val="-1"/>
          <w:sz w:val="24"/>
          <w:szCs w:val="24"/>
        </w:rPr>
        <w:t>(</w:t>
      </w:r>
      <w:proofErr w:type="spellStart"/>
      <w:r>
        <w:rPr>
          <w:sz w:val="24"/>
          <w:szCs w:val="24"/>
        </w:rPr>
        <w:t>i</w:t>
      </w:r>
      <w:proofErr w:type="spellEnd"/>
      <w:r>
        <w:rPr>
          <w:sz w:val="24"/>
          <w:szCs w:val="24"/>
        </w:rPr>
        <w:t xml:space="preserve">)   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</w:p>
    <w:p w:rsidR="00C461E0" w:rsidRDefault="00D65221">
      <w:pPr>
        <w:ind w:left="541"/>
        <w:rPr>
          <w:sz w:val="24"/>
          <w:szCs w:val="24"/>
        </w:rPr>
      </w:pP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 xml:space="preserve">j)    </w:t>
      </w:r>
      <w:r>
        <w:rPr>
          <w:spacing w:val="1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S</w:t>
      </w:r>
      <w:r>
        <w:rPr>
          <w:spacing w:val="-1"/>
          <w:sz w:val="24"/>
          <w:szCs w:val="24"/>
        </w:rPr>
        <w:t>ec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ri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-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rm</w:t>
      </w:r>
    </w:p>
    <w:p w:rsidR="00C461E0" w:rsidRDefault="00D65221">
      <w:pPr>
        <w:ind w:left="541"/>
        <w:rPr>
          <w:sz w:val="24"/>
          <w:szCs w:val="24"/>
        </w:rPr>
      </w:pPr>
      <w:r>
        <w:rPr>
          <w:sz w:val="24"/>
          <w:szCs w:val="24"/>
        </w:rPr>
        <w:t xml:space="preserve">(k)   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nufa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Autho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z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540"/>
        </w:tabs>
        <w:ind w:left="548" w:right="148" w:hanging="548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608" w:space="654"/>
            <w:col w:w="7078"/>
          </w:cols>
        </w:sectPr>
      </w:pPr>
      <w:r>
        <w:rPr>
          <w:sz w:val="24"/>
          <w:szCs w:val="24"/>
        </w:rPr>
        <w:t>5.2</w:t>
      </w:r>
      <w:r>
        <w:rPr>
          <w:sz w:val="24"/>
          <w:szCs w:val="24"/>
        </w:rPr>
        <w:tab/>
        <w:t>The</w:t>
      </w:r>
      <w:r>
        <w:rPr>
          <w:spacing w:val="1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1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0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o</w:t>
      </w:r>
      <w:r>
        <w:rPr>
          <w:spacing w:val="1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mine</w:t>
      </w:r>
      <w:r>
        <w:rPr>
          <w:spacing w:val="1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l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instru</w:t>
      </w:r>
      <w:r>
        <w:rPr>
          <w:spacing w:val="-2"/>
          <w:sz w:val="24"/>
          <w:szCs w:val="24"/>
        </w:rPr>
        <w:t>ct</w:t>
      </w:r>
      <w:r>
        <w:rPr>
          <w:sz w:val="24"/>
          <w:szCs w:val="24"/>
        </w:rPr>
        <w:t>io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s,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fo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s,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 xml:space="preserve">s,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tions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bidding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nts. </w:t>
      </w:r>
      <w:r>
        <w:rPr>
          <w:spacing w:val="5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pacing w:val="2"/>
          <w:sz w:val="24"/>
          <w:szCs w:val="24"/>
        </w:rPr>
        <w:t>a</w:t>
      </w:r>
      <w:r>
        <w:rPr>
          <w:sz w:val="24"/>
          <w:szCs w:val="24"/>
        </w:rPr>
        <w:t>ilu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nish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quir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 the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bidding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s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sub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it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a bid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not  subst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nti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 xml:space="preserve">y  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 xml:space="preserve">sponsive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bidding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nts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2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sp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2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isk</w:t>
      </w:r>
      <w:r>
        <w:rPr>
          <w:spacing w:val="2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2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sult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</w:p>
    <w:p w:rsidR="00C461E0" w:rsidRDefault="00C461E0">
      <w:pPr>
        <w:spacing w:line="200" w:lineRule="exact"/>
      </w:pPr>
    </w:p>
    <w:p w:rsidR="00C461E0" w:rsidRDefault="00C461E0">
      <w:pPr>
        <w:spacing w:before="8" w:line="240" w:lineRule="exact"/>
        <w:rPr>
          <w:sz w:val="24"/>
          <w:szCs w:val="24"/>
        </w:rPr>
      </w:pPr>
    </w:p>
    <w:p w:rsidR="00C461E0" w:rsidRDefault="00D65221">
      <w:pPr>
        <w:spacing w:before="29" w:line="260" w:lineRule="exact"/>
        <w:ind w:left="2811"/>
        <w:rPr>
          <w:sz w:val="24"/>
          <w:szCs w:val="24"/>
        </w:rPr>
      </w:pPr>
      <w:proofErr w:type="gramStart"/>
      <w:r>
        <w:rPr>
          <w:spacing w:val="-1"/>
          <w:position w:val="-1"/>
          <w:sz w:val="24"/>
          <w:szCs w:val="24"/>
        </w:rPr>
        <w:t>r</w:t>
      </w:r>
      <w:r>
        <w:rPr>
          <w:spacing w:val="-3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j</w:t>
      </w:r>
      <w:r>
        <w:rPr>
          <w:spacing w:val="-1"/>
          <w:position w:val="-1"/>
          <w:sz w:val="24"/>
          <w:szCs w:val="24"/>
        </w:rPr>
        <w:t>ec</w:t>
      </w:r>
      <w:r>
        <w:rPr>
          <w:position w:val="-1"/>
          <w:sz w:val="24"/>
          <w:szCs w:val="24"/>
        </w:rPr>
        <w:t>tion</w:t>
      </w:r>
      <w:proofErr w:type="gramEnd"/>
      <w:r>
        <w:rPr>
          <w:spacing w:val="5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of</w:t>
      </w:r>
      <w:r>
        <w:rPr>
          <w:spacing w:val="-1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its bid.</w:t>
      </w:r>
    </w:p>
    <w:p w:rsidR="00C461E0" w:rsidRDefault="00C461E0">
      <w:pPr>
        <w:spacing w:before="3" w:line="240" w:lineRule="exact"/>
        <w:rPr>
          <w:sz w:val="24"/>
          <w:szCs w:val="24"/>
        </w:rPr>
        <w:sectPr w:rsidR="00C461E0">
          <w:pgSz w:w="12240" w:h="15840"/>
          <w:pgMar w:top="820" w:right="1200" w:bottom="280" w:left="1700" w:header="617" w:footer="0" w:gutter="0"/>
          <w:cols w:space="720"/>
        </w:sectPr>
      </w:pPr>
    </w:p>
    <w:p w:rsidR="00C461E0" w:rsidRDefault="00D65221">
      <w:pPr>
        <w:spacing w:before="34"/>
        <w:ind w:left="463" w:right="-41" w:hanging="360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6. </w:t>
      </w:r>
      <w:r>
        <w:rPr>
          <w:b/>
          <w:spacing w:val="31"/>
          <w:sz w:val="24"/>
          <w:szCs w:val="24"/>
        </w:rPr>
        <w:t xml:space="preserve"> </w:t>
      </w:r>
      <w:r>
        <w:rPr>
          <w:b/>
          <w:sz w:val="24"/>
          <w:szCs w:val="24"/>
        </w:rPr>
        <w:t>Cla</w:t>
      </w:r>
      <w:r>
        <w:rPr>
          <w:b/>
          <w:spacing w:val="-1"/>
          <w:sz w:val="24"/>
          <w:szCs w:val="24"/>
        </w:rPr>
        <w:t>r</w:t>
      </w:r>
      <w:r>
        <w:rPr>
          <w:b/>
          <w:spacing w:val="-2"/>
          <w:sz w:val="24"/>
          <w:szCs w:val="24"/>
        </w:rPr>
        <w:t>i</w:t>
      </w:r>
      <w:r>
        <w:rPr>
          <w:b/>
          <w:spacing w:val="4"/>
          <w:sz w:val="24"/>
          <w:szCs w:val="24"/>
        </w:rPr>
        <w:t>f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c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>i</w:t>
      </w:r>
      <w:r>
        <w:rPr>
          <w:b/>
          <w:spacing w:val="-2"/>
          <w:sz w:val="24"/>
          <w:szCs w:val="24"/>
        </w:rPr>
        <w:t>o</w:t>
      </w:r>
      <w:r>
        <w:rPr>
          <w:b/>
          <w:sz w:val="24"/>
          <w:szCs w:val="24"/>
        </w:rPr>
        <w:t>n</w:t>
      </w:r>
      <w:r>
        <w:rPr>
          <w:b/>
          <w:spacing w:val="3"/>
          <w:sz w:val="24"/>
          <w:szCs w:val="24"/>
        </w:rPr>
        <w:t xml:space="preserve"> </w:t>
      </w:r>
      <w:r>
        <w:rPr>
          <w:b/>
          <w:spacing w:val="-2"/>
          <w:sz w:val="24"/>
          <w:szCs w:val="24"/>
        </w:rPr>
        <w:t>o</w:t>
      </w:r>
      <w:r>
        <w:rPr>
          <w:b/>
          <w:sz w:val="24"/>
          <w:szCs w:val="24"/>
        </w:rPr>
        <w:t xml:space="preserve">f </w:t>
      </w: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d</w:t>
      </w:r>
      <w:r>
        <w:rPr>
          <w:b/>
          <w:spacing w:val="1"/>
          <w:sz w:val="24"/>
          <w:szCs w:val="24"/>
        </w:rPr>
        <w:t>d</w:t>
      </w:r>
      <w:r>
        <w:rPr>
          <w:b/>
          <w:spacing w:val="-2"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g Do</w:t>
      </w:r>
      <w:r>
        <w:rPr>
          <w:b/>
          <w:spacing w:val="-1"/>
          <w:sz w:val="24"/>
          <w:szCs w:val="24"/>
        </w:rPr>
        <w:t>c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2"/>
          <w:sz w:val="24"/>
          <w:szCs w:val="24"/>
        </w:rPr>
        <w:t>m</w:t>
      </w:r>
      <w:r>
        <w:rPr>
          <w:b/>
          <w:spacing w:val="-3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ts</w:t>
      </w:r>
    </w:p>
    <w:p w:rsidR="00C461E0" w:rsidRDefault="00D65221">
      <w:pPr>
        <w:tabs>
          <w:tab w:val="left" w:pos="540"/>
        </w:tabs>
        <w:spacing w:before="29"/>
        <w:ind w:left="548" w:right="150" w:hanging="548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2000" w:space="263"/>
            <w:col w:w="7077"/>
          </w:cols>
        </w:sectPr>
      </w:pPr>
      <w:r>
        <w:br w:type="column"/>
      </w:r>
      <w:r>
        <w:rPr>
          <w:sz w:val="24"/>
          <w:szCs w:val="24"/>
        </w:rPr>
        <w:lastRenderedPageBreak/>
        <w:t>6.1</w:t>
      </w:r>
      <w:r>
        <w:rPr>
          <w:sz w:val="24"/>
          <w:szCs w:val="24"/>
        </w:rPr>
        <w:tab/>
        <w:t xml:space="preserve">A 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int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10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2"/>
          <w:sz w:val="24"/>
          <w:szCs w:val="24"/>
        </w:rPr>
        <w:t>q</w:t>
      </w:r>
      <w:r>
        <w:rPr>
          <w:sz w:val="24"/>
          <w:szCs w:val="24"/>
        </w:rPr>
        <w:t>ui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ing 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 xml:space="preserve">y 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bidding 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nts 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noti</w:t>
      </w:r>
      <w:r>
        <w:rPr>
          <w:spacing w:val="4"/>
          <w:sz w:val="24"/>
          <w:szCs w:val="24"/>
        </w:rPr>
        <w:t>f</w:t>
      </w:r>
      <w:r>
        <w:rPr>
          <w:sz w:val="24"/>
          <w:szCs w:val="24"/>
        </w:rPr>
        <w:t>y</w:t>
      </w:r>
      <w:r>
        <w:rPr>
          <w:spacing w:val="44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 xml:space="preserve">he 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4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.  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wi</w:t>
      </w:r>
      <w:r>
        <w:rPr>
          <w:spacing w:val="1"/>
          <w:sz w:val="24"/>
          <w:szCs w:val="24"/>
        </w:rPr>
        <w:t>l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spond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iting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 r</w:t>
      </w:r>
      <w:r>
        <w:rPr>
          <w:spacing w:val="-2"/>
          <w:sz w:val="24"/>
          <w:szCs w:val="24"/>
        </w:rPr>
        <w:t>e</w:t>
      </w:r>
      <w:r>
        <w:rPr>
          <w:spacing w:val="2"/>
          <w:sz w:val="24"/>
          <w:szCs w:val="24"/>
        </w:rPr>
        <w:t>q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 xml:space="preserve">r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 the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bidd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ng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it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no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wo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king</w:t>
      </w:r>
      <w:r>
        <w:rPr>
          <w:spacing w:val="17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d</w:t>
      </w:r>
      <w:r>
        <w:rPr>
          <w:spacing w:val="4"/>
          <w:sz w:val="24"/>
          <w:szCs w:val="24"/>
        </w:rPr>
        <w:t>a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s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ior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d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ine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sub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issi</w:t>
      </w:r>
      <w:r>
        <w:rPr>
          <w:spacing w:val="-2"/>
          <w:sz w:val="24"/>
          <w:szCs w:val="24"/>
        </w:rPr>
        <w:t xml:space="preserve">on </w:t>
      </w:r>
      <w:r>
        <w:rPr>
          <w:sz w:val="24"/>
          <w:szCs w:val="24"/>
        </w:rPr>
        <w:t>of bids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cr</w:t>
      </w:r>
      <w:r>
        <w:rPr>
          <w:sz w:val="24"/>
          <w:szCs w:val="24"/>
        </w:rPr>
        <w:t>ib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ta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 xml:space="preserve">et. </w:t>
      </w:r>
      <w:r>
        <w:rPr>
          <w:spacing w:val="3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it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opi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41"/>
          <w:sz w:val="24"/>
          <w:szCs w:val="24"/>
        </w:rPr>
        <w:t xml:space="preserve"> </w:t>
      </w:r>
      <w:proofErr w:type="gramStart"/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pacing w:val="4"/>
          <w:sz w:val="24"/>
          <w:szCs w:val="24"/>
        </w:rPr>
        <w:t>’</w:t>
      </w:r>
      <w:r>
        <w:rPr>
          <w:sz w:val="24"/>
          <w:szCs w:val="24"/>
        </w:rPr>
        <w:t xml:space="preserve">s 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onse</w:t>
      </w:r>
      <w:proofErr w:type="gramEnd"/>
      <w:r>
        <w:rPr>
          <w:spacing w:val="4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luding 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 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2"/>
          <w:sz w:val="24"/>
          <w:szCs w:val="24"/>
        </w:rPr>
        <w:t>pl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tion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the qu</w:t>
      </w:r>
      <w:r>
        <w:rPr>
          <w:spacing w:val="-1"/>
          <w:sz w:val="24"/>
          <w:szCs w:val="24"/>
        </w:rPr>
        <w:t>e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but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without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2"/>
          <w:sz w:val="24"/>
          <w:szCs w:val="24"/>
        </w:rPr>
        <w:t>i</w:t>
      </w:r>
      <w:r>
        <w:rPr>
          <w:spacing w:val="6"/>
          <w:sz w:val="24"/>
          <w:szCs w:val="24"/>
        </w:rPr>
        <w:t>f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source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inqu</w:t>
      </w:r>
      <w:r>
        <w:rPr>
          <w:spacing w:val="1"/>
          <w:sz w:val="24"/>
          <w:szCs w:val="24"/>
        </w:rPr>
        <w:t>i</w:t>
      </w:r>
      <w:r>
        <w:rPr>
          <w:spacing w:val="6"/>
          <w:sz w:val="24"/>
          <w:szCs w:val="24"/>
        </w:rPr>
        <w:t>r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)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 to  </w:t>
      </w:r>
      <w:r>
        <w:rPr>
          <w:spacing w:val="1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 xml:space="preserve">l  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  bidd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rs  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  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ve 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re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 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 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ing 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nts.</w:t>
      </w:r>
    </w:p>
    <w:p w:rsidR="00C461E0" w:rsidRDefault="00C461E0">
      <w:pPr>
        <w:spacing w:before="9" w:line="240" w:lineRule="exact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space="720"/>
        </w:sectPr>
      </w:pPr>
    </w:p>
    <w:p w:rsidR="00C461E0" w:rsidRDefault="00D65221">
      <w:pPr>
        <w:spacing w:before="34"/>
        <w:ind w:left="463" w:right="-41" w:hanging="360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7. </w:t>
      </w:r>
      <w:r>
        <w:rPr>
          <w:b/>
          <w:spacing w:val="31"/>
          <w:sz w:val="24"/>
          <w:szCs w:val="24"/>
        </w:rPr>
        <w:t xml:space="preserve"> </w:t>
      </w:r>
      <w:r>
        <w:rPr>
          <w:b/>
          <w:sz w:val="24"/>
          <w:szCs w:val="24"/>
        </w:rPr>
        <w:t>A</w:t>
      </w:r>
      <w:r>
        <w:rPr>
          <w:b/>
          <w:spacing w:val="2"/>
          <w:sz w:val="24"/>
          <w:szCs w:val="24"/>
        </w:rPr>
        <w:t>m</w:t>
      </w:r>
      <w:r>
        <w:rPr>
          <w:b/>
          <w:spacing w:val="-3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nd</w:t>
      </w:r>
      <w:r>
        <w:rPr>
          <w:b/>
          <w:spacing w:val="2"/>
          <w:sz w:val="24"/>
          <w:szCs w:val="24"/>
        </w:rPr>
        <w:t>m</w:t>
      </w:r>
      <w:r>
        <w:rPr>
          <w:b/>
          <w:spacing w:val="-3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t </w:t>
      </w:r>
      <w:r>
        <w:rPr>
          <w:b/>
          <w:spacing w:val="-2"/>
          <w:sz w:val="24"/>
          <w:szCs w:val="24"/>
        </w:rPr>
        <w:t>o</w:t>
      </w:r>
      <w:r>
        <w:rPr>
          <w:b/>
          <w:sz w:val="24"/>
          <w:szCs w:val="24"/>
        </w:rPr>
        <w:t xml:space="preserve">f </w:t>
      </w: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d</w:t>
      </w:r>
      <w:r>
        <w:rPr>
          <w:b/>
          <w:spacing w:val="1"/>
          <w:sz w:val="24"/>
          <w:szCs w:val="24"/>
        </w:rPr>
        <w:t>d</w:t>
      </w:r>
      <w:r>
        <w:rPr>
          <w:b/>
          <w:spacing w:val="-2"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g Do</w:t>
      </w:r>
      <w:r>
        <w:rPr>
          <w:b/>
          <w:spacing w:val="-1"/>
          <w:sz w:val="24"/>
          <w:szCs w:val="24"/>
        </w:rPr>
        <w:t>c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2"/>
          <w:sz w:val="24"/>
          <w:szCs w:val="24"/>
        </w:rPr>
        <w:t>m</w:t>
      </w:r>
      <w:r>
        <w:rPr>
          <w:b/>
          <w:spacing w:val="-3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ts</w:t>
      </w:r>
    </w:p>
    <w:p w:rsidR="00C461E0" w:rsidRDefault="00D65221">
      <w:pPr>
        <w:tabs>
          <w:tab w:val="left" w:pos="540"/>
        </w:tabs>
        <w:spacing w:before="29"/>
        <w:ind w:left="548" w:right="152" w:hanging="548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7.1</w:t>
      </w:r>
      <w:r>
        <w:rPr>
          <w:sz w:val="24"/>
          <w:szCs w:val="24"/>
        </w:rPr>
        <w:tab/>
        <w:t>At</w:t>
      </w:r>
      <w:r>
        <w:rPr>
          <w:spacing w:val="5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7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ti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e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ior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dline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sub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iss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on</w:t>
      </w:r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bids,</w:t>
      </w:r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 xml:space="preserve">y 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a</w:t>
      </w:r>
      <w:r>
        <w:rPr>
          <w:sz w:val="24"/>
          <w:szCs w:val="24"/>
        </w:rPr>
        <w:t>son,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wh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its</w:t>
      </w:r>
      <w:r>
        <w:rPr>
          <w:spacing w:val="7"/>
          <w:sz w:val="24"/>
          <w:szCs w:val="24"/>
        </w:rPr>
        <w:t xml:space="preserve"> </w:t>
      </w:r>
      <w:r>
        <w:rPr>
          <w:spacing w:val="-4"/>
          <w:sz w:val="24"/>
          <w:szCs w:val="24"/>
        </w:rPr>
        <w:t>o</w:t>
      </w:r>
      <w:r>
        <w:rPr>
          <w:sz w:val="24"/>
          <w:szCs w:val="24"/>
        </w:rPr>
        <w:t>wn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tive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or in</w:t>
      </w:r>
      <w:r>
        <w:rPr>
          <w:spacing w:val="3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spon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e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a clarification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9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an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te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r,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i</w:t>
      </w:r>
      <w:r>
        <w:rPr>
          <w:spacing w:val="4"/>
          <w:sz w:val="24"/>
          <w:szCs w:val="24"/>
        </w:rPr>
        <w:t>f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bidding do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r>
        <w:rPr>
          <w:spacing w:val="3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2"/>
          <w:sz w:val="24"/>
          <w:szCs w:val="24"/>
        </w:rPr>
        <w:t>d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z w:val="24"/>
          <w:szCs w:val="24"/>
        </w:rPr>
        <w:t>t.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540"/>
        </w:tabs>
        <w:ind w:left="548" w:right="149" w:hanging="548"/>
        <w:jc w:val="both"/>
        <w:rPr>
          <w:sz w:val="24"/>
          <w:szCs w:val="24"/>
        </w:rPr>
      </w:pPr>
      <w:r>
        <w:rPr>
          <w:sz w:val="24"/>
          <w:szCs w:val="24"/>
        </w:rPr>
        <w:t>7.2</w:t>
      </w:r>
      <w:r>
        <w:rPr>
          <w:sz w:val="24"/>
          <w:szCs w:val="24"/>
        </w:rPr>
        <w:tab/>
        <w:t>All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int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bidd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rs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ve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re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bi</w:t>
      </w:r>
      <w:r>
        <w:rPr>
          <w:spacing w:val="2"/>
          <w:sz w:val="24"/>
          <w:szCs w:val="24"/>
        </w:rPr>
        <w:t>d</w:t>
      </w:r>
      <w:r>
        <w:rPr>
          <w:spacing w:val="1"/>
          <w:sz w:val="24"/>
          <w:szCs w:val="24"/>
        </w:rPr>
        <w:t>d</w:t>
      </w:r>
      <w:r>
        <w:rPr>
          <w:sz w:val="24"/>
          <w:szCs w:val="24"/>
        </w:rPr>
        <w:t>ing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s will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be no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of the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2"/>
          <w:sz w:val="24"/>
          <w:szCs w:val="24"/>
        </w:rPr>
        <w:t>d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,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be binding on th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540"/>
        </w:tabs>
        <w:ind w:left="548" w:right="413" w:hanging="548"/>
        <w:rPr>
          <w:sz w:val="24"/>
          <w:szCs w:val="24"/>
        </w:rPr>
      </w:pPr>
      <w:r>
        <w:rPr>
          <w:sz w:val="24"/>
          <w:szCs w:val="24"/>
        </w:rPr>
        <w:t>7.3</w:t>
      </w:r>
      <w:r>
        <w:rPr>
          <w:sz w:val="24"/>
          <w:szCs w:val="24"/>
        </w:rPr>
        <w:tab/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 xml:space="preserve">n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rd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llow int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bidd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rs re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son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>i</w:t>
      </w:r>
      <w:r>
        <w:rPr>
          <w:spacing w:val="-1"/>
          <w:sz w:val="24"/>
          <w:szCs w:val="24"/>
        </w:rPr>
        <w:t>m</w:t>
      </w:r>
      <w:r>
        <w:rPr>
          <w:sz w:val="24"/>
          <w:szCs w:val="24"/>
        </w:rPr>
        <w:t>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 to 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ke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a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ndm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into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ount in pr</w:t>
      </w:r>
      <w:r>
        <w:rPr>
          <w:spacing w:val="-2"/>
          <w:sz w:val="24"/>
          <w:szCs w:val="24"/>
        </w:rPr>
        <w:t>e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 th</w:t>
      </w:r>
      <w:r>
        <w:rPr>
          <w:spacing w:val="-1"/>
          <w:sz w:val="24"/>
          <w:szCs w:val="24"/>
        </w:rPr>
        <w:t>ei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bids, 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-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 i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is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tion,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-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nd the</w:t>
      </w:r>
      <w:r>
        <w:rPr>
          <w:spacing w:val="-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dline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for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sub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ission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.</w:t>
      </w:r>
    </w:p>
    <w:p w:rsidR="00C461E0" w:rsidRDefault="00C461E0">
      <w:pPr>
        <w:spacing w:before="6" w:line="280" w:lineRule="exact"/>
        <w:rPr>
          <w:sz w:val="28"/>
          <w:szCs w:val="28"/>
        </w:rPr>
      </w:pPr>
    </w:p>
    <w:p w:rsidR="00C461E0" w:rsidRDefault="00D65221">
      <w:pPr>
        <w:spacing w:line="260" w:lineRule="exact"/>
        <w:ind w:left="1157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957" w:space="306"/>
            <w:col w:w="7077"/>
          </w:cols>
        </w:sectPr>
      </w:pPr>
      <w:r>
        <w:rPr>
          <w:b/>
          <w:position w:val="-1"/>
          <w:sz w:val="24"/>
          <w:szCs w:val="24"/>
        </w:rPr>
        <w:t xml:space="preserve">C.  </w:t>
      </w:r>
      <w:r>
        <w:rPr>
          <w:b/>
          <w:spacing w:val="-3"/>
          <w:position w:val="-1"/>
          <w:sz w:val="24"/>
          <w:szCs w:val="24"/>
        </w:rPr>
        <w:t>P</w:t>
      </w:r>
      <w:r>
        <w:rPr>
          <w:b/>
          <w:spacing w:val="-1"/>
          <w:position w:val="-1"/>
          <w:sz w:val="24"/>
          <w:szCs w:val="24"/>
        </w:rPr>
        <w:t>re</w:t>
      </w:r>
      <w:r>
        <w:rPr>
          <w:b/>
          <w:spacing w:val="1"/>
          <w:position w:val="-1"/>
          <w:sz w:val="24"/>
          <w:szCs w:val="24"/>
        </w:rPr>
        <w:t>p</w:t>
      </w:r>
      <w:r>
        <w:rPr>
          <w:b/>
          <w:position w:val="-1"/>
          <w:sz w:val="24"/>
          <w:szCs w:val="24"/>
        </w:rPr>
        <w:t>a</w:t>
      </w:r>
      <w:r>
        <w:rPr>
          <w:b/>
          <w:spacing w:val="-1"/>
          <w:position w:val="-1"/>
          <w:sz w:val="24"/>
          <w:szCs w:val="24"/>
        </w:rPr>
        <w:t>r</w:t>
      </w:r>
      <w:r>
        <w:rPr>
          <w:b/>
          <w:spacing w:val="2"/>
          <w:position w:val="-1"/>
          <w:sz w:val="24"/>
          <w:szCs w:val="24"/>
        </w:rPr>
        <w:t>a</w:t>
      </w:r>
      <w:r>
        <w:rPr>
          <w:b/>
          <w:position w:val="-1"/>
          <w:sz w:val="24"/>
          <w:szCs w:val="24"/>
        </w:rPr>
        <w:t>tion</w:t>
      </w:r>
      <w:r>
        <w:rPr>
          <w:b/>
          <w:spacing w:val="4"/>
          <w:position w:val="-1"/>
          <w:sz w:val="24"/>
          <w:szCs w:val="24"/>
        </w:rPr>
        <w:t xml:space="preserve"> </w:t>
      </w:r>
      <w:r>
        <w:rPr>
          <w:b/>
          <w:position w:val="-1"/>
          <w:sz w:val="24"/>
          <w:szCs w:val="24"/>
        </w:rPr>
        <w:t>of</w:t>
      </w:r>
      <w:r>
        <w:rPr>
          <w:b/>
          <w:spacing w:val="1"/>
          <w:position w:val="-1"/>
          <w:sz w:val="24"/>
          <w:szCs w:val="24"/>
        </w:rPr>
        <w:t xml:space="preserve"> </w:t>
      </w:r>
      <w:r>
        <w:rPr>
          <w:b/>
          <w:spacing w:val="-1"/>
          <w:position w:val="-1"/>
          <w:sz w:val="24"/>
          <w:szCs w:val="24"/>
        </w:rPr>
        <w:t>B</w:t>
      </w:r>
      <w:r>
        <w:rPr>
          <w:b/>
          <w:position w:val="-1"/>
          <w:sz w:val="24"/>
          <w:szCs w:val="24"/>
        </w:rPr>
        <w:t>i</w:t>
      </w:r>
      <w:r>
        <w:rPr>
          <w:b/>
          <w:spacing w:val="1"/>
          <w:position w:val="-1"/>
          <w:sz w:val="24"/>
          <w:szCs w:val="24"/>
        </w:rPr>
        <w:t>ds</w:t>
      </w:r>
    </w:p>
    <w:p w:rsidR="00C461E0" w:rsidRDefault="00C461E0">
      <w:pPr>
        <w:spacing w:before="5" w:line="240" w:lineRule="exact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space="720"/>
        </w:sectPr>
      </w:pPr>
    </w:p>
    <w:p w:rsidR="00C461E0" w:rsidRDefault="00D65221">
      <w:pPr>
        <w:spacing w:before="34"/>
        <w:ind w:left="103" w:right="-61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8. </w:t>
      </w:r>
      <w:r>
        <w:rPr>
          <w:b/>
          <w:spacing w:val="31"/>
          <w:sz w:val="24"/>
          <w:szCs w:val="24"/>
        </w:rPr>
        <w:t xml:space="preserve"> </w:t>
      </w:r>
      <w:r>
        <w:rPr>
          <w:b/>
          <w:sz w:val="24"/>
          <w:szCs w:val="24"/>
        </w:rPr>
        <w:t>La</w:t>
      </w:r>
      <w:r>
        <w:rPr>
          <w:b/>
          <w:spacing w:val="1"/>
          <w:sz w:val="24"/>
          <w:szCs w:val="24"/>
        </w:rPr>
        <w:t>n</w:t>
      </w:r>
      <w:r>
        <w:rPr>
          <w:b/>
          <w:spacing w:val="-2"/>
          <w:sz w:val="24"/>
          <w:szCs w:val="24"/>
        </w:rPr>
        <w:t>g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age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z w:val="24"/>
          <w:szCs w:val="24"/>
        </w:rPr>
        <w:t>of</w:t>
      </w:r>
    </w:p>
    <w:p w:rsidR="00C461E0" w:rsidRDefault="00D65221">
      <w:pPr>
        <w:spacing w:line="260" w:lineRule="exact"/>
        <w:ind w:left="463"/>
        <w:rPr>
          <w:sz w:val="24"/>
          <w:szCs w:val="24"/>
        </w:rPr>
      </w:pP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id</w:t>
      </w:r>
    </w:p>
    <w:p w:rsidR="00C461E0" w:rsidRDefault="00D65221">
      <w:pPr>
        <w:tabs>
          <w:tab w:val="left" w:pos="540"/>
        </w:tabs>
        <w:spacing w:before="29"/>
        <w:ind w:left="548" w:right="206" w:hanging="548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8.1</w:t>
      </w:r>
      <w:r>
        <w:rPr>
          <w:sz w:val="24"/>
          <w:szCs w:val="24"/>
        </w:rPr>
        <w:tab/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bid pr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ll 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espond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ting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2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-1"/>
          <w:sz w:val="24"/>
          <w:szCs w:val="24"/>
        </w:rPr>
        <w:t xml:space="preserve"> 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-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2"/>
          <w:sz w:val="24"/>
          <w:szCs w:val="24"/>
        </w:rPr>
        <w:t>h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ll be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-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 xml:space="preserve">t. 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upporting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print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li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era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e 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nish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7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-2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u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</w:p>
    <w:p w:rsidR="00C461E0" w:rsidRDefault="00D65221">
      <w:pPr>
        <w:ind w:left="548" w:right="430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707" w:space="556"/>
            <w:col w:w="7077"/>
          </w:cols>
        </w:sectPr>
      </w:pPr>
      <w:proofErr w:type="gramStart"/>
      <w:r>
        <w:rPr>
          <w:sz w:val="24"/>
          <w:szCs w:val="24"/>
        </w:rPr>
        <w:t>th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y</w:t>
      </w:r>
      <w:proofErr w:type="gramEnd"/>
      <w:r>
        <w:rPr>
          <w:spacing w:val="-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b</w:t>
      </w:r>
      <w:r>
        <w:rPr>
          <w:sz w:val="24"/>
          <w:szCs w:val="24"/>
        </w:rPr>
        <w:t>y</w:t>
      </w:r>
      <w:r>
        <w:rPr>
          <w:spacing w:val="-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 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ate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sl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re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 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ss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u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 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1"/>
          <w:sz w:val="24"/>
          <w:szCs w:val="24"/>
        </w:rPr>
        <w:t xml:space="preserve"> 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et,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 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, </w:t>
      </w:r>
      <w:r>
        <w:rPr>
          <w:spacing w:val="-1"/>
          <w:sz w:val="24"/>
          <w:szCs w:val="24"/>
        </w:rPr>
        <w:t>f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 pu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po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int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B</w:t>
      </w:r>
      <w:r>
        <w:rPr>
          <w:sz w:val="24"/>
          <w:szCs w:val="24"/>
        </w:rPr>
        <w:t>id, the tr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nsl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rn.</w:t>
      </w:r>
    </w:p>
    <w:p w:rsidR="00C461E0" w:rsidRDefault="00C461E0">
      <w:pPr>
        <w:spacing w:before="10" w:line="240" w:lineRule="exact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space="720"/>
        </w:sectPr>
      </w:pPr>
    </w:p>
    <w:p w:rsidR="00C461E0" w:rsidRDefault="00D65221">
      <w:pPr>
        <w:tabs>
          <w:tab w:val="left" w:pos="560"/>
        </w:tabs>
        <w:spacing w:before="34"/>
        <w:ind w:left="463" w:right="-41" w:hanging="360"/>
        <w:jc w:val="both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9.</w:t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  <w:t>Do</w:t>
      </w:r>
      <w:r>
        <w:rPr>
          <w:b/>
          <w:spacing w:val="-1"/>
          <w:sz w:val="24"/>
          <w:szCs w:val="24"/>
        </w:rPr>
        <w:t>c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4"/>
          <w:sz w:val="24"/>
          <w:szCs w:val="24"/>
        </w:rPr>
        <w:t>m</w:t>
      </w:r>
      <w:r>
        <w:rPr>
          <w:b/>
          <w:spacing w:val="-3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ts Co</w:t>
      </w:r>
      <w:r>
        <w:rPr>
          <w:b/>
          <w:spacing w:val="2"/>
          <w:sz w:val="24"/>
          <w:szCs w:val="24"/>
        </w:rPr>
        <w:t>m</w:t>
      </w:r>
      <w:r>
        <w:rPr>
          <w:b/>
          <w:spacing w:val="1"/>
          <w:sz w:val="24"/>
          <w:szCs w:val="24"/>
        </w:rPr>
        <w:t>p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isi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g the Bid</w:t>
      </w:r>
    </w:p>
    <w:p w:rsidR="00C461E0" w:rsidRDefault="00D65221">
      <w:pPr>
        <w:tabs>
          <w:tab w:val="left" w:pos="540"/>
        </w:tabs>
        <w:spacing w:before="34" w:line="260" w:lineRule="exact"/>
        <w:ind w:left="548" w:right="281" w:hanging="548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9.1</w:t>
      </w:r>
      <w:r>
        <w:rPr>
          <w:sz w:val="24"/>
          <w:szCs w:val="24"/>
        </w:rPr>
        <w:tab/>
        <w:t>The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6"/>
          <w:sz w:val="24"/>
          <w:szCs w:val="24"/>
        </w:rPr>
        <w:t xml:space="preserve"> </w:t>
      </w:r>
      <w:r>
        <w:rPr>
          <w:spacing w:val="7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2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4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ise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 xml:space="preserve">ollowing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pon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nts:</w:t>
      </w:r>
    </w:p>
    <w:p w:rsidR="00C461E0" w:rsidRDefault="00C461E0">
      <w:pPr>
        <w:spacing w:before="13" w:line="260" w:lineRule="exact"/>
        <w:rPr>
          <w:sz w:val="26"/>
          <w:szCs w:val="26"/>
        </w:rPr>
      </w:pPr>
    </w:p>
    <w:p w:rsidR="00C461E0" w:rsidRDefault="00D65221">
      <w:pPr>
        <w:ind w:left="1081" w:right="201" w:hanging="547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)   </w:t>
      </w:r>
      <w:r>
        <w:rPr>
          <w:spacing w:val="42"/>
          <w:sz w:val="24"/>
          <w:szCs w:val="24"/>
        </w:rPr>
        <w:t xml:space="preserve"> </w:t>
      </w:r>
      <w:r w:rsidR="009F1871">
        <w:rPr>
          <w:sz w:val="24"/>
          <w:szCs w:val="24"/>
        </w:rPr>
        <w:t>A</w:t>
      </w:r>
      <w:r>
        <w:rPr>
          <w:spacing w:val="1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1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1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dule</w:t>
      </w:r>
      <w:r>
        <w:rPr>
          <w:spacing w:val="1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 with</w:t>
      </w:r>
      <w:r>
        <w:rPr>
          <w:spacing w:val="5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TB</w:t>
      </w:r>
      <w:r>
        <w:rPr>
          <w:spacing w:val="-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10, 11,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12;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33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719" w:space="544"/>
            <w:col w:w="7077"/>
          </w:cols>
        </w:sectPr>
      </w:pPr>
      <w:r>
        <w:rPr>
          <w:sz w:val="24"/>
          <w:szCs w:val="24"/>
        </w:rPr>
        <w:t xml:space="preserve">(b)   </w:t>
      </w:r>
      <w:r>
        <w:rPr>
          <w:spacing w:val="27"/>
          <w:sz w:val="24"/>
          <w:szCs w:val="24"/>
        </w:rPr>
        <w:t xml:space="preserve"> </w:t>
      </w:r>
      <w:r w:rsidR="009F1871">
        <w:rPr>
          <w:sz w:val="24"/>
          <w:szCs w:val="24"/>
        </w:rPr>
        <w:t>Documentary</w:t>
      </w:r>
      <w:r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blish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29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TB</w:t>
      </w:r>
    </w:p>
    <w:p w:rsidR="00C461E0" w:rsidRDefault="00C461E0">
      <w:pPr>
        <w:spacing w:line="200" w:lineRule="exact"/>
      </w:pPr>
    </w:p>
    <w:p w:rsidR="00C461E0" w:rsidRDefault="00C461E0">
      <w:pPr>
        <w:spacing w:before="18" w:line="220" w:lineRule="exact"/>
        <w:rPr>
          <w:sz w:val="22"/>
          <w:szCs w:val="22"/>
        </w:rPr>
      </w:pPr>
    </w:p>
    <w:p w:rsidR="00C461E0" w:rsidRDefault="00D65221">
      <w:pPr>
        <w:spacing w:before="34" w:line="260" w:lineRule="exact"/>
        <w:ind w:left="3343" w:right="134"/>
        <w:rPr>
          <w:sz w:val="24"/>
          <w:szCs w:val="24"/>
        </w:rPr>
      </w:pP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13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3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2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ible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qu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to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 the</w:t>
      </w:r>
      <w:r>
        <w:rPr>
          <w:spacing w:val="-1"/>
          <w:sz w:val="24"/>
          <w:szCs w:val="24"/>
        </w:rPr>
        <w:t xml:space="preserve"> 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 if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 xml:space="preserve">s bid is </w:t>
      </w:r>
      <w:r>
        <w:rPr>
          <w:spacing w:val="-1"/>
          <w:sz w:val="24"/>
          <w:szCs w:val="24"/>
        </w:rPr>
        <w:t>acce</w:t>
      </w:r>
      <w:r>
        <w:rPr>
          <w:sz w:val="24"/>
          <w:szCs w:val="24"/>
        </w:rPr>
        <w:t>pt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;</w:t>
      </w:r>
    </w:p>
    <w:p w:rsidR="00C461E0" w:rsidRDefault="00C461E0">
      <w:pPr>
        <w:spacing w:before="13" w:line="260" w:lineRule="exact"/>
        <w:rPr>
          <w:sz w:val="26"/>
          <w:szCs w:val="26"/>
        </w:rPr>
      </w:pPr>
    </w:p>
    <w:p w:rsidR="00C461E0" w:rsidRDefault="00D65221" w:rsidP="00D65221">
      <w:pPr>
        <w:ind w:left="3343" w:right="150" w:hanging="547"/>
        <w:jc w:val="both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)   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a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blish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7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 xml:space="preserve">TB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use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14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oods 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ill</w:t>
      </w:r>
      <w:r>
        <w:rPr>
          <w:spacing w:val="-1"/>
          <w:sz w:val="24"/>
          <w:szCs w:val="24"/>
        </w:rPr>
        <w:t>a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  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v</w:t>
      </w:r>
      <w:r>
        <w:rPr>
          <w:spacing w:val="3"/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s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be suppli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9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 the</w:t>
      </w:r>
      <w:r>
        <w:rPr>
          <w:spacing w:val="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ible</w:t>
      </w:r>
      <w:r>
        <w:rPr>
          <w:spacing w:val="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oods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vi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onfo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 to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bidding</w:t>
      </w:r>
      <w:r>
        <w:rPr>
          <w:spacing w:val="-2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nts;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796" w:right="47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(d)   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2"/>
          <w:sz w:val="24"/>
          <w:szCs w:val="24"/>
        </w:rPr>
        <w:t xml:space="preserve"> </w:t>
      </w:r>
      <w:r>
        <w:rPr>
          <w:spacing w:val="-5"/>
          <w:sz w:val="24"/>
          <w:szCs w:val="24"/>
        </w:rPr>
        <w:t>I</w:t>
      </w:r>
      <w:r>
        <w:rPr>
          <w:sz w:val="24"/>
          <w:szCs w:val="24"/>
        </w:rPr>
        <w:t>TB</w:t>
      </w:r>
      <w:r>
        <w:rPr>
          <w:spacing w:val="-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15.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11" w:right="151" w:hanging="2708"/>
        <w:jc w:val="both"/>
        <w:rPr>
          <w:sz w:val="24"/>
          <w:szCs w:val="24"/>
        </w:rPr>
      </w:pPr>
      <w:r>
        <w:rPr>
          <w:b/>
          <w:sz w:val="24"/>
          <w:szCs w:val="24"/>
        </w:rPr>
        <w:t>10.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id</w:t>
      </w:r>
      <w:r>
        <w:rPr>
          <w:b/>
          <w:spacing w:val="1"/>
          <w:sz w:val="24"/>
          <w:szCs w:val="24"/>
        </w:rPr>
        <w:t xml:space="preserve"> </w:t>
      </w:r>
      <w:r>
        <w:rPr>
          <w:b/>
          <w:spacing w:val="-3"/>
          <w:sz w:val="24"/>
          <w:szCs w:val="24"/>
        </w:rPr>
        <w:t>F</w:t>
      </w:r>
      <w:r>
        <w:rPr>
          <w:b/>
          <w:sz w:val="24"/>
          <w:szCs w:val="24"/>
        </w:rPr>
        <w:t>o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 xml:space="preserve">m            </w:t>
      </w:r>
      <w:r>
        <w:rPr>
          <w:b/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 xml:space="preserve">10.1 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5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te 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5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m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ppro</w:t>
      </w:r>
      <w:r>
        <w:rPr>
          <w:spacing w:val="-1"/>
          <w:sz w:val="24"/>
          <w:szCs w:val="24"/>
        </w:rPr>
        <w:t>pr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te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dule</w:t>
      </w:r>
      <w:r>
        <w:rPr>
          <w:spacing w:val="49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rni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7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ing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1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ts,</w:t>
      </w:r>
      <w:r>
        <w:rPr>
          <w:spacing w:val="50"/>
          <w:sz w:val="24"/>
          <w:szCs w:val="24"/>
        </w:rPr>
        <w:t xml:space="preserve"> </w:t>
      </w:r>
      <w:r>
        <w:rPr>
          <w:sz w:val="24"/>
          <w:szCs w:val="24"/>
        </w:rPr>
        <w:t>indi</w:t>
      </w:r>
      <w:r>
        <w:rPr>
          <w:spacing w:val="-1"/>
          <w:sz w:val="24"/>
          <w:szCs w:val="24"/>
        </w:rPr>
        <w:t>ca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 xml:space="preserve">ing the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oods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supp</w:t>
      </w:r>
      <w:r>
        <w:rPr>
          <w:spacing w:val="-2"/>
          <w:sz w:val="24"/>
          <w:szCs w:val="24"/>
        </w:rPr>
        <w:t>l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a b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f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cr</w:t>
      </w:r>
      <w:r>
        <w:rPr>
          <w:sz w:val="24"/>
          <w:szCs w:val="24"/>
        </w:rPr>
        <w:t>iption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</w:t>
      </w:r>
      <w:r>
        <w:rPr>
          <w:spacing w:val="2"/>
          <w:sz w:val="24"/>
          <w:szCs w:val="24"/>
        </w:rPr>
        <w:t>o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s,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ir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ount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>ri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in,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qu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ntit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s.</w:t>
      </w: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ind w:left="2803" w:right="352" w:hanging="2701"/>
        <w:jc w:val="both"/>
        <w:rPr>
          <w:sz w:val="24"/>
          <w:szCs w:val="24"/>
        </w:rPr>
      </w:pPr>
      <w:r>
        <w:rPr>
          <w:b/>
          <w:sz w:val="24"/>
          <w:szCs w:val="24"/>
        </w:rPr>
        <w:t>11.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id</w:t>
      </w:r>
      <w:r>
        <w:rPr>
          <w:b/>
          <w:spacing w:val="1"/>
          <w:sz w:val="24"/>
          <w:szCs w:val="24"/>
        </w:rPr>
        <w:t xml:space="preserve"> </w:t>
      </w:r>
      <w:r>
        <w:rPr>
          <w:b/>
          <w:spacing w:val="-3"/>
          <w:sz w:val="24"/>
          <w:szCs w:val="24"/>
        </w:rPr>
        <w:t>P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ce</w:t>
      </w:r>
      <w:r>
        <w:rPr>
          <w:b/>
          <w:sz w:val="24"/>
          <w:szCs w:val="24"/>
        </w:rPr>
        <w:t xml:space="preserve">s           </w:t>
      </w:r>
      <w:r>
        <w:rPr>
          <w:b/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 xml:space="preserve">11.1 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indi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on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ppro</w:t>
      </w:r>
      <w:r>
        <w:rPr>
          <w:spacing w:val="-1"/>
          <w:sz w:val="24"/>
          <w:szCs w:val="24"/>
        </w:rPr>
        <w:t>p</w:t>
      </w:r>
      <w:r>
        <w:rPr>
          <w:sz w:val="24"/>
          <w:szCs w:val="24"/>
        </w:rPr>
        <w:t>ri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</w:t>
      </w:r>
      <w:r>
        <w:rPr>
          <w:spacing w:val="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the unit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>wh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ppli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bl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)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bid pri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oods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it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opos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 to supp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un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03" w:right="132" w:hanging="541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11.2 </w:t>
      </w:r>
      <w:r>
        <w:rPr>
          <w:spacing w:val="27"/>
          <w:sz w:val="24"/>
          <w:szCs w:val="24"/>
        </w:rPr>
        <w:t>Prices</w:t>
      </w:r>
      <w:r>
        <w:rPr>
          <w:spacing w:val="5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on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4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dule</w:t>
      </w:r>
      <w:r>
        <w:rPr>
          <w:spacing w:val="47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>deliv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0"/>
          <w:sz w:val="24"/>
          <w:szCs w:val="24"/>
        </w:rPr>
        <w:t xml:space="preserve"> </w:t>
      </w:r>
      <w:r>
        <w:rPr>
          <w:sz w:val="24"/>
          <w:szCs w:val="24"/>
        </w:rPr>
        <w:t>du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 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id</w:t>
      </w:r>
      <w:r>
        <w:rPr>
          <w:spacing w:val="4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>DD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)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pri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 xml:space="preserve">s.  </w:t>
      </w:r>
      <w:r>
        <w:rPr>
          <w:spacing w:val="26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T</w:t>
      </w:r>
      <w:r>
        <w:rPr>
          <w:spacing w:val="2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(in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id</w:t>
      </w:r>
      <w:r>
        <w:rPr>
          <w:spacing w:val="1"/>
          <w:sz w:val="24"/>
          <w:szCs w:val="24"/>
        </w:rPr>
        <w:t>en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l)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v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s,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 xml:space="preserve">if </w:t>
      </w:r>
      <w:r>
        <w:rPr>
          <w:spacing w:val="-1"/>
          <w:sz w:val="24"/>
          <w:szCs w:val="24"/>
        </w:rPr>
        <w:t>a</w:t>
      </w:r>
      <w:r>
        <w:rPr>
          <w:spacing w:val="7"/>
          <w:sz w:val="24"/>
          <w:szCs w:val="24"/>
        </w:rPr>
        <w:t>n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list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a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will be</w:t>
      </w:r>
      <w:r>
        <w:rPr>
          <w:spacing w:val="-1"/>
          <w:sz w:val="24"/>
          <w:szCs w:val="24"/>
        </w:rPr>
        <w:t xml:space="preserve"> e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5"/>
          <w:sz w:val="24"/>
          <w:szCs w:val="24"/>
        </w:rPr>
        <w:t>l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.</w:t>
      </w:r>
      <w:proofErr w:type="gramEnd"/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11" w:right="151" w:hanging="548"/>
        <w:jc w:val="both"/>
        <w:rPr>
          <w:sz w:val="24"/>
          <w:szCs w:val="24"/>
        </w:rPr>
      </w:pPr>
      <w:r>
        <w:rPr>
          <w:sz w:val="24"/>
          <w:szCs w:val="24"/>
        </w:rPr>
        <w:t>11.3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ation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of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po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with </w:t>
      </w:r>
      <w:r>
        <w:rPr>
          <w:spacing w:val="-3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 xml:space="preserve">B 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use 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 xml:space="preserve">11.2 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bove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will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be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sol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 xml:space="preserve">y  for </w:t>
      </w:r>
      <w:r>
        <w:rPr>
          <w:spacing w:val="3"/>
          <w:sz w:val="24"/>
          <w:szCs w:val="24"/>
        </w:rPr>
        <w:t xml:space="preserve"> t</w:t>
      </w:r>
      <w:r>
        <w:rPr>
          <w:sz w:val="24"/>
          <w:szCs w:val="24"/>
        </w:rPr>
        <w:t xml:space="preserve">he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pur</w:t>
      </w:r>
      <w:r>
        <w:rPr>
          <w:spacing w:val="-1"/>
          <w:sz w:val="24"/>
          <w:szCs w:val="24"/>
        </w:rPr>
        <w:t>p</w:t>
      </w:r>
      <w:r>
        <w:rPr>
          <w:spacing w:val="-2"/>
          <w:sz w:val="24"/>
          <w:szCs w:val="24"/>
        </w:rPr>
        <w:t>o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 xml:space="preserve">e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 f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ilit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ing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on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bids</w:t>
      </w:r>
      <w:r>
        <w:rPr>
          <w:spacing w:val="5"/>
          <w:sz w:val="24"/>
          <w:szCs w:val="24"/>
        </w:rPr>
        <w:t xml:space="preserve"> b</w:t>
      </w:r>
      <w:r>
        <w:rPr>
          <w:sz w:val="24"/>
          <w:szCs w:val="24"/>
        </w:rPr>
        <w:t>y the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3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will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 lim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pacing w:val="2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10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ht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on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f</w:t>
      </w:r>
      <w:r>
        <w:rPr>
          <w:spacing w:val="1"/>
          <w:sz w:val="24"/>
          <w:szCs w:val="24"/>
        </w:rPr>
        <w:t>f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11" w:right="223" w:hanging="548"/>
        <w:jc w:val="both"/>
        <w:rPr>
          <w:sz w:val="24"/>
          <w:szCs w:val="24"/>
        </w:rPr>
      </w:pPr>
      <w:r>
        <w:rPr>
          <w:sz w:val="24"/>
          <w:szCs w:val="24"/>
        </w:rPr>
        <w:t>11.5 Prices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quot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8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9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1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fi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du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 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of the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t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not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subj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 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on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ount,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unl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wi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e s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1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4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D</w:t>
      </w:r>
      <w:r>
        <w:rPr>
          <w:spacing w:val="1"/>
          <w:sz w:val="24"/>
          <w:szCs w:val="24"/>
        </w:rPr>
        <w:t>at</w:t>
      </w:r>
      <w:r>
        <w:rPr>
          <w:sz w:val="24"/>
          <w:szCs w:val="24"/>
        </w:rPr>
        <w:t xml:space="preserve">a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et.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bid sub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with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d</w:t>
      </w:r>
      <w:r>
        <w:rPr>
          <w:spacing w:val="1"/>
          <w:sz w:val="24"/>
          <w:szCs w:val="24"/>
        </w:rPr>
        <w:t>j</w:t>
      </w:r>
      <w:r>
        <w:rPr>
          <w:sz w:val="24"/>
          <w:szCs w:val="24"/>
        </w:rPr>
        <w:t>ust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quot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2"/>
          <w:sz w:val="24"/>
          <w:szCs w:val="24"/>
        </w:rPr>
        <w:t>i</w:t>
      </w:r>
      <w:r>
        <w:rPr>
          <w:spacing w:val="1"/>
          <w:sz w:val="24"/>
          <w:szCs w:val="24"/>
        </w:rPr>
        <w:t>l</w:t>
      </w:r>
      <w:r>
        <w:rPr>
          <w:sz w:val="24"/>
          <w:szCs w:val="24"/>
        </w:rPr>
        <w:t>l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be tr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s nonr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sponsive</w:t>
      </w:r>
      <w:r>
        <w:rPr>
          <w:spacing w:val="2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wi</w:t>
      </w:r>
      <w:r>
        <w:rPr>
          <w:spacing w:val="1"/>
          <w:sz w:val="24"/>
          <w:szCs w:val="24"/>
        </w:rPr>
        <w:t>l</w:t>
      </w:r>
      <w:r>
        <w:rPr>
          <w:sz w:val="24"/>
          <w:szCs w:val="24"/>
        </w:rPr>
        <w:t>l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j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>B</w:t>
      </w:r>
      <w:r>
        <w:rPr>
          <w:spacing w:val="2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 xml:space="preserve">24. </w:t>
      </w:r>
      <w:r>
        <w:rPr>
          <w:spacing w:val="-3"/>
          <w:sz w:val="24"/>
          <w:szCs w:val="24"/>
        </w:rPr>
        <w:t>I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>, h</w:t>
      </w:r>
      <w:r>
        <w:rPr>
          <w:spacing w:val="-2"/>
          <w:sz w:val="24"/>
          <w:szCs w:val="24"/>
        </w:rPr>
        <w:t>o</w:t>
      </w:r>
      <w:r>
        <w:rPr>
          <w:spacing w:val="2"/>
          <w:sz w:val="24"/>
          <w:szCs w:val="24"/>
        </w:rPr>
        <w:t>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r,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with the</w:t>
      </w:r>
      <w:r>
        <w:rPr>
          <w:spacing w:val="-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 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e</w:t>
      </w:r>
      <w:r>
        <w:rPr>
          <w:sz w:val="24"/>
          <w:szCs w:val="24"/>
        </w:rPr>
        <w:t>t,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ces</w:t>
      </w:r>
    </w:p>
    <w:p w:rsidR="00C461E0" w:rsidRDefault="00D65221">
      <w:pPr>
        <w:ind w:left="2811" w:right="253"/>
        <w:jc w:val="both"/>
        <w:rPr>
          <w:sz w:val="24"/>
          <w:szCs w:val="24"/>
        </w:rPr>
      </w:pPr>
      <w:proofErr w:type="gramStart"/>
      <w:r>
        <w:rPr>
          <w:sz w:val="24"/>
          <w:szCs w:val="24"/>
        </w:rPr>
        <w:t>quot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proofErr w:type="gramEnd"/>
      <w:r>
        <w:rPr>
          <w:spacing w:val="4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 the</w:t>
      </w:r>
      <w:r>
        <w:rPr>
          <w:spacing w:val="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subj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djust</w:t>
      </w:r>
      <w:r>
        <w:rPr>
          <w:spacing w:val="-1"/>
          <w:sz w:val="24"/>
          <w:szCs w:val="24"/>
        </w:rPr>
        <w:t>me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du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 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t,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a bid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subm</w:t>
      </w:r>
      <w:r>
        <w:rPr>
          <w:spacing w:val="-1"/>
          <w:sz w:val="24"/>
          <w:szCs w:val="24"/>
        </w:rPr>
        <w:t>i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h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a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3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 quot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ll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not be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j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but the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j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st</w:t>
      </w:r>
      <w:r>
        <w:rPr>
          <w:spacing w:val="1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would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be tr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s </w:t>
      </w:r>
      <w:r>
        <w:rPr>
          <w:spacing w:val="1"/>
          <w:sz w:val="24"/>
          <w:szCs w:val="24"/>
        </w:rPr>
        <w:t>z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ro.</w:t>
      </w: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ind w:left="2811" w:right="153" w:hanging="2708"/>
        <w:jc w:val="both"/>
        <w:rPr>
          <w:sz w:val="24"/>
          <w:szCs w:val="24"/>
        </w:rPr>
      </w:pPr>
      <w:r>
        <w:rPr>
          <w:b/>
          <w:sz w:val="24"/>
          <w:szCs w:val="24"/>
        </w:rPr>
        <w:t>12.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id</w:t>
      </w:r>
      <w:r>
        <w:rPr>
          <w:b/>
          <w:spacing w:val="1"/>
          <w:sz w:val="24"/>
          <w:szCs w:val="24"/>
        </w:rPr>
        <w:t xml:space="preserve"> </w:t>
      </w:r>
      <w:r>
        <w:rPr>
          <w:b/>
          <w:sz w:val="24"/>
          <w:szCs w:val="24"/>
        </w:rPr>
        <w:t>C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-1"/>
          <w:sz w:val="24"/>
          <w:szCs w:val="24"/>
        </w:rPr>
        <w:t>rre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ci</w:t>
      </w:r>
      <w:r>
        <w:rPr>
          <w:b/>
          <w:spacing w:val="-1"/>
          <w:sz w:val="24"/>
          <w:szCs w:val="24"/>
        </w:rPr>
        <w:t>e</w:t>
      </w:r>
      <w:r>
        <w:rPr>
          <w:b/>
          <w:sz w:val="24"/>
          <w:szCs w:val="24"/>
        </w:rPr>
        <w:t xml:space="preserve">s   </w:t>
      </w:r>
      <w:r>
        <w:rPr>
          <w:b/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 xml:space="preserve">12.1 </w:t>
      </w:r>
      <w:r>
        <w:rPr>
          <w:spacing w:val="9"/>
          <w:sz w:val="24"/>
          <w:szCs w:val="24"/>
        </w:rPr>
        <w:t>Prices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qu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k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Rup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s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unl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ss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rwise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in the</w:t>
      </w:r>
      <w:r>
        <w:rPr>
          <w:spacing w:val="-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 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t.</w:t>
      </w:r>
    </w:p>
    <w:p w:rsidR="00C461E0" w:rsidRDefault="00C461E0">
      <w:pPr>
        <w:spacing w:before="18" w:line="200" w:lineRule="exact"/>
        <w:sectPr w:rsidR="00C461E0">
          <w:pgSz w:w="12240" w:h="15840"/>
          <w:pgMar w:top="820" w:right="1200" w:bottom="280" w:left="1700" w:header="617" w:footer="0" w:gutter="0"/>
          <w:cols w:space="720"/>
        </w:sectPr>
      </w:pPr>
    </w:p>
    <w:p w:rsidR="00C461E0" w:rsidRDefault="00D65221">
      <w:pPr>
        <w:spacing w:before="65" w:line="246" w:lineRule="auto"/>
        <w:ind w:left="432" w:right="-41" w:hanging="329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13.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Do</w:t>
      </w:r>
      <w:r>
        <w:rPr>
          <w:b/>
          <w:spacing w:val="-1"/>
          <w:sz w:val="24"/>
          <w:szCs w:val="24"/>
        </w:rPr>
        <w:t>c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2"/>
          <w:sz w:val="24"/>
          <w:szCs w:val="24"/>
        </w:rPr>
        <w:t>m</w:t>
      </w:r>
      <w:r>
        <w:rPr>
          <w:b/>
          <w:spacing w:val="-3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ts </w:t>
      </w:r>
      <w:r>
        <w:rPr>
          <w:b/>
          <w:spacing w:val="1"/>
          <w:sz w:val="24"/>
          <w:szCs w:val="24"/>
        </w:rPr>
        <w:t>E</w:t>
      </w:r>
      <w:r>
        <w:rPr>
          <w:b/>
          <w:sz w:val="24"/>
          <w:szCs w:val="24"/>
        </w:rPr>
        <w:t>stablis</w:t>
      </w:r>
      <w:r>
        <w:rPr>
          <w:b/>
          <w:spacing w:val="-1"/>
          <w:sz w:val="24"/>
          <w:szCs w:val="24"/>
        </w:rPr>
        <w:t>h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g </w:t>
      </w: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d</w:t>
      </w:r>
      <w:r>
        <w:rPr>
          <w:b/>
          <w:spacing w:val="1"/>
          <w:sz w:val="24"/>
          <w:szCs w:val="24"/>
        </w:rPr>
        <w:t>d</w:t>
      </w:r>
      <w:r>
        <w:rPr>
          <w:b/>
          <w:spacing w:val="-1"/>
          <w:sz w:val="24"/>
          <w:szCs w:val="24"/>
        </w:rPr>
        <w:t>er</w:t>
      </w:r>
      <w:r>
        <w:rPr>
          <w:b/>
          <w:sz w:val="24"/>
          <w:szCs w:val="24"/>
        </w:rPr>
        <w:t xml:space="preserve">’s </w:t>
      </w:r>
      <w:r>
        <w:rPr>
          <w:b/>
          <w:spacing w:val="1"/>
          <w:sz w:val="24"/>
          <w:szCs w:val="24"/>
        </w:rPr>
        <w:t>E</w:t>
      </w:r>
      <w:r>
        <w:rPr>
          <w:b/>
          <w:spacing w:val="-2"/>
          <w:sz w:val="24"/>
          <w:szCs w:val="24"/>
        </w:rPr>
        <w:t>l</w:t>
      </w:r>
      <w:r>
        <w:rPr>
          <w:b/>
          <w:sz w:val="24"/>
          <w:szCs w:val="24"/>
        </w:rPr>
        <w:t>ig</w:t>
      </w:r>
      <w:r>
        <w:rPr>
          <w:b/>
          <w:spacing w:val="-2"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</w:t>
      </w:r>
      <w:r>
        <w:rPr>
          <w:b/>
          <w:spacing w:val="-2"/>
          <w:sz w:val="24"/>
          <w:szCs w:val="24"/>
        </w:rPr>
        <w:t>l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>y</w:t>
      </w:r>
      <w:r>
        <w:rPr>
          <w:b/>
          <w:spacing w:val="2"/>
          <w:sz w:val="24"/>
          <w:szCs w:val="24"/>
        </w:rPr>
        <w:t xml:space="preserve"> 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d Q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-2"/>
          <w:sz w:val="24"/>
          <w:szCs w:val="24"/>
        </w:rPr>
        <w:t>a</w:t>
      </w:r>
      <w:r>
        <w:rPr>
          <w:b/>
          <w:sz w:val="24"/>
          <w:szCs w:val="24"/>
        </w:rPr>
        <w:t>l</w:t>
      </w:r>
      <w:r>
        <w:rPr>
          <w:b/>
          <w:spacing w:val="-2"/>
          <w:sz w:val="24"/>
          <w:szCs w:val="24"/>
        </w:rPr>
        <w:t>i</w:t>
      </w:r>
      <w:r>
        <w:rPr>
          <w:b/>
          <w:spacing w:val="2"/>
          <w:sz w:val="24"/>
          <w:szCs w:val="24"/>
        </w:rPr>
        <w:t>f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c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>ion</w:t>
      </w:r>
    </w:p>
    <w:p w:rsidR="00C461E0" w:rsidRDefault="00D65221">
      <w:pPr>
        <w:spacing w:before="29" w:line="266" w:lineRule="auto"/>
        <w:ind w:left="452" w:right="216" w:hanging="452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924" w:space="339"/>
            <w:col w:w="7077"/>
          </w:cols>
        </w:sectPr>
      </w:pPr>
      <w:r>
        <w:br w:type="column"/>
      </w:r>
      <w:r>
        <w:rPr>
          <w:sz w:val="24"/>
          <w:szCs w:val="24"/>
        </w:rPr>
        <w:lastRenderedPageBreak/>
        <w:t>13.1</w:t>
      </w:r>
      <w:r>
        <w:rPr>
          <w:spacing w:val="4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ursu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2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TB</w:t>
      </w:r>
      <w:r>
        <w:rPr>
          <w:spacing w:val="1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e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9,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ni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h,</w:t>
      </w:r>
      <w:r>
        <w:rPr>
          <w:spacing w:val="1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rt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its bid,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r>
        <w:rPr>
          <w:spacing w:val="1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bli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ng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’s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ibili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its qu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 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 xml:space="preserve">its bid is </w:t>
      </w:r>
      <w:r>
        <w:rPr>
          <w:spacing w:val="-1"/>
          <w:sz w:val="24"/>
          <w:szCs w:val="24"/>
        </w:rPr>
        <w:t>acce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d.</w:t>
      </w:r>
    </w:p>
    <w:p w:rsidR="00C461E0" w:rsidRDefault="00C461E0">
      <w:pPr>
        <w:spacing w:before="7" w:line="180" w:lineRule="exact"/>
        <w:rPr>
          <w:sz w:val="18"/>
          <w:szCs w:val="18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9"/>
        <w:ind w:left="2811" w:right="154" w:hanging="55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13.2 </w:t>
      </w:r>
      <w:r>
        <w:rPr>
          <w:spacing w:val="3"/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a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 xml:space="preserve">y 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vid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’s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b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 to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blish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to the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pacing w:val="4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tisf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tion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 the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sub</w:t>
      </w:r>
      <w:r>
        <w:rPr>
          <w:spacing w:val="-4"/>
          <w:sz w:val="24"/>
          <w:szCs w:val="24"/>
        </w:rPr>
        <w:t>m</w:t>
      </w:r>
      <w:r>
        <w:rPr>
          <w:sz w:val="24"/>
          <w:szCs w:val="24"/>
        </w:rPr>
        <w:t>ission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its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bid, is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om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ible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ount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 d</w:t>
      </w:r>
      <w:r>
        <w:rPr>
          <w:spacing w:val="-1"/>
          <w:sz w:val="24"/>
          <w:szCs w:val="24"/>
        </w:rPr>
        <w:t>ef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>B</w:t>
      </w:r>
      <w:r>
        <w:rPr>
          <w:spacing w:val="-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2.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11" w:right="150" w:hanging="548"/>
        <w:jc w:val="both"/>
        <w:rPr>
          <w:sz w:val="24"/>
          <w:szCs w:val="24"/>
        </w:rPr>
      </w:pPr>
      <w:r>
        <w:rPr>
          <w:sz w:val="24"/>
          <w:szCs w:val="24"/>
        </w:rPr>
        <w:t>13.3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"/>
          <w:sz w:val="24"/>
          <w:szCs w:val="24"/>
        </w:rPr>
        <w:t>documentary</w:t>
      </w:r>
      <w:r>
        <w:rPr>
          <w:sz w:val="24"/>
          <w:szCs w:val="24"/>
        </w:rPr>
        <w:t xml:space="preserve"> evidence </w:t>
      </w:r>
      <w:r>
        <w:rPr>
          <w:spacing w:val="6"/>
          <w:sz w:val="24"/>
          <w:szCs w:val="24"/>
        </w:rPr>
        <w:t>of</w:t>
      </w:r>
      <w:r>
        <w:rPr>
          <w:sz w:val="24"/>
          <w:szCs w:val="24"/>
        </w:rPr>
        <w:t xml:space="preserve"> </w:t>
      </w:r>
      <w:r>
        <w:rPr>
          <w:spacing w:val="4"/>
          <w:sz w:val="24"/>
          <w:szCs w:val="24"/>
        </w:rPr>
        <w:t>the</w:t>
      </w:r>
      <w:r>
        <w:rPr>
          <w:sz w:val="24"/>
          <w:szCs w:val="24"/>
        </w:rPr>
        <w:t xml:space="preserve"> </w:t>
      </w:r>
      <w:r>
        <w:rPr>
          <w:spacing w:val="4"/>
          <w:sz w:val="24"/>
          <w:szCs w:val="24"/>
        </w:rPr>
        <w:t>Bidder’s</w:t>
      </w:r>
      <w:r>
        <w:rPr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qualifications</w:t>
      </w:r>
      <w:r>
        <w:rPr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to</w:t>
      </w:r>
      <w:r>
        <w:rPr>
          <w:sz w:val="24"/>
          <w:szCs w:val="24"/>
        </w:rPr>
        <w:t xml:space="preserve"> 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its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bid is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acce</w:t>
      </w:r>
      <w:r>
        <w:rPr>
          <w:sz w:val="24"/>
          <w:szCs w:val="24"/>
        </w:rPr>
        <w:t>pt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blish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to 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-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pacing w:val="2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>f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tio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3343" w:right="146" w:hanging="547"/>
        <w:jc w:val="both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)   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t,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se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ri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sup</w:t>
      </w:r>
      <w:r>
        <w:rPr>
          <w:spacing w:val="1"/>
          <w:sz w:val="24"/>
          <w:szCs w:val="24"/>
        </w:rPr>
        <w:t>p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 g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ods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the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did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nu</w:t>
      </w:r>
      <w:r>
        <w:rPr>
          <w:spacing w:val="1"/>
          <w:sz w:val="24"/>
          <w:szCs w:val="24"/>
        </w:rPr>
        <w:t>f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o</w:t>
      </w:r>
      <w:r>
        <w:rPr>
          <w:sz w:val="24"/>
          <w:szCs w:val="24"/>
        </w:rPr>
        <w:t>r oth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wise</w:t>
      </w:r>
      <w:r>
        <w:rPr>
          <w:spacing w:val="4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rodu</w:t>
      </w:r>
      <w:r>
        <w:rPr>
          <w:spacing w:val="-2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du</w:t>
      </w:r>
      <w:r>
        <w:rPr>
          <w:spacing w:val="6"/>
          <w:sz w:val="24"/>
          <w:szCs w:val="24"/>
        </w:rPr>
        <w:t>l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tho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i</w:t>
      </w:r>
      <w:r>
        <w:rPr>
          <w:spacing w:val="1"/>
          <w:sz w:val="24"/>
          <w:szCs w:val="24"/>
        </w:rPr>
        <w:t>z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0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 the</w:t>
      </w:r>
      <w:r>
        <w:rPr>
          <w:spacing w:val="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oods’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nufactu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r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odu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sup</w:t>
      </w:r>
      <w:r>
        <w:rPr>
          <w:spacing w:val="1"/>
          <w:sz w:val="24"/>
          <w:szCs w:val="24"/>
        </w:rPr>
        <w:t>p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 the</w:t>
      </w:r>
      <w:r>
        <w:rPr>
          <w:spacing w:val="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oods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pacing w:val="2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ount</w:t>
      </w:r>
      <w:r>
        <w:rPr>
          <w:spacing w:val="2"/>
          <w:sz w:val="24"/>
          <w:szCs w:val="24"/>
        </w:rPr>
        <w:t>r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;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3340"/>
        </w:tabs>
        <w:ind w:left="3343" w:right="156" w:hanging="547"/>
        <w:jc w:val="both"/>
        <w:rPr>
          <w:sz w:val="24"/>
          <w:szCs w:val="24"/>
        </w:rPr>
      </w:pPr>
      <w:r>
        <w:rPr>
          <w:sz w:val="24"/>
          <w:szCs w:val="24"/>
        </w:rPr>
        <w:t>(b)</w:t>
      </w:r>
      <w:r>
        <w:rPr>
          <w:sz w:val="24"/>
          <w:szCs w:val="24"/>
        </w:rPr>
        <w:tab/>
        <w:t>That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f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l,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hni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l,</w:t>
      </w:r>
      <w:r>
        <w:rPr>
          <w:spacing w:val="2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odu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tion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bili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ec</w:t>
      </w:r>
      <w:r>
        <w:rPr>
          <w:spacing w:val="2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a</w:t>
      </w:r>
      <w:r>
        <w:rPr>
          <w:spacing w:val="6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to 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t;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3343" w:right="148" w:hanging="547"/>
        <w:jc w:val="both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)  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se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of a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pacing w:val="3"/>
          <w:sz w:val="24"/>
          <w:szCs w:val="24"/>
        </w:rPr>
        <w:t>i</w:t>
      </w:r>
      <w:r>
        <w:rPr>
          <w:sz w:val="24"/>
          <w:szCs w:val="24"/>
        </w:rPr>
        <w:t>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doing b</w:t>
      </w:r>
      <w:r>
        <w:rPr>
          <w:spacing w:val="-2"/>
          <w:sz w:val="24"/>
          <w:szCs w:val="24"/>
        </w:rPr>
        <w:t>u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within 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1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pacing w:val="2"/>
          <w:sz w:val="24"/>
          <w:szCs w:val="24"/>
        </w:rPr>
        <w:t>’</w:t>
      </w:r>
      <w:r>
        <w:rPr>
          <w:sz w:val="24"/>
          <w:szCs w:val="24"/>
        </w:rPr>
        <w:t xml:space="preserve">s 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nt</w:t>
      </w:r>
      <w:r>
        <w:rPr>
          <w:spacing w:val="4"/>
          <w:sz w:val="24"/>
          <w:szCs w:val="24"/>
        </w:rPr>
        <w:t>r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 xml:space="preserve">, 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56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5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 xml:space="preserve">if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w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rd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t)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8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ount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quipp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6"/>
          <w:sz w:val="24"/>
          <w:szCs w:val="24"/>
        </w:rPr>
        <w:t>r</w:t>
      </w:r>
      <w:r>
        <w:rPr>
          <w:sz w:val="24"/>
          <w:szCs w:val="24"/>
        </w:rPr>
        <w:t>y out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 xml:space="preserve">s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int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, 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pai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, 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d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 xml:space="preserve">e </w:t>
      </w:r>
      <w:r>
        <w:rPr>
          <w:spacing w:val="16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rt</w:t>
      </w:r>
      <w:r>
        <w:rPr>
          <w:spacing w:val="5"/>
          <w:sz w:val="24"/>
          <w:szCs w:val="24"/>
        </w:rPr>
        <w:t>s</w:t>
      </w:r>
      <w:r>
        <w:rPr>
          <w:spacing w:val="-1"/>
          <w:sz w:val="24"/>
          <w:szCs w:val="24"/>
        </w:rPr>
        <w:t>-</w:t>
      </w:r>
      <w:r>
        <w:rPr>
          <w:sz w:val="24"/>
          <w:szCs w:val="24"/>
        </w:rPr>
        <w:t>sto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k</w:t>
      </w:r>
      <w:r>
        <w:rPr>
          <w:sz w:val="24"/>
          <w:szCs w:val="24"/>
        </w:rPr>
        <w:t>ing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obli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tions 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Cond</w:t>
      </w:r>
      <w:r>
        <w:rPr>
          <w:spacing w:val="-2"/>
          <w:sz w:val="24"/>
          <w:szCs w:val="24"/>
        </w:rPr>
        <w:t>it</w:t>
      </w:r>
      <w:r>
        <w:rPr>
          <w:sz w:val="24"/>
          <w:szCs w:val="24"/>
        </w:rPr>
        <w:t>ions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d</w:t>
      </w:r>
      <w:r>
        <w:rPr>
          <w:sz w:val="24"/>
          <w:szCs w:val="24"/>
        </w:rPr>
        <w:t>/or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hni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 xml:space="preserve">l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 xml:space="preserve">tions;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03"/>
        <w:rPr>
          <w:sz w:val="24"/>
          <w:szCs w:val="24"/>
        </w:rPr>
      </w:pPr>
      <w:r>
        <w:rPr>
          <w:sz w:val="24"/>
          <w:szCs w:val="24"/>
        </w:rPr>
        <w:t xml:space="preserve">(d)   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That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ts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qu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cr</w:t>
      </w:r>
      <w:r>
        <w:rPr>
          <w:sz w:val="24"/>
          <w:szCs w:val="24"/>
        </w:rPr>
        <w:t>it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ria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</w:p>
    <w:p w:rsidR="00C461E0" w:rsidRDefault="00D65221">
      <w:pPr>
        <w:spacing w:before="9" w:line="260" w:lineRule="exact"/>
        <w:ind w:left="3305" w:right="4447"/>
        <w:jc w:val="center"/>
        <w:rPr>
          <w:sz w:val="24"/>
          <w:szCs w:val="24"/>
        </w:rPr>
      </w:pPr>
      <w:r>
        <w:rPr>
          <w:spacing w:val="-2"/>
          <w:position w:val="-1"/>
          <w:sz w:val="24"/>
          <w:szCs w:val="24"/>
        </w:rPr>
        <w:t>B</w:t>
      </w:r>
      <w:r>
        <w:rPr>
          <w:position w:val="-1"/>
          <w:sz w:val="24"/>
          <w:szCs w:val="24"/>
        </w:rPr>
        <w:t>id</w:t>
      </w:r>
      <w:r>
        <w:rPr>
          <w:spacing w:val="2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D</w:t>
      </w:r>
      <w:r>
        <w:rPr>
          <w:spacing w:val="-1"/>
          <w:position w:val="-1"/>
          <w:sz w:val="24"/>
          <w:szCs w:val="24"/>
        </w:rPr>
        <w:t>a</w:t>
      </w:r>
      <w:r>
        <w:rPr>
          <w:position w:val="-1"/>
          <w:sz w:val="24"/>
          <w:szCs w:val="24"/>
        </w:rPr>
        <w:t>ta</w:t>
      </w:r>
      <w:r>
        <w:rPr>
          <w:spacing w:val="-1"/>
          <w:position w:val="-1"/>
          <w:sz w:val="24"/>
          <w:szCs w:val="24"/>
        </w:rPr>
        <w:t xml:space="preserve"> </w:t>
      </w:r>
      <w:r>
        <w:rPr>
          <w:spacing w:val="1"/>
          <w:position w:val="-1"/>
          <w:sz w:val="24"/>
          <w:szCs w:val="24"/>
        </w:rPr>
        <w:t>S</w:t>
      </w:r>
      <w:r>
        <w:rPr>
          <w:position w:val="-1"/>
          <w:sz w:val="24"/>
          <w:szCs w:val="24"/>
        </w:rPr>
        <w:t>h</w:t>
      </w:r>
      <w:r>
        <w:rPr>
          <w:spacing w:val="-1"/>
          <w:position w:val="-1"/>
          <w:sz w:val="24"/>
          <w:szCs w:val="24"/>
        </w:rPr>
        <w:t>ee</w:t>
      </w:r>
      <w:r>
        <w:rPr>
          <w:position w:val="-1"/>
          <w:sz w:val="24"/>
          <w:szCs w:val="24"/>
        </w:rPr>
        <w:t>t.</w:t>
      </w:r>
    </w:p>
    <w:p w:rsidR="00C461E0" w:rsidRDefault="00C461E0">
      <w:pPr>
        <w:spacing w:before="5" w:line="240" w:lineRule="exact"/>
        <w:rPr>
          <w:sz w:val="24"/>
          <w:szCs w:val="24"/>
        </w:rPr>
        <w:sectPr w:rsidR="00C461E0">
          <w:pgSz w:w="12240" w:h="15840"/>
          <w:pgMar w:top="820" w:right="1200" w:bottom="280" w:left="1700" w:header="617" w:footer="0" w:gutter="0"/>
          <w:cols w:space="720"/>
        </w:sectPr>
      </w:pPr>
    </w:p>
    <w:p w:rsidR="00C461E0" w:rsidRDefault="00D65221">
      <w:pPr>
        <w:spacing w:before="34"/>
        <w:ind w:left="463" w:right="-41" w:hanging="360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14.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Do</w:t>
      </w:r>
      <w:r>
        <w:rPr>
          <w:b/>
          <w:spacing w:val="-1"/>
          <w:sz w:val="24"/>
          <w:szCs w:val="24"/>
        </w:rPr>
        <w:t>c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2"/>
          <w:sz w:val="24"/>
          <w:szCs w:val="24"/>
        </w:rPr>
        <w:t>m</w:t>
      </w:r>
      <w:r>
        <w:rPr>
          <w:b/>
          <w:spacing w:val="-3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ts </w:t>
      </w:r>
      <w:r>
        <w:rPr>
          <w:b/>
          <w:spacing w:val="1"/>
          <w:sz w:val="24"/>
          <w:szCs w:val="24"/>
        </w:rPr>
        <w:t>E</w:t>
      </w:r>
      <w:r>
        <w:rPr>
          <w:b/>
          <w:sz w:val="24"/>
          <w:szCs w:val="24"/>
        </w:rPr>
        <w:t>stablis</w:t>
      </w:r>
      <w:r>
        <w:rPr>
          <w:b/>
          <w:spacing w:val="-1"/>
          <w:sz w:val="24"/>
          <w:szCs w:val="24"/>
        </w:rPr>
        <w:t>h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g </w:t>
      </w:r>
      <w:r>
        <w:rPr>
          <w:b/>
          <w:spacing w:val="-2"/>
          <w:sz w:val="24"/>
          <w:szCs w:val="24"/>
        </w:rPr>
        <w:t>G</w:t>
      </w:r>
      <w:r>
        <w:rPr>
          <w:b/>
          <w:sz w:val="24"/>
          <w:szCs w:val="24"/>
        </w:rPr>
        <w:t>oo</w:t>
      </w:r>
      <w:r>
        <w:rPr>
          <w:b/>
          <w:spacing w:val="1"/>
          <w:sz w:val="24"/>
          <w:szCs w:val="24"/>
        </w:rPr>
        <w:t>d</w:t>
      </w:r>
      <w:r>
        <w:rPr>
          <w:b/>
          <w:sz w:val="24"/>
          <w:szCs w:val="24"/>
        </w:rPr>
        <w:t xml:space="preserve">s’ </w:t>
      </w:r>
      <w:r>
        <w:rPr>
          <w:b/>
          <w:spacing w:val="1"/>
          <w:sz w:val="24"/>
          <w:szCs w:val="24"/>
        </w:rPr>
        <w:t>E</w:t>
      </w:r>
      <w:r>
        <w:rPr>
          <w:b/>
          <w:spacing w:val="-2"/>
          <w:sz w:val="24"/>
          <w:szCs w:val="24"/>
        </w:rPr>
        <w:t>l</w:t>
      </w:r>
      <w:r>
        <w:rPr>
          <w:b/>
          <w:sz w:val="24"/>
          <w:szCs w:val="24"/>
        </w:rPr>
        <w:t>ig</w:t>
      </w:r>
      <w:r>
        <w:rPr>
          <w:b/>
          <w:spacing w:val="-2"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</w:t>
      </w:r>
      <w:r>
        <w:rPr>
          <w:b/>
          <w:spacing w:val="-2"/>
          <w:sz w:val="24"/>
          <w:szCs w:val="24"/>
        </w:rPr>
        <w:t>l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>y</w:t>
      </w:r>
      <w:r>
        <w:rPr>
          <w:b/>
          <w:spacing w:val="2"/>
          <w:sz w:val="24"/>
          <w:szCs w:val="24"/>
        </w:rPr>
        <w:t xml:space="preserve"> 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d Co</w:t>
      </w:r>
      <w:r>
        <w:rPr>
          <w:b/>
          <w:spacing w:val="1"/>
          <w:sz w:val="24"/>
          <w:szCs w:val="24"/>
        </w:rPr>
        <w:t>n</w:t>
      </w:r>
      <w:r>
        <w:rPr>
          <w:b/>
          <w:spacing w:val="4"/>
          <w:sz w:val="24"/>
          <w:szCs w:val="24"/>
        </w:rPr>
        <w:t>f</w:t>
      </w:r>
      <w:r>
        <w:rPr>
          <w:b/>
          <w:sz w:val="24"/>
          <w:szCs w:val="24"/>
        </w:rPr>
        <w:t>o</w:t>
      </w:r>
      <w:r>
        <w:rPr>
          <w:b/>
          <w:spacing w:val="-3"/>
          <w:sz w:val="24"/>
          <w:szCs w:val="24"/>
        </w:rPr>
        <w:t>r</w:t>
      </w:r>
      <w:r>
        <w:rPr>
          <w:b/>
          <w:spacing w:val="2"/>
          <w:sz w:val="24"/>
          <w:szCs w:val="24"/>
        </w:rPr>
        <w:t>m</w:t>
      </w:r>
      <w:r>
        <w:rPr>
          <w:b/>
          <w:spacing w:val="-2"/>
          <w:sz w:val="24"/>
          <w:szCs w:val="24"/>
        </w:rPr>
        <w:t>i</w:t>
      </w:r>
      <w:r>
        <w:rPr>
          <w:b/>
          <w:sz w:val="24"/>
          <w:szCs w:val="24"/>
        </w:rPr>
        <w:t xml:space="preserve">ty 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 xml:space="preserve">o </w:t>
      </w: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d</w:t>
      </w:r>
      <w:r>
        <w:rPr>
          <w:b/>
          <w:spacing w:val="1"/>
          <w:sz w:val="24"/>
          <w:szCs w:val="24"/>
        </w:rPr>
        <w:t>d</w:t>
      </w:r>
      <w:r>
        <w:rPr>
          <w:b/>
          <w:spacing w:val="-2"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g Do</w:t>
      </w:r>
      <w:r>
        <w:rPr>
          <w:b/>
          <w:spacing w:val="-1"/>
          <w:sz w:val="24"/>
          <w:szCs w:val="24"/>
        </w:rPr>
        <w:t>c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2"/>
          <w:sz w:val="24"/>
          <w:szCs w:val="24"/>
        </w:rPr>
        <w:t>m</w:t>
      </w:r>
      <w:r>
        <w:rPr>
          <w:b/>
          <w:spacing w:val="-3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ts</w:t>
      </w:r>
    </w:p>
    <w:p w:rsidR="00C461E0" w:rsidRDefault="00D65221">
      <w:pPr>
        <w:spacing w:before="29"/>
        <w:ind w:left="548" w:right="150" w:hanging="548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14.1</w:t>
      </w:r>
      <w:r>
        <w:rPr>
          <w:spacing w:val="2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ursu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8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TB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e 9,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ni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h,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rt</w:t>
      </w:r>
      <w:r>
        <w:rPr>
          <w:spacing w:val="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s bid,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s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ing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ib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li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 to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 bidding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oods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v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w</w:t>
      </w:r>
      <w:r>
        <w:rPr>
          <w:sz w:val="24"/>
          <w:szCs w:val="24"/>
        </w:rPr>
        <w:t>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op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supp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-7"/>
          <w:sz w:val="24"/>
          <w:szCs w:val="24"/>
        </w:rPr>
        <w:t xml:space="preserve"> </w:t>
      </w:r>
      <w:r>
        <w:rPr>
          <w:sz w:val="24"/>
          <w:szCs w:val="24"/>
        </w:rPr>
        <w:t>un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8" w:right="148" w:hanging="548"/>
        <w:jc w:val="both"/>
        <w:rPr>
          <w:sz w:val="24"/>
          <w:szCs w:val="24"/>
        </w:rPr>
      </w:pPr>
      <w:r>
        <w:rPr>
          <w:sz w:val="24"/>
          <w:szCs w:val="24"/>
        </w:rPr>
        <w:t>14.2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a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ibil</w:t>
      </w:r>
      <w:r>
        <w:rPr>
          <w:spacing w:val="-2"/>
          <w:sz w:val="24"/>
          <w:szCs w:val="24"/>
        </w:rPr>
        <w:t>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oods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v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onsist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ount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0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in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30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s</w:t>
      </w:r>
      <w:r>
        <w:rPr>
          <w:spacing w:val="3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v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be </w:t>
      </w:r>
      <w:r>
        <w:rPr>
          <w:spacing w:val="2"/>
          <w:sz w:val="24"/>
          <w:szCs w:val="24"/>
        </w:rPr>
        <w:t>confirmed</w:t>
      </w:r>
      <w:r>
        <w:rPr>
          <w:sz w:val="24"/>
          <w:szCs w:val="24"/>
        </w:rPr>
        <w:t xml:space="preserve"> </w:t>
      </w:r>
      <w:r>
        <w:rPr>
          <w:spacing w:val="4"/>
          <w:sz w:val="24"/>
          <w:szCs w:val="24"/>
        </w:rPr>
        <w:t>by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4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rti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 xml:space="preserve">te </w:t>
      </w:r>
      <w:r>
        <w:rPr>
          <w:spacing w:val="3"/>
          <w:sz w:val="24"/>
          <w:szCs w:val="24"/>
        </w:rPr>
        <w:t>of</w:t>
      </w:r>
      <w:r>
        <w:rPr>
          <w:sz w:val="24"/>
          <w:szCs w:val="24"/>
        </w:rPr>
        <w:t xml:space="preserve"> origin </w:t>
      </w:r>
      <w:r>
        <w:rPr>
          <w:spacing w:val="4"/>
          <w:sz w:val="24"/>
          <w:szCs w:val="24"/>
        </w:rPr>
        <w:t>issued</w:t>
      </w:r>
      <w:r>
        <w:rPr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at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 xml:space="preserve">the time </w:t>
      </w:r>
      <w:r>
        <w:rPr>
          <w:spacing w:val="3"/>
          <w:sz w:val="24"/>
          <w:szCs w:val="24"/>
        </w:rPr>
        <w:t>of</w:t>
      </w:r>
      <w:r>
        <w:rPr>
          <w:sz w:val="24"/>
          <w:szCs w:val="24"/>
        </w:rPr>
        <w:t xml:space="preserve"> ship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8" w:right="153" w:hanging="548"/>
        <w:jc w:val="both"/>
        <w:rPr>
          <w:sz w:val="24"/>
          <w:szCs w:val="24"/>
        </w:rPr>
      </w:pPr>
      <w:r>
        <w:rPr>
          <w:sz w:val="24"/>
          <w:szCs w:val="24"/>
        </w:rPr>
        <w:t>14.3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a</w:t>
      </w:r>
      <w:r>
        <w:rPr>
          <w:spacing w:val="6"/>
          <w:sz w:val="24"/>
          <w:szCs w:val="24"/>
        </w:rPr>
        <w:t>r</w:t>
      </w:r>
      <w:r>
        <w:rPr>
          <w:sz w:val="24"/>
          <w:szCs w:val="24"/>
        </w:rPr>
        <w:t xml:space="preserve">y 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onfo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 xml:space="preserve">y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oods 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v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s 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bidding  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nts 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 xml:space="preserve">y </w:t>
      </w:r>
      <w:r>
        <w:rPr>
          <w:spacing w:val="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 xml:space="preserve">e </w:t>
      </w:r>
      <w:r>
        <w:rPr>
          <w:spacing w:val="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 xml:space="preserve">n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fo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m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of l</w:t>
      </w:r>
      <w:r>
        <w:rPr>
          <w:spacing w:val="-1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>wi</w:t>
      </w:r>
      <w:r>
        <w:rPr>
          <w:spacing w:val="2"/>
          <w:sz w:val="24"/>
          <w:szCs w:val="24"/>
        </w:rPr>
        <w:t>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s,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dat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,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onsist o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33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924" w:space="339"/>
            <w:col w:w="7077"/>
          </w:cols>
        </w:sect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)   </w:t>
      </w:r>
      <w:r>
        <w:rPr>
          <w:spacing w:val="42"/>
          <w:sz w:val="24"/>
          <w:szCs w:val="24"/>
        </w:rPr>
        <w:t xml:space="preserve"> </w:t>
      </w:r>
      <w:r w:rsidR="006F454F">
        <w:rPr>
          <w:sz w:val="24"/>
          <w:szCs w:val="24"/>
        </w:rPr>
        <w:t>A</w:t>
      </w:r>
      <w:r>
        <w:rPr>
          <w:sz w:val="24"/>
          <w:szCs w:val="24"/>
        </w:rPr>
        <w:t xml:space="preserve"> 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 xml:space="preserve">ription 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of 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</w:t>
      </w:r>
      <w:r>
        <w:rPr>
          <w:spacing w:val="6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e</w:t>
      </w:r>
      <w:r>
        <w:rPr>
          <w:sz w:val="24"/>
          <w:szCs w:val="24"/>
        </w:rPr>
        <w:t>ss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 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hni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 xml:space="preserve">l  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spacing w:before="29"/>
        <w:ind w:left="3334"/>
        <w:rPr>
          <w:sz w:val="24"/>
          <w:szCs w:val="24"/>
        </w:rPr>
      </w:pP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man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ct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isti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oods;</w:t>
      </w:r>
    </w:p>
    <w:p w:rsidR="00C461E0" w:rsidRDefault="00C461E0">
      <w:pPr>
        <w:spacing w:before="14" w:line="260" w:lineRule="exact"/>
        <w:rPr>
          <w:sz w:val="26"/>
          <w:szCs w:val="26"/>
        </w:rPr>
      </w:pPr>
    </w:p>
    <w:p w:rsidR="00C461E0" w:rsidRDefault="00D65221" w:rsidP="009F1871">
      <w:pPr>
        <w:tabs>
          <w:tab w:val="left" w:pos="3340"/>
        </w:tabs>
        <w:ind w:left="3343" w:right="149" w:hanging="547"/>
        <w:jc w:val="both"/>
        <w:rPr>
          <w:sz w:val="24"/>
          <w:szCs w:val="24"/>
        </w:rPr>
      </w:pPr>
      <w:r>
        <w:rPr>
          <w:sz w:val="24"/>
          <w:szCs w:val="24"/>
        </w:rPr>
        <w:t>(b)</w:t>
      </w:r>
      <w:r>
        <w:rPr>
          <w:sz w:val="24"/>
          <w:szCs w:val="24"/>
        </w:rPr>
        <w:tab/>
      </w:r>
      <w:r w:rsidR="009F1871">
        <w:rPr>
          <w:sz w:val="24"/>
          <w:szCs w:val="24"/>
        </w:rPr>
        <w:t>A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list</w:t>
      </w:r>
      <w:r>
        <w:rPr>
          <w:spacing w:val="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iving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ull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ul</w:t>
      </w:r>
      <w:r>
        <w:rPr>
          <w:spacing w:val="-3"/>
          <w:sz w:val="24"/>
          <w:szCs w:val="24"/>
        </w:rPr>
        <w:t>a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s,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luding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il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b</w:t>
      </w:r>
      <w:r>
        <w:rPr>
          <w:sz w:val="24"/>
          <w:szCs w:val="24"/>
        </w:rPr>
        <w:t>le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rce</w:t>
      </w:r>
      <w:r>
        <w:rPr>
          <w:sz w:val="24"/>
          <w:szCs w:val="24"/>
        </w:rPr>
        <w:t>s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nt 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ts,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tools,</w:t>
      </w:r>
      <w:r>
        <w:rPr>
          <w:spacing w:val="3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.,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ec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ss</w:t>
      </w:r>
      <w:r>
        <w:rPr>
          <w:spacing w:val="-1"/>
          <w:sz w:val="24"/>
          <w:szCs w:val="24"/>
        </w:rPr>
        <w:t>a</w:t>
      </w:r>
      <w:r>
        <w:rPr>
          <w:spacing w:val="6"/>
          <w:sz w:val="24"/>
          <w:szCs w:val="24"/>
        </w:rPr>
        <w:t>r</w:t>
      </w:r>
      <w:r>
        <w:rPr>
          <w:sz w:val="24"/>
          <w:szCs w:val="24"/>
        </w:rPr>
        <w:t>y for the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ontinuing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fun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tioning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oods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for a 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 xml:space="preserve">iod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ci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4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 xml:space="preserve">et,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following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om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use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oods</w:t>
      </w:r>
      <w:r>
        <w:rPr>
          <w:spacing w:val="37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;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3343" w:right="151" w:hanging="547"/>
        <w:jc w:val="both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)  </w:t>
      </w:r>
      <w:r>
        <w:rPr>
          <w:spacing w:val="30"/>
          <w:sz w:val="24"/>
          <w:szCs w:val="24"/>
        </w:rPr>
        <w:t xml:space="preserve"> </w:t>
      </w:r>
      <w:r w:rsidR="009F1871">
        <w:rPr>
          <w:spacing w:val="-1"/>
          <w:sz w:val="24"/>
          <w:szCs w:val="24"/>
        </w:rPr>
        <w:t>An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it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-</w:t>
      </w:r>
      <w:r>
        <w:rPr>
          <w:spacing w:val="2"/>
          <w:sz w:val="24"/>
          <w:szCs w:val="24"/>
        </w:rPr>
        <w:t>b</w:t>
      </w:r>
      <w:r>
        <w:rPr>
          <w:spacing w:val="-10"/>
          <w:sz w:val="24"/>
          <w:szCs w:val="24"/>
        </w:rPr>
        <w:t>y</w:t>
      </w:r>
      <w:r>
        <w:rPr>
          <w:spacing w:val="4"/>
          <w:sz w:val="24"/>
          <w:szCs w:val="24"/>
        </w:rPr>
        <w:t>-</w:t>
      </w:r>
      <w:r>
        <w:rPr>
          <w:sz w:val="24"/>
          <w:szCs w:val="24"/>
        </w:rPr>
        <w:t>it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m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om</w:t>
      </w:r>
      <w:r>
        <w:rPr>
          <w:spacing w:val="-2"/>
          <w:sz w:val="24"/>
          <w:szCs w:val="24"/>
        </w:rPr>
        <w:t>m</w:t>
      </w:r>
      <w:r>
        <w:rPr>
          <w:spacing w:val="-3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a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 on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’s T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hni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l</w:t>
      </w:r>
      <w:r>
        <w:rPr>
          <w:spacing w:val="1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ci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tions d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onst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>ting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subst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sponsiv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s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rvi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to those 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tions,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tions</w:t>
      </w:r>
      <w:r>
        <w:rPr>
          <w:spacing w:val="3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ptio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s to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>ions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hni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ons.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11" w:right="148" w:hanging="548"/>
        <w:jc w:val="both"/>
        <w:rPr>
          <w:sz w:val="24"/>
          <w:szCs w:val="24"/>
        </w:rPr>
      </w:pPr>
      <w:r>
        <w:rPr>
          <w:sz w:val="24"/>
          <w:szCs w:val="24"/>
        </w:rPr>
        <w:t>14.4</w:t>
      </w:r>
      <w:r>
        <w:rPr>
          <w:spacing w:val="3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purp</w:t>
      </w:r>
      <w:r>
        <w:rPr>
          <w:spacing w:val="-1"/>
          <w:sz w:val="24"/>
          <w:szCs w:val="24"/>
        </w:rPr>
        <w:t>o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om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a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 to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rnish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-3"/>
          <w:sz w:val="24"/>
          <w:szCs w:val="24"/>
        </w:rPr>
        <w:t>r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7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 xml:space="preserve">TB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  14.3</w:t>
      </w:r>
      <w:r>
        <w:rPr>
          <w:spacing w:val="-1"/>
          <w:sz w:val="24"/>
          <w:szCs w:val="24"/>
        </w:rPr>
        <w:t>(c</w:t>
      </w:r>
      <w:r>
        <w:rPr>
          <w:sz w:val="24"/>
          <w:szCs w:val="24"/>
        </w:rPr>
        <w:t>)</w:t>
      </w:r>
      <w:r>
        <w:rPr>
          <w:spacing w:val="3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bov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40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3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note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rds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for wo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km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nship,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l,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qui</w:t>
      </w:r>
      <w:r>
        <w:rPr>
          <w:spacing w:val="2"/>
          <w:sz w:val="24"/>
          <w:szCs w:val="24"/>
        </w:rPr>
        <w:t>p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nt,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ll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fer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to b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>nd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7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 xml:space="preserve"> c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lo</w:t>
      </w:r>
      <w:r>
        <w:rPr>
          <w:spacing w:val="-2"/>
          <w:sz w:val="24"/>
          <w:szCs w:val="24"/>
        </w:rPr>
        <w:t>g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nu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rs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 the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 in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its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hni</w:t>
      </w:r>
      <w:r>
        <w:rPr>
          <w:spacing w:val="-3"/>
          <w:sz w:val="24"/>
          <w:szCs w:val="24"/>
        </w:rPr>
        <w:t>c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2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tions,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be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cr</w:t>
      </w:r>
      <w:r>
        <w:rPr>
          <w:sz w:val="24"/>
          <w:szCs w:val="24"/>
        </w:rPr>
        <w:t>iptive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on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1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.   The</w:t>
      </w:r>
      <w:r>
        <w:rPr>
          <w:spacing w:val="1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 xml:space="preserve">stitute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rn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ti</w:t>
      </w:r>
      <w:r>
        <w:rPr>
          <w:spacing w:val="2"/>
          <w:sz w:val="24"/>
          <w:szCs w:val="24"/>
        </w:rPr>
        <w:t>v</w:t>
      </w:r>
      <w:r>
        <w:rPr>
          <w:sz w:val="24"/>
          <w:szCs w:val="24"/>
        </w:rPr>
        <w:t>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d</w:t>
      </w:r>
      <w:r>
        <w:rPr>
          <w:sz w:val="24"/>
          <w:szCs w:val="24"/>
        </w:rPr>
        <w:t>s,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s,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nd/or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lo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ue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nu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rs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in its bid,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it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onst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to the</w:t>
      </w:r>
      <w:r>
        <w:rPr>
          <w:spacing w:val="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</w:t>
      </w:r>
      <w:r>
        <w:rPr>
          <w:spacing w:val="-3"/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1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pacing w:val="1"/>
          <w:sz w:val="24"/>
          <w:szCs w:val="24"/>
        </w:rPr>
        <w:t>’</w:t>
      </w:r>
      <w:r>
        <w:rPr>
          <w:sz w:val="24"/>
          <w:szCs w:val="24"/>
        </w:rPr>
        <w:t>s s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tisf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tion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ubst</w:t>
      </w:r>
      <w:r>
        <w:rPr>
          <w:spacing w:val="-1"/>
          <w:sz w:val="24"/>
          <w:szCs w:val="24"/>
        </w:rPr>
        <w:t>i</w:t>
      </w:r>
      <w:r>
        <w:rPr>
          <w:sz w:val="24"/>
          <w:szCs w:val="24"/>
        </w:rPr>
        <w:t>tu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ions</w:t>
      </w:r>
      <w:r>
        <w:rPr>
          <w:spacing w:val="3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nsu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subst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quiv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 to those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hni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 xml:space="preserve">l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ci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11" w:right="199" w:hanging="2708"/>
        <w:rPr>
          <w:sz w:val="24"/>
          <w:szCs w:val="24"/>
        </w:rPr>
      </w:pPr>
      <w:r>
        <w:rPr>
          <w:b/>
          <w:sz w:val="24"/>
          <w:szCs w:val="24"/>
        </w:rPr>
        <w:t>15.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id</w:t>
      </w:r>
      <w:r>
        <w:rPr>
          <w:b/>
          <w:spacing w:val="-2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S</w:t>
      </w:r>
      <w:r>
        <w:rPr>
          <w:b/>
          <w:spacing w:val="-1"/>
          <w:sz w:val="24"/>
          <w:szCs w:val="24"/>
        </w:rPr>
        <w:t>ec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ri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 xml:space="preserve">y       </w:t>
      </w:r>
      <w:r>
        <w:rPr>
          <w:b/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>15.1 Pursuant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2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TB</w:t>
      </w:r>
      <w:r>
        <w:rPr>
          <w:spacing w:val="1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e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9,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ni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h,</w:t>
      </w:r>
      <w:r>
        <w:rPr>
          <w:spacing w:val="1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rt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its bid, a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 xml:space="preserve">in the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ount sp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t.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11" w:right="154" w:hanging="548"/>
        <w:jc w:val="both"/>
        <w:rPr>
          <w:sz w:val="24"/>
          <w:szCs w:val="24"/>
        </w:rPr>
      </w:pPr>
      <w:r>
        <w:rPr>
          <w:sz w:val="24"/>
          <w:szCs w:val="24"/>
        </w:rPr>
        <w:t>15.2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bid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ec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ri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 xml:space="preserve">y  is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quir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ot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 xml:space="preserve">t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g 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inst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isk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4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ondu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wo</w:t>
      </w:r>
      <w:r>
        <w:rPr>
          <w:spacing w:val="3"/>
          <w:sz w:val="24"/>
          <w:szCs w:val="24"/>
        </w:rPr>
        <w:t>u</w:t>
      </w:r>
      <w:r>
        <w:rPr>
          <w:sz w:val="24"/>
          <w:szCs w:val="24"/>
        </w:rPr>
        <w:t>ld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>nt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the 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5"/>
          <w:sz w:val="24"/>
          <w:szCs w:val="24"/>
        </w:rPr>
        <w:t>t</w:t>
      </w:r>
      <w:r>
        <w:rPr>
          <w:spacing w:val="-12"/>
          <w:sz w:val="24"/>
          <w:szCs w:val="24"/>
        </w:rPr>
        <w:t>y</w:t>
      </w:r>
      <w:r>
        <w:rPr>
          <w:spacing w:val="4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fo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itu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,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pur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 to</w:t>
      </w:r>
      <w:r>
        <w:rPr>
          <w:spacing w:val="2"/>
          <w:sz w:val="24"/>
          <w:szCs w:val="24"/>
        </w:rPr>
        <w:t xml:space="preserve"> </w:t>
      </w:r>
      <w:r>
        <w:rPr>
          <w:spacing w:val="-5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>B</w:t>
      </w:r>
      <w:r>
        <w:rPr>
          <w:spacing w:val="-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15.7.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11" w:right="155" w:hanging="548"/>
        <w:jc w:val="both"/>
        <w:rPr>
          <w:sz w:val="24"/>
          <w:szCs w:val="24"/>
        </w:rPr>
      </w:pPr>
      <w:r>
        <w:rPr>
          <w:sz w:val="24"/>
          <w:szCs w:val="24"/>
        </w:rPr>
        <w:t>15.3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k.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Rup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s</w:t>
      </w:r>
      <w:r>
        <w:rPr>
          <w:spacing w:val="2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shall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one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of the</w:t>
      </w:r>
      <w:r>
        <w:rPr>
          <w:spacing w:val="-1"/>
          <w:sz w:val="24"/>
          <w:szCs w:val="24"/>
        </w:rPr>
        <w:t xml:space="preserve"> f</w:t>
      </w:r>
      <w:r>
        <w:rPr>
          <w:sz w:val="24"/>
          <w:szCs w:val="24"/>
        </w:rPr>
        <w:t>ollowing fo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s: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3343" w:right="146" w:hanging="547"/>
        <w:jc w:val="both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)   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nk</w:t>
      </w:r>
      <w:r>
        <w:rPr>
          <w:spacing w:val="1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pacing w:val="2"/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e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vo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ble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dit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issu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2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 a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put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nk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lo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1"/>
          <w:sz w:val="24"/>
          <w:szCs w:val="24"/>
        </w:rPr>
        <w:t xml:space="preserve"> 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pacing w:val="4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ount</w:t>
      </w:r>
      <w:r>
        <w:rPr>
          <w:spacing w:val="6"/>
          <w:sz w:val="24"/>
          <w:szCs w:val="24"/>
        </w:rPr>
        <w:t>r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 in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fo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bidding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1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 or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fo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cce</w:t>
      </w:r>
      <w:r>
        <w:rPr>
          <w:sz w:val="24"/>
          <w:szCs w:val="24"/>
        </w:rPr>
        <w:t>pt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le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lid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for thi</w:t>
      </w:r>
      <w:r>
        <w:rPr>
          <w:spacing w:val="-1"/>
          <w:sz w:val="24"/>
          <w:szCs w:val="24"/>
        </w:rPr>
        <w:t>r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 (30)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>a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s</w:t>
      </w:r>
      <w:r>
        <w:rPr>
          <w:spacing w:val="7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pacing w:val="4"/>
          <w:sz w:val="24"/>
          <w:szCs w:val="24"/>
        </w:rPr>
        <w:t>e</w:t>
      </w:r>
      <w:r>
        <w:rPr>
          <w:spacing w:val="-12"/>
          <w:sz w:val="24"/>
          <w:szCs w:val="24"/>
        </w:rPr>
        <w:t>y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nd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lidi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bid; or</w:t>
      </w:r>
    </w:p>
    <w:p w:rsidR="00C461E0" w:rsidRDefault="00D65221">
      <w:pPr>
        <w:spacing w:line="260" w:lineRule="exact"/>
        <w:ind w:left="2743"/>
        <w:rPr>
          <w:sz w:val="24"/>
          <w:szCs w:val="24"/>
        </w:rPr>
      </w:pPr>
      <w:r>
        <w:rPr>
          <w:sz w:val="24"/>
          <w:szCs w:val="24"/>
        </w:rPr>
        <w:t xml:space="preserve">(b)    </w:t>
      </w:r>
      <w:r>
        <w:rPr>
          <w:spacing w:val="18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vo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 xml:space="preserve">ble </w:t>
      </w:r>
      <w:proofErr w:type="spellStart"/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ca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proofErr w:type="spellEnd"/>
      <w:r>
        <w:rPr>
          <w:spacing w:val="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-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nk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l</w:t>
      </w:r>
      <w:r>
        <w:rPr>
          <w:spacing w:val="1"/>
          <w:sz w:val="24"/>
          <w:szCs w:val="24"/>
        </w:rPr>
        <w:t>l</w:t>
      </w:r>
      <w:r>
        <w:rPr>
          <w:spacing w:val="2"/>
          <w:sz w:val="24"/>
          <w:szCs w:val="24"/>
        </w:rPr>
        <w:t>-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posit.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225" w:right="313"/>
        <w:jc w:val="center"/>
        <w:rPr>
          <w:sz w:val="24"/>
          <w:szCs w:val="24"/>
        </w:rPr>
      </w:pPr>
      <w:r>
        <w:rPr>
          <w:sz w:val="24"/>
          <w:szCs w:val="24"/>
        </w:rPr>
        <w:t>15.4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1"/>
          <w:sz w:val="24"/>
          <w:szCs w:val="24"/>
        </w:rPr>
        <w:t>re</w:t>
      </w:r>
      <w:r>
        <w:rPr>
          <w:sz w:val="24"/>
          <w:szCs w:val="24"/>
        </w:rPr>
        <w:t>d</w:t>
      </w:r>
      <w:r>
        <w:rPr>
          <w:spacing w:val="2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26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>B</w:t>
      </w:r>
      <w:r>
        <w:rPr>
          <w:spacing w:val="2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15.1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</w:p>
    <w:p w:rsidR="00C461E0" w:rsidRDefault="00D65221">
      <w:pPr>
        <w:ind w:left="2811" w:right="213"/>
        <w:rPr>
          <w:sz w:val="24"/>
          <w:szCs w:val="24"/>
        </w:rPr>
        <w:sectPr w:rsidR="00C461E0">
          <w:pgSz w:w="12240" w:h="15840"/>
          <w:pgMar w:top="820" w:right="1200" w:bottom="280" w:left="1700" w:header="617" w:footer="0" w:gutter="0"/>
          <w:cols w:space="720"/>
        </w:sectPr>
      </w:pPr>
      <w:r>
        <w:rPr>
          <w:sz w:val="24"/>
          <w:szCs w:val="24"/>
        </w:rPr>
        <w:t>15.3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1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pacing w:val="-3"/>
          <w:sz w:val="24"/>
          <w:szCs w:val="24"/>
        </w:rPr>
        <w:t>e</w:t>
      </w:r>
      <w:r>
        <w:rPr>
          <w:sz w:val="24"/>
          <w:szCs w:val="24"/>
        </w:rPr>
        <w:t>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9"/>
          <w:sz w:val="24"/>
          <w:szCs w:val="24"/>
        </w:rPr>
        <w:t xml:space="preserve"> </w:t>
      </w:r>
      <w:r>
        <w:rPr>
          <w:spacing w:val="8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1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1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nonr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sponsiv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 pu</w:t>
      </w:r>
      <w:r>
        <w:rPr>
          <w:spacing w:val="-3"/>
          <w:sz w:val="24"/>
          <w:szCs w:val="24"/>
        </w:rPr>
        <w:t>r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 to</w:t>
      </w:r>
      <w:r>
        <w:rPr>
          <w:spacing w:val="2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TB</w:t>
      </w:r>
      <w:r>
        <w:rPr>
          <w:spacing w:val="1"/>
          <w:sz w:val="24"/>
          <w:szCs w:val="24"/>
        </w:rPr>
        <w:t xml:space="preserve"> 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e</w:t>
      </w:r>
      <w:r>
        <w:rPr>
          <w:spacing w:val="-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2</w:t>
      </w:r>
      <w:r>
        <w:rPr>
          <w:sz w:val="24"/>
          <w:szCs w:val="24"/>
        </w:rPr>
        <w:t>4.</w:t>
      </w:r>
    </w:p>
    <w:p w:rsidR="00C461E0" w:rsidRDefault="00C461E0">
      <w:pPr>
        <w:spacing w:before="3" w:line="140" w:lineRule="exact"/>
        <w:rPr>
          <w:sz w:val="15"/>
          <w:szCs w:val="15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9"/>
        <w:ind w:left="2811" w:right="155" w:hanging="548"/>
        <w:jc w:val="both"/>
        <w:rPr>
          <w:sz w:val="24"/>
          <w:szCs w:val="24"/>
        </w:rPr>
      </w:pPr>
      <w:r>
        <w:rPr>
          <w:sz w:val="24"/>
          <w:szCs w:val="24"/>
        </w:rPr>
        <w:t>15.5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Uns</w:t>
      </w:r>
      <w:r>
        <w:rPr>
          <w:spacing w:val="2"/>
          <w:sz w:val="24"/>
          <w:szCs w:val="24"/>
        </w:rPr>
        <w:t>u</w:t>
      </w:r>
      <w:r>
        <w:rPr>
          <w:spacing w:val="-1"/>
          <w:sz w:val="24"/>
          <w:szCs w:val="24"/>
        </w:rPr>
        <w:t>cc</w:t>
      </w:r>
      <w:r>
        <w:rPr>
          <w:spacing w:val="2"/>
          <w:sz w:val="24"/>
          <w:szCs w:val="24"/>
        </w:rPr>
        <w:t>e</w:t>
      </w:r>
      <w:r>
        <w:rPr>
          <w:sz w:val="24"/>
          <w:szCs w:val="24"/>
        </w:rPr>
        <w:t>ssful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bidd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rs’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y will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dis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pt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3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2"/>
          <w:sz w:val="24"/>
          <w:szCs w:val="24"/>
        </w:rPr>
        <w:t>o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sible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but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thi</w:t>
      </w:r>
      <w:r>
        <w:rPr>
          <w:spacing w:val="-1"/>
          <w:sz w:val="24"/>
          <w:szCs w:val="24"/>
        </w:rPr>
        <w:t>r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(30)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>a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s</w:t>
      </w:r>
      <w:r>
        <w:rPr>
          <w:spacing w:val="3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af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the</w:t>
      </w:r>
      <w:r>
        <w:rPr>
          <w:spacing w:val="5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pi</w:t>
      </w:r>
      <w:r>
        <w:rPr>
          <w:spacing w:val="-1"/>
          <w:sz w:val="24"/>
          <w:szCs w:val="24"/>
        </w:rPr>
        <w:t>ra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ion  of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iod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li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es</w:t>
      </w:r>
      <w:r>
        <w:rPr>
          <w:spacing w:val="-1"/>
          <w:sz w:val="24"/>
          <w:szCs w:val="24"/>
        </w:rPr>
        <w:t>cr</w:t>
      </w:r>
      <w:r>
        <w:rPr>
          <w:sz w:val="24"/>
          <w:szCs w:val="24"/>
        </w:rPr>
        <w:t>ib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50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-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s</w:t>
      </w:r>
      <w:r>
        <w:rPr>
          <w:spacing w:val="2"/>
          <w:sz w:val="24"/>
          <w:szCs w:val="24"/>
        </w:rPr>
        <w:t>u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TB</w:t>
      </w:r>
      <w:r>
        <w:rPr>
          <w:spacing w:val="1"/>
          <w:sz w:val="24"/>
          <w:szCs w:val="24"/>
        </w:rPr>
        <w:t xml:space="preserve"> 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16.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11" w:right="150" w:hanging="548"/>
        <w:jc w:val="both"/>
        <w:rPr>
          <w:sz w:val="24"/>
          <w:szCs w:val="24"/>
        </w:rPr>
      </w:pPr>
      <w:r>
        <w:rPr>
          <w:sz w:val="24"/>
          <w:szCs w:val="24"/>
        </w:rPr>
        <w:t>15.6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cce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ful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ec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ri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 will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dis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upon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ning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6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>B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 32,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nishing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uri</w:t>
      </w:r>
      <w:r>
        <w:rPr>
          <w:spacing w:val="5"/>
          <w:sz w:val="24"/>
          <w:szCs w:val="24"/>
        </w:rPr>
        <w:t>t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TB</w:t>
      </w:r>
      <w:r>
        <w:rPr>
          <w:spacing w:val="1"/>
          <w:sz w:val="24"/>
          <w:szCs w:val="24"/>
        </w:rPr>
        <w:t xml:space="preserve"> 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33.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263"/>
        <w:rPr>
          <w:sz w:val="24"/>
          <w:szCs w:val="24"/>
        </w:rPr>
      </w:pPr>
      <w:r>
        <w:rPr>
          <w:sz w:val="24"/>
          <w:szCs w:val="24"/>
        </w:rPr>
        <w:t>15.7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bid 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 be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fo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>eit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d:</w:t>
      </w: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ind w:left="3343" w:right="197" w:hanging="547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)   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 xml:space="preserve">if 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 xml:space="preserve">a </w:t>
      </w:r>
      <w:r>
        <w:rPr>
          <w:spacing w:val="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wi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hdr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ws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 xml:space="preserve">its 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 xml:space="preserve">bid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du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ing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 xml:space="preserve">iod 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bid 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lidi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on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 xml:space="preserve">id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;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796"/>
        <w:rPr>
          <w:sz w:val="24"/>
          <w:szCs w:val="24"/>
        </w:rPr>
      </w:pPr>
      <w:r>
        <w:rPr>
          <w:sz w:val="24"/>
          <w:szCs w:val="24"/>
        </w:rPr>
        <w:t xml:space="preserve">(b)   </w:t>
      </w:r>
      <w:r>
        <w:rPr>
          <w:spacing w:val="25"/>
          <w:sz w:val="24"/>
          <w:szCs w:val="24"/>
        </w:rPr>
        <w:t xml:space="preserve"> </w:t>
      </w:r>
      <w:r w:rsidR="009F1871"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ca</w:t>
      </w:r>
      <w:r>
        <w:rPr>
          <w:sz w:val="24"/>
          <w:szCs w:val="24"/>
        </w:rPr>
        <w:t>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ce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sf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l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fa</w:t>
      </w:r>
      <w:r>
        <w:rPr>
          <w:sz w:val="24"/>
          <w:szCs w:val="24"/>
        </w:rPr>
        <w:t>ils: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3336"/>
        <w:rPr>
          <w:sz w:val="24"/>
          <w:szCs w:val="24"/>
        </w:rPr>
      </w:pPr>
      <w:r>
        <w:rPr>
          <w:spacing w:val="-1"/>
          <w:sz w:val="24"/>
          <w:szCs w:val="24"/>
        </w:rPr>
        <w:t>(</w:t>
      </w:r>
      <w:proofErr w:type="spellStart"/>
      <w:r>
        <w:rPr>
          <w:sz w:val="24"/>
          <w:szCs w:val="24"/>
        </w:rPr>
        <w:t>i</w:t>
      </w:r>
      <w:proofErr w:type="spellEnd"/>
      <w:r>
        <w:rPr>
          <w:sz w:val="24"/>
          <w:szCs w:val="24"/>
        </w:rPr>
        <w:t xml:space="preserve">)    </w:t>
      </w:r>
      <w:r>
        <w:rPr>
          <w:spacing w:val="18"/>
          <w:sz w:val="24"/>
          <w:szCs w:val="24"/>
        </w:rPr>
        <w:t xml:space="preserve"> </w:t>
      </w:r>
      <w:r w:rsidR="009F1871">
        <w:rPr>
          <w:sz w:val="24"/>
          <w:szCs w:val="24"/>
        </w:rPr>
        <w:t>To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si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cc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wi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h</w:t>
      </w:r>
      <w:r>
        <w:rPr>
          <w:spacing w:val="38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TB</w:t>
      </w:r>
      <w:r>
        <w:rPr>
          <w:spacing w:val="3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use</w:t>
      </w:r>
    </w:p>
    <w:p w:rsidR="00C461E0" w:rsidRDefault="00D65221">
      <w:pPr>
        <w:spacing w:before="9" w:line="260" w:lineRule="exact"/>
        <w:ind w:left="3845" w:right="5112"/>
        <w:jc w:val="center"/>
        <w:rPr>
          <w:sz w:val="24"/>
          <w:szCs w:val="24"/>
        </w:rPr>
      </w:pPr>
      <w:r>
        <w:rPr>
          <w:position w:val="-1"/>
          <w:sz w:val="24"/>
          <w:szCs w:val="24"/>
        </w:rPr>
        <w:t>32;</w:t>
      </w:r>
    </w:p>
    <w:p w:rsidR="00C461E0" w:rsidRDefault="00D65221">
      <w:pPr>
        <w:spacing w:before="2"/>
        <w:ind w:left="3298" w:right="5739"/>
        <w:jc w:val="center"/>
        <w:rPr>
          <w:sz w:val="24"/>
          <w:szCs w:val="24"/>
        </w:rPr>
      </w:pPr>
      <w:r>
        <w:rPr>
          <w:b/>
          <w:sz w:val="24"/>
          <w:szCs w:val="24"/>
        </w:rPr>
        <w:t>Or</w:t>
      </w:r>
    </w:p>
    <w:p w:rsidR="00C461E0" w:rsidRDefault="00D65221">
      <w:pPr>
        <w:spacing w:line="260" w:lineRule="exact"/>
        <w:ind w:left="3336"/>
        <w:rPr>
          <w:sz w:val="24"/>
          <w:szCs w:val="24"/>
        </w:rPr>
      </w:pP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 xml:space="preserve">ii)   </w:t>
      </w:r>
      <w:r>
        <w:rPr>
          <w:spacing w:val="11"/>
          <w:sz w:val="24"/>
          <w:szCs w:val="24"/>
        </w:rPr>
        <w:t xml:space="preserve"> </w:t>
      </w:r>
      <w:r w:rsidR="009F1871">
        <w:rPr>
          <w:sz w:val="24"/>
          <w:szCs w:val="24"/>
        </w:rPr>
        <w:t>To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nish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50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4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51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</w:p>
    <w:p w:rsidR="00C461E0" w:rsidRDefault="00D65221">
      <w:pPr>
        <w:spacing w:before="9" w:line="260" w:lineRule="exact"/>
        <w:ind w:left="3843" w:right="3962"/>
        <w:jc w:val="center"/>
        <w:rPr>
          <w:sz w:val="24"/>
          <w:szCs w:val="24"/>
        </w:rPr>
      </w:pPr>
      <w:proofErr w:type="gramStart"/>
      <w:r>
        <w:rPr>
          <w:spacing w:val="-3"/>
          <w:position w:val="-1"/>
          <w:sz w:val="24"/>
          <w:szCs w:val="24"/>
        </w:rPr>
        <w:t>I</w:t>
      </w:r>
      <w:r>
        <w:rPr>
          <w:spacing w:val="2"/>
          <w:position w:val="-1"/>
          <w:sz w:val="24"/>
          <w:szCs w:val="24"/>
        </w:rPr>
        <w:t>T</w:t>
      </w:r>
      <w:r>
        <w:rPr>
          <w:position w:val="-1"/>
          <w:sz w:val="24"/>
          <w:szCs w:val="24"/>
        </w:rPr>
        <w:t>B</w:t>
      </w:r>
      <w:r>
        <w:rPr>
          <w:spacing w:val="1"/>
          <w:position w:val="-1"/>
          <w:sz w:val="24"/>
          <w:szCs w:val="24"/>
        </w:rPr>
        <w:t xml:space="preserve"> C</w:t>
      </w:r>
      <w:r>
        <w:rPr>
          <w:position w:val="-1"/>
          <w:sz w:val="24"/>
          <w:szCs w:val="24"/>
        </w:rPr>
        <w:t>l</w:t>
      </w:r>
      <w:r>
        <w:rPr>
          <w:spacing w:val="-1"/>
          <w:position w:val="-1"/>
          <w:sz w:val="24"/>
          <w:szCs w:val="24"/>
        </w:rPr>
        <w:t>a</w:t>
      </w:r>
      <w:r>
        <w:rPr>
          <w:position w:val="-1"/>
          <w:sz w:val="24"/>
          <w:szCs w:val="24"/>
        </w:rPr>
        <w:t>use</w:t>
      </w:r>
      <w:r>
        <w:rPr>
          <w:spacing w:val="-1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33.</w:t>
      </w:r>
      <w:proofErr w:type="gramEnd"/>
    </w:p>
    <w:p w:rsidR="00C461E0" w:rsidRDefault="00C461E0">
      <w:pPr>
        <w:spacing w:before="5" w:line="240" w:lineRule="exact"/>
        <w:rPr>
          <w:sz w:val="24"/>
          <w:szCs w:val="24"/>
        </w:rPr>
        <w:sectPr w:rsidR="00C461E0">
          <w:pgSz w:w="12240" w:h="15840"/>
          <w:pgMar w:top="820" w:right="1200" w:bottom="280" w:left="1700" w:header="617" w:footer="0" w:gutter="0"/>
          <w:cols w:space="720"/>
        </w:sectPr>
      </w:pPr>
    </w:p>
    <w:p w:rsidR="00C461E0" w:rsidRDefault="00D65221">
      <w:pPr>
        <w:spacing w:before="34"/>
        <w:ind w:left="463" w:right="-41" w:hanging="360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16.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pacing w:val="-3"/>
          <w:sz w:val="24"/>
          <w:szCs w:val="24"/>
        </w:rPr>
        <w:t>P</w:t>
      </w:r>
      <w:r>
        <w:rPr>
          <w:b/>
          <w:spacing w:val="-1"/>
          <w:sz w:val="24"/>
          <w:szCs w:val="24"/>
        </w:rPr>
        <w:t>er</w:t>
      </w:r>
      <w:r>
        <w:rPr>
          <w:b/>
          <w:sz w:val="24"/>
          <w:szCs w:val="24"/>
        </w:rPr>
        <w:t>iod</w:t>
      </w:r>
      <w:r>
        <w:rPr>
          <w:b/>
          <w:spacing w:val="3"/>
          <w:sz w:val="24"/>
          <w:szCs w:val="24"/>
        </w:rPr>
        <w:t xml:space="preserve"> </w:t>
      </w:r>
      <w:r>
        <w:rPr>
          <w:b/>
          <w:sz w:val="24"/>
          <w:szCs w:val="24"/>
        </w:rPr>
        <w:t xml:space="preserve">of </w:t>
      </w:r>
      <w:r>
        <w:rPr>
          <w:b/>
          <w:spacing w:val="-3"/>
          <w:sz w:val="24"/>
          <w:szCs w:val="24"/>
        </w:rPr>
        <w:t>V</w:t>
      </w:r>
      <w:r>
        <w:rPr>
          <w:b/>
          <w:spacing w:val="2"/>
          <w:sz w:val="24"/>
          <w:szCs w:val="24"/>
        </w:rPr>
        <w:t>a</w:t>
      </w:r>
      <w:r>
        <w:rPr>
          <w:b/>
          <w:sz w:val="24"/>
          <w:szCs w:val="24"/>
        </w:rPr>
        <w:t>l</w:t>
      </w:r>
      <w:r>
        <w:rPr>
          <w:b/>
          <w:spacing w:val="-2"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d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>y</w:t>
      </w:r>
      <w:r>
        <w:rPr>
          <w:b/>
          <w:spacing w:val="5"/>
          <w:sz w:val="24"/>
          <w:szCs w:val="24"/>
        </w:rPr>
        <w:t xml:space="preserve"> </w:t>
      </w:r>
      <w:r>
        <w:rPr>
          <w:b/>
          <w:spacing w:val="-5"/>
          <w:sz w:val="24"/>
          <w:szCs w:val="24"/>
        </w:rPr>
        <w:t>o</w:t>
      </w:r>
      <w:r>
        <w:rPr>
          <w:b/>
          <w:sz w:val="24"/>
          <w:szCs w:val="24"/>
        </w:rPr>
        <w:t xml:space="preserve">f </w:t>
      </w: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ds</w:t>
      </w:r>
    </w:p>
    <w:p w:rsidR="00C461E0" w:rsidRDefault="00D65221">
      <w:pPr>
        <w:spacing w:before="29"/>
        <w:ind w:left="548" w:right="152" w:hanging="548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16.1</w:t>
      </w:r>
      <w:r>
        <w:rPr>
          <w:spacing w:val="1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for the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iod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ta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t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af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ning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pacing w:val="-3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cr</w:t>
      </w:r>
      <w:r>
        <w:rPr>
          <w:sz w:val="24"/>
          <w:szCs w:val="24"/>
        </w:rPr>
        <w:t>ib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8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 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3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TB</w:t>
      </w:r>
      <w:r>
        <w:rPr>
          <w:spacing w:val="1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use 19. 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for a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sho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iod</w:t>
      </w:r>
      <w:r>
        <w:rPr>
          <w:spacing w:val="35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proofErr w:type="gramEnd"/>
      <w:r>
        <w:rPr>
          <w:spacing w:val="4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pacing w:val="-3"/>
          <w:sz w:val="24"/>
          <w:szCs w:val="24"/>
        </w:rPr>
        <w:t>e</w:t>
      </w:r>
      <w:r>
        <w:rPr>
          <w:sz w:val="24"/>
          <w:szCs w:val="24"/>
        </w:rPr>
        <w:t>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4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5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 nonr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sponsiv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.</w:t>
      </w:r>
    </w:p>
    <w:p w:rsidR="00C461E0" w:rsidRDefault="00D65221">
      <w:pPr>
        <w:ind w:left="548" w:right="149" w:hanging="548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549" w:space="714"/>
            <w:col w:w="7077"/>
          </w:cols>
        </w:sectPr>
      </w:pPr>
      <w:proofErr w:type="gramStart"/>
      <w:r>
        <w:rPr>
          <w:sz w:val="24"/>
          <w:szCs w:val="24"/>
        </w:rPr>
        <w:t xml:space="preserve">16.2 </w:t>
      </w:r>
      <w:r>
        <w:rPr>
          <w:spacing w:val="1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n</w:t>
      </w:r>
      <w:proofErr w:type="gramEnd"/>
      <w:r>
        <w:rPr>
          <w:spacing w:val="4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ption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4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rc</w:t>
      </w:r>
      <w:r>
        <w:rPr>
          <w:spacing w:val="2"/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s,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4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3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soli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it the</w:t>
      </w:r>
      <w:r>
        <w:rPr>
          <w:spacing w:val="4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 xml:space="preserve">s 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4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4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nsion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3"/>
          <w:sz w:val="24"/>
          <w:szCs w:val="24"/>
        </w:rPr>
        <w:t>e</w:t>
      </w:r>
      <w:r>
        <w:rPr>
          <w:sz w:val="24"/>
          <w:szCs w:val="24"/>
        </w:rPr>
        <w:t>riod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lidi</w:t>
      </w:r>
      <w:r>
        <w:rPr>
          <w:spacing w:val="3"/>
          <w:sz w:val="24"/>
          <w:szCs w:val="24"/>
        </w:rPr>
        <w:t>t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. The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to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2"/>
          <w:sz w:val="24"/>
          <w:szCs w:val="24"/>
        </w:rPr>
        <w:t xml:space="preserve"> </w:t>
      </w:r>
      <w:r>
        <w:rPr>
          <w:spacing w:val="-4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iting .</w:t>
      </w:r>
      <w:proofErr w:type="gramEnd"/>
      <w:r>
        <w:rPr>
          <w:sz w:val="24"/>
          <w:szCs w:val="24"/>
        </w:rPr>
        <w:t xml:space="preserve"> The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32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 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proofErr w:type="gramEnd"/>
      <w:r>
        <w:rPr>
          <w:sz w:val="24"/>
          <w:szCs w:val="24"/>
        </w:rPr>
        <w:t xml:space="preserve"> 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TB</w:t>
      </w:r>
      <w:r>
        <w:rPr>
          <w:spacing w:val="3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3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1</w:t>
      </w:r>
      <w:r>
        <w:rPr>
          <w:sz w:val="24"/>
          <w:szCs w:val="24"/>
        </w:rPr>
        <w:t>5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3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lso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be su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5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d.  </w:t>
      </w:r>
      <w:r>
        <w:rPr>
          <w:spacing w:val="50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55"/>
          <w:sz w:val="24"/>
          <w:szCs w:val="24"/>
        </w:rPr>
        <w:t xml:space="preserve"> </w:t>
      </w:r>
      <w:proofErr w:type="gramStart"/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1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proofErr w:type="gramEnd"/>
      <w:r>
        <w:rPr>
          <w:sz w:val="24"/>
          <w:szCs w:val="24"/>
        </w:rPr>
        <w:t xml:space="preserve">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f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 xml:space="preserve">se </w:t>
      </w:r>
      <w:r>
        <w:rPr>
          <w:spacing w:val="13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  without fo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 xml:space="preserve">iting its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 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uri</w:t>
      </w:r>
      <w:r>
        <w:rPr>
          <w:spacing w:val="5"/>
          <w:sz w:val="24"/>
          <w:szCs w:val="24"/>
        </w:rPr>
        <w:t>t</w:t>
      </w:r>
      <w:r>
        <w:rPr>
          <w:spacing w:val="-7"/>
          <w:sz w:val="24"/>
          <w:szCs w:val="24"/>
        </w:rPr>
        <w:t>y</w:t>
      </w:r>
      <w:r>
        <w:rPr>
          <w:sz w:val="24"/>
          <w:szCs w:val="24"/>
        </w:rPr>
        <w:t xml:space="preserve">.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 xml:space="preserve">A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nting the 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will n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t be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quir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nor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it</w:t>
      </w:r>
      <w:r>
        <w:rPr>
          <w:spacing w:val="1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i</w:t>
      </w:r>
      <w:r>
        <w:rPr>
          <w:spacing w:val="4"/>
          <w:sz w:val="24"/>
          <w:szCs w:val="24"/>
        </w:rPr>
        <w:t>f</w:t>
      </w:r>
      <w:r>
        <w:rPr>
          <w:sz w:val="24"/>
          <w:szCs w:val="24"/>
        </w:rPr>
        <w:t>y its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bid,</w:t>
      </w:r>
      <w:r>
        <w:rPr>
          <w:spacing w:val="5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pt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bidding 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t.</w:t>
      </w:r>
    </w:p>
    <w:p w:rsidR="00C461E0" w:rsidRDefault="00C461E0">
      <w:pPr>
        <w:spacing w:before="6" w:line="120" w:lineRule="exact"/>
        <w:rPr>
          <w:sz w:val="12"/>
          <w:szCs w:val="12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  <w:sectPr w:rsidR="00C461E0">
          <w:type w:val="continuous"/>
          <w:pgSz w:w="12240" w:h="15840"/>
          <w:pgMar w:top="1000" w:right="1200" w:bottom="280" w:left="1700" w:header="720" w:footer="720" w:gutter="0"/>
          <w:cols w:space="720"/>
        </w:sectPr>
      </w:pPr>
    </w:p>
    <w:p w:rsidR="00C461E0" w:rsidRDefault="00D65221">
      <w:pPr>
        <w:spacing w:before="34"/>
        <w:ind w:left="103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17.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pacing w:val="-3"/>
          <w:sz w:val="24"/>
          <w:szCs w:val="24"/>
        </w:rPr>
        <w:t>F</w:t>
      </w:r>
      <w:r>
        <w:rPr>
          <w:b/>
          <w:sz w:val="24"/>
          <w:szCs w:val="24"/>
        </w:rPr>
        <w:t>o</w:t>
      </w:r>
      <w:r>
        <w:rPr>
          <w:b/>
          <w:spacing w:val="1"/>
          <w:sz w:val="24"/>
          <w:szCs w:val="24"/>
        </w:rPr>
        <w:t>r</w:t>
      </w:r>
      <w:r>
        <w:rPr>
          <w:b/>
          <w:spacing w:val="-1"/>
          <w:sz w:val="24"/>
          <w:szCs w:val="24"/>
        </w:rPr>
        <w:t>m</w:t>
      </w:r>
      <w:r>
        <w:rPr>
          <w:b/>
          <w:sz w:val="24"/>
          <w:szCs w:val="24"/>
        </w:rPr>
        <w:t>at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d</w:t>
      </w:r>
    </w:p>
    <w:p w:rsidR="00C461E0" w:rsidRDefault="00D65221">
      <w:pPr>
        <w:spacing w:line="260" w:lineRule="exact"/>
        <w:ind w:left="463" w:right="-56"/>
        <w:rPr>
          <w:sz w:val="24"/>
          <w:szCs w:val="24"/>
        </w:rPr>
      </w:pPr>
      <w:r>
        <w:rPr>
          <w:b/>
          <w:spacing w:val="1"/>
          <w:sz w:val="24"/>
          <w:szCs w:val="24"/>
        </w:rPr>
        <w:t>S</w:t>
      </w:r>
      <w:r>
        <w:rPr>
          <w:b/>
          <w:sz w:val="24"/>
          <w:szCs w:val="24"/>
        </w:rPr>
        <w:t>ig</w:t>
      </w:r>
      <w:r>
        <w:rPr>
          <w:b/>
          <w:spacing w:val="-1"/>
          <w:sz w:val="24"/>
          <w:szCs w:val="24"/>
        </w:rPr>
        <w:t>n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g </w:t>
      </w:r>
      <w:r>
        <w:rPr>
          <w:b/>
          <w:spacing w:val="-2"/>
          <w:sz w:val="24"/>
          <w:szCs w:val="24"/>
        </w:rPr>
        <w:t>o</w:t>
      </w:r>
      <w:r>
        <w:rPr>
          <w:b/>
          <w:sz w:val="24"/>
          <w:szCs w:val="24"/>
        </w:rPr>
        <w:t>f</w:t>
      </w:r>
      <w:r>
        <w:rPr>
          <w:b/>
          <w:spacing w:val="1"/>
          <w:sz w:val="24"/>
          <w:szCs w:val="24"/>
        </w:rPr>
        <w:t xml:space="preserve"> </w:t>
      </w:r>
      <w:r>
        <w:rPr>
          <w:b/>
          <w:spacing w:val="-1"/>
          <w:sz w:val="24"/>
          <w:szCs w:val="24"/>
        </w:rPr>
        <w:t>B</w:t>
      </w:r>
      <w:r>
        <w:rPr>
          <w:b/>
          <w:sz w:val="24"/>
          <w:szCs w:val="24"/>
        </w:rPr>
        <w:t>id</w:t>
      </w:r>
    </w:p>
    <w:p w:rsidR="00C461E0" w:rsidRDefault="00D65221">
      <w:pPr>
        <w:spacing w:before="29"/>
        <w:ind w:left="548" w:right="153" w:hanging="548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17.1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3"/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 nu</w:t>
      </w:r>
      <w:r>
        <w:rPr>
          <w:spacing w:val="-1"/>
          <w:sz w:val="24"/>
          <w:szCs w:val="24"/>
        </w:rPr>
        <w:t>m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opi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of the</w:t>
      </w:r>
      <w:r>
        <w:rPr>
          <w:spacing w:val="40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bid  in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proofErr w:type="gramEnd"/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40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4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t,</w:t>
      </w:r>
      <w:r>
        <w:rPr>
          <w:spacing w:val="4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ear</w:t>
      </w:r>
      <w:r>
        <w:rPr>
          <w:sz w:val="24"/>
          <w:szCs w:val="24"/>
        </w:rPr>
        <w:t>ly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k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4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eac</w:t>
      </w:r>
      <w:r>
        <w:rPr>
          <w:sz w:val="24"/>
          <w:szCs w:val="24"/>
        </w:rPr>
        <w:t xml:space="preserve">h </w:t>
      </w:r>
      <w:r>
        <w:rPr>
          <w:spacing w:val="-1"/>
          <w:sz w:val="24"/>
          <w:szCs w:val="24"/>
        </w:rPr>
        <w:t>“</w:t>
      </w:r>
      <w:r>
        <w:rPr>
          <w:b/>
          <w:sz w:val="24"/>
          <w:szCs w:val="24"/>
        </w:rPr>
        <w:t>ORI</w:t>
      </w:r>
      <w:r>
        <w:rPr>
          <w:b/>
          <w:spacing w:val="-2"/>
          <w:sz w:val="24"/>
          <w:szCs w:val="24"/>
        </w:rPr>
        <w:t>G</w:t>
      </w:r>
      <w:r>
        <w:rPr>
          <w:b/>
          <w:spacing w:val="3"/>
          <w:sz w:val="24"/>
          <w:szCs w:val="24"/>
        </w:rPr>
        <w:t>I</w:t>
      </w:r>
      <w:r>
        <w:rPr>
          <w:b/>
          <w:sz w:val="24"/>
          <w:szCs w:val="24"/>
        </w:rPr>
        <w:t>NAL</w:t>
      </w:r>
      <w:r>
        <w:rPr>
          <w:b/>
          <w:spacing w:val="32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B</w:t>
      </w:r>
      <w:r>
        <w:rPr>
          <w:b/>
          <w:spacing w:val="3"/>
          <w:sz w:val="24"/>
          <w:szCs w:val="24"/>
        </w:rPr>
        <w:t>I</w:t>
      </w:r>
      <w:r>
        <w:rPr>
          <w:b/>
          <w:sz w:val="24"/>
          <w:szCs w:val="24"/>
        </w:rPr>
        <w:t>D</w:t>
      </w:r>
      <w:r>
        <w:rPr>
          <w:sz w:val="24"/>
          <w:szCs w:val="24"/>
        </w:rPr>
        <w:t>”</w:t>
      </w:r>
      <w:r>
        <w:rPr>
          <w:spacing w:val="3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“</w:t>
      </w:r>
      <w:r>
        <w:rPr>
          <w:b/>
          <w:spacing w:val="-3"/>
          <w:sz w:val="24"/>
          <w:szCs w:val="24"/>
        </w:rPr>
        <w:t>C</w:t>
      </w:r>
      <w:r>
        <w:rPr>
          <w:b/>
          <w:spacing w:val="3"/>
          <w:sz w:val="24"/>
          <w:szCs w:val="24"/>
        </w:rPr>
        <w:t>O</w:t>
      </w:r>
      <w:r>
        <w:rPr>
          <w:b/>
          <w:sz w:val="24"/>
          <w:szCs w:val="24"/>
        </w:rPr>
        <w:t>PY</w:t>
      </w:r>
      <w:r>
        <w:rPr>
          <w:b/>
          <w:spacing w:val="33"/>
          <w:sz w:val="24"/>
          <w:szCs w:val="24"/>
        </w:rPr>
        <w:t xml:space="preserve"> </w:t>
      </w:r>
      <w:r>
        <w:rPr>
          <w:b/>
          <w:sz w:val="24"/>
          <w:szCs w:val="24"/>
        </w:rPr>
        <w:t>OF</w:t>
      </w:r>
      <w:r>
        <w:rPr>
          <w:b/>
          <w:spacing w:val="33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ID</w:t>
      </w:r>
      <w:r>
        <w:rPr>
          <w:sz w:val="24"/>
          <w:szCs w:val="24"/>
        </w:rPr>
        <w:t>,”</w:t>
      </w:r>
      <w:r>
        <w:rPr>
          <w:spacing w:val="3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3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ppro</w:t>
      </w:r>
      <w:r>
        <w:rPr>
          <w:spacing w:val="-1"/>
          <w:sz w:val="24"/>
          <w:szCs w:val="24"/>
        </w:rPr>
        <w:t>pr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.  </w:t>
      </w:r>
      <w:r>
        <w:rPr>
          <w:spacing w:val="12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 xml:space="preserve">In </w:t>
      </w:r>
      <w:r>
        <w:rPr>
          <w:sz w:val="24"/>
          <w:szCs w:val="24"/>
        </w:rPr>
        <w:t>the</w:t>
      </w:r>
      <w:r>
        <w:rPr>
          <w:spacing w:val="2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 xml:space="preserve">of  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 xml:space="preserve">y  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    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tw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  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em</w:t>
      </w:r>
      <w:r>
        <w:rPr>
          <w:sz w:val="24"/>
          <w:szCs w:val="24"/>
        </w:rPr>
        <w:t xml:space="preserve">,  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 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ov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rn.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8" w:right="158" w:hanging="548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917" w:space="346"/>
            <w:col w:w="7077"/>
          </w:cols>
        </w:sectPr>
      </w:pPr>
      <w:r>
        <w:rPr>
          <w:sz w:val="24"/>
          <w:szCs w:val="24"/>
        </w:rPr>
        <w:t>17.2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5"/>
          <w:sz w:val="24"/>
          <w:szCs w:val="24"/>
        </w:rPr>
        <w:t>p</w:t>
      </w:r>
      <w:r>
        <w:rPr>
          <w:sz w:val="24"/>
          <w:szCs w:val="24"/>
        </w:rPr>
        <w:t>y or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opi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7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shall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3"/>
          <w:sz w:val="24"/>
          <w:szCs w:val="24"/>
        </w:rPr>
        <w:t xml:space="preserve"> t</w:t>
      </w:r>
      <w:r>
        <w:rPr>
          <w:spacing w:val="-12"/>
          <w:sz w:val="24"/>
          <w:szCs w:val="24"/>
        </w:rPr>
        <w:t>y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9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 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ind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ible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ink</w:t>
      </w:r>
      <w:r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6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a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spacing w:before="29"/>
        <w:ind w:left="2811" w:right="152"/>
        <w:jc w:val="both"/>
        <w:rPr>
          <w:sz w:val="24"/>
          <w:szCs w:val="24"/>
        </w:rPr>
      </w:pPr>
      <w:proofErr w:type="gramStart"/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son</w:t>
      </w:r>
      <w:proofErr w:type="gramEnd"/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so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s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du</w:t>
      </w:r>
      <w:r>
        <w:rPr>
          <w:spacing w:val="5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utho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i</w:t>
      </w:r>
      <w:r>
        <w:rPr>
          <w:spacing w:val="1"/>
          <w:sz w:val="24"/>
          <w:szCs w:val="24"/>
        </w:rPr>
        <w:t>z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ind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t.  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All p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bid,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pt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un</w:t>
      </w:r>
      <w:r>
        <w:rPr>
          <w:spacing w:val="-1"/>
          <w:sz w:val="24"/>
          <w:szCs w:val="24"/>
        </w:rPr>
        <w:t>-</w:t>
      </w:r>
      <w:r>
        <w:rPr>
          <w:sz w:val="24"/>
          <w:szCs w:val="24"/>
        </w:rPr>
        <w:t>am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l</w:t>
      </w:r>
      <w:r>
        <w:rPr>
          <w:spacing w:val="-1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,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9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 the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son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ons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si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ning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 bid.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11" w:right="160" w:hanging="548"/>
        <w:jc w:val="both"/>
        <w:rPr>
          <w:sz w:val="24"/>
          <w:szCs w:val="24"/>
        </w:rPr>
      </w:pPr>
      <w:r>
        <w:rPr>
          <w:sz w:val="24"/>
          <w:szCs w:val="24"/>
        </w:rPr>
        <w:t>17.3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 int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lin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tions,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s,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ov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iting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lid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on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 if th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 initi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rson or</w:t>
      </w:r>
      <w:r>
        <w:rPr>
          <w:spacing w:val="-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sons s</w:t>
      </w:r>
      <w:r>
        <w:rPr>
          <w:spacing w:val="3"/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ning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bid.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03" w:right="150" w:hanging="541"/>
        <w:jc w:val="both"/>
        <w:rPr>
          <w:sz w:val="24"/>
          <w:szCs w:val="24"/>
        </w:rPr>
      </w:pPr>
      <w:r>
        <w:rPr>
          <w:sz w:val="24"/>
          <w:szCs w:val="24"/>
        </w:rPr>
        <w:t>17.4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sh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6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s</w:t>
      </w:r>
      <w:r>
        <w:rPr>
          <w:spacing w:val="-1"/>
          <w:sz w:val="24"/>
          <w:szCs w:val="24"/>
        </w:rPr>
        <w:t>cr</w:t>
      </w:r>
      <w:r>
        <w:rPr>
          <w:sz w:val="24"/>
          <w:szCs w:val="24"/>
        </w:rPr>
        <w:t>ib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 xml:space="preserve">on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missions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2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tuiti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s,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if</w:t>
      </w:r>
      <w:r>
        <w:rPr>
          <w:spacing w:val="2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7"/>
          <w:sz w:val="24"/>
          <w:szCs w:val="24"/>
        </w:rPr>
        <w:t>n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id</w:t>
      </w:r>
      <w:r>
        <w:rPr>
          <w:spacing w:val="27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id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ting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s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Bi</w:t>
      </w:r>
      <w:r>
        <w:rPr>
          <w:sz w:val="24"/>
          <w:szCs w:val="24"/>
        </w:rPr>
        <w:t>d,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ut</w:t>
      </w:r>
      <w:r>
        <w:rPr>
          <w:spacing w:val="-1"/>
          <w:sz w:val="24"/>
          <w:szCs w:val="24"/>
        </w:rPr>
        <w:t>i</w:t>
      </w:r>
      <w:r>
        <w:rPr>
          <w:sz w:val="24"/>
          <w:szCs w:val="24"/>
        </w:rPr>
        <w:t>on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if the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is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</w:t>
      </w:r>
    </w:p>
    <w:p w:rsidR="00C461E0" w:rsidRDefault="00C461E0">
      <w:pPr>
        <w:spacing w:before="5" w:line="280" w:lineRule="exact"/>
        <w:rPr>
          <w:sz w:val="28"/>
          <w:szCs w:val="28"/>
        </w:rPr>
      </w:pPr>
    </w:p>
    <w:p w:rsidR="00C461E0" w:rsidRDefault="00D65221">
      <w:pPr>
        <w:spacing w:line="260" w:lineRule="exact"/>
        <w:ind w:left="3416" w:right="3545"/>
        <w:jc w:val="center"/>
        <w:rPr>
          <w:sz w:val="24"/>
          <w:szCs w:val="24"/>
        </w:rPr>
      </w:pPr>
      <w:r>
        <w:rPr>
          <w:b/>
          <w:position w:val="-1"/>
          <w:sz w:val="24"/>
          <w:szCs w:val="24"/>
        </w:rPr>
        <w:t xml:space="preserve">D.  </w:t>
      </w:r>
      <w:r>
        <w:rPr>
          <w:b/>
          <w:spacing w:val="1"/>
          <w:position w:val="-1"/>
          <w:sz w:val="24"/>
          <w:szCs w:val="24"/>
        </w:rPr>
        <w:t>Sub</w:t>
      </w:r>
      <w:r>
        <w:rPr>
          <w:b/>
          <w:spacing w:val="-1"/>
          <w:position w:val="-1"/>
          <w:sz w:val="24"/>
          <w:szCs w:val="24"/>
        </w:rPr>
        <w:t>m</w:t>
      </w:r>
      <w:r>
        <w:rPr>
          <w:b/>
          <w:position w:val="-1"/>
          <w:sz w:val="24"/>
          <w:szCs w:val="24"/>
        </w:rPr>
        <w:t>issi</w:t>
      </w:r>
      <w:r>
        <w:rPr>
          <w:b/>
          <w:spacing w:val="-2"/>
          <w:position w:val="-1"/>
          <w:sz w:val="24"/>
          <w:szCs w:val="24"/>
        </w:rPr>
        <w:t>o</w:t>
      </w:r>
      <w:r>
        <w:rPr>
          <w:b/>
          <w:position w:val="-1"/>
          <w:sz w:val="24"/>
          <w:szCs w:val="24"/>
        </w:rPr>
        <w:t>n</w:t>
      </w:r>
      <w:r>
        <w:rPr>
          <w:b/>
          <w:spacing w:val="1"/>
          <w:position w:val="-1"/>
          <w:sz w:val="24"/>
          <w:szCs w:val="24"/>
        </w:rPr>
        <w:t xml:space="preserve"> </w:t>
      </w:r>
      <w:r>
        <w:rPr>
          <w:b/>
          <w:spacing w:val="-2"/>
          <w:position w:val="-1"/>
          <w:sz w:val="24"/>
          <w:szCs w:val="24"/>
        </w:rPr>
        <w:t>o</w:t>
      </w:r>
      <w:r>
        <w:rPr>
          <w:b/>
          <w:position w:val="-1"/>
          <w:sz w:val="24"/>
          <w:szCs w:val="24"/>
        </w:rPr>
        <w:t>f</w:t>
      </w:r>
      <w:r>
        <w:rPr>
          <w:b/>
          <w:spacing w:val="2"/>
          <w:position w:val="-1"/>
          <w:sz w:val="24"/>
          <w:szCs w:val="24"/>
        </w:rPr>
        <w:t xml:space="preserve"> </w:t>
      </w:r>
      <w:r>
        <w:rPr>
          <w:b/>
          <w:spacing w:val="1"/>
          <w:position w:val="-1"/>
          <w:sz w:val="24"/>
          <w:szCs w:val="24"/>
        </w:rPr>
        <w:t>B</w:t>
      </w:r>
      <w:r>
        <w:rPr>
          <w:b/>
          <w:spacing w:val="-2"/>
          <w:position w:val="-1"/>
          <w:sz w:val="24"/>
          <w:szCs w:val="24"/>
        </w:rPr>
        <w:t>i</w:t>
      </w:r>
      <w:r>
        <w:rPr>
          <w:b/>
          <w:spacing w:val="1"/>
          <w:position w:val="-1"/>
          <w:sz w:val="24"/>
          <w:szCs w:val="24"/>
        </w:rPr>
        <w:t>ds</w:t>
      </w:r>
    </w:p>
    <w:p w:rsidR="00C461E0" w:rsidRDefault="00C461E0">
      <w:pPr>
        <w:spacing w:before="5" w:line="240" w:lineRule="exact"/>
        <w:rPr>
          <w:sz w:val="24"/>
          <w:szCs w:val="24"/>
        </w:rPr>
        <w:sectPr w:rsidR="00C461E0">
          <w:pgSz w:w="12240" w:h="15840"/>
          <w:pgMar w:top="820" w:right="1200" w:bottom="280" w:left="1700" w:header="617" w:footer="0" w:gutter="0"/>
          <w:cols w:space="720"/>
        </w:sectPr>
      </w:pPr>
    </w:p>
    <w:p w:rsidR="00C461E0" w:rsidRDefault="00D65221">
      <w:pPr>
        <w:spacing w:before="34"/>
        <w:ind w:left="463" w:right="-41" w:hanging="360"/>
        <w:jc w:val="both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18. </w:t>
      </w:r>
      <w:r>
        <w:rPr>
          <w:b/>
          <w:spacing w:val="1"/>
          <w:sz w:val="24"/>
          <w:szCs w:val="24"/>
        </w:rPr>
        <w:t>S</w:t>
      </w:r>
      <w:r>
        <w:rPr>
          <w:b/>
          <w:spacing w:val="-1"/>
          <w:sz w:val="24"/>
          <w:szCs w:val="24"/>
        </w:rPr>
        <w:t>e</w:t>
      </w:r>
      <w:r>
        <w:rPr>
          <w:b/>
          <w:sz w:val="24"/>
          <w:szCs w:val="24"/>
        </w:rPr>
        <w:t>al</w:t>
      </w:r>
      <w:r>
        <w:rPr>
          <w:b/>
          <w:spacing w:val="-2"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g</w:t>
      </w:r>
      <w:r>
        <w:rPr>
          <w:b/>
          <w:spacing w:val="12"/>
          <w:sz w:val="24"/>
          <w:szCs w:val="24"/>
        </w:rPr>
        <w:t xml:space="preserve"> </w:t>
      </w:r>
      <w:r>
        <w:rPr>
          <w:b/>
          <w:spacing w:val="-2"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nd M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r</w:t>
      </w:r>
      <w:r>
        <w:rPr>
          <w:b/>
          <w:spacing w:val="1"/>
          <w:sz w:val="24"/>
          <w:szCs w:val="24"/>
        </w:rPr>
        <w:t>k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g </w:t>
      </w:r>
      <w:r>
        <w:rPr>
          <w:b/>
          <w:spacing w:val="-5"/>
          <w:sz w:val="24"/>
          <w:szCs w:val="24"/>
        </w:rPr>
        <w:t>o</w:t>
      </w:r>
      <w:r>
        <w:rPr>
          <w:b/>
          <w:sz w:val="24"/>
          <w:szCs w:val="24"/>
        </w:rPr>
        <w:t xml:space="preserve">f </w:t>
      </w: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ds</w:t>
      </w:r>
    </w:p>
    <w:p w:rsidR="00C461E0" w:rsidRDefault="00D65221">
      <w:pPr>
        <w:spacing w:before="29"/>
        <w:ind w:left="548" w:right="151" w:hanging="548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18.1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5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l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5"/>
          <w:sz w:val="24"/>
          <w:szCs w:val="24"/>
        </w:rPr>
        <w:t>p</w:t>
      </w:r>
      <w:r>
        <w:rPr>
          <w:sz w:val="24"/>
          <w:szCs w:val="24"/>
        </w:rPr>
        <w:t>y of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proofErr w:type="gramStart"/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te 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proofErr w:type="gramEnd"/>
      <w:r>
        <w:rPr>
          <w:sz w:val="24"/>
          <w:szCs w:val="24"/>
        </w:rPr>
        <w:t xml:space="preserve">, 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du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 xml:space="preserve">y 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k</w:t>
      </w:r>
      <w:r>
        <w:rPr>
          <w:sz w:val="24"/>
          <w:szCs w:val="24"/>
        </w:rPr>
        <w:t xml:space="preserve">ing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 </w:t>
      </w:r>
      <w:r>
        <w:rPr>
          <w:spacing w:val="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 xml:space="preserve">as </w:t>
      </w:r>
      <w:r>
        <w:rPr>
          <w:spacing w:val="-1"/>
          <w:sz w:val="24"/>
          <w:szCs w:val="24"/>
        </w:rPr>
        <w:t>“</w:t>
      </w:r>
      <w:r>
        <w:rPr>
          <w:b/>
          <w:sz w:val="24"/>
          <w:szCs w:val="24"/>
        </w:rPr>
        <w:t>OR</w:t>
      </w:r>
      <w:r>
        <w:rPr>
          <w:b/>
          <w:spacing w:val="3"/>
          <w:sz w:val="24"/>
          <w:szCs w:val="24"/>
        </w:rPr>
        <w:t>I</w:t>
      </w:r>
      <w:r>
        <w:rPr>
          <w:b/>
          <w:spacing w:val="-2"/>
          <w:sz w:val="24"/>
          <w:szCs w:val="24"/>
        </w:rPr>
        <w:t>GI</w:t>
      </w:r>
      <w:r>
        <w:rPr>
          <w:b/>
          <w:spacing w:val="2"/>
          <w:sz w:val="24"/>
          <w:szCs w:val="24"/>
        </w:rPr>
        <w:t>N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L</w:t>
      </w:r>
      <w:r>
        <w:rPr>
          <w:sz w:val="24"/>
          <w:szCs w:val="24"/>
        </w:rPr>
        <w:t>”</w:t>
      </w:r>
      <w:r>
        <w:rPr>
          <w:spacing w:val="-1"/>
          <w:sz w:val="24"/>
          <w:szCs w:val="24"/>
        </w:rPr>
        <w:t xml:space="preserve"> a</w:t>
      </w:r>
      <w:r>
        <w:rPr>
          <w:sz w:val="24"/>
          <w:szCs w:val="24"/>
        </w:rPr>
        <w:t>nd</w:t>
      </w:r>
      <w:r>
        <w:rPr>
          <w:spacing w:val="3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“</w:t>
      </w:r>
      <w:r>
        <w:rPr>
          <w:b/>
          <w:spacing w:val="-2"/>
          <w:sz w:val="24"/>
          <w:szCs w:val="24"/>
        </w:rPr>
        <w:t>C</w:t>
      </w:r>
      <w:r>
        <w:rPr>
          <w:b/>
          <w:spacing w:val="3"/>
          <w:sz w:val="24"/>
          <w:szCs w:val="24"/>
        </w:rPr>
        <w:t>O</w:t>
      </w:r>
      <w:r>
        <w:rPr>
          <w:b/>
          <w:spacing w:val="-3"/>
          <w:sz w:val="24"/>
          <w:szCs w:val="24"/>
        </w:rPr>
        <w:t>P</w:t>
      </w:r>
      <w:r>
        <w:rPr>
          <w:b/>
          <w:sz w:val="24"/>
          <w:szCs w:val="24"/>
        </w:rPr>
        <w:t>Y</w:t>
      </w:r>
      <w:r>
        <w:rPr>
          <w:spacing w:val="2"/>
          <w:sz w:val="24"/>
          <w:szCs w:val="24"/>
        </w:rPr>
        <w:t>.</w:t>
      </w:r>
      <w:r>
        <w:rPr>
          <w:sz w:val="24"/>
          <w:szCs w:val="24"/>
        </w:rPr>
        <w:t xml:space="preserve">” 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</w:t>
      </w:r>
      <w:r>
        <w:rPr>
          <w:spacing w:val="1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  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 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  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be s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out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2"/>
          <w:sz w:val="24"/>
          <w:szCs w:val="24"/>
        </w:rPr>
        <w:t>v</w:t>
      </w:r>
      <w:r>
        <w:rPr>
          <w:sz w:val="24"/>
          <w:szCs w:val="24"/>
        </w:rPr>
        <w:t>elop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rPr>
          <w:sz w:val="24"/>
          <w:szCs w:val="24"/>
        </w:rPr>
      </w:pPr>
      <w:r>
        <w:rPr>
          <w:sz w:val="24"/>
          <w:szCs w:val="24"/>
        </w:rPr>
        <w:t>18.2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inn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out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nvelop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81" w:right="158" w:hanging="547"/>
        <w:jc w:val="both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)   </w:t>
      </w:r>
      <w:r>
        <w:rPr>
          <w:spacing w:val="42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be</w:t>
      </w:r>
      <w:proofErr w:type="gramEnd"/>
      <w:r>
        <w:rPr>
          <w:spacing w:val="2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dd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2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2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dd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ss</w:t>
      </w:r>
      <w:r>
        <w:rPr>
          <w:spacing w:val="3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 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et;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d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1080"/>
        </w:tabs>
        <w:ind w:left="1081" w:right="148" w:hanging="547"/>
        <w:jc w:val="both"/>
        <w:rPr>
          <w:sz w:val="24"/>
          <w:szCs w:val="24"/>
        </w:rPr>
      </w:pPr>
      <w:r>
        <w:rPr>
          <w:sz w:val="24"/>
          <w:szCs w:val="24"/>
        </w:rPr>
        <w:t>(b)</w:t>
      </w:r>
      <w:r>
        <w:rPr>
          <w:sz w:val="24"/>
          <w:szCs w:val="24"/>
        </w:rPr>
        <w:tab/>
        <w:t>b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r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indi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2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t,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nvit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for </w:t>
      </w:r>
      <w:r>
        <w:rPr>
          <w:spacing w:val="-2"/>
          <w:sz w:val="24"/>
          <w:szCs w:val="24"/>
        </w:rPr>
        <w:t>B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ds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(</w:t>
      </w:r>
      <w:r>
        <w:rPr>
          <w:spacing w:val="-3"/>
          <w:sz w:val="24"/>
          <w:szCs w:val="24"/>
        </w:rPr>
        <w:t>I</w:t>
      </w:r>
      <w:r>
        <w:rPr>
          <w:spacing w:val="1"/>
          <w:sz w:val="24"/>
          <w:szCs w:val="24"/>
        </w:rPr>
        <w:t>F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)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pacing w:val="-2"/>
          <w:sz w:val="24"/>
          <w:szCs w:val="24"/>
        </w:rPr>
        <w:t>t</w:t>
      </w:r>
      <w:r>
        <w:rPr>
          <w:spacing w:val="1"/>
          <w:sz w:val="24"/>
          <w:szCs w:val="24"/>
        </w:rPr>
        <w:t>l</w:t>
      </w:r>
      <w:r>
        <w:rPr>
          <w:sz w:val="24"/>
          <w:szCs w:val="24"/>
        </w:rPr>
        <w:t>e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nu</w:t>
      </w:r>
      <w:r>
        <w:rPr>
          <w:spacing w:val="-2"/>
          <w:sz w:val="24"/>
          <w:szCs w:val="24"/>
        </w:rPr>
        <w:t>m</w:t>
      </w:r>
      <w:r>
        <w:rPr>
          <w:spacing w:val="2"/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indi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 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,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nt:  </w:t>
      </w:r>
      <w:r>
        <w:rPr>
          <w:spacing w:val="4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“</w:t>
      </w:r>
      <w:r>
        <w:rPr>
          <w:sz w:val="24"/>
          <w:szCs w:val="24"/>
        </w:rPr>
        <w:t>DO</w:t>
      </w:r>
      <w:r>
        <w:rPr>
          <w:spacing w:val="29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OT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 xml:space="preserve">EN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 xml:space="preserve">E,”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be 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with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ti</w:t>
      </w:r>
      <w:r>
        <w:rPr>
          <w:spacing w:val="1"/>
          <w:sz w:val="24"/>
          <w:szCs w:val="24"/>
        </w:rPr>
        <w:t>m</w:t>
      </w:r>
      <w:r>
        <w:rPr>
          <w:sz w:val="24"/>
          <w:szCs w:val="24"/>
        </w:rPr>
        <w:t xml:space="preserve">e 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4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ate 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B</w:t>
      </w:r>
      <w:r>
        <w:rPr>
          <w:sz w:val="24"/>
          <w:szCs w:val="24"/>
        </w:rPr>
        <w:t>id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t,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-3"/>
          <w:sz w:val="24"/>
          <w:szCs w:val="24"/>
        </w:rPr>
        <w:t>r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 to</w:t>
      </w:r>
      <w:r>
        <w:rPr>
          <w:spacing w:val="2"/>
          <w:sz w:val="24"/>
          <w:szCs w:val="24"/>
        </w:rPr>
        <w:t xml:space="preserve"> </w:t>
      </w:r>
      <w:r>
        <w:rPr>
          <w:spacing w:val="-5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>B</w:t>
      </w:r>
      <w:r>
        <w:rPr>
          <w:spacing w:val="1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2.2.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8" w:right="158" w:hanging="548"/>
        <w:jc w:val="both"/>
        <w:rPr>
          <w:sz w:val="24"/>
          <w:szCs w:val="24"/>
        </w:rPr>
      </w:pPr>
      <w:r>
        <w:rPr>
          <w:sz w:val="24"/>
          <w:szCs w:val="24"/>
        </w:rPr>
        <w:t>18.3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inn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2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7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lso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te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e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dd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ss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 xml:space="preserve">of the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be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unop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se it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is d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“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e”.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8" w:right="156" w:hanging="548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698" w:space="565"/>
            <w:col w:w="7077"/>
          </w:cols>
        </w:sectPr>
      </w:pPr>
      <w:r>
        <w:rPr>
          <w:sz w:val="24"/>
          <w:szCs w:val="24"/>
        </w:rPr>
        <w:t>18.4</w:t>
      </w:r>
      <w:r>
        <w:rPr>
          <w:spacing w:val="49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out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lo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rked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ir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pacing w:val="7"/>
          <w:sz w:val="24"/>
          <w:szCs w:val="24"/>
        </w:rPr>
        <w:t>b</w:t>
      </w:r>
      <w:r>
        <w:rPr>
          <w:sz w:val="24"/>
          <w:szCs w:val="24"/>
        </w:rPr>
        <w:t xml:space="preserve">y </w:t>
      </w:r>
      <w:r>
        <w:rPr>
          <w:spacing w:val="-3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 xml:space="preserve">B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 18.2,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</w:t>
      </w:r>
      <w:r>
        <w:rPr>
          <w:spacing w:val="3"/>
          <w:sz w:val="24"/>
          <w:szCs w:val="24"/>
        </w:rPr>
        <w:t>i</w:t>
      </w:r>
      <w:r>
        <w:rPr>
          <w:sz w:val="24"/>
          <w:szCs w:val="24"/>
        </w:rPr>
        <w:t>ng</w:t>
      </w:r>
      <w:r>
        <w:rPr>
          <w:spacing w:val="1"/>
          <w:sz w:val="24"/>
          <w:szCs w:val="24"/>
        </w:rPr>
        <w:t xml:space="preserve"> 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ssu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e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no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spo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sibili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 for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 xml:space="preserve">s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ispl</w:t>
      </w:r>
      <w:r>
        <w:rPr>
          <w:spacing w:val="-1"/>
          <w:sz w:val="24"/>
          <w:szCs w:val="24"/>
        </w:rPr>
        <w:t>ace</w:t>
      </w:r>
      <w:r>
        <w:rPr>
          <w:spacing w:val="1"/>
          <w:sz w:val="24"/>
          <w:szCs w:val="24"/>
        </w:rPr>
        <w:t>me</w:t>
      </w:r>
      <w:r>
        <w:rPr>
          <w:sz w:val="24"/>
          <w:szCs w:val="24"/>
        </w:rPr>
        <w:t>nt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pr</w:t>
      </w:r>
      <w:r>
        <w:rPr>
          <w:spacing w:val="-2"/>
          <w:sz w:val="24"/>
          <w:szCs w:val="24"/>
        </w:rPr>
        <w:t>em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tu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.</w:t>
      </w:r>
    </w:p>
    <w:p w:rsidR="00C461E0" w:rsidRDefault="00C461E0">
      <w:pPr>
        <w:spacing w:before="9" w:line="240" w:lineRule="exact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space="720"/>
        </w:sectPr>
      </w:pPr>
    </w:p>
    <w:p w:rsidR="00C461E0" w:rsidRDefault="00D65221">
      <w:pPr>
        <w:spacing w:before="34"/>
        <w:ind w:left="463" w:right="-41" w:hanging="360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19.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D</w:t>
      </w:r>
      <w:r>
        <w:rPr>
          <w:b/>
          <w:spacing w:val="-1"/>
          <w:sz w:val="24"/>
          <w:szCs w:val="24"/>
        </w:rPr>
        <w:t>e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d</w:t>
      </w:r>
      <w:r>
        <w:rPr>
          <w:b/>
          <w:sz w:val="24"/>
          <w:szCs w:val="24"/>
        </w:rPr>
        <w:t>li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e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f</w:t>
      </w:r>
      <w:r>
        <w:rPr>
          <w:b/>
          <w:sz w:val="24"/>
          <w:szCs w:val="24"/>
        </w:rPr>
        <w:t xml:space="preserve">or </w:t>
      </w:r>
      <w:r>
        <w:rPr>
          <w:b/>
          <w:spacing w:val="1"/>
          <w:sz w:val="24"/>
          <w:szCs w:val="24"/>
        </w:rPr>
        <w:t>S</w:t>
      </w:r>
      <w:r>
        <w:rPr>
          <w:b/>
          <w:spacing w:val="-1"/>
          <w:sz w:val="24"/>
          <w:szCs w:val="24"/>
        </w:rPr>
        <w:t>u</w:t>
      </w:r>
      <w:r>
        <w:rPr>
          <w:b/>
          <w:spacing w:val="1"/>
          <w:sz w:val="24"/>
          <w:szCs w:val="24"/>
        </w:rPr>
        <w:t>b</w:t>
      </w:r>
      <w:r>
        <w:rPr>
          <w:b/>
          <w:spacing w:val="-1"/>
          <w:sz w:val="24"/>
          <w:szCs w:val="24"/>
        </w:rPr>
        <w:t>m</w:t>
      </w:r>
      <w:r>
        <w:rPr>
          <w:b/>
          <w:sz w:val="24"/>
          <w:szCs w:val="24"/>
        </w:rPr>
        <w:t>ission</w:t>
      </w:r>
      <w:r>
        <w:rPr>
          <w:b/>
          <w:spacing w:val="1"/>
          <w:sz w:val="24"/>
          <w:szCs w:val="24"/>
        </w:rPr>
        <w:t xml:space="preserve"> </w:t>
      </w:r>
      <w:r>
        <w:rPr>
          <w:b/>
          <w:spacing w:val="-2"/>
          <w:sz w:val="24"/>
          <w:szCs w:val="24"/>
        </w:rPr>
        <w:t>o</w:t>
      </w:r>
      <w:r>
        <w:rPr>
          <w:b/>
          <w:sz w:val="24"/>
          <w:szCs w:val="24"/>
        </w:rPr>
        <w:t xml:space="preserve">f </w:t>
      </w: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ds</w:t>
      </w:r>
    </w:p>
    <w:p w:rsidR="00C461E0" w:rsidRDefault="00D65221">
      <w:pPr>
        <w:spacing w:before="30"/>
        <w:ind w:left="548" w:right="152" w:hanging="548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19.1</w:t>
      </w:r>
      <w:r>
        <w:rPr>
          <w:spacing w:val="1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ids</w:t>
      </w:r>
      <w:r>
        <w:rPr>
          <w:spacing w:val="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ust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 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ring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ddr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ss 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TB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18.2 no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im</w:t>
      </w:r>
      <w:r>
        <w:rPr>
          <w:sz w:val="24"/>
          <w:szCs w:val="24"/>
        </w:rPr>
        <w:t>e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 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 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1"/>
          <w:sz w:val="24"/>
          <w:szCs w:val="24"/>
        </w:rPr>
        <w:t xml:space="preserve"> 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t.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8" w:right="150" w:hanging="548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897" w:space="366"/>
            <w:col w:w="7077"/>
          </w:cols>
        </w:sectPr>
      </w:pPr>
      <w:r>
        <w:rPr>
          <w:sz w:val="24"/>
          <w:szCs w:val="24"/>
        </w:rPr>
        <w:t>19.2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1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its</w:t>
      </w:r>
      <w:r>
        <w:rPr>
          <w:spacing w:val="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is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tion,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d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ine for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sub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ission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b</w:t>
      </w:r>
      <w:r>
        <w:rPr>
          <w:sz w:val="24"/>
          <w:szCs w:val="24"/>
        </w:rPr>
        <w:t>y</w:t>
      </w:r>
      <w:r>
        <w:rPr>
          <w:spacing w:val="-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nding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biddi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with </w:t>
      </w:r>
      <w:r>
        <w:rPr>
          <w:spacing w:val="10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 xml:space="preserve">TB </w:t>
      </w:r>
      <w:r>
        <w:rPr>
          <w:spacing w:val="4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use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7,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h 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 xml:space="preserve">se 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hts 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spacing w:before="30"/>
        <w:ind w:left="2811" w:right="149"/>
        <w:jc w:val="both"/>
        <w:rPr>
          <w:sz w:val="24"/>
          <w:szCs w:val="24"/>
        </w:rPr>
      </w:pPr>
      <w:proofErr w:type="gramStart"/>
      <w:r>
        <w:rPr>
          <w:sz w:val="24"/>
          <w:szCs w:val="24"/>
        </w:rPr>
        <w:t>obli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tions</w:t>
      </w:r>
      <w:proofErr w:type="gramEnd"/>
      <w:r>
        <w:rPr>
          <w:sz w:val="24"/>
          <w:szCs w:val="24"/>
        </w:rPr>
        <w:t xml:space="preserve"> of 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3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3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</w:t>
      </w:r>
      <w:r>
        <w:rPr>
          <w:spacing w:val="3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bi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rs 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vious</w:t>
      </w:r>
      <w:r>
        <w:rPr>
          <w:spacing w:val="5"/>
          <w:sz w:val="24"/>
          <w:szCs w:val="24"/>
        </w:rPr>
        <w:t>l</w:t>
      </w:r>
      <w:r>
        <w:rPr>
          <w:sz w:val="24"/>
          <w:szCs w:val="24"/>
        </w:rPr>
        <w:t>y subj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d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ine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af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u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j</w:t>
      </w:r>
      <w:r>
        <w:rPr>
          <w:spacing w:val="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 xml:space="preserve">dline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s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11" w:right="154" w:hanging="2708"/>
        <w:jc w:val="both"/>
        <w:rPr>
          <w:sz w:val="24"/>
          <w:szCs w:val="24"/>
        </w:rPr>
      </w:pPr>
      <w:r>
        <w:rPr>
          <w:b/>
          <w:sz w:val="24"/>
          <w:szCs w:val="24"/>
        </w:rPr>
        <w:t>20.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La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>e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d</w:t>
      </w:r>
      <w:r>
        <w:rPr>
          <w:b/>
          <w:sz w:val="24"/>
          <w:szCs w:val="24"/>
        </w:rPr>
        <w:t xml:space="preserve">s            </w:t>
      </w:r>
      <w:r>
        <w:rPr>
          <w:b/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 xml:space="preserve">20.1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6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1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pacing w:val="2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2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2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2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af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dline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for sub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ission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bids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4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2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 to</w:t>
      </w:r>
      <w:r>
        <w:rPr>
          <w:spacing w:val="4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 xml:space="preserve">TB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19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be </w:t>
      </w:r>
      <w:r>
        <w:rPr>
          <w:spacing w:val="-1"/>
          <w:sz w:val="24"/>
          <w:szCs w:val="24"/>
        </w:rPr>
        <w:t>r</w:t>
      </w:r>
      <w:r>
        <w:rPr>
          <w:spacing w:val="-3"/>
          <w:sz w:val="24"/>
          <w:szCs w:val="24"/>
        </w:rPr>
        <w:t>e</w:t>
      </w:r>
      <w:r>
        <w:rPr>
          <w:sz w:val="24"/>
          <w:szCs w:val="24"/>
        </w:rPr>
        <w:t>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unop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r.</w:t>
      </w:r>
    </w:p>
    <w:p w:rsidR="00C461E0" w:rsidRDefault="00C461E0">
      <w:pPr>
        <w:spacing w:before="9" w:line="240" w:lineRule="exact"/>
        <w:rPr>
          <w:sz w:val="24"/>
          <w:szCs w:val="24"/>
        </w:rPr>
        <w:sectPr w:rsidR="00C461E0">
          <w:pgSz w:w="12240" w:h="15840"/>
          <w:pgMar w:top="820" w:right="1200" w:bottom="280" w:left="1700" w:header="617" w:footer="0" w:gutter="0"/>
          <w:cols w:space="720"/>
        </w:sectPr>
      </w:pPr>
    </w:p>
    <w:p w:rsidR="00C461E0" w:rsidRDefault="00D65221">
      <w:pPr>
        <w:spacing w:before="34"/>
        <w:ind w:left="463" w:right="-41" w:hanging="360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21.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pacing w:val="-1"/>
          <w:sz w:val="24"/>
          <w:szCs w:val="24"/>
        </w:rPr>
        <w:t>M</w:t>
      </w:r>
      <w:r>
        <w:rPr>
          <w:b/>
          <w:sz w:val="24"/>
          <w:szCs w:val="24"/>
        </w:rPr>
        <w:t>o</w:t>
      </w:r>
      <w:r>
        <w:rPr>
          <w:b/>
          <w:spacing w:val="1"/>
          <w:sz w:val="24"/>
          <w:szCs w:val="24"/>
        </w:rPr>
        <w:t>d</w:t>
      </w:r>
      <w:r>
        <w:rPr>
          <w:b/>
          <w:spacing w:val="-2"/>
          <w:sz w:val="24"/>
          <w:szCs w:val="24"/>
        </w:rPr>
        <w:t>i</w:t>
      </w:r>
      <w:r>
        <w:rPr>
          <w:b/>
          <w:spacing w:val="4"/>
          <w:sz w:val="24"/>
          <w:szCs w:val="24"/>
        </w:rPr>
        <w:t>f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c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>i</w:t>
      </w:r>
      <w:r>
        <w:rPr>
          <w:b/>
          <w:spacing w:val="-2"/>
          <w:sz w:val="24"/>
          <w:szCs w:val="24"/>
        </w:rPr>
        <w:t>o</w:t>
      </w:r>
      <w:r>
        <w:rPr>
          <w:b/>
          <w:sz w:val="24"/>
          <w:szCs w:val="24"/>
        </w:rPr>
        <w:t>n a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d With</w:t>
      </w:r>
      <w:r>
        <w:rPr>
          <w:b/>
          <w:spacing w:val="1"/>
          <w:sz w:val="24"/>
          <w:szCs w:val="24"/>
        </w:rPr>
        <w:t>d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a</w:t>
      </w:r>
      <w:r>
        <w:rPr>
          <w:b/>
          <w:spacing w:val="4"/>
          <w:sz w:val="24"/>
          <w:szCs w:val="24"/>
        </w:rPr>
        <w:t>w</w:t>
      </w:r>
      <w:r>
        <w:rPr>
          <w:b/>
          <w:sz w:val="24"/>
          <w:szCs w:val="24"/>
        </w:rPr>
        <w:t>al</w:t>
      </w:r>
      <w:r>
        <w:rPr>
          <w:b/>
          <w:spacing w:val="-4"/>
          <w:sz w:val="24"/>
          <w:szCs w:val="24"/>
        </w:rPr>
        <w:t xml:space="preserve"> </w:t>
      </w:r>
      <w:r>
        <w:rPr>
          <w:b/>
          <w:sz w:val="24"/>
          <w:szCs w:val="24"/>
        </w:rPr>
        <w:t xml:space="preserve">of </w:t>
      </w: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ds</w:t>
      </w:r>
    </w:p>
    <w:p w:rsidR="00C461E0" w:rsidRDefault="00D65221">
      <w:pPr>
        <w:spacing w:before="29"/>
        <w:ind w:left="548" w:right="146" w:hanging="548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21.1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 xml:space="preserve">y 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i</w:t>
      </w:r>
      <w:r>
        <w:rPr>
          <w:spacing w:val="4"/>
          <w:sz w:val="24"/>
          <w:szCs w:val="24"/>
        </w:rPr>
        <w:t>f</w:t>
      </w:r>
      <w:r>
        <w:rPr>
          <w:sz w:val="24"/>
          <w:szCs w:val="24"/>
        </w:rPr>
        <w:t xml:space="preserve">y  or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withdr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w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its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bid 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af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 sub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ission,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no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of 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odi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tion, 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luding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subs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t</w:t>
      </w:r>
      <w:r>
        <w:rPr>
          <w:spacing w:val="-2"/>
          <w:sz w:val="24"/>
          <w:szCs w:val="24"/>
        </w:rPr>
        <w:t>ut</w:t>
      </w:r>
      <w:r>
        <w:rPr>
          <w:sz w:val="24"/>
          <w:szCs w:val="24"/>
        </w:rPr>
        <w:t>ion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withdr</w:t>
      </w:r>
      <w:r>
        <w:rPr>
          <w:spacing w:val="-2"/>
          <w:sz w:val="24"/>
          <w:szCs w:val="24"/>
        </w:rPr>
        <w:t>a</w:t>
      </w:r>
      <w:r>
        <w:rPr>
          <w:spacing w:val="2"/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,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6"/>
          <w:sz w:val="24"/>
          <w:szCs w:val="24"/>
        </w:rPr>
        <w:t xml:space="preserve"> </w:t>
      </w:r>
      <w:r>
        <w:rPr>
          <w:spacing w:val="7"/>
          <w:sz w:val="24"/>
          <w:szCs w:val="24"/>
        </w:rPr>
        <w:t>b</w:t>
      </w:r>
      <w:r>
        <w:rPr>
          <w:sz w:val="24"/>
          <w:szCs w:val="24"/>
        </w:rPr>
        <w:t>y 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ior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to the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d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ine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for sub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ission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bids.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8" w:right="148" w:hanging="548"/>
        <w:jc w:val="both"/>
        <w:rPr>
          <w:sz w:val="24"/>
          <w:szCs w:val="24"/>
        </w:rPr>
      </w:pPr>
      <w:r>
        <w:rPr>
          <w:sz w:val="24"/>
          <w:szCs w:val="24"/>
        </w:rPr>
        <w:t>21.2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 xml:space="preserve">s  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odifi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 xml:space="preserve">tion 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or   withdr</w:t>
      </w:r>
      <w:r>
        <w:rPr>
          <w:spacing w:val="-2"/>
          <w:sz w:val="24"/>
          <w:szCs w:val="24"/>
        </w:rPr>
        <w:t>a</w:t>
      </w:r>
      <w:r>
        <w:rPr>
          <w:spacing w:val="2"/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 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   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be 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ar</w:t>
      </w:r>
      <w:r>
        <w:rPr>
          <w:spacing w:val="3"/>
          <w:sz w:val="24"/>
          <w:szCs w:val="24"/>
        </w:rPr>
        <w:t>k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,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disp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rd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ovisions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TB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 xml:space="preserve">e 18.   </w:t>
      </w:r>
      <w:r>
        <w:rPr>
          <w:spacing w:val="32"/>
          <w:sz w:val="24"/>
          <w:szCs w:val="24"/>
        </w:rPr>
        <w:t xml:space="preserve"> </w:t>
      </w:r>
      <w:proofErr w:type="gramStart"/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</w:t>
      </w:r>
      <w:proofErr w:type="gramEnd"/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si</w:t>
      </w:r>
      <w:r>
        <w:rPr>
          <w:spacing w:val="-2"/>
          <w:sz w:val="24"/>
          <w:szCs w:val="24"/>
        </w:rPr>
        <w:t>g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onfi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n</w:t>
      </w:r>
      <w:r>
        <w:rPr>
          <w:spacing w:val="2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5"/>
          <w:sz w:val="24"/>
          <w:szCs w:val="24"/>
        </w:rPr>
        <w:t>p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, p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st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rk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not 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dline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submis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>ion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bids.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8" w:right="160" w:hanging="548"/>
        <w:jc w:val="both"/>
        <w:rPr>
          <w:sz w:val="24"/>
          <w:szCs w:val="24"/>
        </w:rPr>
      </w:pPr>
      <w:r>
        <w:rPr>
          <w:sz w:val="24"/>
          <w:szCs w:val="24"/>
        </w:rPr>
        <w:t>21.3</w:t>
      </w:r>
      <w:r>
        <w:rPr>
          <w:spacing w:val="56"/>
          <w:sz w:val="24"/>
          <w:szCs w:val="24"/>
        </w:rPr>
        <w:t xml:space="preserve"> </w:t>
      </w:r>
      <w:r>
        <w:rPr>
          <w:sz w:val="24"/>
          <w:szCs w:val="24"/>
        </w:rPr>
        <w:t>No</w:t>
      </w:r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5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50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e</w:t>
      </w:r>
      <w:r>
        <w:rPr>
          <w:spacing w:val="5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od</w:t>
      </w:r>
      <w:r>
        <w:rPr>
          <w:spacing w:val="1"/>
          <w:sz w:val="24"/>
          <w:szCs w:val="24"/>
        </w:rPr>
        <w:t>i</w:t>
      </w:r>
      <w:r>
        <w:rPr>
          <w:spacing w:val="2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af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dl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ne</w:t>
      </w:r>
      <w:r>
        <w:rPr>
          <w:spacing w:val="52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sub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ission</w:t>
      </w:r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>of bids.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8" w:right="150" w:hanging="548"/>
        <w:jc w:val="both"/>
        <w:rPr>
          <w:sz w:val="24"/>
          <w:szCs w:val="24"/>
        </w:rPr>
      </w:pPr>
      <w:r>
        <w:rPr>
          <w:sz w:val="24"/>
          <w:szCs w:val="24"/>
        </w:rPr>
        <w:t>21.4</w:t>
      </w:r>
      <w:r>
        <w:rPr>
          <w:spacing w:val="56"/>
          <w:sz w:val="24"/>
          <w:szCs w:val="24"/>
        </w:rPr>
        <w:t xml:space="preserve"> </w:t>
      </w:r>
      <w:r>
        <w:rPr>
          <w:sz w:val="24"/>
          <w:szCs w:val="24"/>
        </w:rPr>
        <w:t>No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3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withdr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wn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rv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tw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dline </w:t>
      </w:r>
      <w:r w:rsidR="009F1871">
        <w:rPr>
          <w:sz w:val="24"/>
          <w:szCs w:val="24"/>
        </w:rPr>
        <w:t>for submission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ids</w:t>
      </w:r>
      <w:r>
        <w:rPr>
          <w:spacing w:val="3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pi</w:t>
      </w:r>
      <w:r>
        <w:rPr>
          <w:spacing w:val="-1"/>
          <w:sz w:val="24"/>
          <w:szCs w:val="24"/>
        </w:rPr>
        <w:t>ra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ion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iod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bid 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lidi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0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on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 xml:space="preserve">. </w:t>
      </w:r>
      <w:r>
        <w:rPr>
          <w:spacing w:val="2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W</w:t>
      </w:r>
      <w:r>
        <w:rPr>
          <w:sz w:val="24"/>
          <w:szCs w:val="24"/>
        </w:rPr>
        <w:t>ithdr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of a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du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rv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2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1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sult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fo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f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itu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 xml:space="preserve">of its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 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5"/>
          <w:sz w:val="24"/>
          <w:szCs w:val="24"/>
        </w:rPr>
        <w:t>t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to the</w:t>
      </w:r>
      <w:r>
        <w:rPr>
          <w:spacing w:val="-1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>B</w:t>
      </w:r>
      <w:r>
        <w:rPr>
          <w:spacing w:val="1"/>
          <w:sz w:val="24"/>
          <w:szCs w:val="24"/>
        </w:rPr>
        <w:t xml:space="preserve"> 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15.7.</w:t>
      </w:r>
    </w:p>
    <w:p w:rsidR="00C461E0" w:rsidRDefault="00C461E0">
      <w:pPr>
        <w:spacing w:before="2" w:line="160" w:lineRule="exact"/>
        <w:rPr>
          <w:sz w:val="16"/>
          <w:szCs w:val="16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line="260" w:lineRule="exact"/>
        <w:ind w:left="531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964" w:space="299"/>
            <w:col w:w="7077"/>
          </w:cols>
        </w:sectPr>
      </w:pPr>
      <w:r>
        <w:rPr>
          <w:b/>
          <w:spacing w:val="1"/>
          <w:position w:val="-1"/>
          <w:sz w:val="24"/>
          <w:szCs w:val="24"/>
        </w:rPr>
        <w:t>E</w:t>
      </w:r>
      <w:r>
        <w:rPr>
          <w:b/>
          <w:position w:val="-1"/>
          <w:sz w:val="24"/>
          <w:szCs w:val="24"/>
        </w:rPr>
        <w:t>.</w:t>
      </w:r>
      <w:r>
        <w:rPr>
          <w:b/>
          <w:spacing w:val="41"/>
          <w:position w:val="-1"/>
          <w:sz w:val="24"/>
          <w:szCs w:val="24"/>
        </w:rPr>
        <w:t xml:space="preserve"> </w:t>
      </w:r>
      <w:r>
        <w:rPr>
          <w:b/>
          <w:spacing w:val="-2"/>
          <w:position w:val="-1"/>
          <w:sz w:val="24"/>
          <w:szCs w:val="24"/>
        </w:rPr>
        <w:t>O</w:t>
      </w:r>
      <w:r>
        <w:rPr>
          <w:b/>
          <w:spacing w:val="1"/>
          <w:position w:val="-1"/>
          <w:sz w:val="24"/>
          <w:szCs w:val="24"/>
        </w:rPr>
        <w:t>p</w:t>
      </w:r>
      <w:r>
        <w:rPr>
          <w:b/>
          <w:spacing w:val="-1"/>
          <w:position w:val="-1"/>
          <w:sz w:val="24"/>
          <w:szCs w:val="24"/>
        </w:rPr>
        <w:t>e</w:t>
      </w:r>
      <w:r>
        <w:rPr>
          <w:b/>
          <w:spacing w:val="1"/>
          <w:position w:val="-1"/>
          <w:sz w:val="24"/>
          <w:szCs w:val="24"/>
        </w:rPr>
        <w:t>n</w:t>
      </w:r>
      <w:r>
        <w:rPr>
          <w:b/>
          <w:spacing w:val="-2"/>
          <w:position w:val="-1"/>
          <w:sz w:val="24"/>
          <w:szCs w:val="24"/>
        </w:rPr>
        <w:t>i</w:t>
      </w:r>
      <w:r>
        <w:rPr>
          <w:b/>
          <w:spacing w:val="1"/>
          <w:position w:val="-1"/>
          <w:sz w:val="24"/>
          <w:szCs w:val="24"/>
        </w:rPr>
        <w:t>n</w:t>
      </w:r>
      <w:r>
        <w:rPr>
          <w:b/>
          <w:position w:val="-1"/>
          <w:sz w:val="24"/>
          <w:szCs w:val="24"/>
        </w:rPr>
        <w:t>g a</w:t>
      </w:r>
      <w:r>
        <w:rPr>
          <w:b/>
          <w:spacing w:val="1"/>
          <w:position w:val="-1"/>
          <w:sz w:val="24"/>
          <w:szCs w:val="24"/>
        </w:rPr>
        <w:t>n</w:t>
      </w:r>
      <w:r>
        <w:rPr>
          <w:b/>
          <w:position w:val="-1"/>
          <w:sz w:val="24"/>
          <w:szCs w:val="24"/>
        </w:rPr>
        <w:t>d</w:t>
      </w:r>
      <w:r>
        <w:rPr>
          <w:b/>
          <w:spacing w:val="-2"/>
          <w:position w:val="-1"/>
          <w:sz w:val="24"/>
          <w:szCs w:val="24"/>
        </w:rPr>
        <w:t xml:space="preserve"> </w:t>
      </w:r>
      <w:r>
        <w:rPr>
          <w:b/>
          <w:position w:val="-1"/>
          <w:sz w:val="24"/>
          <w:szCs w:val="24"/>
        </w:rPr>
        <w:t>Ev</w:t>
      </w:r>
      <w:r>
        <w:rPr>
          <w:b/>
          <w:spacing w:val="1"/>
          <w:position w:val="-1"/>
          <w:sz w:val="24"/>
          <w:szCs w:val="24"/>
        </w:rPr>
        <w:t>a</w:t>
      </w:r>
      <w:r>
        <w:rPr>
          <w:b/>
          <w:spacing w:val="-2"/>
          <w:position w:val="-1"/>
          <w:sz w:val="24"/>
          <w:szCs w:val="24"/>
        </w:rPr>
        <w:t>l</w:t>
      </w:r>
      <w:r>
        <w:rPr>
          <w:b/>
          <w:spacing w:val="1"/>
          <w:position w:val="-1"/>
          <w:sz w:val="24"/>
          <w:szCs w:val="24"/>
        </w:rPr>
        <w:t>u</w:t>
      </w:r>
      <w:r>
        <w:rPr>
          <w:b/>
          <w:spacing w:val="-2"/>
          <w:position w:val="-1"/>
          <w:sz w:val="24"/>
          <w:szCs w:val="24"/>
        </w:rPr>
        <w:t>a</w:t>
      </w:r>
      <w:r>
        <w:rPr>
          <w:b/>
          <w:position w:val="-1"/>
          <w:sz w:val="24"/>
          <w:szCs w:val="24"/>
        </w:rPr>
        <w:t>tion</w:t>
      </w:r>
      <w:r>
        <w:rPr>
          <w:b/>
          <w:spacing w:val="1"/>
          <w:position w:val="-1"/>
          <w:sz w:val="24"/>
          <w:szCs w:val="24"/>
        </w:rPr>
        <w:t xml:space="preserve"> </w:t>
      </w:r>
      <w:r>
        <w:rPr>
          <w:b/>
          <w:position w:val="-1"/>
          <w:sz w:val="24"/>
          <w:szCs w:val="24"/>
        </w:rPr>
        <w:t>of</w:t>
      </w:r>
      <w:r>
        <w:rPr>
          <w:b/>
          <w:spacing w:val="-1"/>
          <w:position w:val="-1"/>
          <w:sz w:val="24"/>
          <w:szCs w:val="24"/>
        </w:rPr>
        <w:t xml:space="preserve"> </w:t>
      </w:r>
      <w:r>
        <w:rPr>
          <w:b/>
          <w:spacing w:val="1"/>
          <w:position w:val="-1"/>
          <w:sz w:val="24"/>
          <w:szCs w:val="24"/>
        </w:rPr>
        <w:t>B</w:t>
      </w:r>
      <w:r>
        <w:rPr>
          <w:b/>
          <w:spacing w:val="-2"/>
          <w:position w:val="-1"/>
          <w:sz w:val="24"/>
          <w:szCs w:val="24"/>
        </w:rPr>
        <w:t>i</w:t>
      </w:r>
      <w:r>
        <w:rPr>
          <w:b/>
          <w:spacing w:val="1"/>
          <w:position w:val="-1"/>
          <w:sz w:val="24"/>
          <w:szCs w:val="24"/>
        </w:rPr>
        <w:t>ds</w:t>
      </w:r>
    </w:p>
    <w:p w:rsidR="00C461E0" w:rsidRDefault="00C461E0">
      <w:pPr>
        <w:spacing w:before="5" w:line="240" w:lineRule="exact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space="720"/>
        </w:sectPr>
      </w:pPr>
    </w:p>
    <w:p w:rsidR="00C461E0" w:rsidRDefault="00D65221">
      <w:pPr>
        <w:spacing w:before="34"/>
        <w:ind w:left="463" w:right="-41" w:hanging="360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22.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O</w:t>
      </w:r>
      <w:r>
        <w:rPr>
          <w:b/>
          <w:spacing w:val="1"/>
          <w:sz w:val="24"/>
          <w:szCs w:val="24"/>
        </w:rPr>
        <w:t>p</w:t>
      </w:r>
      <w:r>
        <w:rPr>
          <w:b/>
          <w:spacing w:val="-1"/>
          <w:sz w:val="24"/>
          <w:szCs w:val="24"/>
        </w:rPr>
        <w:t>en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g </w:t>
      </w:r>
      <w:r>
        <w:rPr>
          <w:b/>
          <w:spacing w:val="-2"/>
          <w:sz w:val="24"/>
          <w:szCs w:val="24"/>
        </w:rPr>
        <w:t>o</w:t>
      </w:r>
      <w:r>
        <w:rPr>
          <w:b/>
          <w:sz w:val="24"/>
          <w:szCs w:val="24"/>
        </w:rPr>
        <w:t xml:space="preserve">f </w:t>
      </w: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d</w:t>
      </w:r>
      <w:r>
        <w:rPr>
          <w:b/>
          <w:sz w:val="24"/>
          <w:szCs w:val="24"/>
        </w:rPr>
        <w:t xml:space="preserve">s </w:t>
      </w: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 xml:space="preserve">y the </w:t>
      </w:r>
      <w:r>
        <w:rPr>
          <w:b/>
          <w:spacing w:val="-3"/>
          <w:sz w:val="24"/>
          <w:szCs w:val="24"/>
        </w:rPr>
        <w:t>P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o</w:t>
      </w:r>
      <w:r>
        <w:rPr>
          <w:b/>
          <w:spacing w:val="-1"/>
          <w:sz w:val="24"/>
          <w:szCs w:val="24"/>
        </w:rPr>
        <w:t>c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g ag</w:t>
      </w:r>
      <w:r>
        <w:rPr>
          <w:b/>
          <w:spacing w:val="-1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pacing w:val="-1"/>
          <w:sz w:val="24"/>
          <w:szCs w:val="24"/>
        </w:rPr>
        <w:t>c</w:t>
      </w:r>
      <w:r>
        <w:rPr>
          <w:b/>
          <w:sz w:val="24"/>
          <w:szCs w:val="24"/>
        </w:rPr>
        <w:t>y</w:t>
      </w:r>
    </w:p>
    <w:p w:rsidR="00C461E0" w:rsidRDefault="00D65221">
      <w:pPr>
        <w:spacing w:before="29"/>
        <w:ind w:left="541" w:right="150" w:hanging="541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22.1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 will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 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bids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 xml:space="preserve">he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of bidd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s’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rep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who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ho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se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nd,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 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,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4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9"/>
          <w:sz w:val="24"/>
          <w:szCs w:val="24"/>
        </w:rPr>
        <w:t xml:space="preserve"> </w:t>
      </w:r>
      <w:r>
        <w:rPr>
          <w:sz w:val="24"/>
          <w:szCs w:val="24"/>
        </w:rPr>
        <w:t>pl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e</w:t>
      </w:r>
      <w:r>
        <w:rPr>
          <w:spacing w:val="47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 in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a</w:t>
      </w:r>
      <w:r>
        <w:rPr>
          <w:spacing w:val="4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t.     The bidd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s’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who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re p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eg</w:t>
      </w:r>
      <w:r>
        <w:rPr>
          <w:sz w:val="24"/>
          <w:szCs w:val="24"/>
        </w:rPr>
        <w:t>ist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ing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ir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.</w:t>
      </w: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ind w:left="541" w:right="151" w:hanging="541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613" w:space="649"/>
            <w:col w:w="7078"/>
          </w:cols>
        </w:sectPr>
      </w:pPr>
      <w:r>
        <w:rPr>
          <w:sz w:val="24"/>
          <w:szCs w:val="24"/>
        </w:rPr>
        <w:t>22.2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  bidd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s’  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s,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bid 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odi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 xml:space="preserve">tions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or  withdr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ls,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bid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s,  dis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ounts,</w:t>
      </w:r>
      <w:r>
        <w:rPr>
          <w:spacing w:val="3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9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4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b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quisite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bid 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3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  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ils</w:t>
      </w:r>
      <w:r>
        <w:rPr>
          <w:spacing w:val="41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3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4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its dis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tion,</w:t>
      </w:r>
      <w:r>
        <w:rPr>
          <w:spacing w:val="3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3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ons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ppro</w:t>
      </w:r>
      <w:r>
        <w:rPr>
          <w:spacing w:val="-1"/>
          <w:sz w:val="24"/>
          <w:szCs w:val="24"/>
        </w:rPr>
        <w:t>pr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3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noun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d</w:t>
      </w:r>
      <w:r>
        <w:rPr>
          <w:spacing w:val="3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the 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. 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No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pacing w:val="-3"/>
          <w:sz w:val="24"/>
          <w:szCs w:val="24"/>
        </w:rPr>
        <w:t>e</w:t>
      </w:r>
      <w:r>
        <w:rPr>
          <w:sz w:val="24"/>
          <w:szCs w:val="24"/>
        </w:rPr>
        <w:t>j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,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pt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for 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 bids,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l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 xml:space="preserve">be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u</w:t>
      </w:r>
      <w:r>
        <w:rPr>
          <w:sz w:val="24"/>
          <w:szCs w:val="24"/>
        </w:rPr>
        <w:t>rn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unop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-3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>B</w:t>
      </w:r>
      <w:r>
        <w:rPr>
          <w:spacing w:val="1"/>
          <w:sz w:val="24"/>
          <w:szCs w:val="24"/>
        </w:rPr>
        <w:t xml:space="preserve"> 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20.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spacing w:before="29"/>
        <w:ind w:left="2803" w:right="150" w:hanging="541"/>
        <w:jc w:val="both"/>
        <w:rPr>
          <w:sz w:val="24"/>
          <w:szCs w:val="24"/>
        </w:rPr>
      </w:pPr>
      <w:r>
        <w:rPr>
          <w:sz w:val="24"/>
          <w:szCs w:val="24"/>
        </w:rPr>
        <w:t>22.3</w:t>
      </w:r>
      <w:r>
        <w:rPr>
          <w:spacing w:val="5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ids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odi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tions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-3"/>
          <w:sz w:val="24"/>
          <w:szCs w:val="24"/>
        </w:rPr>
        <w:t>r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8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TB</w:t>
      </w:r>
      <w:r>
        <w:rPr>
          <w:spacing w:val="4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21.2)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re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not 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op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 xml:space="preserve">d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out 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  bid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ni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 xml:space="preserve">g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not  be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onsid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 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2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tion, i</w:t>
      </w:r>
      <w:r>
        <w:rPr>
          <w:spacing w:val="-1"/>
          <w:sz w:val="24"/>
          <w:szCs w:val="24"/>
        </w:rPr>
        <w:t>rre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cti</w:t>
      </w:r>
      <w:r>
        <w:rPr>
          <w:spacing w:val="2"/>
          <w:sz w:val="24"/>
          <w:szCs w:val="24"/>
        </w:rPr>
        <w:t>v</w:t>
      </w:r>
      <w:r>
        <w:rPr>
          <w:sz w:val="24"/>
          <w:szCs w:val="24"/>
        </w:rPr>
        <w:t>e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rc</w:t>
      </w:r>
      <w:r>
        <w:rPr>
          <w:spacing w:val="2"/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s. </w:t>
      </w:r>
      <w:r>
        <w:rPr>
          <w:spacing w:val="1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W</w:t>
      </w:r>
      <w:r>
        <w:rPr>
          <w:sz w:val="24"/>
          <w:szCs w:val="24"/>
        </w:rPr>
        <w:t>ithdr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wn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bids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be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unop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 bidd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s.</w:t>
      </w:r>
    </w:p>
    <w:p w:rsidR="00C461E0" w:rsidRDefault="00C461E0">
      <w:pPr>
        <w:spacing w:before="6" w:line="280" w:lineRule="exact"/>
        <w:rPr>
          <w:sz w:val="28"/>
          <w:szCs w:val="28"/>
        </w:rPr>
      </w:pPr>
    </w:p>
    <w:p w:rsidR="00C461E0" w:rsidRDefault="00D65221">
      <w:pPr>
        <w:spacing w:line="260" w:lineRule="exact"/>
        <w:ind w:left="2263"/>
        <w:rPr>
          <w:sz w:val="24"/>
          <w:szCs w:val="24"/>
        </w:rPr>
      </w:pPr>
      <w:r>
        <w:rPr>
          <w:position w:val="-1"/>
          <w:sz w:val="24"/>
          <w:szCs w:val="24"/>
        </w:rPr>
        <w:t>22.4</w:t>
      </w:r>
      <w:r>
        <w:rPr>
          <w:spacing w:val="41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The</w:t>
      </w:r>
      <w:r>
        <w:rPr>
          <w:spacing w:val="-1"/>
          <w:position w:val="-1"/>
          <w:sz w:val="24"/>
          <w:szCs w:val="24"/>
        </w:rPr>
        <w:t xml:space="preserve"> </w:t>
      </w:r>
      <w:r>
        <w:rPr>
          <w:spacing w:val="1"/>
          <w:position w:val="-1"/>
          <w:sz w:val="24"/>
          <w:szCs w:val="24"/>
        </w:rPr>
        <w:t>P</w:t>
      </w:r>
      <w:r>
        <w:rPr>
          <w:position w:val="-1"/>
          <w:sz w:val="24"/>
          <w:szCs w:val="24"/>
        </w:rPr>
        <w:t>ro</w:t>
      </w:r>
      <w:r>
        <w:rPr>
          <w:spacing w:val="-2"/>
          <w:position w:val="-1"/>
          <w:sz w:val="24"/>
          <w:szCs w:val="24"/>
        </w:rPr>
        <w:t>c</w:t>
      </w:r>
      <w:r>
        <w:rPr>
          <w:position w:val="-1"/>
          <w:sz w:val="24"/>
          <w:szCs w:val="24"/>
        </w:rPr>
        <w:t xml:space="preserve">uring </w:t>
      </w:r>
      <w:r>
        <w:rPr>
          <w:spacing w:val="1"/>
          <w:position w:val="-1"/>
          <w:sz w:val="24"/>
          <w:szCs w:val="24"/>
        </w:rPr>
        <w:t>a</w:t>
      </w:r>
      <w:r>
        <w:rPr>
          <w:spacing w:val="-2"/>
          <w:position w:val="-1"/>
          <w:sz w:val="24"/>
          <w:szCs w:val="24"/>
        </w:rPr>
        <w:t>g</w:t>
      </w:r>
      <w:r>
        <w:rPr>
          <w:spacing w:val="-1"/>
          <w:position w:val="-1"/>
          <w:sz w:val="24"/>
          <w:szCs w:val="24"/>
        </w:rPr>
        <w:t>e</w:t>
      </w:r>
      <w:r>
        <w:rPr>
          <w:spacing w:val="3"/>
          <w:position w:val="-1"/>
          <w:sz w:val="24"/>
          <w:szCs w:val="24"/>
        </w:rPr>
        <w:t>n</w:t>
      </w:r>
      <w:r>
        <w:rPr>
          <w:spacing w:val="4"/>
          <w:position w:val="-1"/>
          <w:sz w:val="24"/>
          <w:szCs w:val="24"/>
        </w:rPr>
        <w:t>c</w:t>
      </w:r>
      <w:r>
        <w:rPr>
          <w:position w:val="-1"/>
          <w:sz w:val="24"/>
          <w:szCs w:val="24"/>
        </w:rPr>
        <w:t>y</w:t>
      </w:r>
      <w:r>
        <w:rPr>
          <w:spacing w:val="-4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will p</w:t>
      </w:r>
      <w:r>
        <w:rPr>
          <w:spacing w:val="-1"/>
          <w:position w:val="-1"/>
          <w:sz w:val="24"/>
          <w:szCs w:val="24"/>
        </w:rPr>
        <w:t>re</w:t>
      </w:r>
      <w:r>
        <w:rPr>
          <w:position w:val="-1"/>
          <w:sz w:val="24"/>
          <w:szCs w:val="24"/>
        </w:rPr>
        <w:t>p</w:t>
      </w:r>
      <w:r>
        <w:rPr>
          <w:spacing w:val="1"/>
          <w:position w:val="-1"/>
          <w:sz w:val="24"/>
          <w:szCs w:val="24"/>
        </w:rPr>
        <w:t>a</w:t>
      </w:r>
      <w:r>
        <w:rPr>
          <w:position w:val="-1"/>
          <w:sz w:val="24"/>
          <w:szCs w:val="24"/>
        </w:rPr>
        <w:t>re</w:t>
      </w:r>
      <w:r>
        <w:rPr>
          <w:spacing w:val="-1"/>
          <w:position w:val="-1"/>
          <w:sz w:val="24"/>
          <w:szCs w:val="24"/>
        </w:rPr>
        <w:t xml:space="preserve"> </w:t>
      </w:r>
      <w:r>
        <w:rPr>
          <w:spacing w:val="-2"/>
          <w:position w:val="-1"/>
          <w:sz w:val="24"/>
          <w:szCs w:val="24"/>
        </w:rPr>
        <w:t>m</w:t>
      </w:r>
      <w:r>
        <w:rPr>
          <w:position w:val="-1"/>
          <w:sz w:val="24"/>
          <w:szCs w:val="24"/>
        </w:rPr>
        <w:t>in</w:t>
      </w:r>
      <w:r>
        <w:rPr>
          <w:spacing w:val="2"/>
          <w:position w:val="-1"/>
          <w:sz w:val="24"/>
          <w:szCs w:val="24"/>
        </w:rPr>
        <w:t>u</w:t>
      </w:r>
      <w:r>
        <w:rPr>
          <w:position w:val="-1"/>
          <w:sz w:val="24"/>
          <w:szCs w:val="24"/>
        </w:rPr>
        <w:t>t</w:t>
      </w:r>
      <w:r>
        <w:rPr>
          <w:spacing w:val="-1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s</w:t>
      </w:r>
      <w:r>
        <w:rPr>
          <w:spacing w:val="3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of</w:t>
      </w:r>
      <w:r>
        <w:rPr>
          <w:spacing w:val="-1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the bid op</w:t>
      </w:r>
      <w:r>
        <w:rPr>
          <w:spacing w:val="-1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nin</w:t>
      </w:r>
      <w:r>
        <w:rPr>
          <w:spacing w:val="-2"/>
          <w:position w:val="-1"/>
          <w:sz w:val="24"/>
          <w:szCs w:val="24"/>
        </w:rPr>
        <w:t>g</w:t>
      </w:r>
      <w:r>
        <w:rPr>
          <w:position w:val="-1"/>
          <w:sz w:val="24"/>
          <w:szCs w:val="24"/>
        </w:rPr>
        <w:t>.</w:t>
      </w:r>
    </w:p>
    <w:p w:rsidR="00C461E0" w:rsidRDefault="00C461E0">
      <w:pPr>
        <w:spacing w:before="5" w:line="240" w:lineRule="exact"/>
        <w:rPr>
          <w:sz w:val="24"/>
          <w:szCs w:val="24"/>
        </w:rPr>
        <w:sectPr w:rsidR="00C461E0">
          <w:pgSz w:w="12240" w:h="15840"/>
          <w:pgMar w:top="820" w:right="1200" w:bottom="280" w:left="1700" w:header="617" w:footer="0" w:gutter="0"/>
          <w:cols w:space="720"/>
        </w:sectPr>
      </w:pPr>
    </w:p>
    <w:p w:rsidR="00C461E0" w:rsidRDefault="00D65221">
      <w:pPr>
        <w:spacing w:before="34"/>
        <w:ind w:left="103" w:right="-61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23.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Cla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i</w:t>
      </w:r>
      <w:r>
        <w:rPr>
          <w:b/>
          <w:spacing w:val="2"/>
          <w:sz w:val="24"/>
          <w:szCs w:val="24"/>
        </w:rPr>
        <w:t>f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c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>ion</w:t>
      </w:r>
      <w:r>
        <w:rPr>
          <w:b/>
          <w:spacing w:val="3"/>
          <w:sz w:val="24"/>
          <w:szCs w:val="24"/>
        </w:rPr>
        <w:t xml:space="preserve"> </w:t>
      </w:r>
      <w:r>
        <w:rPr>
          <w:b/>
          <w:spacing w:val="-2"/>
          <w:sz w:val="24"/>
          <w:szCs w:val="24"/>
        </w:rPr>
        <w:t>o</w:t>
      </w:r>
      <w:r>
        <w:rPr>
          <w:b/>
          <w:sz w:val="24"/>
          <w:szCs w:val="24"/>
        </w:rPr>
        <w:t>f</w:t>
      </w:r>
    </w:p>
    <w:p w:rsidR="00C461E0" w:rsidRDefault="00D65221">
      <w:pPr>
        <w:spacing w:line="260" w:lineRule="exact"/>
        <w:ind w:left="463"/>
        <w:rPr>
          <w:sz w:val="24"/>
          <w:szCs w:val="24"/>
        </w:rPr>
      </w:pP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ds</w:t>
      </w:r>
    </w:p>
    <w:p w:rsidR="00C461E0" w:rsidRDefault="00D65221">
      <w:pPr>
        <w:spacing w:before="29"/>
        <w:ind w:left="541" w:right="153" w:hanging="541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2022" w:space="241"/>
            <w:col w:w="7077"/>
          </w:cols>
        </w:sectPr>
      </w:pPr>
      <w:r>
        <w:br w:type="column"/>
      </w:r>
      <w:r>
        <w:rPr>
          <w:sz w:val="24"/>
          <w:szCs w:val="24"/>
        </w:rPr>
        <w:lastRenderedPageBreak/>
        <w:t>23.1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Du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 of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bids,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its dis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tion</w:t>
      </w:r>
      <w:proofErr w:type="gramStart"/>
      <w:r>
        <w:rPr>
          <w:sz w:val="24"/>
          <w:szCs w:val="24"/>
        </w:rPr>
        <w:t xml:space="preserve">, 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sk</w:t>
      </w:r>
      <w:proofErr w:type="gramEnd"/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49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5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 xml:space="preserve">tion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 xml:space="preserve">its 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 xml:space="preserve">id.   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The 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for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spo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se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"/>
          <w:sz w:val="24"/>
          <w:szCs w:val="24"/>
        </w:rPr>
        <w:t xml:space="preserve"> b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,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no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nge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subst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bid 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sou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ht, o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d.</w:t>
      </w:r>
    </w:p>
    <w:p w:rsidR="00C461E0" w:rsidRDefault="00C461E0">
      <w:pPr>
        <w:spacing w:before="9" w:line="240" w:lineRule="exact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space="720"/>
        </w:sectPr>
      </w:pPr>
    </w:p>
    <w:p w:rsidR="00C461E0" w:rsidRDefault="00D65221">
      <w:pPr>
        <w:spacing w:before="34"/>
        <w:ind w:left="103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24.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pacing w:val="-3"/>
          <w:sz w:val="24"/>
          <w:szCs w:val="24"/>
        </w:rPr>
        <w:t>P</w:t>
      </w:r>
      <w:r>
        <w:rPr>
          <w:b/>
          <w:spacing w:val="-1"/>
          <w:sz w:val="24"/>
          <w:szCs w:val="24"/>
        </w:rPr>
        <w:t>re</w:t>
      </w:r>
      <w:r>
        <w:rPr>
          <w:b/>
          <w:sz w:val="24"/>
          <w:szCs w:val="24"/>
        </w:rPr>
        <w:t>li</w:t>
      </w:r>
      <w:r>
        <w:rPr>
          <w:b/>
          <w:spacing w:val="2"/>
          <w:sz w:val="24"/>
          <w:szCs w:val="24"/>
        </w:rPr>
        <w:t>m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a</w:t>
      </w:r>
      <w:r>
        <w:rPr>
          <w:b/>
          <w:spacing w:val="-3"/>
          <w:sz w:val="24"/>
          <w:szCs w:val="24"/>
        </w:rPr>
        <w:t>r</w:t>
      </w:r>
      <w:r>
        <w:rPr>
          <w:b/>
          <w:sz w:val="24"/>
          <w:szCs w:val="24"/>
        </w:rPr>
        <w:t>y</w:t>
      </w:r>
    </w:p>
    <w:p w:rsidR="00C461E0" w:rsidRDefault="00D65221">
      <w:pPr>
        <w:spacing w:line="260" w:lineRule="exact"/>
        <w:ind w:left="463" w:right="-56"/>
        <w:rPr>
          <w:sz w:val="24"/>
          <w:szCs w:val="24"/>
        </w:rPr>
      </w:pPr>
      <w:r>
        <w:rPr>
          <w:b/>
          <w:spacing w:val="1"/>
          <w:sz w:val="24"/>
          <w:szCs w:val="24"/>
        </w:rPr>
        <w:t>E</w:t>
      </w:r>
      <w:r>
        <w:rPr>
          <w:b/>
          <w:spacing w:val="-2"/>
          <w:sz w:val="24"/>
          <w:szCs w:val="24"/>
        </w:rPr>
        <w:t>x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m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ation</w:t>
      </w:r>
    </w:p>
    <w:p w:rsidR="00C461E0" w:rsidRDefault="00D65221">
      <w:pPr>
        <w:spacing w:before="29"/>
        <w:ind w:left="541" w:right="152" w:hanging="541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24.1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 will 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a</w:t>
      </w:r>
      <w:r>
        <w:rPr>
          <w:spacing w:val="-4"/>
          <w:sz w:val="24"/>
          <w:szCs w:val="24"/>
        </w:rPr>
        <w:t>m</w:t>
      </w:r>
      <w:r>
        <w:rPr>
          <w:sz w:val="24"/>
          <w:szCs w:val="24"/>
        </w:rPr>
        <w:t xml:space="preserve">ine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bi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 xml:space="preserve">s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ine wh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4"/>
          <w:sz w:val="24"/>
          <w:szCs w:val="24"/>
        </w:rPr>
        <w:t>e</w:t>
      </w:r>
      <w:r>
        <w:rPr>
          <w:sz w:val="24"/>
          <w:szCs w:val="24"/>
        </w:rPr>
        <w:t xml:space="preserve">y 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5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</w:t>
      </w:r>
      <w:r>
        <w:rPr>
          <w:spacing w:val="3"/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, 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wh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7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4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pacing w:val="3"/>
          <w:sz w:val="24"/>
          <w:szCs w:val="24"/>
        </w:rPr>
        <w:t>p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 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 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ve b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th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quir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rnish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 wh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s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 si</w:t>
      </w:r>
      <w:r>
        <w:rPr>
          <w:spacing w:val="-2"/>
          <w:sz w:val="24"/>
          <w:szCs w:val="24"/>
        </w:rPr>
        <w:t>g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 xml:space="preserve">bids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re 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5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-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n or</w:t>
      </w:r>
      <w:r>
        <w:rPr>
          <w:spacing w:val="-1"/>
          <w:sz w:val="24"/>
          <w:szCs w:val="24"/>
        </w:rPr>
        <w:t>de</w:t>
      </w:r>
      <w:r>
        <w:rPr>
          <w:sz w:val="24"/>
          <w:szCs w:val="24"/>
        </w:rPr>
        <w:t>r.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1" w:right="150" w:hanging="541"/>
        <w:jc w:val="both"/>
        <w:rPr>
          <w:sz w:val="24"/>
          <w:szCs w:val="24"/>
        </w:rPr>
      </w:pPr>
      <w:r>
        <w:rPr>
          <w:sz w:val="24"/>
          <w:szCs w:val="24"/>
        </w:rPr>
        <w:t>24.2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ithm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l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will be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re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on the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oll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>wing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 xml:space="preserve">sis.  </w:t>
      </w:r>
      <w:r>
        <w:rPr>
          <w:spacing w:val="14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f 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re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dis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tw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unit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3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 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obt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1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50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p</w:t>
      </w:r>
      <w:r>
        <w:rPr>
          <w:spacing w:val="3"/>
          <w:sz w:val="24"/>
          <w:szCs w:val="24"/>
        </w:rPr>
        <w:t>l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unit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d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qu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nti</w:t>
      </w:r>
      <w:r>
        <w:rPr>
          <w:spacing w:val="3"/>
          <w:sz w:val="24"/>
          <w:szCs w:val="24"/>
        </w:rPr>
        <w:t>t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the unit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l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l</w:t>
      </w:r>
      <w:r>
        <w:rPr>
          <w:sz w:val="24"/>
          <w:szCs w:val="24"/>
        </w:rPr>
        <w:t>,</w:t>
      </w:r>
      <w:r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d. </w:t>
      </w:r>
      <w:r>
        <w:rPr>
          <w:spacing w:val="41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f the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3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pt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tion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of 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rs,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its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bid will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1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1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s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10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7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e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fo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>eit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d. </w:t>
      </w:r>
      <w:r>
        <w:rPr>
          <w:spacing w:val="31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f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re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is a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dis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 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2"/>
          <w:sz w:val="24"/>
          <w:szCs w:val="24"/>
        </w:rPr>
        <w:t>w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wo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ds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m</w:t>
      </w:r>
      <w:r>
        <w:rPr>
          <w:sz w:val="24"/>
          <w:szCs w:val="24"/>
        </w:rPr>
        <w:t>ou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wo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ds will 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il.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1" w:right="152" w:hanging="541"/>
        <w:jc w:val="both"/>
        <w:rPr>
          <w:sz w:val="24"/>
          <w:szCs w:val="24"/>
        </w:rPr>
      </w:pPr>
      <w:r>
        <w:rPr>
          <w:sz w:val="24"/>
          <w:szCs w:val="24"/>
        </w:rPr>
        <w:t>24.3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 </w:t>
      </w:r>
      <w:r>
        <w:rPr>
          <w:spacing w:val="1"/>
          <w:sz w:val="24"/>
          <w:szCs w:val="24"/>
        </w:rPr>
        <w:t xml:space="preserve"> </w:t>
      </w:r>
      <w:proofErr w:type="gramStart"/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4"/>
          <w:sz w:val="24"/>
          <w:szCs w:val="24"/>
        </w:rPr>
        <w:t>nc</w:t>
      </w:r>
      <w:r>
        <w:rPr>
          <w:sz w:val="24"/>
          <w:szCs w:val="24"/>
        </w:rPr>
        <w:t xml:space="preserve">y </w:t>
      </w:r>
      <w:r>
        <w:rPr>
          <w:spacing w:val="4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proofErr w:type="gramEnd"/>
      <w:r>
        <w:rPr>
          <w:sz w:val="24"/>
          <w:szCs w:val="24"/>
        </w:rPr>
        <w:t xml:space="preserve"> 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ive 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 xml:space="preserve">y </w:t>
      </w:r>
      <w:r>
        <w:rPr>
          <w:spacing w:val="4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 xml:space="preserve">inor 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li</w:t>
      </w:r>
      <w:r>
        <w:rPr>
          <w:spacing w:val="5"/>
          <w:sz w:val="24"/>
          <w:szCs w:val="24"/>
        </w:rPr>
        <w:t>t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 non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onfo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mi</w:t>
      </w:r>
      <w:r>
        <w:rPr>
          <w:spacing w:val="3"/>
          <w:sz w:val="24"/>
          <w:szCs w:val="24"/>
        </w:rPr>
        <w:t>t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ir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pacing w:val="-2"/>
          <w:sz w:val="24"/>
          <w:szCs w:val="24"/>
        </w:rPr>
        <w:t>g</w:t>
      </w:r>
      <w:r>
        <w:rPr>
          <w:spacing w:val="3"/>
          <w:sz w:val="24"/>
          <w:szCs w:val="24"/>
        </w:rPr>
        <w:t>u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5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2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onstitute a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tion,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not 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judi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 xml:space="preserve">r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f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tive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nking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7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1" w:right="150" w:hanging="541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782" w:space="480"/>
            <w:col w:w="7078"/>
          </w:cols>
        </w:sectPr>
      </w:pPr>
      <w:r>
        <w:rPr>
          <w:sz w:val="24"/>
          <w:szCs w:val="24"/>
        </w:rPr>
        <w:t>24.4</w:t>
      </w:r>
      <w:r>
        <w:rPr>
          <w:spacing w:val="1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ior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4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 xml:space="preserve">B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e 25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 w:rsidR="009F1871">
        <w:rPr>
          <w:spacing w:val="1"/>
          <w:sz w:val="24"/>
          <w:szCs w:val="24"/>
        </w:rPr>
        <w:t>P</w:t>
      </w:r>
      <w:r w:rsidR="009F1871">
        <w:rPr>
          <w:sz w:val="24"/>
          <w:szCs w:val="24"/>
        </w:rPr>
        <w:t>ro</w:t>
      </w:r>
      <w:r w:rsidR="009F1871">
        <w:rPr>
          <w:spacing w:val="-2"/>
          <w:sz w:val="24"/>
          <w:szCs w:val="24"/>
        </w:rPr>
        <w:t>c</w:t>
      </w:r>
      <w:r w:rsidR="009F1871">
        <w:rPr>
          <w:sz w:val="24"/>
          <w:szCs w:val="24"/>
        </w:rPr>
        <w:t xml:space="preserve">uring </w:t>
      </w:r>
      <w:r w:rsidR="009F1871">
        <w:rPr>
          <w:spacing w:val="2"/>
          <w:sz w:val="24"/>
          <w:szCs w:val="24"/>
        </w:rPr>
        <w:t>agency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wi</w:t>
      </w:r>
      <w:r>
        <w:rPr>
          <w:spacing w:val="1"/>
          <w:sz w:val="24"/>
          <w:szCs w:val="24"/>
        </w:rPr>
        <w:t>l</w:t>
      </w:r>
      <w:r>
        <w:rPr>
          <w:sz w:val="24"/>
          <w:szCs w:val="24"/>
        </w:rPr>
        <w:t>l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mine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4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pacing w:val="-3"/>
          <w:sz w:val="24"/>
          <w:szCs w:val="24"/>
        </w:rPr>
        <w:t>e</w:t>
      </w:r>
      <w:r>
        <w:rPr>
          <w:sz w:val="24"/>
          <w:szCs w:val="24"/>
        </w:rPr>
        <w:t>sponsiv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ss of</w:t>
      </w:r>
      <w:r>
        <w:rPr>
          <w:spacing w:val="3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eac</w:t>
      </w:r>
      <w:r>
        <w:rPr>
          <w:sz w:val="24"/>
          <w:szCs w:val="24"/>
        </w:rPr>
        <w:t>h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bidd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ng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ts.   </w:t>
      </w:r>
      <w:r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59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purpo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  of</w:t>
      </w:r>
      <w:proofErr w:type="gramEnd"/>
      <w:r>
        <w:rPr>
          <w:spacing w:val="59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 xml:space="preserve">e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subst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sponsive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one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1"/>
          <w:sz w:val="24"/>
          <w:szCs w:val="24"/>
        </w:rPr>
        <w:t>h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onfo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s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s</w:t>
      </w:r>
      <w:r>
        <w:rPr>
          <w:spacing w:val="4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4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ondi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ions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the  bidding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 xml:space="preserve">thout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tions.   </w:t>
      </w:r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fr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,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or o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tions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 xml:space="preserve">or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tions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cr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l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ovisions,</w:t>
      </w:r>
      <w:r>
        <w:rPr>
          <w:spacing w:val="5"/>
          <w:sz w:val="24"/>
          <w:szCs w:val="24"/>
        </w:rPr>
        <w:t xml:space="preserve"> </w:t>
      </w:r>
      <w:r>
        <w:rPr>
          <w:b/>
          <w:sz w:val="24"/>
          <w:szCs w:val="24"/>
        </w:rPr>
        <w:t>s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-1"/>
          <w:sz w:val="24"/>
          <w:szCs w:val="24"/>
        </w:rPr>
        <w:t>c</w:t>
      </w:r>
      <w:r>
        <w:rPr>
          <w:b/>
          <w:sz w:val="24"/>
          <w:szCs w:val="24"/>
        </w:rPr>
        <w:t>h</w:t>
      </w:r>
      <w:r>
        <w:rPr>
          <w:b/>
          <w:spacing w:val="4"/>
          <w:sz w:val="24"/>
          <w:szCs w:val="24"/>
        </w:rPr>
        <w:t xml:space="preserve"> </w:t>
      </w:r>
      <w:r>
        <w:rPr>
          <w:b/>
          <w:sz w:val="24"/>
          <w:szCs w:val="24"/>
        </w:rPr>
        <w:t>as</w:t>
      </w:r>
      <w:r>
        <w:rPr>
          <w:b/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those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rning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 xml:space="preserve">id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uri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 xml:space="preserve">y </w:t>
      </w:r>
      <w:r>
        <w:rPr>
          <w:spacing w:val="4"/>
          <w:sz w:val="24"/>
          <w:szCs w:val="24"/>
        </w:rPr>
        <w:t>(</w:t>
      </w:r>
      <w:r>
        <w:rPr>
          <w:spacing w:val="-6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>B</w:t>
      </w:r>
      <w:r>
        <w:rPr>
          <w:spacing w:val="1"/>
          <w:sz w:val="24"/>
          <w:szCs w:val="24"/>
        </w:rPr>
        <w:t xml:space="preserve"> 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15</w:t>
      </w:r>
      <w:r>
        <w:rPr>
          <w:spacing w:val="1"/>
          <w:sz w:val="24"/>
          <w:szCs w:val="24"/>
        </w:rPr>
        <w:t>)</w:t>
      </w:r>
      <w:r>
        <w:rPr>
          <w:sz w:val="24"/>
          <w:szCs w:val="24"/>
        </w:rPr>
        <w:t>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Appli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ble</w:t>
      </w:r>
      <w:r>
        <w:rPr>
          <w:spacing w:val="4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w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30),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T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Duti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  </w:t>
      </w: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5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 xml:space="preserve">32), 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will  be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de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 to  be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 xml:space="preserve">a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4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tion. 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pacing w:val="2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of a bid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4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sponsiv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ss</w:t>
      </w:r>
      <w:r>
        <w:rPr>
          <w:spacing w:val="4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s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on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</w:t>
      </w:r>
      <w:r>
        <w:rPr>
          <w:spacing w:val="1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r>
        <w:rPr>
          <w:spacing w:val="48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 xml:space="preserve">of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proofErr w:type="gramEnd"/>
      <w:r>
        <w:rPr>
          <w:spacing w:val="4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 its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thout 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</w:t>
      </w:r>
      <w:r>
        <w:rPr>
          <w:spacing w:val="-1"/>
          <w:sz w:val="24"/>
          <w:szCs w:val="24"/>
        </w:rPr>
        <w:t>r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e to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t</w:t>
      </w:r>
      <w:r>
        <w:rPr>
          <w:spacing w:val="-3"/>
          <w:sz w:val="24"/>
          <w:szCs w:val="24"/>
        </w:rPr>
        <w:t>r</w:t>
      </w:r>
      <w:r>
        <w:rPr>
          <w:sz w:val="24"/>
          <w:szCs w:val="24"/>
        </w:rPr>
        <w:t>insic</w:t>
      </w:r>
      <w:r>
        <w:rPr>
          <w:spacing w:val="-1"/>
          <w:sz w:val="24"/>
          <w:szCs w:val="24"/>
        </w:rPr>
        <w:t xml:space="preserve"> e</w:t>
      </w:r>
      <w:r>
        <w:rPr>
          <w:sz w:val="24"/>
          <w:szCs w:val="24"/>
        </w:rPr>
        <w:t>vid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.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30"/>
        <w:ind w:left="2803" w:right="152" w:hanging="541"/>
        <w:jc w:val="both"/>
        <w:rPr>
          <w:sz w:val="24"/>
          <w:szCs w:val="24"/>
        </w:rPr>
      </w:pPr>
      <w:r>
        <w:rPr>
          <w:sz w:val="24"/>
          <w:szCs w:val="24"/>
        </w:rPr>
        <w:t>24.5</w:t>
      </w:r>
      <w:r>
        <w:rPr>
          <w:spacing w:val="35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f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subst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spo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siv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it</w:t>
      </w:r>
      <w:r>
        <w:rPr>
          <w:spacing w:val="10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w</w:t>
      </w:r>
      <w:r>
        <w:rPr>
          <w:sz w:val="24"/>
          <w:szCs w:val="24"/>
        </w:rPr>
        <w:t>ill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0"/>
          <w:sz w:val="24"/>
          <w:szCs w:val="24"/>
        </w:rPr>
        <w:t xml:space="preserve"> </w:t>
      </w:r>
      <w:r>
        <w:rPr>
          <w:spacing w:val="7"/>
          <w:sz w:val="24"/>
          <w:szCs w:val="24"/>
        </w:rPr>
        <w:t>b</w:t>
      </w:r>
      <w:r>
        <w:rPr>
          <w:sz w:val="24"/>
          <w:szCs w:val="24"/>
        </w:rPr>
        <w:t xml:space="preserve">y 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 not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subs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qu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5"/>
          <w:sz w:val="24"/>
          <w:szCs w:val="24"/>
        </w:rPr>
        <w:t>l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e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ma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e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 xml:space="preserve">sponsive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 xml:space="preserve"> </w:t>
      </w:r>
      <w:r>
        <w:rPr>
          <w:spacing w:val="7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ct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on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non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onf</w:t>
      </w:r>
      <w:r>
        <w:rPr>
          <w:spacing w:val="-1"/>
          <w:sz w:val="24"/>
          <w:szCs w:val="24"/>
        </w:rPr>
        <w:t>o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</w:t>
      </w:r>
      <w:r>
        <w:rPr>
          <w:spacing w:val="3"/>
          <w:sz w:val="24"/>
          <w:szCs w:val="24"/>
        </w:rPr>
        <w:t>t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.</w:t>
      </w:r>
    </w:p>
    <w:p w:rsidR="00C461E0" w:rsidRDefault="00C461E0">
      <w:pPr>
        <w:spacing w:before="10" w:line="240" w:lineRule="exact"/>
        <w:rPr>
          <w:sz w:val="24"/>
          <w:szCs w:val="24"/>
        </w:rPr>
        <w:sectPr w:rsidR="00C461E0">
          <w:pgSz w:w="12240" w:h="15840"/>
          <w:pgMar w:top="820" w:right="1200" w:bottom="280" w:left="1700" w:header="617" w:footer="0" w:gutter="0"/>
          <w:cols w:space="720"/>
        </w:sectPr>
      </w:pPr>
    </w:p>
    <w:p w:rsidR="00C461E0" w:rsidRDefault="00D65221">
      <w:pPr>
        <w:spacing w:before="34"/>
        <w:ind w:left="463" w:right="-41" w:hanging="360"/>
        <w:jc w:val="both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25. Eval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a</w:t>
      </w:r>
      <w:r>
        <w:rPr>
          <w:b/>
          <w:spacing w:val="-3"/>
          <w:sz w:val="24"/>
          <w:szCs w:val="24"/>
        </w:rPr>
        <w:t>t</w:t>
      </w:r>
      <w:r>
        <w:rPr>
          <w:b/>
          <w:sz w:val="24"/>
          <w:szCs w:val="24"/>
        </w:rPr>
        <w:t>ion</w:t>
      </w:r>
      <w:r>
        <w:rPr>
          <w:b/>
          <w:spacing w:val="10"/>
          <w:sz w:val="24"/>
          <w:szCs w:val="24"/>
        </w:rPr>
        <w:t xml:space="preserve"> 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n</w:t>
      </w:r>
      <w:r>
        <w:rPr>
          <w:b/>
          <w:sz w:val="24"/>
          <w:szCs w:val="24"/>
        </w:rPr>
        <w:t>d Co</w:t>
      </w:r>
      <w:r>
        <w:rPr>
          <w:b/>
          <w:spacing w:val="2"/>
          <w:sz w:val="24"/>
          <w:szCs w:val="24"/>
        </w:rPr>
        <w:t>m</w:t>
      </w:r>
      <w:r>
        <w:rPr>
          <w:b/>
          <w:spacing w:val="1"/>
          <w:sz w:val="24"/>
          <w:szCs w:val="24"/>
        </w:rPr>
        <w:t>p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 xml:space="preserve">ison </w:t>
      </w:r>
      <w:r>
        <w:rPr>
          <w:b/>
          <w:spacing w:val="-2"/>
          <w:sz w:val="24"/>
          <w:szCs w:val="24"/>
        </w:rPr>
        <w:t>o</w:t>
      </w:r>
      <w:r>
        <w:rPr>
          <w:b/>
          <w:sz w:val="24"/>
          <w:szCs w:val="24"/>
        </w:rPr>
        <w:t xml:space="preserve">f </w:t>
      </w: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ds</w:t>
      </w:r>
    </w:p>
    <w:p w:rsidR="00C461E0" w:rsidRDefault="00D65221">
      <w:pPr>
        <w:spacing w:before="30"/>
        <w:ind w:left="541" w:right="153" w:hanging="541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25.1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 will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bids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 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</w:t>
      </w:r>
      <w:r>
        <w:rPr>
          <w:spacing w:val="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to be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spon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-3"/>
          <w:sz w:val="24"/>
          <w:szCs w:val="24"/>
        </w:rPr>
        <w:t>r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-3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>B</w:t>
      </w:r>
      <w:r>
        <w:rPr>
          <w:spacing w:val="1"/>
          <w:sz w:val="24"/>
          <w:szCs w:val="24"/>
        </w:rPr>
        <w:t xml:space="preserve"> 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24.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9F1871">
      <w:pPr>
        <w:ind w:left="541" w:right="151" w:hanging="541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25.2 </w:t>
      </w:r>
      <w:r>
        <w:rPr>
          <w:spacing w:val="4"/>
          <w:sz w:val="24"/>
          <w:szCs w:val="24"/>
        </w:rPr>
        <w:t>The</w:t>
      </w:r>
      <w:r w:rsidR="00D65221">
        <w:rPr>
          <w:spacing w:val="3"/>
          <w:sz w:val="24"/>
          <w:szCs w:val="24"/>
        </w:rPr>
        <w:t xml:space="preserve"> </w:t>
      </w:r>
      <w:r w:rsidR="00D65221">
        <w:rPr>
          <w:spacing w:val="1"/>
          <w:sz w:val="24"/>
          <w:szCs w:val="24"/>
        </w:rPr>
        <w:t>P</w:t>
      </w:r>
      <w:r w:rsidR="00D65221">
        <w:rPr>
          <w:sz w:val="24"/>
          <w:szCs w:val="24"/>
        </w:rPr>
        <w:t>ro</w:t>
      </w:r>
      <w:r w:rsidR="00D65221">
        <w:rPr>
          <w:spacing w:val="-2"/>
          <w:sz w:val="24"/>
          <w:szCs w:val="24"/>
        </w:rPr>
        <w:t>c</w:t>
      </w:r>
      <w:r w:rsidR="00D65221">
        <w:rPr>
          <w:sz w:val="24"/>
          <w:szCs w:val="24"/>
        </w:rPr>
        <w:t>uring</w:t>
      </w:r>
      <w:r w:rsidR="00D65221">
        <w:rPr>
          <w:spacing w:val="1"/>
          <w:sz w:val="24"/>
          <w:szCs w:val="24"/>
        </w:rPr>
        <w:t xml:space="preserve"> a</w:t>
      </w:r>
      <w:r w:rsidR="00D65221">
        <w:rPr>
          <w:spacing w:val="-2"/>
          <w:sz w:val="24"/>
          <w:szCs w:val="24"/>
        </w:rPr>
        <w:t>g</w:t>
      </w:r>
      <w:r w:rsidR="00D65221">
        <w:rPr>
          <w:spacing w:val="1"/>
          <w:sz w:val="24"/>
          <w:szCs w:val="24"/>
        </w:rPr>
        <w:t>e</w:t>
      </w:r>
      <w:r w:rsidR="00D65221">
        <w:rPr>
          <w:sz w:val="24"/>
          <w:szCs w:val="24"/>
        </w:rPr>
        <w:t>n</w:t>
      </w:r>
      <w:r w:rsidR="00D65221">
        <w:rPr>
          <w:spacing w:val="4"/>
          <w:sz w:val="24"/>
          <w:szCs w:val="24"/>
        </w:rPr>
        <w:t>c</w:t>
      </w:r>
      <w:r w:rsidR="00D65221">
        <w:rPr>
          <w:spacing w:val="-12"/>
          <w:sz w:val="24"/>
          <w:szCs w:val="24"/>
        </w:rPr>
        <w:t>y</w:t>
      </w:r>
      <w:r w:rsidR="00D65221">
        <w:rPr>
          <w:spacing w:val="2"/>
          <w:sz w:val="24"/>
          <w:szCs w:val="24"/>
        </w:rPr>
        <w:t>’</w:t>
      </w:r>
      <w:r w:rsidR="00D65221">
        <w:rPr>
          <w:sz w:val="24"/>
          <w:szCs w:val="24"/>
        </w:rPr>
        <w:t>s</w:t>
      </w:r>
      <w:r w:rsidR="00D65221">
        <w:rPr>
          <w:spacing w:val="9"/>
          <w:sz w:val="24"/>
          <w:szCs w:val="24"/>
        </w:rPr>
        <w:t xml:space="preserve"> 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>v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lu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tion</w:t>
      </w:r>
      <w:r w:rsidR="00D65221">
        <w:rPr>
          <w:spacing w:val="6"/>
          <w:sz w:val="24"/>
          <w:szCs w:val="24"/>
        </w:rPr>
        <w:t xml:space="preserve"> </w:t>
      </w:r>
      <w:r w:rsidR="00D65221">
        <w:rPr>
          <w:sz w:val="24"/>
          <w:szCs w:val="24"/>
        </w:rPr>
        <w:t>of</w:t>
      </w:r>
      <w:r w:rsidR="00D65221">
        <w:rPr>
          <w:spacing w:val="3"/>
          <w:sz w:val="24"/>
          <w:szCs w:val="24"/>
        </w:rPr>
        <w:t xml:space="preserve"> </w:t>
      </w:r>
      <w:r w:rsidR="00D65221">
        <w:rPr>
          <w:sz w:val="24"/>
          <w:szCs w:val="24"/>
        </w:rPr>
        <w:t>a bid</w:t>
      </w:r>
      <w:r w:rsidR="00D65221">
        <w:rPr>
          <w:spacing w:val="1"/>
          <w:sz w:val="24"/>
          <w:szCs w:val="24"/>
        </w:rPr>
        <w:t xml:space="preserve"> </w:t>
      </w:r>
      <w:r w:rsidR="00D65221">
        <w:rPr>
          <w:sz w:val="24"/>
          <w:szCs w:val="24"/>
        </w:rPr>
        <w:t>will</w:t>
      </w:r>
      <w:r w:rsidR="00D65221">
        <w:rPr>
          <w:spacing w:val="5"/>
          <w:sz w:val="24"/>
          <w:szCs w:val="24"/>
        </w:rPr>
        <w:t xml:space="preserve"> </w:t>
      </w:r>
      <w:r w:rsidR="00D65221">
        <w:rPr>
          <w:sz w:val="24"/>
          <w:szCs w:val="24"/>
        </w:rPr>
        <w:t>be</w:t>
      </w:r>
      <w:r w:rsidR="00D65221">
        <w:rPr>
          <w:spacing w:val="3"/>
          <w:sz w:val="24"/>
          <w:szCs w:val="24"/>
        </w:rPr>
        <w:t xml:space="preserve"> </w:t>
      </w:r>
      <w:r w:rsidR="00D65221">
        <w:rPr>
          <w:sz w:val="24"/>
          <w:szCs w:val="24"/>
        </w:rPr>
        <w:t>on</w:t>
      </w:r>
      <w:r w:rsidR="00D65221">
        <w:rPr>
          <w:spacing w:val="4"/>
          <w:sz w:val="24"/>
          <w:szCs w:val="24"/>
        </w:rPr>
        <w:t xml:space="preserve"> </w:t>
      </w:r>
      <w:r w:rsidR="00D65221">
        <w:rPr>
          <w:sz w:val="24"/>
          <w:szCs w:val="24"/>
        </w:rPr>
        <w:t>d</w:t>
      </w:r>
      <w:r w:rsidR="00D65221">
        <w:rPr>
          <w:spacing w:val="-1"/>
          <w:sz w:val="24"/>
          <w:szCs w:val="24"/>
        </w:rPr>
        <w:t>e</w:t>
      </w:r>
      <w:r w:rsidR="00D65221">
        <w:rPr>
          <w:spacing w:val="-2"/>
          <w:sz w:val="24"/>
          <w:szCs w:val="24"/>
        </w:rPr>
        <w:t>l</w:t>
      </w:r>
      <w:r w:rsidR="00D65221">
        <w:rPr>
          <w:sz w:val="24"/>
          <w:szCs w:val="24"/>
        </w:rPr>
        <w:t>iv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>r</w:t>
      </w:r>
      <w:r w:rsidR="00D65221">
        <w:rPr>
          <w:spacing w:val="-2"/>
          <w:sz w:val="24"/>
          <w:szCs w:val="24"/>
        </w:rPr>
        <w:t>e</w:t>
      </w:r>
      <w:r w:rsidR="00D65221">
        <w:rPr>
          <w:sz w:val="24"/>
          <w:szCs w:val="24"/>
        </w:rPr>
        <w:t>d du</w:t>
      </w:r>
      <w:r w:rsidR="00D65221">
        <w:rPr>
          <w:spacing w:val="3"/>
          <w:sz w:val="24"/>
          <w:szCs w:val="24"/>
        </w:rPr>
        <w:t>t</w:t>
      </w:r>
      <w:r w:rsidR="00D65221">
        <w:rPr>
          <w:sz w:val="24"/>
          <w:szCs w:val="24"/>
        </w:rPr>
        <w:t>y</w:t>
      </w:r>
      <w:r w:rsidR="00D65221"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id (</w:t>
      </w:r>
      <w:r w:rsidR="00D65221">
        <w:rPr>
          <w:sz w:val="24"/>
          <w:szCs w:val="24"/>
        </w:rPr>
        <w:t>DD</w:t>
      </w:r>
      <w:r w:rsidR="00D65221">
        <w:rPr>
          <w:spacing w:val="1"/>
          <w:sz w:val="24"/>
          <w:szCs w:val="24"/>
        </w:rPr>
        <w:t>P</w:t>
      </w:r>
      <w:r w:rsidR="00D65221">
        <w:rPr>
          <w:sz w:val="24"/>
          <w:szCs w:val="24"/>
        </w:rPr>
        <w:t>)</w:t>
      </w:r>
      <w:r w:rsidR="00D65221">
        <w:rPr>
          <w:spacing w:val="37"/>
          <w:sz w:val="24"/>
          <w:szCs w:val="24"/>
        </w:rPr>
        <w:t xml:space="preserve"> </w:t>
      </w:r>
      <w:r w:rsidR="00D65221">
        <w:rPr>
          <w:sz w:val="24"/>
          <w:szCs w:val="24"/>
        </w:rPr>
        <w:t>p</w:t>
      </w:r>
      <w:r w:rsidR="00D65221">
        <w:rPr>
          <w:spacing w:val="-1"/>
          <w:sz w:val="24"/>
          <w:szCs w:val="24"/>
        </w:rPr>
        <w:t>r</w:t>
      </w:r>
      <w:r w:rsidR="00D65221">
        <w:rPr>
          <w:sz w:val="24"/>
          <w:szCs w:val="24"/>
        </w:rPr>
        <w:t>i</w:t>
      </w:r>
      <w:r w:rsidR="00D65221">
        <w:rPr>
          <w:spacing w:val="-1"/>
          <w:sz w:val="24"/>
          <w:szCs w:val="24"/>
        </w:rPr>
        <w:t>c</w:t>
      </w:r>
      <w:r w:rsidR="00D65221">
        <w:rPr>
          <w:sz w:val="24"/>
          <w:szCs w:val="24"/>
        </w:rPr>
        <w:t>e</w:t>
      </w:r>
      <w:r w:rsidR="00D65221">
        <w:rPr>
          <w:spacing w:val="40"/>
          <w:sz w:val="24"/>
          <w:szCs w:val="24"/>
        </w:rPr>
        <w:t xml:space="preserve"> </w:t>
      </w:r>
      <w:r w:rsidR="00D65221">
        <w:rPr>
          <w:sz w:val="24"/>
          <w:szCs w:val="24"/>
        </w:rPr>
        <w:t>in</w:t>
      </w:r>
      <w:r w:rsidR="00D65221">
        <w:rPr>
          <w:spacing w:val="-1"/>
          <w:sz w:val="24"/>
          <w:szCs w:val="24"/>
        </w:rPr>
        <w:t>c</w:t>
      </w:r>
      <w:r w:rsidR="00D65221">
        <w:rPr>
          <w:sz w:val="24"/>
          <w:szCs w:val="24"/>
        </w:rPr>
        <w:t>lusive</w:t>
      </w:r>
      <w:r w:rsidR="00D65221">
        <w:rPr>
          <w:spacing w:val="37"/>
          <w:sz w:val="24"/>
          <w:szCs w:val="24"/>
        </w:rPr>
        <w:t xml:space="preserve"> </w:t>
      </w:r>
      <w:r w:rsidR="00D65221">
        <w:rPr>
          <w:sz w:val="24"/>
          <w:szCs w:val="24"/>
        </w:rPr>
        <w:t>of</w:t>
      </w:r>
      <w:r w:rsidR="00D65221">
        <w:rPr>
          <w:spacing w:val="37"/>
          <w:sz w:val="24"/>
          <w:szCs w:val="24"/>
        </w:rPr>
        <w:t xml:space="preserve"> </w:t>
      </w:r>
      <w:r w:rsidR="00D65221">
        <w:rPr>
          <w:sz w:val="24"/>
          <w:szCs w:val="24"/>
        </w:rPr>
        <w:t>p</w:t>
      </w:r>
      <w:r w:rsidR="00D65221">
        <w:rPr>
          <w:spacing w:val="-1"/>
          <w:sz w:val="24"/>
          <w:szCs w:val="24"/>
        </w:rPr>
        <w:t>re</w:t>
      </w:r>
      <w:r w:rsidR="00D65221">
        <w:rPr>
          <w:sz w:val="24"/>
          <w:szCs w:val="24"/>
        </w:rPr>
        <w:t>v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i</w:t>
      </w:r>
      <w:r w:rsidR="00D65221">
        <w:rPr>
          <w:spacing w:val="-1"/>
          <w:sz w:val="24"/>
          <w:szCs w:val="24"/>
        </w:rPr>
        <w:t>l</w:t>
      </w:r>
      <w:r w:rsidR="00D65221">
        <w:rPr>
          <w:sz w:val="24"/>
          <w:szCs w:val="24"/>
        </w:rPr>
        <w:t>ing</w:t>
      </w:r>
      <w:r w:rsidR="00D65221">
        <w:rPr>
          <w:spacing w:val="41"/>
          <w:sz w:val="24"/>
          <w:szCs w:val="24"/>
        </w:rPr>
        <w:t xml:space="preserve"> </w:t>
      </w:r>
      <w:r w:rsidR="00D65221">
        <w:rPr>
          <w:sz w:val="24"/>
          <w:szCs w:val="24"/>
        </w:rPr>
        <w:t>duti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>s</w:t>
      </w:r>
      <w:r w:rsidR="00D65221">
        <w:rPr>
          <w:spacing w:val="38"/>
          <w:sz w:val="24"/>
          <w:szCs w:val="24"/>
        </w:rPr>
        <w:t xml:space="preserve"> 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nd</w:t>
      </w:r>
      <w:r w:rsidR="00D65221">
        <w:rPr>
          <w:spacing w:val="38"/>
          <w:sz w:val="24"/>
          <w:szCs w:val="24"/>
        </w:rPr>
        <w:t xml:space="preserve"> </w:t>
      </w:r>
      <w:r w:rsidR="00D65221">
        <w:rPr>
          <w:sz w:val="24"/>
          <w:szCs w:val="24"/>
        </w:rPr>
        <w:t>wi</w:t>
      </w:r>
      <w:r w:rsidR="00D65221">
        <w:rPr>
          <w:spacing w:val="-2"/>
          <w:sz w:val="24"/>
          <w:szCs w:val="24"/>
        </w:rPr>
        <w:t>l</w:t>
      </w:r>
      <w:r w:rsidR="00D65221">
        <w:rPr>
          <w:sz w:val="24"/>
          <w:szCs w:val="24"/>
        </w:rPr>
        <w:t xml:space="preserve">l </w:t>
      </w:r>
      <w:r w:rsidR="00D65221">
        <w:rPr>
          <w:spacing w:val="-1"/>
          <w:sz w:val="24"/>
          <w:szCs w:val="24"/>
        </w:rPr>
        <w:t>e</w:t>
      </w:r>
      <w:r w:rsidR="00D65221">
        <w:rPr>
          <w:spacing w:val="2"/>
          <w:sz w:val="24"/>
          <w:szCs w:val="24"/>
        </w:rPr>
        <w:t>x</w:t>
      </w:r>
      <w:r w:rsidR="00D65221">
        <w:rPr>
          <w:spacing w:val="-1"/>
          <w:sz w:val="24"/>
          <w:szCs w:val="24"/>
        </w:rPr>
        <w:t>c</w:t>
      </w:r>
      <w:r w:rsidR="00D65221">
        <w:rPr>
          <w:sz w:val="24"/>
          <w:szCs w:val="24"/>
        </w:rPr>
        <w:t>lude</w:t>
      </w:r>
      <w:r w:rsidR="00D65221">
        <w:rPr>
          <w:spacing w:val="4"/>
          <w:sz w:val="24"/>
          <w:szCs w:val="24"/>
        </w:rPr>
        <w:t xml:space="preserve"> </w:t>
      </w:r>
      <w:r w:rsidR="00D65221">
        <w:rPr>
          <w:spacing w:val="-1"/>
          <w:sz w:val="24"/>
          <w:szCs w:val="24"/>
        </w:rPr>
        <w:t>a</w:t>
      </w:r>
      <w:r w:rsidR="00D65221">
        <w:rPr>
          <w:spacing w:val="5"/>
          <w:sz w:val="24"/>
          <w:szCs w:val="24"/>
        </w:rPr>
        <w:t>n</w:t>
      </w:r>
      <w:r w:rsidR="00D65221">
        <w:rPr>
          <w:sz w:val="24"/>
          <w:szCs w:val="24"/>
        </w:rPr>
        <w:t xml:space="preserve">y 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llow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n</w:t>
      </w:r>
      <w:r w:rsidR="00D65221">
        <w:rPr>
          <w:spacing w:val="1"/>
          <w:sz w:val="24"/>
          <w:szCs w:val="24"/>
        </w:rPr>
        <w:t>c</w:t>
      </w:r>
      <w:r w:rsidR="00D65221">
        <w:rPr>
          <w:sz w:val="24"/>
          <w:szCs w:val="24"/>
        </w:rPr>
        <w:t>e</w:t>
      </w:r>
      <w:r w:rsidR="00D65221">
        <w:rPr>
          <w:spacing w:val="4"/>
          <w:sz w:val="24"/>
          <w:szCs w:val="24"/>
        </w:rPr>
        <w:t xml:space="preserve"> </w:t>
      </w:r>
      <w:r w:rsidR="00D65221">
        <w:rPr>
          <w:spacing w:val="1"/>
          <w:sz w:val="24"/>
          <w:szCs w:val="24"/>
        </w:rPr>
        <w:t>f</w:t>
      </w:r>
      <w:r w:rsidR="00D65221">
        <w:rPr>
          <w:sz w:val="24"/>
          <w:szCs w:val="24"/>
        </w:rPr>
        <w:t>or</w:t>
      </w:r>
      <w:r w:rsidR="00D65221">
        <w:rPr>
          <w:spacing w:val="4"/>
          <w:sz w:val="24"/>
          <w:szCs w:val="24"/>
        </w:rPr>
        <w:t xml:space="preserve"> </w:t>
      </w:r>
      <w:r w:rsidR="00D65221">
        <w:rPr>
          <w:sz w:val="24"/>
          <w:szCs w:val="24"/>
        </w:rPr>
        <w:t>p</w:t>
      </w:r>
      <w:r w:rsidR="00D65221">
        <w:rPr>
          <w:spacing w:val="-1"/>
          <w:sz w:val="24"/>
          <w:szCs w:val="24"/>
        </w:rPr>
        <w:t>r</w:t>
      </w:r>
      <w:r w:rsidR="00D65221">
        <w:rPr>
          <w:sz w:val="24"/>
          <w:szCs w:val="24"/>
        </w:rPr>
        <w:t>i</w:t>
      </w:r>
      <w:r w:rsidR="00D65221">
        <w:rPr>
          <w:spacing w:val="-1"/>
          <w:sz w:val="24"/>
          <w:szCs w:val="24"/>
        </w:rPr>
        <w:t>c</w:t>
      </w:r>
      <w:r w:rsidR="00D65221">
        <w:rPr>
          <w:sz w:val="24"/>
          <w:szCs w:val="24"/>
        </w:rPr>
        <w:t>e</w:t>
      </w:r>
      <w:r w:rsidR="00D65221">
        <w:rPr>
          <w:spacing w:val="4"/>
          <w:sz w:val="24"/>
          <w:szCs w:val="24"/>
        </w:rPr>
        <w:t xml:space="preserve"> 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djustm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>nt</w:t>
      </w:r>
      <w:r w:rsidR="00D65221">
        <w:rPr>
          <w:spacing w:val="5"/>
          <w:sz w:val="24"/>
          <w:szCs w:val="24"/>
        </w:rPr>
        <w:t xml:space="preserve"> </w:t>
      </w:r>
      <w:r w:rsidR="00D65221">
        <w:rPr>
          <w:sz w:val="24"/>
          <w:szCs w:val="24"/>
        </w:rPr>
        <w:t>du</w:t>
      </w:r>
      <w:r w:rsidR="00D65221">
        <w:rPr>
          <w:spacing w:val="-1"/>
          <w:sz w:val="24"/>
          <w:szCs w:val="24"/>
        </w:rPr>
        <w:t>r</w:t>
      </w:r>
      <w:r w:rsidR="00D65221">
        <w:rPr>
          <w:sz w:val="24"/>
          <w:szCs w:val="24"/>
        </w:rPr>
        <w:t>ing</w:t>
      </w:r>
      <w:r w:rsidR="00D65221">
        <w:rPr>
          <w:spacing w:val="5"/>
          <w:sz w:val="24"/>
          <w:szCs w:val="24"/>
        </w:rPr>
        <w:t xml:space="preserve"> </w:t>
      </w:r>
      <w:r w:rsidR="00D65221">
        <w:rPr>
          <w:sz w:val="24"/>
          <w:szCs w:val="24"/>
        </w:rPr>
        <w:t>the</w:t>
      </w:r>
      <w:r w:rsidR="00D65221">
        <w:rPr>
          <w:spacing w:val="1"/>
          <w:sz w:val="24"/>
          <w:szCs w:val="24"/>
        </w:rPr>
        <w:t xml:space="preserve"> </w:t>
      </w:r>
      <w:r w:rsidR="00D65221">
        <w:rPr>
          <w:sz w:val="24"/>
          <w:szCs w:val="24"/>
        </w:rPr>
        <w:t>p</w:t>
      </w:r>
      <w:r w:rsidR="00D65221">
        <w:rPr>
          <w:spacing w:val="-1"/>
          <w:sz w:val="24"/>
          <w:szCs w:val="24"/>
        </w:rPr>
        <w:t>er</w:t>
      </w:r>
      <w:r w:rsidR="00D65221">
        <w:rPr>
          <w:sz w:val="24"/>
          <w:szCs w:val="24"/>
        </w:rPr>
        <w:t>iod</w:t>
      </w:r>
      <w:r w:rsidR="00D65221">
        <w:rPr>
          <w:spacing w:val="7"/>
          <w:sz w:val="24"/>
          <w:szCs w:val="24"/>
        </w:rPr>
        <w:t xml:space="preserve"> </w:t>
      </w:r>
      <w:r w:rsidR="00D65221">
        <w:rPr>
          <w:sz w:val="24"/>
          <w:szCs w:val="24"/>
        </w:rPr>
        <w:t xml:space="preserve">of </w:t>
      </w:r>
      <w:r w:rsidR="00D65221">
        <w:rPr>
          <w:spacing w:val="-1"/>
          <w:sz w:val="24"/>
          <w:szCs w:val="24"/>
        </w:rPr>
        <w:t>e</w:t>
      </w:r>
      <w:r w:rsidR="00D65221">
        <w:rPr>
          <w:spacing w:val="2"/>
          <w:sz w:val="24"/>
          <w:szCs w:val="24"/>
        </w:rPr>
        <w:t>x</w:t>
      </w:r>
      <w:r w:rsidR="00D65221">
        <w:rPr>
          <w:spacing w:val="-1"/>
          <w:sz w:val="24"/>
          <w:szCs w:val="24"/>
        </w:rPr>
        <w:t>ec</w:t>
      </w:r>
      <w:r w:rsidR="00D65221">
        <w:rPr>
          <w:sz w:val="24"/>
          <w:szCs w:val="24"/>
        </w:rPr>
        <w:t>ution</w:t>
      </w:r>
      <w:r w:rsidR="00D65221">
        <w:rPr>
          <w:spacing w:val="5"/>
          <w:sz w:val="24"/>
          <w:szCs w:val="24"/>
        </w:rPr>
        <w:t xml:space="preserve"> </w:t>
      </w:r>
      <w:r w:rsidR="00D65221">
        <w:rPr>
          <w:sz w:val="24"/>
          <w:szCs w:val="24"/>
        </w:rPr>
        <w:t>of</w:t>
      </w:r>
      <w:r w:rsidR="00D65221">
        <w:rPr>
          <w:spacing w:val="-3"/>
          <w:sz w:val="24"/>
          <w:szCs w:val="24"/>
        </w:rPr>
        <w:t xml:space="preserve"> </w:t>
      </w:r>
      <w:r w:rsidR="00D65221">
        <w:rPr>
          <w:sz w:val="24"/>
          <w:szCs w:val="24"/>
        </w:rPr>
        <w:t>the</w:t>
      </w:r>
      <w:r w:rsidR="00D65221">
        <w:rPr>
          <w:spacing w:val="-1"/>
          <w:sz w:val="24"/>
          <w:szCs w:val="24"/>
        </w:rPr>
        <w:t xml:space="preserve"> c</w:t>
      </w:r>
      <w:r w:rsidR="00D65221">
        <w:rPr>
          <w:sz w:val="24"/>
          <w:szCs w:val="24"/>
        </w:rPr>
        <w:t>ontr</w:t>
      </w:r>
      <w:r w:rsidR="00D65221">
        <w:rPr>
          <w:spacing w:val="-2"/>
          <w:sz w:val="24"/>
          <w:szCs w:val="24"/>
        </w:rPr>
        <w:t>a</w:t>
      </w:r>
      <w:r w:rsidR="00D65221">
        <w:rPr>
          <w:spacing w:val="-1"/>
          <w:sz w:val="24"/>
          <w:szCs w:val="24"/>
        </w:rPr>
        <w:t>c</w:t>
      </w:r>
      <w:r w:rsidR="00D65221">
        <w:rPr>
          <w:sz w:val="24"/>
          <w:szCs w:val="24"/>
        </w:rPr>
        <w:t>t,</w:t>
      </w:r>
      <w:r w:rsidR="00D65221">
        <w:rPr>
          <w:spacing w:val="5"/>
          <w:sz w:val="24"/>
          <w:szCs w:val="24"/>
        </w:rPr>
        <w:t xml:space="preserve"> </w:t>
      </w:r>
      <w:r w:rsidR="00D65221">
        <w:rPr>
          <w:sz w:val="24"/>
          <w:szCs w:val="24"/>
        </w:rPr>
        <w:t>if p</w:t>
      </w:r>
      <w:r w:rsidR="00D65221">
        <w:rPr>
          <w:spacing w:val="-1"/>
          <w:sz w:val="24"/>
          <w:szCs w:val="24"/>
        </w:rPr>
        <w:t>r</w:t>
      </w:r>
      <w:r w:rsidR="00D65221">
        <w:rPr>
          <w:sz w:val="24"/>
          <w:szCs w:val="24"/>
        </w:rPr>
        <w:t>ovid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>d</w:t>
      </w:r>
      <w:r w:rsidR="00D65221">
        <w:rPr>
          <w:spacing w:val="2"/>
          <w:sz w:val="24"/>
          <w:szCs w:val="24"/>
        </w:rPr>
        <w:t xml:space="preserve"> </w:t>
      </w:r>
      <w:r w:rsidR="00D65221">
        <w:rPr>
          <w:sz w:val="24"/>
          <w:szCs w:val="24"/>
        </w:rPr>
        <w:t>in</w:t>
      </w:r>
      <w:r w:rsidR="00D65221">
        <w:rPr>
          <w:spacing w:val="-2"/>
          <w:sz w:val="24"/>
          <w:szCs w:val="24"/>
        </w:rPr>
        <w:t xml:space="preserve"> </w:t>
      </w:r>
      <w:r w:rsidR="00D65221">
        <w:rPr>
          <w:sz w:val="24"/>
          <w:szCs w:val="24"/>
        </w:rPr>
        <w:t>the</w:t>
      </w:r>
      <w:r w:rsidR="00D65221">
        <w:rPr>
          <w:spacing w:val="-1"/>
          <w:sz w:val="24"/>
          <w:szCs w:val="24"/>
        </w:rPr>
        <w:t xml:space="preserve"> </w:t>
      </w:r>
      <w:r w:rsidR="00D65221">
        <w:rPr>
          <w:sz w:val="24"/>
          <w:szCs w:val="24"/>
        </w:rPr>
        <w:t>bid.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1" w:right="149" w:hanging="541"/>
        <w:jc w:val="both"/>
        <w:rPr>
          <w:sz w:val="24"/>
          <w:szCs w:val="24"/>
        </w:rPr>
      </w:pPr>
      <w:r>
        <w:rPr>
          <w:sz w:val="24"/>
          <w:szCs w:val="24"/>
        </w:rPr>
        <w:t>25.3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 xml:space="preserve"> 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 xml:space="preserve">ring 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pacing w:val="4"/>
          <w:sz w:val="24"/>
          <w:szCs w:val="24"/>
        </w:rPr>
        <w:t>’</w:t>
      </w:r>
      <w:r>
        <w:rPr>
          <w:sz w:val="24"/>
          <w:szCs w:val="24"/>
        </w:rPr>
        <w:t xml:space="preserve">s 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tion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a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bid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will  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ke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into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ount,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ddition</w:t>
      </w:r>
      <w:r>
        <w:rPr>
          <w:spacing w:val="3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o</w:t>
      </w:r>
      <w:r>
        <w:rPr>
          <w:spacing w:val="3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quot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 xml:space="preserve">with </w:t>
      </w:r>
      <w:r>
        <w:rPr>
          <w:spacing w:val="-3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 xml:space="preserve">B 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use  11.2,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one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or 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e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 xml:space="preserve">ollowing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fa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s 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 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0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3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t,</w:t>
      </w:r>
      <w:r>
        <w:rPr>
          <w:spacing w:val="3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qu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4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TB</w:t>
      </w:r>
      <w:r>
        <w:rPr>
          <w:spacing w:val="3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</w:p>
    <w:p w:rsidR="00C461E0" w:rsidRDefault="00D65221" w:rsidP="009F1871">
      <w:pPr>
        <w:rPr>
          <w:sz w:val="26"/>
          <w:szCs w:val="26"/>
        </w:rPr>
      </w:pPr>
      <w:r>
        <w:rPr>
          <w:sz w:val="24"/>
          <w:szCs w:val="24"/>
        </w:rPr>
        <w:t>25.4:</w:t>
      </w:r>
    </w:p>
    <w:p w:rsidR="00C461E0" w:rsidRDefault="00D65221">
      <w:pPr>
        <w:ind w:left="541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)   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Incidental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osts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1"/>
        <w:rPr>
          <w:sz w:val="24"/>
          <w:szCs w:val="24"/>
        </w:rPr>
      </w:pPr>
      <w:r>
        <w:rPr>
          <w:sz w:val="24"/>
          <w:szCs w:val="24"/>
        </w:rPr>
        <w:t xml:space="preserve">(b)   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Delivery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dule o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bid;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1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)   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Deviations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a</w:t>
      </w:r>
      <w:r>
        <w:rPr>
          <w:spacing w:val="-9"/>
          <w:sz w:val="24"/>
          <w:szCs w:val="24"/>
        </w:rPr>
        <w:t>y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24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dule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om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2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pacing w:val="-2"/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</w:p>
    <w:p w:rsidR="00C461E0" w:rsidRDefault="00D65221">
      <w:pPr>
        <w:ind w:left="1081"/>
        <w:rPr>
          <w:sz w:val="24"/>
          <w:szCs w:val="24"/>
        </w:rPr>
      </w:pP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 Condi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ions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t;</w:t>
      </w:r>
    </w:p>
    <w:p w:rsidR="00C461E0" w:rsidRDefault="00D65221" w:rsidP="00D65221">
      <w:pPr>
        <w:spacing w:before="4" w:line="540" w:lineRule="atLeast"/>
        <w:ind w:left="541" w:right="223"/>
        <w:rPr>
          <w:sz w:val="24"/>
          <w:szCs w:val="24"/>
        </w:rPr>
      </w:pPr>
      <w:r>
        <w:rPr>
          <w:sz w:val="24"/>
          <w:szCs w:val="24"/>
        </w:rPr>
        <w:t xml:space="preserve">(d)   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c</w:t>
      </w:r>
      <w:r>
        <w:rPr>
          <w:sz w:val="24"/>
          <w:szCs w:val="24"/>
        </w:rPr>
        <w:t>ost of</w:t>
      </w:r>
      <w:r>
        <w:rPr>
          <w:spacing w:val="-1"/>
          <w:sz w:val="24"/>
          <w:szCs w:val="24"/>
        </w:rPr>
        <w:t xml:space="preserve"> 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pon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ts,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to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rts,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nd 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v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; (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 xml:space="preserve">)   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bili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1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2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rts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af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-s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 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v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>r the</w:t>
      </w:r>
      <w:r>
        <w:rPr>
          <w:spacing w:val="-1"/>
          <w:sz w:val="24"/>
          <w:szCs w:val="24"/>
        </w:rPr>
        <w:t xml:space="preserve"> e</w:t>
      </w:r>
      <w:r>
        <w:rPr>
          <w:sz w:val="24"/>
          <w:szCs w:val="24"/>
        </w:rPr>
        <w:t>q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p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 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b</w:t>
      </w:r>
      <w:r>
        <w:rPr>
          <w:sz w:val="24"/>
          <w:szCs w:val="24"/>
        </w:rPr>
        <w:t>id;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1080"/>
        </w:tabs>
        <w:ind w:left="1081" w:right="265" w:hanging="540"/>
        <w:rPr>
          <w:sz w:val="24"/>
          <w:szCs w:val="24"/>
        </w:rPr>
      </w:pPr>
      <w:r>
        <w:rPr>
          <w:spacing w:val="-1"/>
          <w:sz w:val="24"/>
          <w:szCs w:val="24"/>
        </w:rPr>
        <w:t>(f</w:t>
      </w:r>
      <w:r>
        <w:rPr>
          <w:sz w:val="24"/>
          <w:szCs w:val="24"/>
        </w:rPr>
        <w:t>)</w:t>
      </w:r>
      <w:r>
        <w:rPr>
          <w:sz w:val="24"/>
          <w:szCs w:val="24"/>
        </w:rPr>
        <w:tab/>
        <w:t>The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op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ting</w:t>
      </w:r>
      <w:r>
        <w:rPr>
          <w:spacing w:val="3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sts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du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the li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e</w:t>
      </w:r>
      <w:r>
        <w:rPr>
          <w:sz w:val="24"/>
          <w:szCs w:val="24"/>
        </w:rPr>
        <w:t>quip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t;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1"/>
        <w:rPr>
          <w:sz w:val="24"/>
          <w:szCs w:val="24"/>
        </w:rPr>
      </w:pPr>
      <w:r>
        <w:rPr>
          <w:sz w:val="24"/>
          <w:szCs w:val="24"/>
        </w:rPr>
        <w:t xml:space="preserve">(g)   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7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>ductivi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 of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ip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d;</w:t>
      </w:r>
    </w:p>
    <w:p w:rsidR="00C461E0" w:rsidRDefault="00D65221">
      <w:pPr>
        <w:ind w:left="1081"/>
        <w:rPr>
          <w:sz w:val="24"/>
          <w:szCs w:val="24"/>
        </w:rPr>
      </w:pP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nd/or</w:t>
      </w:r>
    </w:p>
    <w:p w:rsidR="00C461E0" w:rsidRDefault="00D65221">
      <w:pPr>
        <w:tabs>
          <w:tab w:val="left" w:pos="1080"/>
        </w:tabs>
        <w:ind w:left="1081" w:right="197" w:hanging="540"/>
        <w:rPr>
          <w:sz w:val="24"/>
          <w:szCs w:val="24"/>
        </w:rPr>
      </w:pPr>
      <w:r>
        <w:rPr>
          <w:sz w:val="24"/>
          <w:szCs w:val="24"/>
        </w:rPr>
        <w:t>(h)</w:t>
      </w:r>
      <w:r>
        <w:rPr>
          <w:sz w:val="24"/>
          <w:szCs w:val="24"/>
        </w:rPr>
        <w:tab/>
        <w:t xml:space="preserve">Other </w:t>
      </w:r>
      <w:r>
        <w:rPr>
          <w:spacing w:val="23"/>
          <w:sz w:val="24"/>
          <w:szCs w:val="24"/>
        </w:rPr>
        <w:t>specific</w:t>
      </w:r>
      <w:r>
        <w:rPr>
          <w:sz w:val="24"/>
          <w:szCs w:val="24"/>
        </w:rPr>
        <w:t xml:space="preserve"> </w:t>
      </w:r>
      <w:r>
        <w:rPr>
          <w:spacing w:val="23"/>
          <w:sz w:val="24"/>
          <w:szCs w:val="24"/>
        </w:rPr>
        <w:t>criteria</w:t>
      </w:r>
      <w:r>
        <w:rPr>
          <w:sz w:val="24"/>
          <w:szCs w:val="24"/>
        </w:rPr>
        <w:t xml:space="preserve"> </w:t>
      </w:r>
      <w:r>
        <w:rPr>
          <w:spacing w:val="23"/>
          <w:sz w:val="24"/>
          <w:szCs w:val="24"/>
        </w:rPr>
        <w:t>indicated</w:t>
      </w:r>
      <w:r>
        <w:rPr>
          <w:sz w:val="24"/>
          <w:szCs w:val="24"/>
        </w:rPr>
        <w:t xml:space="preserve"> </w:t>
      </w:r>
      <w:r>
        <w:rPr>
          <w:spacing w:val="26"/>
          <w:sz w:val="24"/>
          <w:szCs w:val="24"/>
        </w:rPr>
        <w:t>in</w:t>
      </w:r>
      <w:r>
        <w:rPr>
          <w:sz w:val="24"/>
          <w:szCs w:val="24"/>
        </w:rPr>
        <w:t xml:space="preserve"> </w:t>
      </w:r>
      <w:r>
        <w:rPr>
          <w:spacing w:val="22"/>
          <w:sz w:val="24"/>
          <w:szCs w:val="24"/>
        </w:rPr>
        <w:t>the</w:t>
      </w:r>
      <w:r>
        <w:rPr>
          <w:sz w:val="24"/>
          <w:szCs w:val="24"/>
        </w:rPr>
        <w:t xml:space="preserve"> </w:t>
      </w:r>
      <w:r>
        <w:rPr>
          <w:spacing w:val="23"/>
          <w:sz w:val="24"/>
          <w:szCs w:val="24"/>
        </w:rPr>
        <w:t>Bid</w:t>
      </w:r>
      <w:r>
        <w:rPr>
          <w:sz w:val="24"/>
          <w:szCs w:val="24"/>
        </w:rPr>
        <w:t xml:space="preserve"> </w:t>
      </w:r>
      <w:r>
        <w:rPr>
          <w:spacing w:val="24"/>
          <w:sz w:val="24"/>
          <w:szCs w:val="24"/>
        </w:rPr>
        <w:t>Data</w:t>
      </w:r>
      <w:r>
        <w:rPr>
          <w:sz w:val="24"/>
          <w:szCs w:val="24"/>
        </w:rPr>
        <w:t xml:space="preserve"> </w:t>
      </w:r>
      <w:r>
        <w:rPr>
          <w:spacing w:val="23"/>
          <w:sz w:val="24"/>
          <w:szCs w:val="24"/>
        </w:rPr>
        <w:t>Sheet</w:t>
      </w:r>
      <w:r>
        <w:rPr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nd/or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hni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tions.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1" w:right="148" w:hanging="541"/>
        <w:jc w:val="both"/>
        <w:rPr>
          <w:sz w:val="24"/>
          <w:szCs w:val="24"/>
        </w:rPr>
      </w:pPr>
      <w:r>
        <w:rPr>
          <w:sz w:val="24"/>
          <w:szCs w:val="24"/>
        </w:rPr>
        <w:t>25.4</w:t>
      </w:r>
      <w:r>
        <w:rPr>
          <w:spacing w:val="4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fa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</w:t>
      </w:r>
      <w:r>
        <w:rPr>
          <w:spacing w:val="2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2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t</w:t>
      </w:r>
      <w:r>
        <w:rPr>
          <w:spacing w:val="22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ursu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6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>B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25.3, one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of the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lowing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qu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</w:t>
      </w:r>
      <w:r>
        <w:rPr>
          <w:spacing w:val="6"/>
          <w:sz w:val="24"/>
          <w:szCs w:val="24"/>
        </w:rPr>
        <w:t xml:space="preserve"> </w:t>
      </w:r>
      <w:r>
        <w:rPr>
          <w:spacing w:val="-4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thods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be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-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 xml:space="preserve">id 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t: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1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)   </w:t>
      </w:r>
      <w:r>
        <w:rPr>
          <w:spacing w:val="35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sts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1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bidd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wi</w:t>
      </w:r>
      <w:r>
        <w:rPr>
          <w:spacing w:val="1"/>
          <w:sz w:val="24"/>
          <w:szCs w:val="24"/>
        </w:rPr>
        <w:t>l</w:t>
      </w:r>
      <w:r>
        <w:rPr>
          <w:sz w:val="24"/>
          <w:szCs w:val="24"/>
        </w:rPr>
        <w:t>l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3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1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by</w:t>
      </w:r>
    </w:p>
    <w:p w:rsidR="00C461E0" w:rsidRDefault="00D65221">
      <w:pPr>
        <w:ind w:left="1081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2072" w:space="191"/>
            <w:col w:w="7077"/>
          </w:cols>
        </w:sectPr>
      </w:pP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1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du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id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>D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)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at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spacing w:before="29" w:line="477" w:lineRule="auto"/>
        <w:ind w:left="2783" w:right="3989" w:firstLine="540"/>
        <w:rPr>
          <w:sz w:val="24"/>
          <w:szCs w:val="24"/>
        </w:rPr>
      </w:pPr>
      <w:proofErr w:type="gramStart"/>
      <w:r>
        <w:rPr>
          <w:sz w:val="24"/>
          <w:szCs w:val="24"/>
        </w:rPr>
        <w:t>the</w:t>
      </w:r>
      <w:proofErr w:type="gramEnd"/>
      <w:r>
        <w:rPr>
          <w:spacing w:val="-1"/>
          <w:sz w:val="24"/>
          <w:szCs w:val="24"/>
        </w:rPr>
        <w:t xml:space="preserve"> f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 xml:space="preserve">on. (b)   </w:t>
      </w:r>
      <w:r>
        <w:rPr>
          <w:spacing w:val="18"/>
          <w:sz w:val="24"/>
          <w:szCs w:val="24"/>
        </w:rPr>
        <w:t xml:space="preserve"> </w:t>
      </w:r>
      <w:r>
        <w:rPr>
          <w:i/>
          <w:sz w:val="24"/>
          <w:szCs w:val="24"/>
        </w:rPr>
        <w:t>D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li</w:t>
      </w:r>
      <w:r>
        <w:rPr>
          <w:i/>
          <w:spacing w:val="-1"/>
          <w:sz w:val="24"/>
          <w:szCs w:val="24"/>
        </w:rPr>
        <w:t>ve</w:t>
      </w:r>
      <w:r>
        <w:rPr>
          <w:i/>
          <w:sz w:val="24"/>
          <w:szCs w:val="24"/>
        </w:rPr>
        <w:t>ry</w:t>
      </w:r>
      <w:r>
        <w:rPr>
          <w:i/>
          <w:spacing w:val="1"/>
          <w:sz w:val="24"/>
          <w:szCs w:val="24"/>
        </w:rPr>
        <w:t xml:space="preserve"> </w:t>
      </w:r>
      <w:r>
        <w:rPr>
          <w:i/>
          <w:sz w:val="24"/>
          <w:szCs w:val="24"/>
        </w:rPr>
        <w:t>s</w:t>
      </w:r>
      <w:r>
        <w:rPr>
          <w:i/>
          <w:spacing w:val="-1"/>
          <w:sz w:val="24"/>
          <w:szCs w:val="24"/>
        </w:rPr>
        <w:t>c</w:t>
      </w:r>
      <w:r>
        <w:rPr>
          <w:i/>
          <w:spacing w:val="2"/>
          <w:sz w:val="24"/>
          <w:szCs w:val="24"/>
        </w:rPr>
        <w:t>h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du</w:t>
      </w:r>
      <w:r>
        <w:rPr>
          <w:i/>
          <w:spacing w:val="1"/>
          <w:sz w:val="24"/>
          <w:szCs w:val="24"/>
        </w:rPr>
        <w:t>l</w:t>
      </w:r>
      <w:r>
        <w:rPr>
          <w:i/>
          <w:spacing w:val="-1"/>
          <w:sz w:val="24"/>
          <w:szCs w:val="24"/>
        </w:rPr>
        <w:t>e.</w:t>
      </w:r>
    </w:p>
    <w:p w:rsidR="00C461E0" w:rsidRDefault="00D65221">
      <w:pPr>
        <w:spacing w:before="25"/>
        <w:ind w:left="3863" w:right="148" w:hanging="540"/>
        <w:rPr>
          <w:sz w:val="24"/>
          <w:szCs w:val="24"/>
        </w:rPr>
      </w:pPr>
      <w:r>
        <w:rPr>
          <w:spacing w:val="-1"/>
          <w:sz w:val="24"/>
          <w:szCs w:val="24"/>
        </w:rPr>
        <w:t>(</w:t>
      </w:r>
      <w:proofErr w:type="spellStart"/>
      <w:r>
        <w:rPr>
          <w:sz w:val="24"/>
          <w:szCs w:val="24"/>
        </w:rPr>
        <w:t>i</w:t>
      </w:r>
      <w:proofErr w:type="spellEnd"/>
      <w:r>
        <w:rPr>
          <w:sz w:val="24"/>
          <w:szCs w:val="24"/>
        </w:rPr>
        <w:t xml:space="preserve">)    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4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3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quir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4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goods</w:t>
      </w:r>
      <w:r>
        <w:rPr>
          <w:spacing w:val="4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the</w:t>
      </w:r>
      <w:r>
        <w:rPr>
          <w:spacing w:val="42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nvit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on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30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ids</w:t>
      </w:r>
      <w:r>
        <w:rPr>
          <w:spacing w:val="4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ti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e 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dule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qui</w:t>
      </w:r>
      <w:r>
        <w:rPr>
          <w:spacing w:val="-1"/>
          <w:sz w:val="24"/>
          <w:szCs w:val="24"/>
        </w:rPr>
        <w:t>re</w:t>
      </w:r>
      <w:r>
        <w:rPr>
          <w:spacing w:val="1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-3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wi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l be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“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dj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stm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nt”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ll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 xml:space="preserve">be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 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 xml:space="preserve">for  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 xml:space="preserve">bids  </w:t>
      </w:r>
      <w:r>
        <w:rPr>
          <w:spacing w:val="19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 xml:space="preserve">y  </w:t>
      </w:r>
      <w:r>
        <w:rPr>
          <w:spacing w:val="3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pp</w:t>
      </w:r>
      <w:r>
        <w:rPr>
          <w:spacing w:val="3"/>
          <w:sz w:val="24"/>
          <w:szCs w:val="24"/>
        </w:rPr>
        <w:t>l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i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 xml:space="preserve">g  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 xml:space="preserve">a  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 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a</w:t>
      </w:r>
      <w:r>
        <w:rPr>
          <w:spacing w:val="1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t,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DDP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 xml:space="preserve">for </w:t>
      </w:r>
      <w:r>
        <w:rPr>
          <w:spacing w:val="-1"/>
          <w:sz w:val="24"/>
          <w:szCs w:val="24"/>
        </w:rPr>
        <w:t>eac</w:t>
      </w:r>
      <w:r>
        <w:rPr>
          <w:sz w:val="24"/>
          <w:szCs w:val="24"/>
        </w:rPr>
        <w:t>h</w:t>
      </w:r>
      <w:r>
        <w:rPr>
          <w:spacing w:val="24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w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k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14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pacing w:val="4"/>
          <w:sz w:val="24"/>
          <w:szCs w:val="24"/>
        </w:rPr>
        <w:t>e</w:t>
      </w:r>
      <w:r>
        <w:rPr>
          <w:spacing w:val="-7"/>
          <w:sz w:val="24"/>
          <w:szCs w:val="24"/>
        </w:rPr>
        <w:t>y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nd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2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22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w</w:t>
      </w:r>
      <w:r>
        <w:rPr>
          <w:sz w:val="24"/>
          <w:szCs w:val="24"/>
        </w:rPr>
        <w:t>ill</w:t>
      </w:r>
      <w:r>
        <w:rPr>
          <w:spacing w:val="2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 xml:space="preserve">e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tion. 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No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dit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 be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 to 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r</w:t>
      </w:r>
      <w:r>
        <w:rPr>
          <w:spacing w:val="5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pacing w:val="4"/>
          <w:sz w:val="24"/>
          <w:szCs w:val="24"/>
        </w:rPr>
        <w:t>r</w:t>
      </w:r>
      <w:r>
        <w:rPr>
          <w:spacing w:val="-7"/>
          <w:sz w:val="24"/>
          <w:szCs w:val="24"/>
        </w:rPr>
        <w:t>y</w:t>
      </w:r>
      <w:r>
        <w:rPr>
          <w:sz w:val="24"/>
          <w:szCs w:val="24"/>
        </w:rPr>
        <w:t>.</w:t>
      </w:r>
    </w:p>
    <w:p w:rsidR="00C461E0" w:rsidRDefault="00D65221">
      <w:pPr>
        <w:spacing w:before="5"/>
        <w:ind w:left="3285" w:right="5732"/>
        <w:jc w:val="center"/>
        <w:rPr>
          <w:sz w:val="24"/>
          <w:szCs w:val="24"/>
        </w:rPr>
      </w:pPr>
      <w:proofErr w:type="gramStart"/>
      <w:r>
        <w:rPr>
          <w:b/>
          <w:sz w:val="24"/>
          <w:szCs w:val="24"/>
        </w:rPr>
        <w:t>or</w:t>
      </w:r>
      <w:proofErr w:type="gramEnd"/>
    </w:p>
    <w:p w:rsidR="00C461E0" w:rsidRDefault="00D65221">
      <w:pPr>
        <w:spacing w:line="260" w:lineRule="exact"/>
        <w:ind w:left="3323"/>
        <w:rPr>
          <w:sz w:val="24"/>
          <w:szCs w:val="24"/>
        </w:rPr>
      </w:pP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 xml:space="preserve">ii)  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oods</w:t>
      </w:r>
      <w:r>
        <w:rPr>
          <w:spacing w:val="3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ov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2"/>
          <w:sz w:val="24"/>
          <w:szCs w:val="24"/>
        </w:rPr>
        <w:t>v</w:t>
      </w:r>
      <w:r>
        <w:rPr>
          <w:sz w:val="24"/>
          <w:szCs w:val="24"/>
        </w:rPr>
        <w:t>it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on</w:t>
      </w:r>
      <w:r>
        <w:rPr>
          <w:spacing w:val="2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ir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</w:p>
    <w:p w:rsidR="00C461E0" w:rsidRDefault="00D65221">
      <w:pPr>
        <w:ind w:left="3863" w:right="146"/>
        <w:jc w:val="both"/>
        <w:rPr>
          <w:sz w:val="24"/>
          <w:szCs w:val="24"/>
        </w:rPr>
      </w:pPr>
      <w:proofErr w:type="gramStart"/>
      <w:r>
        <w:rPr>
          <w:sz w:val="24"/>
          <w:szCs w:val="24"/>
        </w:rPr>
        <w:t>to</w:t>
      </w:r>
      <w:proofErr w:type="gramEnd"/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6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(</w:t>
      </w:r>
      <w:r>
        <w:rPr>
          <w:sz w:val="24"/>
          <w:szCs w:val="24"/>
        </w:rPr>
        <w:t>shipp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)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within</w:t>
      </w:r>
      <w:r>
        <w:rPr>
          <w:spacing w:val="3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4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acce</w:t>
      </w:r>
      <w:r>
        <w:rPr>
          <w:spacing w:val="1"/>
          <w:sz w:val="24"/>
          <w:szCs w:val="24"/>
        </w:rPr>
        <w:t>p</w:t>
      </w:r>
      <w:r>
        <w:rPr>
          <w:spacing w:val="3"/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3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nge of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ks </w:t>
      </w:r>
      <w:r>
        <w:rPr>
          <w:spacing w:val="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4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4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dule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qui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t. No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dit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be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ear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l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s,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bids o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>b</w:t>
      </w:r>
      <w:r>
        <w:rPr>
          <w:spacing w:val="4"/>
          <w:sz w:val="24"/>
          <w:szCs w:val="24"/>
        </w:rPr>
        <w:t>e</w:t>
      </w:r>
      <w:r>
        <w:rPr>
          <w:spacing w:val="-12"/>
          <w:sz w:val="24"/>
          <w:szCs w:val="24"/>
        </w:rPr>
        <w:t>y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nd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 nonr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spon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.  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W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thin 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is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acce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 </w:t>
      </w:r>
      <w:proofErr w:type="gramStart"/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djust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proofErr w:type="gramEnd"/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k,</w:t>
      </w:r>
      <w:r>
        <w:rPr>
          <w:spacing w:val="4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47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ta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t,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be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 bids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ear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li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pacing w:val="6"/>
          <w:sz w:val="24"/>
          <w:szCs w:val="24"/>
        </w:rPr>
        <w:t>r</w:t>
      </w:r>
      <w:r>
        <w:rPr>
          <w:sz w:val="24"/>
          <w:szCs w:val="24"/>
        </w:rPr>
        <w:t>y 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iod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nts.</w:t>
      </w:r>
    </w:p>
    <w:p w:rsidR="00C461E0" w:rsidRDefault="00D65221">
      <w:pPr>
        <w:spacing w:before="5"/>
        <w:ind w:left="3285" w:right="5732"/>
        <w:jc w:val="center"/>
        <w:rPr>
          <w:sz w:val="24"/>
          <w:szCs w:val="24"/>
        </w:rPr>
      </w:pPr>
      <w:proofErr w:type="gramStart"/>
      <w:r>
        <w:rPr>
          <w:b/>
          <w:sz w:val="24"/>
          <w:szCs w:val="24"/>
        </w:rPr>
        <w:t>or</w:t>
      </w:r>
      <w:proofErr w:type="gramEnd"/>
    </w:p>
    <w:p w:rsidR="00C461E0" w:rsidRDefault="00D65221">
      <w:pPr>
        <w:spacing w:line="260" w:lineRule="exact"/>
        <w:ind w:left="3323"/>
        <w:rPr>
          <w:sz w:val="24"/>
          <w:szCs w:val="24"/>
        </w:rPr>
      </w:pP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i</w:t>
      </w:r>
      <w:r>
        <w:rPr>
          <w:sz w:val="24"/>
          <w:szCs w:val="24"/>
        </w:rPr>
        <w:t xml:space="preserve">i)  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oods</w:t>
      </w:r>
      <w:r>
        <w:rPr>
          <w:spacing w:val="3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2"/>
          <w:sz w:val="24"/>
          <w:szCs w:val="24"/>
        </w:rPr>
        <w:t>vi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on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quir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</w:p>
    <w:p w:rsidR="00C461E0" w:rsidRDefault="00D65221">
      <w:pPr>
        <w:ind w:left="3863" w:right="150"/>
        <w:jc w:val="both"/>
        <w:rPr>
          <w:sz w:val="24"/>
          <w:szCs w:val="24"/>
        </w:rPr>
      </w:pPr>
      <w:proofErr w:type="gramStart"/>
      <w:r>
        <w:rPr>
          <w:sz w:val="24"/>
          <w:szCs w:val="24"/>
        </w:rPr>
        <w:t>to</w:t>
      </w:r>
      <w:proofErr w:type="gramEnd"/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 xml:space="preserve">be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shi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nts,</w:t>
      </w:r>
      <w:r>
        <w:rPr>
          <w:spacing w:val="4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le of 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qui</w:t>
      </w:r>
      <w:r>
        <w:rPr>
          <w:spacing w:val="-1"/>
          <w:sz w:val="24"/>
          <w:szCs w:val="24"/>
        </w:rPr>
        <w:t>re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nts.   </w:t>
      </w:r>
      <w:r>
        <w:rPr>
          <w:spacing w:val="4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or 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 sp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ci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</w:t>
      </w:r>
      <w:r>
        <w:rPr>
          <w:spacing w:val="-2"/>
          <w:sz w:val="24"/>
          <w:szCs w:val="24"/>
        </w:rPr>
        <w:t>v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 will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djust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9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>d</w:t>
      </w:r>
      <w:r>
        <w:rPr>
          <w:sz w:val="24"/>
          <w:szCs w:val="24"/>
        </w:rPr>
        <w:t>ing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bid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tor</w:t>
      </w:r>
      <w:r>
        <w:rPr>
          <w:spacing w:val="5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</w:t>
      </w:r>
      <w:r>
        <w:rPr>
          <w:spacing w:val="2"/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1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et,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of DDP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 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0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w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k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2"/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ri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ti</w:t>
      </w:r>
      <w:r>
        <w:rPr>
          <w:spacing w:val="-2"/>
          <w:sz w:val="24"/>
          <w:szCs w:val="24"/>
        </w:rPr>
        <w:t xml:space="preserve">on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om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ci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3"/>
          <w:sz w:val="24"/>
          <w:szCs w:val="24"/>
        </w:rPr>
        <w:t>e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</w:t>
      </w:r>
      <w:r>
        <w:rPr>
          <w:spacing w:val="-1"/>
          <w:sz w:val="24"/>
          <w:szCs w:val="24"/>
        </w:rPr>
        <w:t>e.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783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)   </w:t>
      </w:r>
      <w:r>
        <w:rPr>
          <w:spacing w:val="33"/>
          <w:sz w:val="24"/>
          <w:szCs w:val="24"/>
        </w:rPr>
        <w:t xml:space="preserve"> </w:t>
      </w:r>
      <w:r>
        <w:rPr>
          <w:i/>
          <w:sz w:val="24"/>
          <w:szCs w:val="24"/>
        </w:rPr>
        <w:t>D</w:t>
      </w:r>
      <w:r>
        <w:rPr>
          <w:i/>
          <w:spacing w:val="-1"/>
          <w:sz w:val="24"/>
          <w:szCs w:val="24"/>
        </w:rPr>
        <w:t>ev</w:t>
      </w:r>
      <w:r>
        <w:rPr>
          <w:i/>
          <w:sz w:val="24"/>
          <w:szCs w:val="24"/>
        </w:rPr>
        <w:t>iation</w:t>
      </w:r>
      <w:r>
        <w:rPr>
          <w:i/>
          <w:spacing w:val="2"/>
          <w:sz w:val="24"/>
          <w:szCs w:val="24"/>
        </w:rPr>
        <w:t xml:space="preserve"> </w:t>
      </w:r>
      <w:r>
        <w:rPr>
          <w:i/>
          <w:sz w:val="24"/>
          <w:szCs w:val="24"/>
        </w:rPr>
        <w:t>in</w:t>
      </w:r>
      <w:r>
        <w:rPr>
          <w:i/>
          <w:spacing w:val="2"/>
          <w:sz w:val="24"/>
          <w:szCs w:val="24"/>
        </w:rPr>
        <w:t xml:space="preserve"> </w:t>
      </w:r>
      <w:r>
        <w:rPr>
          <w:i/>
          <w:sz w:val="24"/>
          <w:szCs w:val="24"/>
        </w:rPr>
        <w:t>pa</w:t>
      </w:r>
      <w:r>
        <w:rPr>
          <w:i/>
          <w:spacing w:val="-1"/>
          <w:sz w:val="24"/>
          <w:szCs w:val="24"/>
        </w:rPr>
        <w:t>y</w:t>
      </w:r>
      <w:r>
        <w:rPr>
          <w:i/>
          <w:sz w:val="24"/>
          <w:szCs w:val="24"/>
        </w:rPr>
        <w:t>m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nt s</w:t>
      </w:r>
      <w:r>
        <w:rPr>
          <w:i/>
          <w:spacing w:val="-1"/>
          <w:sz w:val="24"/>
          <w:szCs w:val="24"/>
        </w:rPr>
        <w:t>c</w:t>
      </w:r>
      <w:r>
        <w:rPr>
          <w:i/>
          <w:sz w:val="24"/>
          <w:szCs w:val="24"/>
        </w:rPr>
        <w:t>h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dul</w:t>
      </w:r>
      <w:r>
        <w:rPr>
          <w:i/>
          <w:spacing w:val="-1"/>
          <w:sz w:val="24"/>
          <w:szCs w:val="24"/>
        </w:rPr>
        <w:t>e.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3863" w:right="153" w:hanging="540"/>
        <w:jc w:val="both"/>
        <w:rPr>
          <w:sz w:val="24"/>
          <w:szCs w:val="24"/>
        </w:rPr>
      </w:pPr>
      <w:r>
        <w:rPr>
          <w:spacing w:val="-1"/>
          <w:sz w:val="24"/>
          <w:szCs w:val="24"/>
        </w:rPr>
        <w:t>(</w:t>
      </w:r>
      <w:proofErr w:type="spellStart"/>
      <w:r>
        <w:rPr>
          <w:sz w:val="24"/>
          <w:szCs w:val="24"/>
        </w:rPr>
        <w:t>i</w:t>
      </w:r>
      <w:proofErr w:type="spellEnd"/>
      <w:r>
        <w:rPr>
          <w:sz w:val="24"/>
          <w:szCs w:val="24"/>
        </w:rPr>
        <w:t xml:space="preserve">)    </w:t>
      </w:r>
      <w:r>
        <w:rPr>
          <w:spacing w:val="5"/>
          <w:sz w:val="24"/>
          <w:szCs w:val="24"/>
        </w:rPr>
        <w:t xml:space="preserve"> </w:t>
      </w:r>
      <w:proofErr w:type="gramStart"/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rs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proofErr w:type="gramEnd"/>
      <w:r>
        <w:rPr>
          <w:spacing w:val="47"/>
          <w:sz w:val="24"/>
          <w:szCs w:val="24"/>
        </w:rPr>
        <w:t xml:space="preserve"> 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  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ir  bid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pri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for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  p</w:t>
      </w:r>
      <w:r>
        <w:rPr>
          <w:spacing w:val="1"/>
          <w:sz w:val="24"/>
          <w:szCs w:val="24"/>
        </w:rPr>
        <w:t>a</w:t>
      </w:r>
      <w:r>
        <w:rPr>
          <w:spacing w:val="-7"/>
          <w:sz w:val="24"/>
          <w:szCs w:val="24"/>
        </w:rPr>
        <w:t>y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 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outlin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 xml:space="preserve">CC. </w:t>
      </w:r>
      <w:r>
        <w:rPr>
          <w:spacing w:val="1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ll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be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on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se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. </w:t>
      </w:r>
      <w:r>
        <w:rPr>
          <w:spacing w:val="1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rs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2"/>
          <w:sz w:val="24"/>
          <w:szCs w:val="24"/>
        </w:rPr>
        <w:t>ow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 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mitt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o 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lt</w:t>
      </w:r>
      <w:r>
        <w:rPr>
          <w:spacing w:val="-3"/>
          <w:sz w:val="24"/>
          <w:szCs w:val="24"/>
        </w:rPr>
        <w:t>e</w:t>
      </w:r>
      <w:r>
        <w:rPr>
          <w:sz w:val="24"/>
          <w:szCs w:val="24"/>
        </w:rPr>
        <w:t>rn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tive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a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me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indi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te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tion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2"/>
          <w:sz w:val="24"/>
          <w:szCs w:val="24"/>
        </w:rPr>
        <w:t>e</w:t>
      </w:r>
      <w:r>
        <w:rPr>
          <w:sz w:val="24"/>
          <w:szCs w:val="24"/>
        </w:rPr>
        <w:t>y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wish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r for 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1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rn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tive</w:t>
      </w:r>
      <w:r>
        <w:rPr>
          <w:spacing w:val="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pacing w:val="-7"/>
          <w:sz w:val="24"/>
          <w:szCs w:val="24"/>
        </w:rPr>
        <w:t>y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.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 </w:t>
      </w:r>
      <w:r>
        <w:rPr>
          <w:spacing w:val="2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 xml:space="preserve">y   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onsid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 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</w:t>
      </w:r>
      <w:r>
        <w:rPr>
          <w:spacing w:val="2"/>
          <w:sz w:val="24"/>
          <w:szCs w:val="24"/>
        </w:rPr>
        <w:t>v</w:t>
      </w:r>
      <w:r>
        <w:rPr>
          <w:sz w:val="24"/>
          <w:szCs w:val="24"/>
        </w:rPr>
        <w:t xml:space="preserve">e  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pacing w:val="-10"/>
          <w:sz w:val="24"/>
          <w:szCs w:val="24"/>
        </w:rPr>
        <w:t>y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 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dule</w:t>
      </w:r>
      <w:r>
        <w:rPr>
          <w:spacing w:val="-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f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r.</w:t>
      </w:r>
    </w:p>
    <w:p w:rsidR="00C461E0" w:rsidRDefault="00D65221">
      <w:pPr>
        <w:spacing w:before="5"/>
        <w:ind w:left="3285" w:right="5732"/>
        <w:jc w:val="center"/>
        <w:rPr>
          <w:sz w:val="24"/>
          <w:szCs w:val="24"/>
        </w:rPr>
      </w:pPr>
      <w:proofErr w:type="gramStart"/>
      <w:r>
        <w:rPr>
          <w:b/>
          <w:sz w:val="24"/>
          <w:szCs w:val="24"/>
        </w:rPr>
        <w:t>or</w:t>
      </w:r>
      <w:proofErr w:type="gramEnd"/>
    </w:p>
    <w:p w:rsidR="00C461E0" w:rsidRDefault="00D65221">
      <w:pPr>
        <w:spacing w:line="260" w:lineRule="exact"/>
        <w:ind w:left="3323"/>
        <w:rPr>
          <w:sz w:val="24"/>
          <w:szCs w:val="24"/>
        </w:rPr>
        <w:sectPr w:rsidR="00C461E0">
          <w:pgSz w:w="12240" w:h="15840"/>
          <w:pgMar w:top="820" w:right="1200" w:bottom="280" w:left="1720" w:header="617" w:footer="0" w:gutter="0"/>
          <w:cols w:space="720"/>
        </w:sectPr>
      </w:pP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 xml:space="preserve">ii)  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CC</w:t>
      </w:r>
      <w:r>
        <w:rPr>
          <w:spacing w:val="2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ipul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pacing w:val="-10"/>
          <w:sz w:val="24"/>
          <w:szCs w:val="24"/>
        </w:rPr>
        <w:t>y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le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f</w:t>
      </w:r>
      <w:r>
        <w:rPr>
          <w:spacing w:val="1"/>
          <w:sz w:val="24"/>
          <w:szCs w:val="24"/>
        </w:rPr>
        <w:t>f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red</w:t>
      </w:r>
      <w:r>
        <w:rPr>
          <w:spacing w:val="27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</w:p>
    <w:p w:rsidR="00C461E0" w:rsidRDefault="00C461E0">
      <w:pPr>
        <w:spacing w:line="120" w:lineRule="exact"/>
        <w:rPr>
          <w:sz w:val="13"/>
          <w:szCs w:val="13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9"/>
        <w:ind w:left="3883" w:right="148"/>
        <w:jc w:val="both"/>
        <w:rPr>
          <w:sz w:val="24"/>
          <w:szCs w:val="24"/>
        </w:rPr>
      </w:pPr>
      <w:proofErr w:type="gramStart"/>
      <w:r>
        <w:rPr>
          <w:sz w:val="24"/>
          <w:szCs w:val="24"/>
        </w:rPr>
        <w:t>the</w:t>
      </w:r>
      <w:proofErr w:type="gramEnd"/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 xml:space="preserve">. </w:t>
      </w:r>
      <w:r>
        <w:rPr>
          <w:spacing w:val="58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f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v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om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the 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dule</w:t>
      </w:r>
      <w:r>
        <w:rPr>
          <w:spacing w:val="4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>if</w:t>
      </w:r>
      <w:r>
        <w:rPr>
          <w:spacing w:val="33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h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proofErr w:type="gramEnd"/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 xml:space="preserve">is 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onsid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-1"/>
          <w:sz w:val="24"/>
          <w:szCs w:val="24"/>
        </w:rPr>
        <w:t>ac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pt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le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3"/>
          <w:sz w:val="24"/>
          <w:szCs w:val="24"/>
        </w:rPr>
        <w:t>i</w:t>
      </w:r>
      <w:r>
        <w:rPr>
          <w:sz w:val="24"/>
          <w:szCs w:val="24"/>
        </w:rPr>
        <w:t>ll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be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0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al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ting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int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rn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7"/>
          <w:sz w:val="24"/>
          <w:szCs w:val="24"/>
        </w:rPr>
        <w:t>n</w:t>
      </w:r>
      <w:r>
        <w:rPr>
          <w:sz w:val="24"/>
          <w:szCs w:val="24"/>
        </w:rPr>
        <w:t xml:space="preserve">y </w:t>
      </w:r>
      <w:r>
        <w:rPr>
          <w:spacing w:val="1"/>
          <w:sz w:val="24"/>
          <w:szCs w:val="24"/>
        </w:rPr>
        <w:t>ea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p</w:t>
      </w:r>
      <w:r>
        <w:rPr>
          <w:spacing w:val="4"/>
          <w:sz w:val="24"/>
          <w:szCs w:val="24"/>
        </w:rPr>
        <w:t>a</w:t>
      </w:r>
      <w:r>
        <w:rPr>
          <w:spacing w:val="-10"/>
          <w:sz w:val="24"/>
          <w:szCs w:val="24"/>
        </w:rPr>
        <w:t>y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ts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nvolv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 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ou</w:t>
      </w:r>
      <w:r>
        <w:rPr>
          <w:spacing w:val="-2"/>
          <w:sz w:val="24"/>
          <w:szCs w:val="24"/>
        </w:rPr>
        <w:t>tl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3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 xml:space="preserve">s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1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 xml:space="preserve">those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st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pul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is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2"/>
          <w:sz w:val="24"/>
          <w:szCs w:val="24"/>
        </w:rPr>
        <w:t>vi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n,</w:t>
      </w:r>
      <w:r>
        <w:rPr>
          <w:spacing w:val="4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 the</w:t>
      </w:r>
      <w:r>
        <w:rPr>
          <w:spacing w:val="-1"/>
          <w:sz w:val="24"/>
          <w:szCs w:val="24"/>
        </w:rPr>
        <w:t xml:space="preserve"> ra</w:t>
      </w:r>
      <w:r>
        <w:rPr>
          <w:sz w:val="24"/>
          <w:szCs w:val="24"/>
        </w:rPr>
        <w:t>te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nnum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 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.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8" w:line="220" w:lineRule="exact"/>
        <w:rPr>
          <w:sz w:val="22"/>
          <w:szCs w:val="22"/>
        </w:rPr>
      </w:pPr>
    </w:p>
    <w:p w:rsidR="00C461E0" w:rsidRDefault="00D65221">
      <w:pPr>
        <w:ind w:left="2863" w:right="1349"/>
        <w:jc w:val="both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 xml:space="preserve">)  </w:t>
      </w:r>
      <w:r>
        <w:rPr>
          <w:spacing w:val="33"/>
          <w:sz w:val="24"/>
          <w:szCs w:val="24"/>
        </w:rPr>
        <w:t xml:space="preserve"> </w:t>
      </w:r>
      <w:r>
        <w:rPr>
          <w:i/>
          <w:sz w:val="24"/>
          <w:szCs w:val="24"/>
        </w:rPr>
        <w:t>P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rforman</w:t>
      </w:r>
      <w:r>
        <w:rPr>
          <w:i/>
          <w:spacing w:val="1"/>
          <w:sz w:val="24"/>
          <w:szCs w:val="24"/>
        </w:rPr>
        <w:t>c</w:t>
      </w:r>
      <w:r>
        <w:rPr>
          <w:i/>
          <w:sz w:val="24"/>
          <w:szCs w:val="24"/>
        </w:rPr>
        <w:t>e</w:t>
      </w:r>
      <w:r>
        <w:rPr>
          <w:i/>
          <w:spacing w:val="-1"/>
          <w:sz w:val="24"/>
          <w:szCs w:val="24"/>
        </w:rPr>
        <w:t xml:space="preserve"> </w:t>
      </w:r>
      <w:r>
        <w:rPr>
          <w:i/>
          <w:sz w:val="24"/>
          <w:szCs w:val="24"/>
        </w:rPr>
        <w:t xml:space="preserve">and </w:t>
      </w:r>
      <w:r>
        <w:rPr>
          <w:i/>
          <w:spacing w:val="-2"/>
          <w:sz w:val="24"/>
          <w:szCs w:val="24"/>
        </w:rPr>
        <w:t>p</w:t>
      </w:r>
      <w:r>
        <w:rPr>
          <w:i/>
          <w:sz w:val="24"/>
          <w:szCs w:val="24"/>
        </w:rPr>
        <w:t>rod</w:t>
      </w:r>
      <w:r>
        <w:rPr>
          <w:i/>
          <w:spacing w:val="2"/>
          <w:sz w:val="24"/>
          <w:szCs w:val="24"/>
        </w:rPr>
        <w:t>uc</w:t>
      </w:r>
      <w:r>
        <w:rPr>
          <w:i/>
          <w:sz w:val="24"/>
          <w:szCs w:val="24"/>
        </w:rPr>
        <w:t>ti</w:t>
      </w:r>
      <w:r>
        <w:rPr>
          <w:i/>
          <w:spacing w:val="-1"/>
          <w:sz w:val="24"/>
          <w:szCs w:val="24"/>
        </w:rPr>
        <w:t>v</w:t>
      </w:r>
      <w:r>
        <w:rPr>
          <w:i/>
          <w:sz w:val="24"/>
          <w:szCs w:val="24"/>
        </w:rPr>
        <w:t>ity</w:t>
      </w:r>
      <w:r>
        <w:rPr>
          <w:i/>
          <w:spacing w:val="-1"/>
          <w:sz w:val="24"/>
          <w:szCs w:val="24"/>
        </w:rPr>
        <w:t xml:space="preserve"> </w:t>
      </w:r>
      <w:r>
        <w:rPr>
          <w:i/>
          <w:sz w:val="24"/>
          <w:szCs w:val="24"/>
        </w:rPr>
        <w:t>of the</w:t>
      </w:r>
      <w:r>
        <w:rPr>
          <w:i/>
          <w:spacing w:val="-1"/>
          <w:sz w:val="24"/>
          <w:szCs w:val="24"/>
        </w:rPr>
        <w:t xml:space="preserve"> e</w:t>
      </w:r>
      <w:r>
        <w:rPr>
          <w:i/>
          <w:sz w:val="24"/>
          <w:szCs w:val="24"/>
        </w:rPr>
        <w:t>quipm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nt.</w:t>
      </w: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ind w:left="3883" w:right="150" w:hanging="540"/>
        <w:jc w:val="both"/>
        <w:rPr>
          <w:sz w:val="24"/>
          <w:szCs w:val="24"/>
        </w:rPr>
      </w:pPr>
      <w:r>
        <w:rPr>
          <w:spacing w:val="-1"/>
          <w:sz w:val="24"/>
          <w:szCs w:val="24"/>
        </w:rPr>
        <w:t>(</w:t>
      </w:r>
      <w:proofErr w:type="spellStart"/>
      <w:r>
        <w:rPr>
          <w:sz w:val="24"/>
          <w:szCs w:val="24"/>
        </w:rPr>
        <w:t>i</w:t>
      </w:r>
      <w:proofErr w:type="spellEnd"/>
      <w:r>
        <w:rPr>
          <w:sz w:val="24"/>
          <w:szCs w:val="24"/>
        </w:rPr>
        <w:t xml:space="preserve">)  </w:t>
      </w:r>
      <w:r>
        <w:rPr>
          <w:spacing w:val="4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te the </w:t>
      </w:r>
      <w:r>
        <w:rPr>
          <w:spacing w:val="-2"/>
          <w:sz w:val="24"/>
          <w:szCs w:val="24"/>
        </w:rPr>
        <w:t>g</w:t>
      </w:r>
      <w:r>
        <w:rPr>
          <w:spacing w:val="2"/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rant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orm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 xml:space="preserve">r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spo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se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hni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l</w:t>
      </w:r>
      <w:r>
        <w:rPr>
          <w:spacing w:val="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 xml:space="preserve">tion.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h</w:t>
      </w:r>
      <w:r>
        <w:rPr>
          <w:spacing w:val="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rop in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fo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low the 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 xml:space="preserve">norm 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 xml:space="preserve">100, </w:t>
      </w:r>
      <w:r>
        <w:rPr>
          <w:spacing w:val="3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 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djustm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 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 xml:space="preserve">for </w:t>
      </w:r>
      <w:r>
        <w:rPr>
          <w:spacing w:val="3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 </w:t>
      </w:r>
      <w:r>
        <w:rPr>
          <w:spacing w:val="3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mount 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a</w:t>
      </w:r>
      <w:r>
        <w:rPr>
          <w:spacing w:val="3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t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3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 xml:space="preserve">the bid  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,   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nting 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pitali</w:t>
      </w:r>
      <w:r>
        <w:rPr>
          <w:spacing w:val="1"/>
          <w:sz w:val="24"/>
          <w:szCs w:val="24"/>
        </w:rPr>
        <w:t>z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 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ost 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ddition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ting</w:t>
      </w:r>
      <w:r>
        <w:rPr>
          <w:spacing w:val="3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ts  ov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7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 xml:space="preserve">, using  the </w:t>
      </w:r>
      <w:r>
        <w:rPr>
          <w:spacing w:val="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thod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lo</w:t>
      </w:r>
      <w:r>
        <w:rPr>
          <w:spacing w:val="2"/>
          <w:sz w:val="24"/>
          <w:szCs w:val="24"/>
        </w:rPr>
        <w:t>g</w:t>
      </w:r>
      <w:r>
        <w:rPr>
          <w:sz w:val="24"/>
          <w:szCs w:val="24"/>
        </w:rPr>
        <w:t>y  sp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 xml:space="preserve">id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ta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hni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l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s.</w:t>
      </w:r>
    </w:p>
    <w:p w:rsidR="00C461E0" w:rsidRDefault="00C461E0">
      <w:pPr>
        <w:spacing w:before="1" w:line="280" w:lineRule="exact"/>
        <w:rPr>
          <w:sz w:val="28"/>
          <w:szCs w:val="28"/>
        </w:rPr>
      </w:pPr>
    </w:p>
    <w:p w:rsidR="00C461E0" w:rsidRDefault="00D65221">
      <w:pPr>
        <w:ind w:left="3305" w:right="5732"/>
        <w:jc w:val="center"/>
        <w:rPr>
          <w:sz w:val="24"/>
          <w:szCs w:val="24"/>
        </w:rPr>
      </w:pPr>
      <w:proofErr w:type="gramStart"/>
      <w:r>
        <w:rPr>
          <w:b/>
          <w:sz w:val="24"/>
          <w:szCs w:val="24"/>
        </w:rPr>
        <w:t>or</w:t>
      </w:r>
      <w:proofErr w:type="gramEnd"/>
    </w:p>
    <w:p w:rsidR="00C461E0" w:rsidRDefault="00D65221">
      <w:pPr>
        <w:spacing w:line="260" w:lineRule="exact"/>
        <w:ind w:left="3343"/>
        <w:rPr>
          <w:sz w:val="24"/>
          <w:szCs w:val="24"/>
        </w:rPr>
      </w:pP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 xml:space="preserve">ii)   </w:t>
      </w:r>
      <w:r>
        <w:rPr>
          <w:spacing w:val="4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 xml:space="preserve">Goods 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fer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proofErr w:type="gramEnd"/>
      <w:r>
        <w:rPr>
          <w:sz w:val="24"/>
          <w:szCs w:val="24"/>
        </w:rPr>
        <w:t xml:space="preserve"> 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 xml:space="preserve">ve 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 xml:space="preserve">a </w:t>
      </w:r>
      <w:r>
        <w:rPr>
          <w:spacing w:val="1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in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 xml:space="preserve">mum 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odu</w:t>
      </w:r>
      <w:r>
        <w:rPr>
          <w:spacing w:val="-1"/>
          <w:sz w:val="24"/>
          <w:szCs w:val="24"/>
        </w:rPr>
        <w:t>c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ivi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</w:p>
    <w:p w:rsidR="00C461E0" w:rsidRDefault="00D65221">
      <w:pPr>
        <w:ind w:left="3883" w:right="148"/>
        <w:jc w:val="both"/>
        <w:rPr>
          <w:sz w:val="24"/>
          <w:szCs w:val="24"/>
        </w:rPr>
      </w:pPr>
      <w:proofErr w:type="gramStart"/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proofErr w:type="gramEnd"/>
      <w:r>
        <w:rPr>
          <w:sz w:val="24"/>
          <w:szCs w:val="24"/>
        </w:rPr>
        <w:t xml:space="preserve">   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 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</w:t>
      </w:r>
      <w:r>
        <w:rPr>
          <w:spacing w:val="1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nt 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v</w:t>
      </w:r>
      <w:r>
        <w:rPr>
          <w:sz w:val="24"/>
          <w:szCs w:val="24"/>
        </w:rPr>
        <w:t xml:space="preserve">ision   in  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the T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hni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l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be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sid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sponsiv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. Ev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be b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ost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unit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proofErr w:type="gramStart"/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 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odu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tivi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proofErr w:type="gramEnd"/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goods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bid,</w:t>
      </w:r>
      <w:r>
        <w:rPr>
          <w:spacing w:val="3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djust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will  be</w:t>
      </w:r>
      <w:r>
        <w:rPr>
          <w:spacing w:val="3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dd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using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thodolo</w:t>
      </w:r>
      <w:r>
        <w:rPr>
          <w:spacing w:val="3"/>
          <w:sz w:val="24"/>
          <w:szCs w:val="24"/>
        </w:rPr>
        <w:t>g</w:t>
      </w:r>
      <w:r>
        <w:rPr>
          <w:sz w:val="24"/>
          <w:szCs w:val="24"/>
        </w:rPr>
        <w:t>y sp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t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 T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hni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 xml:space="preserve">l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ci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tions.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3340"/>
        </w:tabs>
        <w:ind w:left="3343" w:right="226" w:hanging="540"/>
        <w:rPr>
          <w:sz w:val="24"/>
          <w:szCs w:val="24"/>
        </w:rPr>
      </w:pPr>
      <w:r>
        <w:rPr>
          <w:spacing w:val="-1"/>
          <w:sz w:val="24"/>
          <w:szCs w:val="24"/>
        </w:rPr>
        <w:t>(f</w:t>
      </w:r>
      <w:r>
        <w:rPr>
          <w:sz w:val="24"/>
          <w:szCs w:val="24"/>
        </w:rPr>
        <w:t>)</w:t>
      </w:r>
      <w:r>
        <w:rPr>
          <w:sz w:val="24"/>
          <w:szCs w:val="24"/>
        </w:rPr>
        <w:tab/>
      </w:r>
      <w:r>
        <w:rPr>
          <w:i/>
          <w:sz w:val="24"/>
          <w:szCs w:val="24"/>
        </w:rPr>
        <w:t>Sp</w:t>
      </w:r>
      <w:r>
        <w:rPr>
          <w:i/>
          <w:spacing w:val="-1"/>
          <w:sz w:val="24"/>
          <w:szCs w:val="24"/>
        </w:rPr>
        <w:t>ec</w:t>
      </w:r>
      <w:r>
        <w:rPr>
          <w:i/>
          <w:sz w:val="24"/>
          <w:szCs w:val="24"/>
        </w:rPr>
        <w:t>ific</w:t>
      </w:r>
      <w:r>
        <w:rPr>
          <w:i/>
          <w:spacing w:val="11"/>
          <w:sz w:val="24"/>
          <w:szCs w:val="24"/>
        </w:rPr>
        <w:t xml:space="preserve"> </w:t>
      </w:r>
      <w:r>
        <w:rPr>
          <w:i/>
          <w:sz w:val="24"/>
          <w:szCs w:val="24"/>
        </w:rPr>
        <w:t>addi</w:t>
      </w:r>
      <w:r>
        <w:rPr>
          <w:i/>
          <w:spacing w:val="-1"/>
          <w:sz w:val="24"/>
          <w:szCs w:val="24"/>
        </w:rPr>
        <w:t>t</w:t>
      </w:r>
      <w:r>
        <w:rPr>
          <w:i/>
          <w:sz w:val="24"/>
          <w:szCs w:val="24"/>
        </w:rPr>
        <w:t>ional</w:t>
      </w:r>
      <w:r>
        <w:rPr>
          <w:i/>
          <w:spacing w:val="13"/>
          <w:sz w:val="24"/>
          <w:szCs w:val="24"/>
        </w:rPr>
        <w:t xml:space="preserve"> </w:t>
      </w:r>
      <w:r>
        <w:rPr>
          <w:i/>
          <w:spacing w:val="-1"/>
          <w:sz w:val="24"/>
          <w:szCs w:val="24"/>
        </w:rPr>
        <w:t>c</w:t>
      </w:r>
      <w:r>
        <w:rPr>
          <w:i/>
          <w:sz w:val="24"/>
          <w:szCs w:val="24"/>
        </w:rPr>
        <w:t>r</w:t>
      </w:r>
      <w:r>
        <w:rPr>
          <w:i/>
          <w:spacing w:val="-2"/>
          <w:sz w:val="24"/>
          <w:szCs w:val="24"/>
        </w:rPr>
        <w:t>i</w:t>
      </w:r>
      <w:r>
        <w:rPr>
          <w:i/>
          <w:sz w:val="24"/>
          <w:szCs w:val="24"/>
        </w:rPr>
        <w:t>t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ria</w:t>
      </w:r>
      <w:r>
        <w:rPr>
          <w:i/>
          <w:spacing w:val="12"/>
          <w:sz w:val="24"/>
          <w:szCs w:val="24"/>
        </w:rPr>
        <w:t xml:space="preserve"> </w:t>
      </w:r>
      <w:r>
        <w:rPr>
          <w:i/>
          <w:sz w:val="24"/>
          <w:szCs w:val="24"/>
        </w:rPr>
        <w:t>in</w:t>
      </w:r>
      <w:r>
        <w:rPr>
          <w:i/>
          <w:spacing w:val="-2"/>
          <w:sz w:val="24"/>
          <w:szCs w:val="24"/>
        </w:rPr>
        <w:t>d</w:t>
      </w:r>
      <w:r>
        <w:rPr>
          <w:i/>
          <w:sz w:val="24"/>
          <w:szCs w:val="24"/>
        </w:rPr>
        <w:t>i</w:t>
      </w:r>
      <w:r>
        <w:rPr>
          <w:i/>
          <w:spacing w:val="-1"/>
          <w:sz w:val="24"/>
          <w:szCs w:val="24"/>
        </w:rPr>
        <w:t>c</w:t>
      </w:r>
      <w:r>
        <w:rPr>
          <w:i/>
          <w:sz w:val="24"/>
          <w:szCs w:val="24"/>
        </w:rPr>
        <w:t>at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d</w:t>
      </w:r>
      <w:r>
        <w:rPr>
          <w:i/>
          <w:spacing w:val="12"/>
          <w:sz w:val="24"/>
          <w:szCs w:val="24"/>
        </w:rPr>
        <w:t xml:space="preserve"> </w:t>
      </w:r>
      <w:r>
        <w:rPr>
          <w:i/>
          <w:sz w:val="24"/>
          <w:szCs w:val="24"/>
        </w:rPr>
        <w:t>in</w:t>
      </w:r>
      <w:r>
        <w:rPr>
          <w:i/>
          <w:spacing w:val="10"/>
          <w:sz w:val="24"/>
          <w:szCs w:val="24"/>
        </w:rPr>
        <w:t xml:space="preserve"> </w:t>
      </w:r>
      <w:r>
        <w:rPr>
          <w:i/>
          <w:sz w:val="24"/>
          <w:szCs w:val="24"/>
        </w:rPr>
        <w:t>the</w:t>
      </w:r>
      <w:r>
        <w:rPr>
          <w:i/>
          <w:spacing w:val="12"/>
          <w:sz w:val="24"/>
          <w:szCs w:val="24"/>
        </w:rPr>
        <w:t xml:space="preserve"> </w:t>
      </w:r>
      <w:r>
        <w:rPr>
          <w:i/>
          <w:spacing w:val="-3"/>
          <w:sz w:val="24"/>
          <w:szCs w:val="24"/>
        </w:rPr>
        <w:t>B</w:t>
      </w:r>
      <w:r>
        <w:rPr>
          <w:i/>
          <w:sz w:val="24"/>
          <w:szCs w:val="24"/>
        </w:rPr>
        <w:t>id</w:t>
      </w:r>
      <w:r>
        <w:rPr>
          <w:i/>
          <w:spacing w:val="10"/>
          <w:sz w:val="24"/>
          <w:szCs w:val="24"/>
        </w:rPr>
        <w:t xml:space="preserve"> </w:t>
      </w:r>
      <w:r>
        <w:rPr>
          <w:i/>
          <w:sz w:val="24"/>
          <w:szCs w:val="24"/>
        </w:rPr>
        <w:t>Data</w:t>
      </w:r>
      <w:r>
        <w:rPr>
          <w:i/>
          <w:spacing w:val="10"/>
          <w:sz w:val="24"/>
          <w:szCs w:val="24"/>
        </w:rPr>
        <w:t xml:space="preserve"> </w:t>
      </w:r>
      <w:r>
        <w:rPr>
          <w:i/>
          <w:sz w:val="24"/>
          <w:szCs w:val="24"/>
        </w:rPr>
        <w:t>Sh</w:t>
      </w:r>
      <w:r>
        <w:rPr>
          <w:i/>
          <w:spacing w:val="-1"/>
          <w:sz w:val="24"/>
          <w:szCs w:val="24"/>
        </w:rPr>
        <w:t>ee</w:t>
      </w:r>
      <w:r>
        <w:rPr>
          <w:i/>
          <w:sz w:val="24"/>
          <w:szCs w:val="24"/>
        </w:rPr>
        <w:t>t and/or in the</w:t>
      </w:r>
      <w:r>
        <w:rPr>
          <w:i/>
          <w:spacing w:val="-1"/>
          <w:sz w:val="24"/>
          <w:szCs w:val="24"/>
        </w:rPr>
        <w:t xml:space="preserve"> </w:t>
      </w:r>
      <w:r>
        <w:rPr>
          <w:i/>
          <w:spacing w:val="1"/>
          <w:sz w:val="24"/>
          <w:szCs w:val="24"/>
        </w:rPr>
        <w:t>T</w:t>
      </w:r>
      <w:r>
        <w:rPr>
          <w:i/>
          <w:spacing w:val="-1"/>
          <w:sz w:val="24"/>
          <w:szCs w:val="24"/>
        </w:rPr>
        <w:t>ec</w:t>
      </w:r>
      <w:r>
        <w:rPr>
          <w:i/>
          <w:sz w:val="24"/>
          <w:szCs w:val="24"/>
        </w:rPr>
        <w:t>h</w:t>
      </w:r>
      <w:r>
        <w:rPr>
          <w:i/>
          <w:spacing w:val="1"/>
          <w:sz w:val="24"/>
          <w:szCs w:val="24"/>
        </w:rPr>
        <w:t>n</w:t>
      </w:r>
      <w:r>
        <w:rPr>
          <w:i/>
          <w:sz w:val="24"/>
          <w:szCs w:val="24"/>
        </w:rPr>
        <w:t>i</w:t>
      </w:r>
      <w:r>
        <w:rPr>
          <w:i/>
          <w:spacing w:val="-1"/>
          <w:sz w:val="24"/>
          <w:szCs w:val="24"/>
        </w:rPr>
        <w:t>c</w:t>
      </w:r>
      <w:r>
        <w:rPr>
          <w:i/>
          <w:sz w:val="24"/>
          <w:szCs w:val="24"/>
        </w:rPr>
        <w:t>al Sp</w:t>
      </w:r>
      <w:r>
        <w:rPr>
          <w:i/>
          <w:spacing w:val="-1"/>
          <w:sz w:val="24"/>
          <w:szCs w:val="24"/>
        </w:rPr>
        <w:t>ec</w:t>
      </w:r>
      <w:r>
        <w:rPr>
          <w:i/>
          <w:sz w:val="24"/>
          <w:szCs w:val="24"/>
        </w:rPr>
        <w:t>ifi</w:t>
      </w:r>
      <w:r>
        <w:rPr>
          <w:i/>
          <w:spacing w:val="-1"/>
          <w:sz w:val="24"/>
          <w:szCs w:val="24"/>
        </w:rPr>
        <w:t>c</w:t>
      </w:r>
      <w:r>
        <w:rPr>
          <w:i/>
          <w:sz w:val="24"/>
          <w:szCs w:val="24"/>
        </w:rPr>
        <w:t>ations.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3343"/>
        <w:rPr>
          <w:sz w:val="24"/>
          <w:szCs w:val="24"/>
        </w:rPr>
      </w:pPr>
      <w:r>
        <w:rPr>
          <w:sz w:val="24"/>
          <w:szCs w:val="24"/>
        </w:rPr>
        <w:t>The</w:t>
      </w:r>
      <w:r>
        <w:rPr>
          <w:spacing w:val="1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1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1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thod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</w:p>
    <w:p w:rsidR="00C461E0" w:rsidRDefault="00D65221">
      <w:pPr>
        <w:ind w:left="3343"/>
        <w:rPr>
          <w:sz w:val="24"/>
          <w:szCs w:val="24"/>
        </w:rPr>
      </w:pPr>
      <w:proofErr w:type="gramStart"/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nd/or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-3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hni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ations.</w:t>
      </w:r>
      <w:proofErr w:type="gramEnd"/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ind w:left="103"/>
        <w:rPr>
          <w:sz w:val="24"/>
          <w:szCs w:val="24"/>
        </w:rPr>
      </w:pPr>
      <w:r>
        <w:rPr>
          <w:b/>
          <w:sz w:val="24"/>
          <w:szCs w:val="24"/>
        </w:rPr>
        <w:t>Alt</w:t>
      </w:r>
      <w:r>
        <w:rPr>
          <w:b/>
          <w:spacing w:val="-2"/>
          <w:sz w:val="24"/>
          <w:szCs w:val="24"/>
        </w:rPr>
        <w:t>e</w:t>
      </w:r>
      <w:r>
        <w:rPr>
          <w:b/>
          <w:spacing w:val="-1"/>
          <w:sz w:val="24"/>
          <w:szCs w:val="24"/>
        </w:rPr>
        <w:t>r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ative               </w:t>
      </w:r>
      <w:r>
        <w:rPr>
          <w:b/>
          <w:spacing w:val="40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 xml:space="preserve">25.4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it</w:t>
      </w:r>
      <w:proofErr w:type="gramEnd"/>
      <w:r>
        <w:rPr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 xml:space="preserve">oint </w:t>
      </w:r>
      <w:r>
        <w:rPr>
          <w:spacing w:val="6"/>
          <w:sz w:val="24"/>
          <w:szCs w:val="24"/>
        </w:rPr>
        <w:t>S</w:t>
      </w:r>
      <w:r>
        <w:rPr>
          <w:spacing w:val="-12"/>
          <w:sz w:val="24"/>
          <w:szCs w:val="24"/>
        </w:rPr>
        <w:t>y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m: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03" w:right="149"/>
        <w:jc w:val="both"/>
        <w:rPr>
          <w:sz w:val="24"/>
          <w:szCs w:val="24"/>
        </w:rPr>
      </w:pP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ollowing m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 xml:space="preserve"> </w:t>
      </w:r>
      <w:r>
        <w:rPr>
          <w:spacing w:val="7"/>
          <w:sz w:val="24"/>
          <w:szCs w:val="24"/>
        </w:rPr>
        <w:t>s</w:t>
      </w:r>
      <w:r>
        <w:rPr>
          <w:spacing w:val="-12"/>
          <w:sz w:val="24"/>
          <w:szCs w:val="24"/>
        </w:rPr>
        <w:t>y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m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hing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v</w:t>
      </w:r>
      <w:r>
        <w:rPr>
          <w:sz w:val="24"/>
          <w:szCs w:val="24"/>
        </w:rPr>
        <w:t>alu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s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if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none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of the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th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ds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list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25.4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bove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 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 xml:space="preserve">t. 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nu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of points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lo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eac</w:t>
      </w:r>
      <w:r>
        <w:rPr>
          <w:sz w:val="24"/>
          <w:szCs w:val="24"/>
        </w:rPr>
        <w:t>h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tor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be 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ta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t.</w:t>
      </w:r>
    </w:p>
    <w:p w:rsidR="00C461E0" w:rsidRDefault="00C461E0">
      <w:pPr>
        <w:spacing w:before="3" w:line="120" w:lineRule="exact"/>
        <w:rPr>
          <w:sz w:val="12"/>
          <w:szCs w:val="12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  <w:sectPr w:rsidR="00C461E0">
          <w:headerReference w:type="default" r:id="rId11"/>
          <w:pgSz w:w="12240" w:h="15840"/>
          <w:pgMar w:top="980" w:right="1200" w:bottom="0" w:left="1700" w:header="617" w:footer="0" w:gutter="0"/>
          <w:pgNumType w:start="16"/>
          <w:cols w:space="720"/>
        </w:sectPr>
      </w:pPr>
    </w:p>
    <w:p w:rsidR="00C461E0" w:rsidRDefault="00D65221">
      <w:pPr>
        <w:spacing w:before="34"/>
        <w:ind w:left="463" w:right="-41" w:hanging="360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26.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Co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ta</w:t>
      </w:r>
      <w:r>
        <w:rPr>
          <w:b/>
          <w:spacing w:val="-2"/>
          <w:sz w:val="24"/>
          <w:szCs w:val="24"/>
        </w:rPr>
        <w:t>c</w:t>
      </w:r>
      <w:r>
        <w:rPr>
          <w:b/>
          <w:sz w:val="24"/>
          <w:szCs w:val="24"/>
        </w:rPr>
        <w:t>ti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g the </w:t>
      </w:r>
      <w:r>
        <w:rPr>
          <w:b/>
          <w:spacing w:val="-3"/>
          <w:sz w:val="24"/>
          <w:szCs w:val="24"/>
        </w:rPr>
        <w:t>P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o</w:t>
      </w:r>
      <w:r>
        <w:rPr>
          <w:b/>
          <w:spacing w:val="-1"/>
          <w:sz w:val="24"/>
          <w:szCs w:val="24"/>
        </w:rPr>
        <w:t>c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g ag</w:t>
      </w:r>
      <w:r>
        <w:rPr>
          <w:b/>
          <w:spacing w:val="-1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pacing w:val="-1"/>
          <w:sz w:val="24"/>
          <w:szCs w:val="24"/>
        </w:rPr>
        <w:t>c</w:t>
      </w:r>
      <w:r>
        <w:rPr>
          <w:b/>
          <w:sz w:val="24"/>
          <w:szCs w:val="24"/>
        </w:rPr>
        <w:t>y</w:t>
      </w:r>
    </w:p>
    <w:p w:rsidR="00C461E0" w:rsidRDefault="00D65221">
      <w:pPr>
        <w:spacing w:before="30"/>
        <w:ind w:left="541" w:right="149" w:hanging="541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966" w:space="297"/>
            <w:col w:w="7077"/>
          </w:cols>
        </w:sectPr>
      </w:pPr>
      <w:r>
        <w:br w:type="column"/>
      </w:r>
      <w:r>
        <w:rPr>
          <w:sz w:val="24"/>
          <w:szCs w:val="24"/>
        </w:rPr>
        <w:lastRenderedPageBreak/>
        <w:t>26.1</w:t>
      </w:r>
      <w:r>
        <w:rPr>
          <w:spacing w:val="2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ubj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6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 xml:space="preserve">B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23,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no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ing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on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7"/>
          <w:sz w:val="24"/>
          <w:szCs w:val="24"/>
        </w:rPr>
        <w:t>n</w:t>
      </w:r>
      <w:r>
        <w:rPr>
          <w:sz w:val="24"/>
          <w:szCs w:val="24"/>
        </w:rPr>
        <w:t xml:space="preserve">y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9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ting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its</w:t>
      </w:r>
      <w:r>
        <w:rPr>
          <w:spacing w:val="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id,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om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d 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ning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ti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e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12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rd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d.</w:t>
      </w:r>
      <w:r>
        <w:rPr>
          <w:spacing w:val="12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f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wish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2" w:line="260" w:lineRule="exact"/>
        <w:rPr>
          <w:sz w:val="26"/>
          <w:szCs w:val="26"/>
        </w:rPr>
      </w:pPr>
    </w:p>
    <w:p w:rsidR="00C461E0" w:rsidRDefault="00D65221">
      <w:pPr>
        <w:spacing w:before="34" w:line="260" w:lineRule="exact"/>
        <w:ind w:left="2803" w:right="149" w:hanging="67"/>
        <w:rPr>
          <w:sz w:val="24"/>
          <w:szCs w:val="24"/>
        </w:rPr>
      </w:pPr>
      <w:r>
        <w:rPr>
          <w:sz w:val="24"/>
          <w:szCs w:val="24"/>
        </w:rPr>
        <w:t xml:space="preserve">to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3"/>
          <w:sz w:val="24"/>
          <w:szCs w:val="24"/>
        </w:rPr>
        <w:t>r</w:t>
      </w:r>
      <w:r>
        <w:rPr>
          <w:sz w:val="24"/>
          <w:szCs w:val="24"/>
        </w:rPr>
        <w:t xml:space="preserve">ing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ddition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tion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9"/>
          <w:sz w:val="24"/>
          <w:szCs w:val="24"/>
        </w:rPr>
        <w:t xml:space="preserve"> </w:t>
      </w:r>
      <w:r>
        <w:rPr>
          <w:sz w:val="24"/>
          <w:szCs w:val="24"/>
        </w:rPr>
        <w:t>noti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 xml:space="preserve"> 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it  should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do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 xml:space="preserve"> i</w:t>
      </w:r>
      <w:r>
        <w:rPr>
          <w:sz w:val="24"/>
          <w:szCs w:val="24"/>
        </w:rPr>
        <w:t>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.</w:t>
      </w:r>
    </w:p>
    <w:p w:rsidR="00C461E0" w:rsidRDefault="00C461E0">
      <w:pPr>
        <w:spacing w:before="13" w:line="260" w:lineRule="exact"/>
        <w:rPr>
          <w:sz w:val="26"/>
          <w:szCs w:val="26"/>
        </w:rPr>
      </w:pPr>
    </w:p>
    <w:p w:rsidR="00C461E0" w:rsidRDefault="00D65221">
      <w:pPr>
        <w:ind w:left="2803" w:right="154" w:hanging="541"/>
        <w:jc w:val="both"/>
        <w:rPr>
          <w:sz w:val="24"/>
          <w:szCs w:val="24"/>
        </w:rPr>
      </w:pPr>
      <w:r>
        <w:rPr>
          <w:sz w:val="24"/>
          <w:szCs w:val="24"/>
        </w:rPr>
        <w:t>26.2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 xml:space="preserve">y 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t</w:t>
      </w:r>
      <w:r>
        <w:rPr>
          <w:spacing w:val="10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 a</w:t>
      </w:r>
      <w:r>
        <w:rPr>
          <w:spacing w:val="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3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its d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isions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on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 xml:space="preserve">bid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l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tion,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 xml:space="preserve">id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ison,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or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</w:t>
      </w:r>
      <w:r>
        <w:rPr>
          <w:spacing w:val="1"/>
          <w:sz w:val="24"/>
          <w:szCs w:val="24"/>
        </w:rPr>
        <w:t>a</w:t>
      </w:r>
      <w:r>
        <w:rPr>
          <w:spacing w:val="2"/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rd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-2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sult 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re</w:t>
      </w:r>
      <w:r>
        <w:rPr>
          <w:sz w:val="24"/>
          <w:szCs w:val="24"/>
        </w:rPr>
        <w:t>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ti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bid.</w:t>
      </w:r>
    </w:p>
    <w:p w:rsidR="00C461E0" w:rsidRDefault="00C461E0">
      <w:pPr>
        <w:spacing w:before="6" w:line="280" w:lineRule="exact"/>
        <w:rPr>
          <w:sz w:val="28"/>
          <w:szCs w:val="28"/>
        </w:rPr>
      </w:pPr>
    </w:p>
    <w:p w:rsidR="00C461E0" w:rsidRDefault="00D65221">
      <w:pPr>
        <w:spacing w:line="260" w:lineRule="exact"/>
        <w:ind w:left="3430" w:right="3563"/>
        <w:jc w:val="center"/>
        <w:rPr>
          <w:sz w:val="24"/>
          <w:szCs w:val="24"/>
        </w:rPr>
      </w:pPr>
      <w:r>
        <w:rPr>
          <w:b/>
          <w:spacing w:val="-3"/>
          <w:position w:val="-1"/>
          <w:sz w:val="24"/>
          <w:szCs w:val="24"/>
        </w:rPr>
        <w:t>F</w:t>
      </w:r>
      <w:r>
        <w:rPr>
          <w:b/>
          <w:position w:val="-1"/>
          <w:sz w:val="24"/>
          <w:szCs w:val="24"/>
        </w:rPr>
        <w:t xml:space="preserve">. </w:t>
      </w:r>
      <w:r>
        <w:rPr>
          <w:b/>
          <w:spacing w:val="2"/>
          <w:position w:val="-1"/>
          <w:sz w:val="24"/>
          <w:szCs w:val="24"/>
        </w:rPr>
        <w:t xml:space="preserve"> </w:t>
      </w:r>
      <w:r>
        <w:rPr>
          <w:b/>
          <w:position w:val="-1"/>
          <w:sz w:val="24"/>
          <w:szCs w:val="24"/>
        </w:rPr>
        <w:t>A</w:t>
      </w:r>
      <w:r>
        <w:rPr>
          <w:b/>
          <w:spacing w:val="4"/>
          <w:position w:val="-1"/>
          <w:sz w:val="24"/>
          <w:szCs w:val="24"/>
        </w:rPr>
        <w:t>w</w:t>
      </w:r>
      <w:r>
        <w:rPr>
          <w:b/>
          <w:position w:val="-1"/>
          <w:sz w:val="24"/>
          <w:szCs w:val="24"/>
        </w:rPr>
        <w:t>a</w:t>
      </w:r>
      <w:r>
        <w:rPr>
          <w:b/>
          <w:spacing w:val="-3"/>
          <w:position w:val="-1"/>
          <w:sz w:val="24"/>
          <w:szCs w:val="24"/>
        </w:rPr>
        <w:t>r</w:t>
      </w:r>
      <w:r>
        <w:rPr>
          <w:b/>
          <w:position w:val="-1"/>
          <w:sz w:val="24"/>
          <w:szCs w:val="24"/>
        </w:rPr>
        <w:t>d</w:t>
      </w:r>
      <w:r>
        <w:rPr>
          <w:b/>
          <w:spacing w:val="1"/>
          <w:position w:val="-1"/>
          <w:sz w:val="24"/>
          <w:szCs w:val="24"/>
        </w:rPr>
        <w:t xml:space="preserve"> </w:t>
      </w:r>
      <w:r>
        <w:rPr>
          <w:b/>
          <w:position w:val="-1"/>
          <w:sz w:val="24"/>
          <w:szCs w:val="24"/>
        </w:rPr>
        <w:t>of</w:t>
      </w:r>
      <w:r>
        <w:rPr>
          <w:b/>
          <w:spacing w:val="2"/>
          <w:position w:val="-1"/>
          <w:sz w:val="24"/>
          <w:szCs w:val="24"/>
        </w:rPr>
        <w:t xml:space="preserve"> </w:t>
      </w:r>
      <w:r>
        <w:rPr>
          <w:b/>
          <w:position w:val="-1"/>
          <w:sz w:val="24"/>
          <w:szCs w:val="24"/>
        </w:rPr>
        <w:t>C</w:t>
      </w:r>
      <w:r>
        <w:rPr>
          <w:b/>
          <w:spacing w:val="-2"/>
          <w:position w:val="-1"/>
          <w:sz w:val="24"/>
          <w:szCs w:val="24"/>
        </w:rPr>
        <w:t>o</w:t>
      </w:r>
      <w:r>
        <w:rPr>
          <w:b/>
          <w:spacing w:val="1"/>
          <w:position w:val="-1"/>
          <w:sz w:val="24"/>
          <w:szCs w:val="24"/>
        </w:rPr>
        <w:t>n</w:t>
      </w:r>
      <w:r>
        <w:rPr>
          <w:b/>
          <w:position w:val="-1"/>
          <w:sz w:val="24"/>
          <w:szCs w:val="24"/>
        </w:rPr>
        <w:t>t</w:t>
      </w:r>
      <w:r>
        <w:rPr>
          <w:b/>
          <w:spacing w:val="-2"/>
          <w:position w:val="-1"/>
          <w:sz w:val="24"/>
          <w:szCs w:val="24"/>
        </w:rPr>
        <w:t>r</w:t>
      </w:r>
      <w:r>
        <w:rPr>
          <w:b/>
          <w:position w:val="-1"/>
          <w:sz w:val="24"/>
          <w:szCs w:val="24"/>
        </w:rPr>
        <w:t>a</w:t>
      </w:r>
      <w:r>
        <w:rPr>
          <w:b/>
          <w:spacing w:val="-1"/>
          <w:position w:val="-1"/>
          <w:sz w:val="24"/>
          <w:szCs w:val="24"/>
        </w:rPr>
        <w:t>c</w:t>
      </w:r>
      <w:r>
        <w:rPr>
          <w:b/>
          <w:position w:val="-1"/>
          <w:sz w:val="24"/>
          <w:szCs w:val="24"/>
        </w:rPr>
        <w:t>t</w:t>
      </w:r>
    </w:p>
    <w:p w:rsidR="00C461E0" w:rsidRDefault="00C461E0">
      <w:pPr>
        <w:spacing w:line="200" w:lineRule="exact"/>
      </w:pPr>
    </w:p>
    <w:p w:rsidR="00C461E0" w:rsidRDefault="00C461E0">
      <w:pPr>
        <w:spacing w:before="11" w:line="240" w:lineRule="exact"/>
        <w:rPr>
          <w:sz w:val="24"/>
          <w:szCs w:val="24"/>
        </w:rPr>
        <w:sectPr w:rsidR="00C461E0">
          <w:pgSz w:w="12240" w:h="15840"/>
          <w:pgMar w:top="980" w:right="1200" w:bottom="280" w:left="1700" w:header="617" w:footer="0" w:gutter="0"/>
          <w:cols w:space="720"/>
        </w:sectPr>
      </w:pPr>
    </w:p>
    <w:p w:rsidR="00C461E0" w:rsidRDefault="00D65221">
      <w:pPr>
        <w:spacing w:before="34"/>
        <w:ind w:left="103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27.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pacing w:val="-3"/>
          <w:sz w:val="24"/>
          <w:szCs w:val="24"/>
        </w:rPr>
        <w:t>P</w:t>
      </w:r>
      <w:r>
        <w:rPr>
          <w:b/>
          <w:sz w:val="24"/>
          <w:szCs w:val="24"/>
        </w:rPr>
        <w:t>ost</w:t>
      </w:r>
    </w:p>
    <w:p w:rsidR="00C461E0" w:rsidRDefault="00D65221">
      <w:pPr>
        <w:spacing w:before="29"/>
        <w:ind w:left="403" w:right="-56"/>
        <w:rPr>
          <w:sz w:val="24"/>
          <w:szCs w:val="24"/>
        </w:rPr>
      </w:pPr>
      <w:r>
        <w:rPr>
          <w:b/>
          <w:sz w:val="24"/>
          <w:szCs w:val="24"/>
        </w:rPr>
        <w:t>Q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a</w:t>
      </w:r>
      <w:r>
        <w:rPr>
          <w:b/>
          <w:spacing w:val="-2"/>
          <w:sz w:val="24"/>
          <w:szCs w:val="24"/>
        </w:rPr>
        <w:t>l</w:t>
      </w:r>
      <w:r>
        <w:rPr>
          <w:b/>
          <w:spacing w:val="-4"/>
          <w:sz w:val="24"/>
          <w:szCs w:val="24"/>
        </w:rPr>
        <w:t>i</w:t>
      </w:r>
      <w:r>
        <w:rPr>
          <w:b/>
          <w:spacing w:val="4"/>
          <w:sz w:val="24"/>
          <w:szCs w:val="24"/>
        </w:rPr>
        <w:t>f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c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>ion</w:t>
      </w:r>
    </w:p>
    <w:p w:rsidR="00C461E0" w:rsidRDefault="00D65221">
      <w:pPr>
        <w:spacing w:before="29"/>
        <w:ind w:left="548" w:right="150" w:hanging="548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27.1</w:t>
      </w:r>
      <w:r>
        <w:rPr>
          <w:spacing w:val="41"/>
          <w:sz w:val="24"/>
          <w:szCs w:val="24"/>
        </w:rPr>
        <w:t xml:space="preserve"> </w:t>
      </w:r>
      <w:proofErr w:type="gramStart"/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 xml:space="preserve">n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proofErr w:type="gramEnd"/>
      <w:r>
        <w:rPr>
          <w:sz w:val="24"/>
          <w:szCs w:val="24"/>
        </w:rPr>
        <w:t xml:space="preserve"> 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bs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qu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 xml:space="preserve">tion,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3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ur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 xml:space="preserve">ng 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  will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mine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its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isf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on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wh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s 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ving sub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l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sponsive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qu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to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tisf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5"/>
          <w:sz w:val="24"/>
          <w:szCs w:val="24"/>
        </w:rPr>
        <w:t>l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</w:t>
      </w:r>
      <w:r>
        <w:rPr>
          <w:spacing w:val="2"/>
          <w:sz w:val="24"/>
          <w:szCs w:val="24"/>
        </w:rPr>
        <w:t>o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1"/>
          <w:sz w:val="24"/>
          <w:szCs w:val="24"/>
        </w:rPr>
        <w:t>cr</w:t>
      </w:r>
      <w:r>
        <w:rPr>
          <w:sz w:val="24"/>
          <w:szCs w:val="24"/>
        </w:rPr>
        <w:t>it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ia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list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>B</w:t>
      </w:r>
      <w:r>
        <w:rPr>
          <w:spacing w:val="-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13.3.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8" w:right="151" w:hanging="548"/>
        <w:jc w:val="both"/>
        <w:rPr>
          <w:sz w:val="24"/>
          <w:szCs w:val="24"/>
        </w:rPr>
      </w:pPr>
      <w:r>
        <w:rPr>
          <w:sz w:val="24"/>
          <w:szCs w:val="24"/>
        </w:rPr>
        <w:t>27.2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ion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wi</w:t>
      </w:r>
      <w:r>
        <w:rPr>
          <w:spacing w:val="1"/>
          <w:sz w:val="24"/>
          <w:szCs w:val="24"/>
        </w:rPr>
        <w:t>l</w:t>
      </w:r>
      <w:r>
        <w:rPr>
          <w:sz w:val="24"/>
          <w:szCs w:val="24"/>
        </w:rPr>
        <w:t>l 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ke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to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ount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l, t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hni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l,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odu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biliti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s. </w:t>
      </w:r>
      <w:r>
        <w:rPr>
          <w:spacing w:val="24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be b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upon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 xml:space="preserve">n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of the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2"/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a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 qu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tions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sub</w:t>
      </w:r>
      <w:r>
        <w:rPr>
          <w:spacing w:val="-2"/>
          <w:sz w:val="24"/>
          <w:szCs w:val="24"/>
        </w:rPr>
        <w:t>mi</w:t>
      </w:r>
      <w:r>
        <w:rPr>
          <w:sz w:val="24"/>
          <w:szCs w:val="24"/>
        </w:rPr>
        <w:t>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4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4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TB</w:t>
      </w:r>
      <w:r>
        <w:rPr>
          <w:spacing w:val="2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e</w:t>
      </w:r>
    </w:p>
    <w:p w:rsidR="00C461E0" w:rsidRDefault="00D65221">
      <w:pPr>
        <w:ind w:left="548" w:right="204"/>
        <w:rPr>
          <w:sz w:val="24"/>
          <w:szCs w:val="24"/>
        </w:rPr>
      </w:pPr>
      <w:proofErr w:type="gramStart"/>
      <w:r>
        <w:rPr>
          <w:sz w:val="24"/>
          <w:szCs w:val="24"/>
        </w:rPr>
        <w:t>13.3,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ll</w:t>
      </w:r>
      <w:r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2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2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 d</w:t>
      </w:r>
      <w:r>
        <w:rPr>
          <w:spacing w:val="-1"/>
          <w:sz w:val="24"/>
          <w:szCs w:val="24"/>
        </w:rPr>
        <w:t>ee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a</w:t>
      </w:r>
      <w:r>
        <w:rPr>
          <w:spacing w:val="6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rop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e.</w:t>
      </w:r>
      <w:proofErr w:type="gramEnd"/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8" w:right="152" w:hanging="548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749" w:space="514"/>
            <w:col w:w="7077"/>
          </w:cols>
        </w:sectPr>
      </w:pPr>
      <w:r>
        <w:rPr>
          <w:sz w:val="24"/>
          <w:szCs w:val="24"/>
        </w:rPr>
        <w:t>27.3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An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</w:t>
      </w:r>
      <w:r>
        <w:rPr>
          <w:spacing w:val="2"/>
          <w:sz w:val="24"/>
          <w:szCs w:val="24"/>
        </w:rPr>
        <w:t>v</w:t>
      </w:r>
      <w:r>
        <w:rPr>
          <w:sz w:val="24"/>
          <w:szCs w:val="24"/>
        </w:rPr>
        <w:t>e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3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ll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quisi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e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2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rd</w:t>
      </w:r>
      <w:r>
        <w:rPr>
          <w:spacing w:val="2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 the</w:t>
      </w:r>
      <w:r>
        <w:rPr>
          <w:spacing w:val="2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-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r. 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e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tive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ination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2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sult in</w:t>
      </w:r>
      <w:r>
        <w:rPr>
          <w:spacing w:val="3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tion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4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 xml:space="preserve">the  </w:t>
      </w:r>
      <w:r>
        <w:rPr>
          <w:spacing w:val="-1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proofErr w:type="gramEnd"/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bid,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3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 will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o</w:t>
      </w:r>
      <w:r>
        <w:rPr>
          <w:spacing w:val="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low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ke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a si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ion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of 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bi</w:t>
      </w:r>
      <w:r>
        <w:rPr>
          <w:spacing w:val="1"/>
          <w:sz w:val="24"/>
          <w:szCs w:val="24"/>
        </w:rPr>
        <w:t>l</w:t>
      </w:r>
      <w:r>
        <w:rPr>
          <w:spacing w:val="-2"/>
          <w:sz w:val="24"/>
          <w:szCs w:val="24"/>
        </w:rPr>
        <w:t>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 s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tisf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3"/>
          <w:sz w:val="24"/>
          <w:szCs w:val="24"/>
        </w:rPr>
        <w:t>l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.</w:t>
      </w:r>
    </w:p>
    <w:p w:rsidR="00C461E0" w:rsidRDefault="00C461E0">
      <w:pPr>
        <w:spacing w:before="9" w:line="240" w:lineRule="exact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space="720"/>
        </w:sectPr>
      </w:pPr>
    </w:p>
    <w:p w:rsidR="00C461E0" w:rsidRDefault="00D65221">
      <w:pPr>
        <w:spacing w:before="34"/>
        <w:ind w:left="103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28.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A</w:t>
      </w:r>
      <w:r>
        <w:rPr>
          <w:b/>
          <w:spacing w:val="7"/>
          <w:sz w:val="24"/>
          <w:szCs w:val="24"/>
        </w:rPr>
        <w:t>w</w:t>
      </w:r>
      <w:r>
        <w:rPr>
          <w:b/>
          <w:spacing w:val="-2"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rd</w:t>
      </w:r>
    </w:p>
    <w:p w:rsidR="00C461E0" w:rsidRDefault="00D65221">
      <w:pPr>
        <w:spacing w:line="260" w:lineRule="exact"/>
        <w:ind w:left="463" w:right="-56"/>
        <w:rPr>
          <w:sz w:val="24"/>
          <w:szCs w:val="24"/>
        </w:rPr>
      </w:pPr>
      <w:r>
        <w:rPr>
          <w:b/>
          <w:sz w:val="24"/>
          <w:szCs w:val="24"/>
        </w:rPr>
        <w:t>C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it</w:t>
      </w:r>
      <w:r>
        <w:rPr>
          <w:b/>
          <w:spacing w:val="-2"/>
          <w:sz w:val="24"/>
          <w:szCs w:val="24"/>
        </w:rPr>
        <w:t>e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ia</w:t>
      </w:r>
    </w:p>
    <w:p w:rsidR="00C461E0" w:rsidRDefault="00D65221">
      <w:pPr>
        <w:spacing w:before="29"/>
        <w:ind w:left="548" w:right="150" w:hanging="548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287" w:space="976"/>
            <w:col w:w="7077"/>
          </w:cols>
        </w:sectPr>
      </w:pPr>
      <w:r>
        <w:br w:type="column"/>
      </w:r>
      <w:r>
        <w:rPr>
          <w:sz w:val="24"/>
          <w:szCs w:val="24"/>
        </w:rPr>
        <w:lastRenderedPageBreak/>
        <w:t>28.1</w:t>
      </w:r>
      <w:r>
        <w:rPr>
          <w:spacing w:val="1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ubj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-6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>B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30,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ring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cc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f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l</w:t>
      </w:r>
      <w:r>
        <w:rPr>
          <w:spacing w:val="1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whose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1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to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subst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nti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nsive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5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 low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st  </w:t>
      </w:r>
      <w:r>
        <w:rPr>
          <w:spacing w:val="3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  </w:t>
      </w:r>
      <w:r>
        <w:rPr>
          <w:spacing w:val="1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b</w:t>
      </w:r>
      <w:r>
        <w:rPr>
          <w:sz w:val="24"/>
          <w:szCs w:val="24"/>
        </w:rPr>
        <w:t xml:space="preserve">id,  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 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th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 xml:space="preserve">r  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  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</w:t>
      </w:r>
      <w:r>
        <w:rPr>
          <w:spacing w:val="40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</w:p>
    <w:p w:rsidR="00C461E0" w:rsidRDefault="00C461E0">
      <w:pPr>
        <w:spacing w:before="1" w:line="100" w:lineRule="exact"/>
        <w:rPr>
          <w:sz w:val="10"/>
          <w:szCs w:val="10"/>
        </w:rPr>
      </w:pPr>
    </w:p>
    <w:p w:rsidR="00C461E0" w:rsidRDefault="00C461E0">
      <w:pPr>
        <w:spacing w:line="200" w:lineRule="exact"/>
      </w:pPr>
    </w:p>
    <w:p w:rsidR="00C461E0" w:rsidRDefault="00D65221">
      <w:pPr>
        <w:spacing w:before="29"/>
        <w:ind w:left="2901"/>
        <w:rPr>
          <w:sz w:val="24"/>
          <w:szCs w:val="24"/>
        </w:rPr>
      </w:pPr>
      <w:proofErr w:type="gramStart"/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min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proofErr w:type="gramEnd"/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to be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qu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l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3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to 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 the</w:t>
      </w:r>
      <w:r>
        <w:rPr>
          <w:spacing w:val="-1"/>
          <w:sz w:val="24"/>
          <w:szCs w:val="24"/>
        </w:rPr>
        <w:t xml:space="preserve"> 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tisf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5"/>
          <w:sz w:val="24"/>
          <w:szCs w:val="24"/>
        </w:rPr>
        <w:t>l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.</w:t>
      </w:r>
    </w:p>
    <w:p w:rsidR="00C461E0" w:rsidRDefault="00C461E0">
      <w:pPr>
        <w:spacing w:before="7" w:line="260" w:lineRule="exact"/>
        <w:rPr>
          <w:sz w:val="26"/>
          <w:szCs w:val="26"/>
        </w:rPr>
      </w:pPr>
    </w:p>
    <w:p w:rsidR="00C461E0" w:rsidRDefault="00D65221">
      <w:pPr>
        <w:ind w:left="2851" w:right="153" w:hanging="548"/>
        <w:jc w:val="both"/>
        <w:rPr>
          <w:sz w:val="24"/>
          <w:szCs w:val="24"/>
        </w:rPr>
      </w:pPr>
      <w:r>
        <w:rPr>
          <w:sz w:val="24"/>
          <w:szCs w:val="24"/>
        </w:rPr>
        <w:t>29.1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ht</w:t>
      </w:r>
      <w:r>
        <w:rPr>
          <w:spacing w:val="1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w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se</w:t>
      </w:r>
      <w:r>
        <w:rPr>
          <w:spacing w:val="6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a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9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 the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nt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indi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3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t,</w:t>
      </w:r>
      <w:r>
        <w:rPr>
          <w:spacing w:val="41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the  qu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proofErr w:type="gramEnd"/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0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oods</w:t>
      </w:r>
      <w:r>
        <w:rPr>
          <w:spacing w:val="4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>erv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 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le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qui</w:t>
      </w:r>
      <w:r>
        <w:rPr>
          <w:spacing w:val="-1"/>
          <w:sz w:val="24"/>
          <w:szCs w:val="24"/>
        </w:rPr>
        <w:t>re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witho</w:t>
      </w:r>
      <w:r>
        <w:rPr>
          <w:spacing w:val="-2"/>
          <w:sz w:val="24"/>
          <w:szCs w:val="24"/>
        </w:rPr>
        <w:t>u</w:t>
      </w:r>
      <w:r>
        <w:rPr>
          <w:sz w:val="24"/>
          <w:szCs w:val="24"/>
        </w:rPr>
        <w:t>t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 unit p</w:t>
      </w:r>
      <w:r>
        <w:rPr>
          <w:spacing w:val="-3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onditions.</w:t>
      </w:r>
    </w:p>
    <w:p w:rsidR="00C461E0" w:rsidRDefault="00C461E0">
      <w:pPr>
        <w:spacing w:before="19" w:line="260" w:lineRule="exact"/>
        <w:rPr>
          <w:sz w:val="26"/>
          <w:szCs w:val="26"/>
        </w:rPr>
      </w:pPr>
    </w:p>
    <w:p w:rsidR="00C461E0" w:rsidRDefault="00D65221">
      <w:pPr>
        <w:ind w:left="2851" w:right="497" w:hanging="548"/>
        <w:rPr>
          <w:sz w:val="24"/>
          <w:szCs w:val="24"/>
        </w:rPr>
      </w:pPr>
      <w:r>
        <w:rPr>
          <w:sz w:val="24"/>
          <w:szCs w:val="24"/>
        </w:rPr>
        <w:t>30.1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es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rv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s the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ht to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acce</w:t>
      </w:r>
      <w:r>
        <w:rPr>
          <w:sz w:val="24"/>
          <w:szCs w:val="24"/>
        </w:rPr>
        <w:t>pt</w:t>
      </w:r>
      <w:r>
        <w:rPr>
          <w:spacing w:val="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 xml:space="preserve">r 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e</w:t>
      </w:r>
      <w:r>
        <w:rPr>
          <w:sz w:val="24"/>
          <w:szCs w:val="24"/>
        </w:rPr>
        <w:t>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 xml:space="preserve">t </w:t>
      </w:r>
      <w:r>
        <w:rPr>
          <w:spacing w:val="-1"/>
          <w:sz w:val="24"/>
          <w:szCs w:val="24"/>
        </w:rPr>
        <w:t>a</w:t>
      </w:r>
      <w:r>
        <w:rPr>
          <w:spacing w:val="7"/>
          <w:sz w:val="24"/>
          <w:szCs w:val="24"/>
        </w:rPr>
        <w:t>n</w:t>
      </w:r>
      <w:r>
        <w:rPr>
          <w:sz w:val="24"/>
          <w:szCs w:val="24"/>
        </w:rPr>
        <w:t xml:space="preserve">y bid,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to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nnul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ing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pacing w:val="-3"/>
          <w:sz w:val="24"/>
          <w:szCs w:val="24"/>
        </w:rPr>
        <w:t>e</w:t>
      </w:r>
      <w:r>
        <w:rPr>
          <w:sz w:val="24"/>
          <w:szCs w:val="24"/>
        </w:rPr>
        <w:t>j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bids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 t</w:t>
      </w:r>
      <w:r>
        <w:rPr>
          <w:spacing w:val="-1"/>
          <w:sz w:val="24"/>
          <w:szCs w:val="24"/>
        </w:rPr>
        <w:t>i</w:t>
      </w:r>
      <w:r>
        <w:rPr>
          <w:sz w:val="24"/>
          <w:szCs w:val="24"/>
        </w:rPr>
        <w:t>me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ior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rd,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without 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7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ring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 li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ili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-7"/>
          <w:sz w:val="24"/>
          <w:szCs w:val="24"/>
        </w:rPr>
        <w:t xml:space="preserve"> </w:t>
      </w:r>
      <w:r>
        <w:rPr>
          <w:sz w:val="24"/>
          <w:szCs w:val="24"/>
        </w:rPr>
        <w:t>to 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f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ct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bidd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rs or</w:t>
      </w:r>
      <w:r>
        <w:rPr>
          <w:spacing w:val="-1"/>
          <w:sz w:val="24"/>
          <w:szCs w:val="24"/>
        </w:rPr>
        <w:t xml:space="preserve"> a</w:t>
      </w:r>
      <w:r>
        <w:rPr>
          <w:spacing w:val="7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-7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pacing w:val="1"/>
          <w:sz w:val="24"/>
          <w:szCs w:val="24"/>
        </w:rPr>
        <w:t>b</w:t>
      </w:r>
      <w:r>
        <w:rPr>
          <w:sz w:val="24"/>
          <w:szCs w:val="24"/>
        </w:rPr>
        <w:t>li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to in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 the</w:t>
      </w:r>
      <w:r>
        <w:rPr>
          <w:spacing w:val="-1"/>
          <w:sz w:val="24"/>
          <w:szCs w:val="24"/>
        </w:rPr>
        <w:t xml:space="preserve"> a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fec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bidd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rs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 the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rou</w:t>
      </w:r>
      <w:r>
        <w:rPr>
          <w:spacing w:val="2"/>
          <w:sz w:val="24"/>
          <w:szCs w:val="24"/>
        </w:rPr>
        <w:t>n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s for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-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pacing w:val="2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tion.</w:t>
      </w:r>
    </w:p>
    <w:p w:rsidR="00C461E0" w:rsidRDefault="00C461E0">
      <w:pPr>
        <w:spacing w:before="10" w:line="240" w:lineRule="exact"/>
        <w:rPr>
          <w:sz w:val="24"/>
          <w:szCs w:val="24"/>
        </w:rPr>
        <w:sectPr w:rsidR="00C461E0">
          <w:headerReference w:type="default" r:id="rId12"/>
          <w:pgSz w:w="12240" w:h="15840"/>
          <w:pgMar w:top="980" w:right="1200" w:bottom="280" w:left="1660" w:header="617" w:footer="0" w:gutter="0"/>
          <w:cols w:space="720"/>
        </w:sectPr>
      </w:pPr>
    </w:p>
    <w:p w:rsidR="00C461E0" w:rsidRDefault="00D65221">
      <w:pPr>
        <w:spacing w:before="34"/>
        <w:ind w:left="143" w:right="-61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31.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No</w:t>
      </w:r>
      <w:r>
        <w:rPr>
          <w:b/>
          <w:spacing w:val="-1"/>
          <w:sz w:val="24"/>
          <w:szCs w:val="24"/>
        </w:rPr>
        <w:t>t</w:t>
      </w:r>
      <w:r>
        <w:rPr>
          <w:b/>
          <w:spacing w:val="-2"/>
          <w:sz w:val="24"/>
          <w:szCs w:val="24"/>
        </w:rPr>
        <w:t>i</w:t>
      </w:r>
      <w:r>
        <w:rPr>
          <w:b/>
          <w:spacing w:val="4"/>
          <w:sz w:val="24"/>
          <w:szCs w:val="24"/>
        </w:rPr>
        <w:t>f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c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>ion</w:t>
      </w:r>
      <w:r>
        <w:rPr>
          <w:b/>
          <w:spacing w:val="3"/>
          <w:sz w:val="24"/>
          <w:szCs w:val="24"/>
        </w:rPr>
        <w:t xml:space="preserve"> </w:t>
      </w:r>
      <w:r>
        <w:rPr>
          <w:b/>
          <w:spacing w:val="-5"/>
          <w:sz w:val="24"/>
          <w:szCs w:val="24"/>
        </w:rPr>
        <w:t>o</w:t>
      </w:r>
      <w:r>
        <w:rPr>
          <w:b/>
          <w:sz w:val="24"/>
          <w:szCs w:val="24"/>
        </w:rPr>
        <w:t>f</w:t>
      </w:r>
    </w:p>
    <w:p w:rsidR="00C461E0" w:rsidRDefault="00D65221">
      <w:pPr>
        <w:spacing w:line="260" w:lineRule="exact"/>
        <w:ind w:left="503"/>
        <w:rPr>
          <w:sz w:val="24"/>
          <w:szCs w:val="24"/>
        </w:rPr>
      </w:pPr>
      <w:r>
        <w:rPr>
          <w:b/>
          <w:sz w:val="24"/>
          <w:szCs w:val="24"/>
        </w:rPr>
        <w:t>A</w:t>
      </w:r>
      <w:r>
        <w:rPr>
          <w:b/>
          <w:spacing w:val="7"/>
          <w:sz w:val="24"/>
          <w:szCs w:val="24"/>
        </w:rPr>
        <w:t>w</w:t>
      </w:r>
      <w:r>
        <w:rPr>
          <w:b/>
          <w:spacing w:val="-2"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rd</w:t>
      </w:r>
    </w:p>
    <w:p w:rsidR="00C461E0" w:rsidRDefault="00D65221">
      <w:pPr>
        <w:spacing w:before="29"/>
        <w:ind w:left="548" w:right="155" w:hanging="548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31.1</w:t>
      </w:r>
      <w:r>
        <w:rPr>
          <w:spacing w:val="3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ior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ra</w:t>
      </w:r>
      <w:r>
        <w:rPr>
          <w:spacing w:val="-2"/>
          <w:sz w:val="24"/>
          <w:szCs w:val="24"/>
        </w:rPr>
        <w:t>ti</w:t>
      </w:r>
      <w:r>
        <w:rPr>
          <w:sz w:val="24"/>
          <w:szCs w:val="24"/>
        </w:rPr>
        <w:t>on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of the 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iod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li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i</w:t>
      </w:r>
      <w:r>
        <w:rPr>
          <w:spacing w:val="3"/>
          <w:sz w:val="24"/>
          <w:szCs w:val="24"/>
        </w:rPr>
        <w:t>t</w:t>
      </w:r>
      <w:r>
        <w:rPr>
          <w:spacing w:val="-11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noti</w:t>
      </w:r>
      <w:r>
        <w:rPr>
          <w:spacing w:val="4"/>
          <w:sz w:val="24"/>
          <w:szCs w:val="24"/>
        </w:rPr>
        <w:t>f</w:t>
      </w:r>
      <w:r>
        <w:rPr>
          <w:sz w:val="24"/>
          <w:szCs w:val="24"/>
        </w:rPr>
        <w:t>y 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u</w:t>
      </w:r>
      <w:r>
        <w:rPr>
          <w:spacing w:val="-1"/>
          <w:sz w:val="24"/>
          <w:szCs w:val="24"/>
        </w:rPr>
        <w:t>cc</w:t>
      </w:r>
      <w:r>
        <w:rPr>
          <w:spacing w:val="2"/>
          <w:sz w:val="24"/>
          <w:szCs w:val="24"/>
        </w:rPr>
        <w:t>e</w:t>
      </w:r>
      <w:r>
        <w:rPr>
          <w:sz w:val="24"/>
          <w:szCs w:val="24"/>
        </w:rPr>
        <w:t>ssful</w:t>
      </w:r>
      <w:r>
        <w:rPr>
          <w:spacing w:val="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iti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8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re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ist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 l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7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 xml:space="preserve">y 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ing</w:t>
      </w:r>
      <w:r>
        <w:rPr>
          <w:spacing w:val="7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re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ist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 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 its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 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 b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cc</w:t>
      </w:r>
      <w:r>
        <w:rPr>
          <w:spacing w:val="1"/>
          <w:sz w:val="24"/>
          <w:szCs w:val="24"/>
        </w:rPr>
        <w:t>ep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rPr>
          <w:sz w:val="24"/>
          <w:szCs w:val="24"/>
        </w:rPr>
      </w:pPr>
      <w:r>
        <w:rPr>
          <w:sz w:val="24"/>
          <w:szCs w:val="24"/>
        </w:rPr>
        <w:t>31.2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noti</w:t>
      </w:r>
      <w:r>
        <w:rPr>
          <w:spacing w:val="-3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rd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4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onst</w:t>
      </w:r>
      <w:r>
        <w:rPr>
          <w:spacing w:val="-1"/>
          <w:sz w:val="24"/>
          <w:szCs w:val="24"/>
        </w:rPr>
        <w:t>i</w:t>
      </w:r>
      <w:r>
        <w:rPr>
          <w:sz w:val="24"/>
          <w:szCs w:val="24"/>
        </w:rPr>
        <w:t>tute</w:t>
      </w:r>
      <w:r>
        <w:rPr>
          <w:spacing w:val="3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fo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</w:p>
    <w:p w:rsidR="00C461E0" w:rsidRDefault="00D65221">
      <w:pPr>
        <w:ind w:left="548"/>
        <w:rPr>
          <w:sz w:val="24"/>
          <w:szCs w:val="24"/>
        </w:rPr>
      </w:pPr>
      <w:proofErr w:type="gramStart"/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</w:t>
      </w:r>
      <w:proofErr w:type="gramEnd"/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8" w:right="365" w:hanging="548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660" w:header="720" w:footer="720" w:gutter="0"/>
          <w:cols w:num="2" w:space="720" w:equalWidth="0">
            <w:col w:w="1966" w:space="337"/>
            <w:col w:w="7077"/>
          </w:cols>
        </w:sectPr>
      </w:pPr>
      <w:r>
        <w:rPr>
          <w:sz w:val="24"/>
          <w:szCs w:val="24"/>
        </w:rPr>
        <w:t>31.3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Upon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cc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ssful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nishi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of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 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 to</w:t>
      </w:r>
      <w:r>
        <w:rPr>
          <w:spacing w:val="2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 xml:space="preserve">TB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33, 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will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pt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noti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>y</w:t>
      </w:r>
      <w:r>
        <w:rPr>
          <w:spacing w:val="-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eac</w:t>
      </w:r>
      <w:r>
        <w:rPr>
          <w:sz w:val="24"/>
          <w:szCs w:val="24"/>
        </w:rPr>
        <w:t>h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u</w:t>
      </w:r>
      <w:r>
        <w:rPr>
          <w:spacing w:val="3"/>
          <w:sz w:val="24"/>
          <w:szCs w:val="24"/>
        </w:rPr>
        <w:t>ns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cc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 xml:space="preserve">ssful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wi</w:t>
      </w:r>
      <w:r>
        <w:rPr>
          <w:spacing w:val="1"/>
          <w:sz w:val="24"/>
          <w:szCs w:val="24"/>
        </w:rPr>
        <w:t>l</w:t>
      </w:r>
      <w:r>
        <w:rPr>
          <w:sz w:val="24"/>
          <w:szCs w:val="24"/>
        </w:rPr>
        <w:t>l dis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ge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its bid 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5"/>
          <w:sz w:val="24"/>
          <w:szCs w:val="24"/>
        </w:rPr>
        <w:t>t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>B</w:t>
      </w:r>
      <w:r>
        <w:rPr>
          <w:spacing w:val="-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15.</w:t>
      </w:r>
    </w:p>
    <w:p w:rsidR="00C461E0" w:rsidRDefault="00C461E0">
      <w:pPr>
        <w:spacing w:before="9" w:line="240" w:lineRule="exact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660" w:header="720" w:footer="720" w:gutter="0"/>
          <w:cols w:space="720"/>
        </w:sectPr>
      </w:pPr>
    </w:p>
    <w:p w:rsidR="00C461E0" w:rsidRDefault="00D65221">
      <w:pPr>
        <w:spacing w:before="34"/>
        <w:ind w:left="143" w:right="-61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32.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S</w:t>
      </w:r>
      <w:r>
        <w:rPr>
          <w:b/>
          <w:sz w:val="24"/>
          <w:szCs w:val="24"/>
        </w:rPr>
        <w:t>i</w:t>
      </w:r>
      <w:r>
        <w:rPr>
          <w:b/>
          <w:spacing w:val="-2"/>
          <w:sz w:val="24"/>
          <w:szCs w:val="24"/>
        </w:rPr>
        <w:t>g</w:t>
      </w:r>
      <w:r>
        <w:rPr>
          <w:b/>
          <w:spacing w:val="1"/>
          <w:sz w:val="24"/>
          <w:szCs w:val="24"/>
        </w:rPr>
        <w:t>n</w:t>
      </w:r>
      <w:r>
        <w:rPr>
          <w:b/>
          <w:spacing w:val="-2"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g of</w:t>
      </w:r>
    </w:p>
    <w:p w:rsidR="00C461E0" w:rsidRDefault="00D65221">
      <w:pPr>
        <w:spacing w:line="260" w:lineRule="exact"/>
        <w:ind w:left="503"/>
        <w:rPr>
          <w:sz w:val="24"/>
          <w:szCs w:val="24"/>
        </w:rPr>
      </w:pPr>
      <w:r>
        <w:rPr>
          <w:b/>
          <w:sz w:val="24"/>
          <w:szCs w:val="24"/>
        </w:rPr>
        <w:t>Co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t</w:t>
      </w:r>
      <w:r>
        <w:rPr>
          <w:b/>
          <w:spacing w:val="-2"/>
          <w:sz w:val="24"/>
          <w:szCs w:val="24"/>
        </w:rPr>
        <w:t>r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c</w:t>
      </w:r>
      <w:r>
        <w:rPr>
          <w:b/>
          <w:sz w:val="24"/>
          <w:szCs w:val="24"/>
        </w:rPr>
        <w:t>t</w:t>
      </w:r>
    </w:p>
    <w:p w:rsidR="00C461E0" w:rsidRDefault="00D65221">
      <w:pPr>
        <w:spacing w:before="29"/>
        <w:ind w:left="548" w:right="151" w:hanging="548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32.1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At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i</w:t>
      </w:r>
      <w:r>
        <w:rPr>
          <w:sz w:val="24"/>
          <w:szCs w:val="24"/>
        </w:rPr>
        <w:t>me</w:t>
      </w:r>
      <w:r>
        <w:rPr>
          <w:spacing w:val="9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oti</w:t>
      </w:r>
      <w:r>
        <w:rPr>
          <w:spacing w:val="-3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cce</w:t>
      </w:r>
      <w:r>
        <w:rPr>
          <w:sz w:val="24"/>
          <w:szCs w:val="24"/>
        </w:rPr>
        <w:t xml:space="preserve">ssful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its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cce</w:t>
      </w:r>
      <w:r>
        <w:rPr>
          <w:sz w:val="24"/>
          <w:szCs w:val="24"/>
        </w:rPr>
        <w:t>pt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 wi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l 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nd the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rm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idding 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por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 xml:space="preserve">ng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r</w:t>
      </w:r>
      <w:r>
        <w:rPr>
          <w:spacing w:val="2"/>
          <w:sz w:val="24"/>
          <w:szCs w:val="24"/>
        </w:rPr>
        <w:t>e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tw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 xml:space="preserve"> t</w:t>
      </w:r>
      <w:r>
        <w:rPr>
          <w:sz w:val="24"/>
          <w:szCs w:val="24"/>
        </w:rPr>
        <w:t>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rti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8" w:right="149" w:hanging="548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660" w:header="720" w:footer="720" w:gutter="0"/>
          <w:cols w:num="2" w:space="720" w:equalWidth="0">
            <w:col w:w="1526" w:space="777"/>
            <w:col w:w="7077"/>
          </w:cols>
        </w:sectPr>
      </w:pPr>
      <w:r>
        <w:rPr>
          <w:sz w:val="24"/>
          <w:szCs w:val="24"/>
        </w:rPr>
        <w:t>32.2</w:t>
      </w:r>
      <w:r>
        <w:rPr>
          <w:spacing w:val="3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W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 xml:space="preserve">thin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r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 xml:space="preserve">y  (30)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>a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 xml:space="preserve">s </w:t>
      </w:r>
      <w:r>
        <w:rPr>
          <w:spacing w:val="10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 xml:space="preserve">f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ipt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Co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 xml:space="preserve">,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 su</w:t>
      </w:r>
      <w:r>
        <w:rPr>
          <w:spacing w:val="-1"/>
          <w:sz w:val="24"/>
          <w:szCs w:val="24"/>
        </w:rPr>
        <w:t>cce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 xml:space="preserve">ful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l</w:t>
      </w:r>
      <w:r>
        <w:rPr>
          <w:sz w:val="24"/>
          <w:szCs w:val="24"/>
        </w:rPr>
        <w:t xml:space="preserve">l 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n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it to 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.</w:t>
      </w:r>
    </w:p>
    <w:p w:rsidR="00C461E0" w:rsidRDefault="00C461E0">
      <w:pPr>
        <w:spacing w:before="9" w:line="240" w:lineRule="exact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660" w:header="720" w:footer="720" w:gutter="0"/>
          <w:cols w:space="720"/>
        </w:sectPr>
      </w:pPr>
    </w:p>
    <w:p w:rsidR="00C461E0" w:rsidRDefault="00D65221">
      <w:pPr>
        <w:spacing w:before="34"/>
        <w:ind w:left="61" w:right="-41"/>
        <w:jc w:val="center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33</w:t>
      </w:r>
      <w:r>
        <w:rPr>
          <w:b/>
          <w:spacing w:val="41"/>
          <w:sz w:val="24"/>
          <w:szCs w:val="24"/>
        </w:rPr>
        <w:t xml:space="preserve"> </w:t>
      </w:r>
      <w:proofErr w:type="gramStart"/>
      <w:r>
        <w:rPr>
          <w:b/>
          <w:spacing w:val="-3"/>
          <w:sz w:val="24"/>
          <w:szCs w:val="24"/>
        </w:rPr>
        <w:t>P</w:t>
      </w:r>
      <w:r>
        <w:rPr>
          <w:b/>
          <w:spacing w:val="-1"/>
          <w:sz w:val="24"/>
          <w:szCs w:val="24"/>
        </w:rPr>
        <w:t>er</w:t>
      </w:r>
      <w:r>
        <w:rPr>
          <w:b/>
          <w:spacing w:val="4"/>
          <w:sz w:val="24"/>
          <w:szCs w:val="24"/>
        </w:rPr>
        <w:t>f</w:t>
      </w:r>
      <w:r>
        <w:rPr>
          <w:b/>
          <w:sz w:val="24"/>
          <w:szCs w:val="24"/>
        </w:rPr>
        <w:t>o</w:t>
      </w:r>
      <w:r>
        <w:rPr>
          <w:b/>
          <w:spacing w:val="1"/>
          <w:sz w:val="24"/>
          <w:szCs w:val="24"/>
        </w:rPr>
        <w:t>r</w:t>
      </w:r>
      <w:r>
        <w:rPr>
          <w:b/>
          <w:spacing w:val="-1"/>
          <w:sz w:val="24"/>
          <w:szCs w:val="24"/>
        </w:rPr>
        <w:t>m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n</w:t>
      </w:r>
      <w:r>
        <w:rPr>
          <w:b/>
          <w:spacing w:val="-1"/>
          <w:sz w:val="24"/>
          <w:szCs w:val="24"/>
        </w:rPr>
        <w:t>ce</w:t>
      </w:r>
      <w:proofErr w:type="gramEnd"/>
    </w:p>
    <w:p w:rsidR="00C461E0" w:rsidRDefault="00D65221">
      <w:pPr>
        <w:spacing w:line="260" w:lineRule="exact"/>
        <w:ind w:left="426" w:right="421"/>
        <w:jc w:val="center"/>
        <w:rPr>
          <w:sz w:val="24"/>
          <w:szCs w:val="24"/>
        </w:rPr>
      </w:pPr>
      <w:r>
        <w:rPr>
          <w:b/>
          <w:spacing w:val="1"/>
          <w:sz w:val="24"/>
          <w:szCs w:val="24"/>
        </w:rPr>
        <w:t>S</w:t>
      </w:r>
      <w:r>
        <w:rPr>
          <w:b/>
          <w:spacing w:val="-1"/>
          <w:sz w:val="24"/>
          <w:szCs w:val="24"/>
        </w:rPr>
        <w:t>ec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ri</w:t>
      </w:r>
      <w:r>
        <w:rPr>
          <w:b/>
          <w:spacing w:val="-1"/>
          <w:sz w:val="24"/>
          <w:szCs w:val="24"/>
        </w:rPr>
        <w:t>ty</w:t>
      </w:r>
    </w:p>
    <w:p w:rsidR="00C461E0" w:rsidRDefault="00D65221">
      <w:pPr>
        <w:spacing w:before="29"/>
        <w:ind w:left="548" w:right="150" w:hanging="548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33.1</w:t>
      </w:r>
      <w:r>
        <w:rPr>
          <w:spacing w:val="5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W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thin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tw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(20)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>a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s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eipt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noti</w:t>
      </w:r>
      <w:r>
        <w:rPr>
          <w:spacing w:val="-3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ation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rd 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om</w:t>
      </w:r>
      <w:r>
        <w:rPr>
          <w:spacing w:val="39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 xml:space="preserve"> 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proofErr w:type="gramEnd"/>
      <w:r>
        <w:rPr>
          <w:spacing w:val="4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5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ce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sful</w:t>
      </w:r>
      <w:r>
        <w:rPr>
          <w:spacing w:val="3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nish the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 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uri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Cond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ons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of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uri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F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rm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v</w:t>
      </w:r>
      <w:r>
        <w:rPr>
          <w:sz w:val="24"/>
          <w:szCs w:val="24"/>
        </w:rPr>
        <w:t>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the bidding </w:t>
      </w:r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nts,   or 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 xml:space="preserve">in  </w:t>
      </w:r>
      <w:r>
        <w:rPr>
          <w:spacing w:val="1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fo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m   </w:t>
      </w:r>
      <w:r>
        <w:rPr>
          <w:spacing w:val="-1"/>
          <w:sz w:val="24"/>
          <w:szCs w:val="24"/>
        </w:rPr>
        <w:t>acce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ble 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-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8" w:right="151" w:hanging="548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660" w:header="720" w:footer="720" w:gutter="0"/>
          <w:cols w:num="2" w:space="720" w:equalWidth="0">
            <w:col w:w="1775" w:space="527"/>
            <w:col w:w="7078"/>
          </w:cols>
        </w:sectPr>
      </w:pPr>
      <w:r>
        <w:rPr>
          <w:sz w:val="24"/>
          <w:szCs w:val="24"/>
        </w:rPr>
        <w:t>33.2</w:t>
      </w:r>
      <w:r>
        <w:rPr>
          <w:spacing w:val="4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Fa</w:t>
      </w:r>
      <w:r>
        <w:rPr>
          <w:sz w:val="24"/>
          <w:szCs w:val="24"/>
        </w:rPr>
        <w:t>ilu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cce</w:t>
      </w:r>
      <w:r>
        <w:rPr>
          <w:sz w:val="24"/>
          <w:szCs w:val="24"/>
        </w:rPr>
        <w:t>ssful</w:t>
      </w:r>
      <w:r>
        <w:rPr>
          <w:spacing w:val="2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qui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 of</w:t>
      </w:r>
      <w:r>
        <w:rPr>
          <w:spacing w:val="5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>B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32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5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>B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 33.1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2"/>
          <w:sz w:val="24"/>
          <w:szCs w:val="24"/>
        </w:rPr>
        <w:t>n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i</w:t>
      </w:r>
      <w:r>
        <w:rPr>
          <w:sz w:val="24"/>
          <w:szCs w:val="24"/>
        </w:rPr>
        <w:t>tute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ff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rou</w:t>
      </w:r>
      <w:r>
        <w:rPr>
          <w:spacing w:val="-1"/>
          <w:sz w:val="24"/>
          <w:szCs w:val="24"/>
        </w:rPr>
        <w:t>n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s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nnul</w:t>
      </w:r>
      <w:r>
        <w:rPr>
          <w:spacing w:val="1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rd</w:t>
      </w:r>
      <w:r>
        <w:rPr>
          <w:spacing w:val="1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pacing w:val="2"/>
          <w:sz w:val="24"/>
          <w:szCs w:val="24"/>
        </w:rPr>
        <w:t>e</w:t>
      </w:r>
      <w:r>
        <w:rPr>
          <w:sz w:val="24"/>
          <w:szCs w:val="24"/>
        </w:rPr>
        <w:t>itu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</w:p>
    <w:p w:rsidR="00C461E0" w:rsidRDefault="00C461E0">
      <w:pPr>
        <w:spacing w:before="4" w:line="100" w:lineRule="exact"/>
        <w:rPr>
          <w:sz w:val="10"/>
          <w:szCs w:val="10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34" w:line="260" w:lineRule="exact"/>
        <w:ind w:left="2811" w:right="275"/>
        <w:rPr>
          <w:sz w:val="24"/>
          <w:szCs w:val="24"/>
        </w:rPr>
      </w:pPr>
      <w:proofErr w:type="gramStart"/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5"/>
          <w:sz w:val="24"/>
          <w:szCs w:val="24"/>
        </w:rPr>
        <w:t>t</w:t>
      </w:r>
      <w:r>
        <w:rPr>
          <w:spacing w:val="-12"/>
          <w:sz w:val="24"/>
          <w:szCs w:val="24"/>
        </w:rPr>
        <w:t>y</w:t>
      </w:r>
      <w:proofErr w:type="gramEnd"/>
      <w:r>
        <w:rPr>
          <w:sz w:val="24"/>
          <w:szCs w:val="24"/>
        </w:rPr>
        <w:t>,  in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4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4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4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4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4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k</w:t>
      </w:r>
      <w:r>
        <w:rPr>
          <w:sz w:val="24"/>
          <w:szCs w:val="24"/>
        </w:rPr>
        <w:t>e</w:t>
      </w:r>
      <w:r>
        <w:rPr>
          <w:spacing w:val="4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w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rd to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low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w bids.</w:t>
      </w:r>
    </w:p>
    <w:p w:rsidR="00C461E0" w:rsidRDefault="00C461E0">
      <w:pPr>
        <w:spacing w:before="6" w:line="240" w:lineRule="exact"/>
        <w:rPr>
          <w:sz w:val="24"/>
          <w:szCs w:val="24"/>
        </w:rPr>
        <w:sectPr w:rsidR="00C461E0">
          <w:headerReference w:type="default" r:id="rId13"/>
          <w:pgSz w:w="12240" w:h="15840"/>
          <w:pgMar w:top="1000" w:right="1200" w:bottom="280" w:left="1700" w:header="617" w:footer="0" w:gutter="0"/>
          <w:pgNumType w:start="19"/>
          <w:cols w:space="720"/>
        </w:sectPr>
      </w:pPr>
    </w:p>
    <w:p w:rsidR="00C461E0" w:rsidRDefault="00D65221">
      <w:pPr>
        <w:spacing w:before="34"/>
        <w:ind w:left="463" w:right="-41" w:hanging="360"/>
        <w:jc w:val="both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34. C</w:t>
      </w:r>
      <w:r>
        <w:rPr>
          <w:b/>
          <w:spacing w:val="2"/>
          <w:sz w:val="24"/>
          <w:szCs w:val="24"/>
        </w:rPr>
        <w:t>o</w:t>
      </w:r>
      <w:r>
        <w:rPr>
          <w:b/>
          <w:spacing w:val="-1"/>
          <w:sz w:val="24"/>
          <w:szCs w:val="24"/>
        </w:rPr>
        <w:t>rr</w:t>
      </w:r>
      <w:r>
        <w:rPr>
          <w:b/>
          <w:spacing w:val="1"/>
          <w:sz w:val="24"/>
          <w:szCs w:val="24"/>
        </w:rPr>
        <w:t>up</w:t>
      </w:r>
      <w:r>
        <w:rPr>
          <w:b/>
          <w:sz w:val="24"/>
          <w:szCs w:val="24"/>
        </w:rPr>
        <w:t>t</w:t>
      </w:r>
      <w:r>
        <w:rPr>
          <w:b/>
          <w:spacing w:val="11"/>
          <w:sz w:val="24"/>
          <w:szCs w:val="24"/>
        </w:rPr>
        <w:t xml:space="preserve"> </w:t>
      </w:r>
      <w:r>
        <w:rPr>
          <w:b/>
          <w:sz w:val="24"/>
          <w:szCs w:val="24"/>
        </w:rPr>
        <w:t xml:space="preserve">or </w:t>
      </w:r>
      <w:r>
        <w:rPr>
          <w:b/>
          <w:spacing w:val="-3"/>
          <w:sz w:val="24"/>
          <w:szCs w:val="24"/>
        </w:rPr>
        <w:t>F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udu</w:t>
      </w:r>
      <w:r>
        <w:rPr>
          <w:b/>
          <w:sz w:val="24"/>
          <w:szCs w:val="24"/>
        </w:rPr>
        <w:t>l</w:t>
      </w:r>
      <w:r>
        <w:rPr>
          <w:b/>
          <w:spacing w:val="-1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t </w:t>
      </w:r>
      <w:r>
        <w:rPr>
          <w:b/>
          <w:spacing w:val="-3"/>
          <w:sz w:val="24"/>
          <w:szCs w:val="24"/>
        </w:rPr>
        <w:t>P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c</w:t>
      </w:r>
      <w:r>
        <w:rPr>
          <w:b/>
          <w:sz w:val="24"/>
          <w:szCs w:val="24"/>
        </w:rPr>
        <w:t>ti</w:t>
      </w:r>
      <w:r>
        <w:rPr>
          <w:b/>
          <w:spacing w:val="-1"/>
          <w:sz w:val="24"/>
          <w:szCs w:val="24"/>
        </w:rPr>
        <w:t>ces</w:t>
      </w:r>
    </w:p>
    <w:p w:rsidR="00C461E0" w:rsidRDefault="00D65221">
      <w:pPr>
        <w:spacing w:before="29"/>
        <w:ind w:left="548" w:right="153" w:hanging="548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34.1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Gov</w:t>
      </w:r>
      <w:r>
        <w:rPr>
          <w:spacing w:val="-1"/>
          <w:sz w:val="24"/>
          <w:szCs w:val="24"/>
        </w:rPr>
        <w:t>er</w:t>
      </w:r>
      <w:r>
        <w:rPr>
          <w:spacing w:val="2"/>
          <w:sz w:val="24"/>
          <w:szCs w:val="24"/>
        </w:rPr>
        <w:t>n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  of </w:t>
      </w:r>
      <w:r>
        <w:rPr>
          <w:spacing w:val="6"/>
          <w:sz w:val="24"/>
          <w:szCs w:val="24"/>
        </w:rPr>
        <w:t xml:space="preserve"> </w:t>
      </w:r>
      <w:proofErr w:type="spellStart"/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indh</w:t>
      </w:r>
      <w:proofErr w:type="spellEnd"/>
      <w:r>
        <w:rPr>
          <w:sz w:val="24"/>
          <w:szCs w:val="24"/>
        </w:rPr>
        <w:t xml:space="preserve">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quir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 xml:space="preserve">s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 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pacing w:val="1"/>
          <w:sz w:val="24"/>
          <w:szCs w:val="24"/>
        </w:rPr>
        <w:t>’</w:t>
      </w:r>
      <w:r>
        <w:rPr>
          <w:sz w:val="24"/>
          <w:szCs w:val="24"/>
        </w:rPr>
        <w:t xml:space="preserve">s </w:t>
      </w: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luding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ar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 xml:space="preserve">donor 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nci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’  lo</w:t>
      </w:r>
      <w:r>
        <w:rPr>
          <w:spacing w:val="1"/>
          <w:sz w:val="24"/>
          <w:szCs w:val="24"/>
        </w:rPr>
        <w:t>an</w:t>
      </w:r>
      <w:r>
        <w:rPr>
          <w:sz w:val="24"/>
          <w:szCs w:val="24"/>
        </w:rPr>
        <w:t xml:space="preserve">s), 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s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ll 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s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s/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s/Co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rac</w:t>
      </w:r>
      <w:r>
        <w:rPr>
          <w:sz w:val="24"/>
          <w:szCs w:val="24"/>
        </w:rPr>
        <w:t>to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Gov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rn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4"/>
          <w:sz w:val="24"/>
          <w:szCs w:val="24"/>
        </w:rPr>
        <w:t>-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d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ts,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obs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rve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hi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h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du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 t</w:t>
      </w:r>
      <w:r>
        <w:rPr>
          <w:spacing w:val="2"/>
          <w:sz w:val="24"/>
          <w:szCs w:val="24"/>
        </w:rPr>
        <w:t>h</w:t>
      </w:r>
      <w:r>
        <w:rPr>
          <w:sz w:val="24"/>
          <w:szCs w:val="24"/>
        </w:rPr>
        <w:t>e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5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ec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tion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3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ts.  </w:t>
      </w:r>
      <w:r>
        <w:rPr>
          <w:spacing w:val="41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of this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2"/>
          <w:sz w:val="24"/>
          <w:szCs w:val="24"/>
        </w:rPr>
        <w:t>ol</w:t>
      </w:r>
      <w:r>
        <w:rPr>
          <w:sz w:val="24"/>
          <w:szCs w:val="24"/>
        </w:rPr>
        <w:t>i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SPPR</w:t>
      </w:r>
      <w:r>
        <w:rPr>
          <w:sz w:val="24"/>
          <w:szCs w:val="24"/>
        </w:rPr>
        <w:t>A,</w:t>
      </w:r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SP</w:t>
      </w:r>
      <w:r>
        <w:rPr>
          <w:sz w:val="24"/>
          <w:szCs w:val="24"/>
        </w:rPr>
        <w:t>P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3"/>
          <w:sz w:val="24"/>
          <w:szCs w:val="24"/>
        </w:rPr>
        <w:t>c</w:t>
      </w:r>
      <w:r>
        <w:rPr>
          <w:sz w:val="24"/>
          <w:szCs w:val="24"/>
        </w:rPr>
        <w:t>t,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 xml:space="preserve">2009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R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e</w:t>
      </w:r>
      <w:r>
        <w:rPr>
          <w:spacing w:val="-1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un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proofErr w:type="spellEnd"/>
      <w:r>
        <w:rPr>
          <w:sz w:val="24"/>
          <w:szCs w:val="24"/>
        </w:rPr>
        <w:t>:</w:t>
      </w: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ind w:left="1441" w:right="267" w:hanging="900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)         </w:t>
      </w:r>
      <w:r>
        <w:rPr>
          <w:spacing w:val="35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ef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proofErr w:type="gramEnd"/>
      <w:r>
        <w:rPr>
          <w:sz w:val="24"/>
          <w:szCs w:val="24"/>
        </w:rPr>
        <w:t>,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pur</w:t>
      </w:r>
      <w:r>
        <w:rPr>
          <w:spacing w:val="-1"/>
          <w:sz w:val="24"/>
          <w:szCs w:val="24"/>
        </w:rPr>
        <w:t>p</w:t>
      </w:r>
      <w:r>
        <w:rPr>
          <w:spacing w:val="3"/>
          <w:sz w:val="24"/>
          <w:szCs w:val="24"/>
        </w:rPr>
        <w:t>o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this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ovision,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 fo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th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low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ollows: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161" w:right="151"/>
        <w:jc w:val="both"/>
        <w:rPr>
          <w:sz w:val="24"/>
          <w:szCs w:val="24"/>
        </w:rPr>
      </w:pPr>
      <w:r>
        <w:rPr>
          <w:spacing w:val="-1"/>
          <w:sz w:val="24"/>
          <w:szCs w:val="24"/>
        </w:rPr>
        <w:t>(</w:t>
      </w:r>
      <w:proofErr w:type="spellStart"/>
      <w:r>
        <w:rPr>
          <w:sz w:val="24"/>
          <w:szCs w:val="24"/>
        </w:rPr>
        <w:t>i</w:t>
      </w:r>
      <w:proofErr w:type="spellEnd"/>
      <w:r>
        <w:rPr>
          <w:sz w:val="24"/>
          <w:szCs w:val="24"/>
        </w:rPr>
        <w:t xml:space="preserve">)        </w:t>
      </w:r>
      <w:r>
        <w:rPr>
          <w:spacing w:val="-1"/>
          <w:sz w:val="24"/>
          <w:szCs w:val="24"/>
        </w:rPr>
        <w:t>“c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upt 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” </w:t>
      </w:r>
      <w:r>
        <w:rPr>
          <w:spacing w:val="1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 xml:space="preserve">ns 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,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ivin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,  re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iving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so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ng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7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thing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of 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lue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3"/>
          <w:sz w:val="24"/>
          <w:szCs w:val="24"/>
        </w:rPr>
        <w:t>f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tion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pub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ic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ff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l in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6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ec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tio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;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161" w:right="150"/>
        <w:jc w:val="both"/>
        <w:rPr>
          <w:sz w:val="24"/>
          <w:szCs w:val="24"/>
        </w:rPr>
      </w:pP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>ii)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“</w:t>
      </w:r>
      <w:r>
        <w:rPr>
          <w:sz w:val="24"/>
          <w:szCs w:val="24"/>
        </w:rPr>
        <w:t>f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udul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rac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”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ns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 xml:space="preserve">a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isr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p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1"/>
          <w:sz w:val="24"/>
          <w:szCs w:val="24"/>
        </w:rPr>
        <w:t>f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cts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a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ss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or the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ec</w:t>
      </w:r>
      <w:r>
        <w:rPr>
          <w:spacing w:val="1"/>
          <w:sz w:val="24"/>
          <w:szCs w:val="24"/>
        </w:rPr>
        <w:t>u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ion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 xml:space="preserve">of a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 </w:t>
      </w:r>
      <w:r>
        <w:rPr>
          <w:spacing w:val="2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 xml:space="preserve">to 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proofErr w:type="gramEnd"/>
      <w:r>
        <w:rPr>
          <w:sz w:val="24"/>
          <w:szCs w:val="24"/>
        </w:rPr>
        <w:t xml:space="preserve">   det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 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4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 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lud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4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ollu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>ive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rac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 xml:space="preserve">ong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(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rior to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or </w:t>
      </w:r>
      <w:r>
        <w:rPr>
          <w:spacing w:val="-1"/>
          <w:sz w:val="24"/>
          <w:szCs w:val="24"/>
        </w:rPr>
        <w:t>af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sub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ission)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blish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bid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 xml:space="preserve"> a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 xml:space="preserve">non-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pacing w:val="3"/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ti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ive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ls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to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ive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ing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 of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ef</w:t>
      </w:r>
      <w:r>
        <w:rPr>
          <w:sz w:val="24"/>
          <w:szCs w:val="24"/>
        </w:rPr>
        <w:t>its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e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pacing w:val="3"/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ti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ion;</w:t>
      </w:r>
    </w:p>
    <w:p w:rsidR="00C461E0" w:rsidRDefault="00C461E0">
      <w:pPr>
        <w:spacing w:before="18" w:line="280" w:lineRule="exact"/>
        <w:rPr>
          <w:sz w:val="28"/>
          <w:szCs w:val="28"/>
        </w:rPr>
      </w:pPr>
    </w:p>
    <w:p w:rsidR="00C461E0" w:rsidRDefault="00D65221">
      <w:pPr>
        <w:tabs>
          <w:tab w:val="left" w:pos="1440"/>
        </w:tabs>
        <w:ind w:left="1441" w:right="917" w:hanging="1441"/>
        <w:rPr>
          <w:sz w:val="24"/>
          <w:szCs w:val="24"/>
        </w:rPr>
      </w:pPr>
      <w:r>
        <w:rPr>
          <w:sz w:val="24"/>
          <w:szCs w:val="24"/>
        </w:rPr>
        <w:t>(b)</w:t>
      </w:r>
      <w:r>
        <w:rPr>
          <w:sz w:val="24"/>
          <w:szCs w:val="24"/>
        </w:rPr>
        <w:tab/>
        <w:t>will</w:t>
      </w:r>
      <w:r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opos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2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rd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if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it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 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w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rd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s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ng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 xml:space="preserve">rupt 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 xml:space="preserve">or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udul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 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rac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s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ting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 xml:space="preserve">r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c</w:t>
      </w:r>
      <w:r>
        <w:rPr>
          <w:sz w:val="24"/>
          <w:szCs w:val="24"/>
        </w:rPr>
        <w:t>ont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 qu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stion;</w:t>
      </w: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ind w:left="1261" w:right="1068" w:hanging="1261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)               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ibl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ith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ind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fin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 xml:space="preserve">y or 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 xml:space="preserve">for 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 xml:space="preserve">a </w:t>
      </w:r>
      <w:r>
        <w:rPr>
          <w:spacing w:val="42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 xml:space="preserve">iod 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tim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, </w:t>
      </w:r>
      <w:r>
        <w:rPr>
          <w:spacing w:val="3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 xml:space="preserve">o 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</w:p>
    <w:p w:rsidR="00C461E0" w:rsidRDefault="00D65221">
      <w:pPr>
        <w:ind w:left="1261" w:right="266" w:firstLine="26"/>
        <w:rPr>
          <w:sz w:val="24"/>
          <w:szCs w:val="24"/>
        </w:rPr>
      </w:pPr>
      <w:proofErr w:type="gramStart"/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proofErr w:type="gramEnd"/>
      <w:r>
        <w:rPr>
          <w:sz w:val="24"/>
          <w:szCs w:val="24"/>
        </w:rPr>
        <w:t xml:space="preserve"> </w:t>
      </w:r>
      <w:r>
        <w:rPr>
          <w:spacing w:val="34"/>
          <w:sz w:val="24"/>
          <w:szCs w:val="24"/>
        </w:rPr>
        <w:t>a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Gov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rn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2"/>
          <w:sz w:val="24"/>
          <w:szCs w:val="24"/>
        </w:rPr>
        <w:t>-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d  </w:t>
      </w:r>
      <w:r>
        <w:rPr>
          <w:spacing w:val="3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   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 xml:space="preserve">if     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 xml:space="preserve">it at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ti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 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 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 xml:space="preserve">irm </w:t>
      </w:r>
      <w:r>
        <w:rPr>
          <w:spacing w:val="1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</w:p>
    <w:p w:rsidR="00C461E0" w:rsidRDefault="00D65221">
      <w:pPr>
        <w:ind w:left="1244" w:right="1161" w:hanging="46"/>
        <w:rPr>
          <w:sz w:val="24"/>
          <w:szCs w:val="24"/>
        </w:rPr>
      </w:pPr>
      <w:proofErr w:type="gramStart"/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proofErr w:type="gramEnd"/>
      <w:r>
        <w:rPr>
          <w:sz w:val="24"/>
          <w:szCs w:val="24"/>
        </w:rPr>
        <w:t xml:space="preserve"> </w:t>
      </w:r>
      <w:r>
        <w:rPr>
          <w:spacing w:val="1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rupt 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udul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fo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,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utin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,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rn</w:t>
      </w:r>
      <w:r>
        <w:rPr>
          <w:spacing w:val="-1"/>
          <w:sz w:val="24"/>
          <w:szCs w:val="24"/>
        </w:rPr>
        <w:t>me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t- </w:t>
      </w:r>
      <w:r>
        <w:rPr>
          <w:spacing w:val="-3"/>
          <w:sz w:val="24"/>
          <w:szCs w:val="24"/>
        </w:rPr>
        <w:t>f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</w:t>
      </w:r>
    </w:p>
    <w:p w:rsidR="00C461E0" w:rsidRDefault="00D65221">
      <w:pPr>
        <w:ind w:left="481" w:right="409" w:hanging="481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663" w:space="599"/>
            <w:col w:w="7078"/>
          </w:cols>
        </w:sectPr>
      </w:pPr>
      <w:r>
        <w:rPr>
          <w:sz w:val="24"/>
          <w:szCs w:val="24"/>
        </w:rPr>
        <w:t>34.2</w:t>
      </w:r>
      <w:r>
        <w:rPr>
          <w:spacing w:val="4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 xml:space="preserve">rs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 be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rovis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on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in sub</w:t>
      </w:r>
      <w:r>
        <w:rPr>
          <w:spacing w:val="-1"/>
          <w:sz w:val="24"/>
          <w:szCs w:val="24"/>
        </w:rPr>
        <w:t>-c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5.4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ub-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24.1 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G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Con</w:t>
      </w:r>
      <w:r>
        <w:rPr>
          <w:spacing w:val="1"/>
          <w:sz w:val="24"/>
          <w:szCs w:val="24"/>
        </w:rPr>
        <w:t>d</w:t>
      </w:r>
      <w:r>
        <w:rPr>
          <w:sz w:val="24"/>
          <w:szCs w:val="24"/>
        </w:rPr>
        <w:t>itions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5" w:line="240" w:lineRule="exact"/>
        <w:rPr>
          <w:sz w:val="24"/>
          <w:szCs w:val="24"/>
        </w:rPr>
      </w:pPr>
    </w:p>
    <w:p w:rsidR="00C461E0" w:rsidRDefault="00D65221">
      <w:pPr>
        <w:spacing w:before="13"/>
        <w:ind w:left="3510" w:right="4298"/>
        <w:jc w:val="center"/>
        <w:rPr>
          <w:sz w:val="36"/>
          <w:szCs w:val="36"/>
        </w:rPr>
      </w:pPr>
      <w:r>
        <w:rPr>
          <w:b/>
          <w:sz w:val="36"/>
          <w:szCs w:val="36"/>
        </w:rPr>
        <w:t>Pa</w:t>
      </w:r>
      <w:r>
        <w:rPr>
          <w:b/>
          <w:spacing w:val="1"/>
          <w:sz w:val="36"/>
          <w:szCs w:val="36"/>
        </w:rPr>
        <w:t>r</w:t>
      </w:r>
      <w:r>
        <w:rPr>
          <w:b/>
          <w:sz w:val="36"/>
          <w:szCs w:val="36"/>
        </w:rPr>
        <w:t>t O</w:t>
      </w:r>
      <w:r>
        <w:rPr>
          <w:b/>
          <w:spacing w:val="-1"/>
          <w:sz w:val="36"/>
          <w:szCs w:val="36"/>
        </w:rPr>
        <w:t>n</w:t>
      </w:r>
      <w:r>
        <w:rPr>
          <w:b/>
          <w:sz w:val="36"/>
          <w:szCs w:val="36"/>
        </w:rPr>
        <w:t>e</w:t>
      </w:r>
    </w:p>
    <w:p w:rsidR="00C461E0" w:rsidRDefault="00D65221">
      <w:pPr>
        <w:spacing w:before="13"/>
        <w:ind w:left="3514" w:right="4131"/>
        <w:jc w:val="center"/>
        <w:rPr>
          <w:sz w:val="36"/>
          <w:szCs w:val="36"/>
        </w:rPr>
      </w:pPr>
      <w:r>
        <w:rPr>
          <w:b/>
          <w:sz w:val="36"/>
          <w:szCs w:val="36"/>
        </w:rPr>
        <w:t>Sec</w:t>
      </w:r>
      <w:r>
        <w:rPr>
          <w:b/>
          <w:spacing w:val="1"/>
          <w:sz w:val="36"/>
          <w:szCs w:val="36"/>
        </w:rPr>
        <w:t>t</w:t>
      </w:r>
      <w:r>
        <w:rPr>
          <w:b/>
          <w:sz w:val="36"/>
          <w:szCs w:val="36"/>
        </w:rPr>
        <w:t>ion II.</w:t>
      </w:r>
    </w:p>
    <w:p w:rsidR="00C461E0" w:rsidRDefault="00D65221">
      <w:pPr>
        <w:spacing w:before="13"/>
        <w:ind w:left="1771" w:right="2588"/>
        <w:jc w:val="center"/>
        <w:rPr>
          <w:sz w:val="36"/>
          <w:szCs w:val="36"/>
        </w:rPr>
        <w:sectPr w:rsidR="00C461E0">
          <w:pgSz w:w="12240" w:h="15840"/>
          <w:pgMar w:top="1000" w:right="1200" w:bottom="280" w:left="1720" w:header="617" w:footer="0" w:gutter="0"/>
          <w:cols w:space="720"/>
        </w:sectPr>
      </w:pPr>
      <w:r>
        <w:rPr>
          <w:b/>
          <w:sz w:val="36"/>
          <w:szCs w:val="36"/>
        </w:rPr>
        <w:t>G</w:t>
      </w:r>
      <w:r>
        <w:rPr>
          <w:b/>
          <w:spacing w:val="1"/>
          <w:sz w:val="36"/>
          <w:szCs w:val="36"/>
        </w:rPr>
        <w:t>e</w:t>
      </w:r>
      <w:r>
        <w:rPr>
          <w:b/>
          <w:sz w:val="36"/>
          <w:szCs w:val="36"/>
        </w:rPr>
        <w:t>n</w:t>
      </w:r>
      <w:r>
        <w:rPr>
          <w:b/>
          <w:spacing w:val="-3"/>
          <w:sz w:val="36"/>
          <w:szCs w:val="36"/>
        </w:rPr>
        <w:t>e</w:t>
      </w:r>
      <w:r>
        <w:rPr>
          <w:b/>
          <w:sz w:val="36"/>
          <w:szCs w:val="36"/>
        </w:rPr>
        <w:t>ral Co</w:t>
      </w:r>
      <w:r>
        <w:rPr>
          <w:b/>
          <w:spacing w:val="-1"/>
          <w:sz w:val="36"/>
          <w:szCs w:val="36"/>
        </w:rPr>
        <w:t>n</w:t>
      </w:r>
      <w:r>
        <w:rPr>
          <w:b/>
          <w:sz w:val="36"/>
          <w:szCs w:val="36"/>
        </w:rPr>
        <w:t>ditions of</w:t>
      </w:r>
      <w:r>
        <w:rPr>
          <w:b/>
          <w:spacing w:val="1"/>
          <w:sz w:val="36"/>
          <w:szCs w:val="36"/>
        </w:rPr>
        <w:t xml:space="preserve"> </w:t>
      </w:r>
      <w:r>
        <w:rPr>
          <w:b/>
          <w:sz w:val="36"/>
          <w:szCs w:val="36"/>
        </w:rPr>
        <w:t>Co</w:t>
      </w:r>
      <w:r>
        <w:rPr>
          <w:b/>
          <w:spacing w:val="-2"/>
          <w:sz w:val="36"/>
          <w:szCs w:val="36"/>
        </w:rPr>
        <w:t>n</w:t>
      </w:r>
      <w:r>
        <w:rPr>
          <w:b/>
          <w:sz w:val="36"/>
          <w:szCs w:val="36"/>
        </w:rPr>
        <w:t>t</w:t>
      </w:r>
      <w:r>
        <w:rPr>
          <w:b/>
          <w:spacing w:val="1"/>
          <w:sz w:val="36"/>
          <w:szCs w:val="36"/>
        </w:rPr>
        <w:t>r</w:t>
      </w:r>
      <w:r>
        <w:rPr>
          <w:b/>
          <w:sz w:val="36"/>
          <w:szCs w:val="36"/>
        </w:rPr>
        <w:t>act</w:t>
      </w:r>
    </w:p>
    <w:p w:rsidR="00C461E0" w:rsidRDefault="00C461E0">
      <w:pPr>
        <w:spacing w:before="5" w:line="160" w:lineRule="exact"/>
        <w:rPr>
          <w:sz w:val="16"/>
          <w:szCs w:val="16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4"/>
        <w:ind w:left="3614" w:right="3707"/>
        <w:jc w:val="center"/>
        <w:rPr>
          <w:sz w:val="28"/>
          <w:szCs w:val="28"/>
        </w:rPr>
      </w:pPr>
      <w:r>
        <w:rPr>
          <w:b/>
          <w:sz w:val="28"/>
          <w:szCs w:val="28"/>
        </w:rPr>
        <w:t>T</w:t>
      </w:r>
      <w:r>
        <w:rPr>
          <w:b/>
          <w:spacing w:val="1"/>
          <w:sz w:val="28"/>
          <w:szCs w:val="28"/>
        </w:rPr>
        <w:t>a</w:t>
      </w:r>
      <w:r>
        <w:rPr>
          <w:b/>
          <w:spacing w:val="-3"/>
          <w:sz w:val="28"/>
          <w:szCs w:val="28"/>
        </w:rPr>
        <w:t>b</w:t>
      </w:r>
      <w:r>
        <w:rPr>
          <w:b/>
          <w:spacing w:val="1"/>
          <w:sz w:val="28"/>
          <w:szCs w:val="28"/>
        </w:rPr>
        <w:t>l</w:t>
      </w:r>
      <w:r>
        <w:rPr>
          <w:b/>
          <w:sz w:val="28"/>
          <w:szCs w:val="28"/>
        </w:rPr>
        <w:t xml:space="preserve">e </w:t>
      </w:r>
      <w:r>
        <w:rPr>
          <w:b/>
          <w:spacing w:val="-1"/>
          <w:sz w:val="28"/>
          <w:szCs w:val="28"/>
        </w:rPr>
        <w:t>o</w:t>
      </w:r>
      <w:r>
        <w:rPr>
          <w:b/>
          <w:sz w:val="28"/>
          <w:szCs w:val="28"/>
        </w:rPr>
        <w:t xml:space="preserve">f </w:t>
      </w:r>
      <w:r>
        <w:rPr>
          <w:b/>
          <w:spacing w:val="-1"/>
          <w:sz w:val="28"/>
          <w:szCs w:val="28"/>
        </w:rPr>
        <w:t>C</w:t>
      </w:r>
      <w:r>
        <w:rPr>
          <w:b/>
          <w:spacing w:val="1"/>
          <w:sz w:val="28"/>
          <w:szCs w:val="28"/>
        </w:rPr>
        <w:t>la</w:t>
      </w:r>
      <w:r>
        <w:rPr>
          <w:b/>
          <w:spacing w:val="-1"/>
          <w:sz w:val="28"/>
          <w:szCs w:val="28"/>
        </w:rPr>
        <w:t>us</w:t>
      </w:r>
      <w:r>
        <w:rPr>
          <w:b/>
          <w:sz w:val="28"/>
          <w:szCs w:val="28"/>
        </w:rPr>
        <w:t>es</w:t>
      </w:r>
    </w:p>
    <w:p w:rsidR="00C461E0" w:rsidRDefault="00C461E0">
      <w:pPr>
        <w:spacing w:before="11" w:line="260" w:lineRule="exact"/>
        <w:rPr>
          <w:sz w:val="26"/>
          <w:szCs w:val="26"/>
        </w:rPr>
      </w:pPr>
    </w:p>
    <w:p w:rsidR="00C461E0" w:rsidRDefault="00D65221">
      <w:pPr>
        <w:ind w:left="110" w:right="207"/>
        <w:jc w:val="center"/>
      </w:pPr>
      <w:r>
        <w:rPr>
          <w:spacing w:val="1"/>
        </w:rPr>
        <w:t>1</w:t>
      </w:r>
      <w:r>
        <w:t xml:space="preserve">. </w:t>
      </w:r>
      <w:r>
        <w:rPr>
          <w:spacing w:val="3"/>
          <w:w w:val="99"/>
        </w:rPr>
        <w:t>D</w:t>
      </w:r>
      <w:r>
        <w:rPr>
          <w:w w:val="99"/>
          <w:sz w:val="13"/>
          <w:szCs w:val="13"/>
        </w:rPr>
        <w:t>EF</w:t>
      </w:r>
      <w:r>
        <w:rPr>
          <w:spacing w:val="-5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N</w:t>
      </w:r>
      <w:r>
        <w:rPr>
          <w:spacing w:val="-5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T</w:t>
      </w:r>
      <w:r>
        <w:rPr>
          <w:spacing w:val="-5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ONS</w:t>
      </w:r>
      <w:r>
        <w:rPr>
          <w:spacing w:val="1"/>
          <w:w w:val="99"/>
        </w:rPr>
        <w:t>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1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</w:t>
      </w:r>
      <w:r>
        <w:rPr>
          <w:spacing w:val="6"/>
          <w:w w:val="99"/>
        </w:rPr>
        <w:t>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2</w:t>
      </w:r>
      <w:r>
        <w:rPr>
          <w:w w:val="99"/>
        </w:rPr>
        <w:t>2</w:t>
      </w:r>
    </w:p>
    <w:p w:rsidR="00C461E0" w:rsidRDefault="00D65221">
      <w:pPr>
        <w:ind w:left="110" w:right="207"/>
        <w:jc w:val="center"/>
      </w:pPr>
      <w:r>
        <w:rPr>
          <w:spacing w:val="1"/>
        </w:rPr>
        <w:t>2</w:t>
      </w:r>
      <w:r>
        <w:t xml:space="preserve">. </w:t>
      </w:r>
      <w:r>
        <w:rPr>
          <w:w w:val="99"/>
        </w:rPr>
        <w:t>A</w:t>
      </w:r>
      <w:r>
        <w:rPr>
          <w:w w:val="99"/>
          <w:sz w:val="13"/>
          <w:szCs w:val="13"/>
        </w:rPr>
        <w:t>P</w:t>
      </w:r>
      <w:r>
        <w:rPr>
          <w:spacing w:val="2"/>
          <w:w w:val="99"/>
          <w:sz w:val="13"/>
          <w:szCs w:val="13"/>
        </w:rPr>
        <w:t>P</w:t>
      </w:r>
      <w:r>
        <w:rPr>
          <w:spacing w:val="-5"/>
          <w:w w:val="99"/>
          <w:sz w:val="13"/>
          <w:szCs w:val="13"/>
        </w:rPr>
        <w:t>L</w:t>
      </w:r>
      <w:r>
        <w:rPr>
          <w:spacing w:val="-2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C</w:t>
      </w:r>
      <w:r>
        <w:rPr>
          <w:w w:val="99"/>
          <w:sz w:val="13"/>
          <w:szCs w:val="13"/>
        </w:rPr>
        <w:t>A</w:t>
      </w:r>
      <w:r>
        <w:rPr>
          <w:spacing w:val="2"/>
          <w:w w:val="99"/>
          <w:sz w:val="13"/>
          <w:szCs w:val="13"/>
        </w:rPr>
        <w:t>T</w:t>
      </w:r>
      <w:r>
        <w:rPr>
          <w:spacing w:val="-5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ON</w:t>
      </w:r>
      <w:r>
        <w:rPr>
          <w:spacing w:val="1"/>
          <w:w w:val="99"/>
        </w:rPr>
        <w:t>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1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1"/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spacing w:val="4"/>
          <w:w w:val="99"/>
        </w:rPr>
        <w:t>.</w:t>
      </w:r>
      <w:r>
        <w:rPr>
          <w:w w:val="99"/>
        </w:rPr>
        <w:t>.</w:t>
      </w:r>
      <w:r>
        <w:rPr>
          <w:spacing w:val="1"/>
          <w:w w:val="99"/>
        </w:rPr>
        <w:t>2</w:t>
      </w:r>
      <w:r>
        <w:rPr>
          <w:w w:val="99"/>
        </w:rPr>
        <w:t>2</w:t>
      </w:r>
    </w:p>
    <w:p w:rsidR="00C461E0" w:rsidRDefault="00D65221">
      <w:pPr>
        <w:spacing w:before="3"/>
        <w:ind w:left="101" w:right="198"/>
        <w:jc w:val="center"/>
      </w:pPr>
      <w:r>
        <w:rPr>
          <w:spacing w:val="1"/>
        </w:rPr>
        <w:t>3</w:t>
      </w:r>
      <w:r>
        <w:t xml:space="preserve">. </w:t>
      </w:r>
      <w:proofErr w:type="gramStart"/>
      <w:r>
        <w:rPr>
          <w:spacing w:val="-1"/>
        </w:rPr>
        <w:t>C</w:t>
      </w:r>
      <w:r>
        <w:rPr>
          <w:sz w:val="13"/>
          <w:szCs w:val="13"/>
        </w:rPr>
        <w:t>OUNTRY  OF</w:t>
      </w:r>
      <w:proofErr w:type="gramEnd"/>
      <w:r>
        <w:rPr>
          <w:spacing w:val="16"/>
          <w:sz w:val="13"/>
          <w:szCs w:val="13"/>
        </w:rPr>
        <w:t xml:space="preserve"> </w:t>
      </w:r>
      <w:r>
        <w:rPr>
          <w:spacing w:val="3"/>
          <w:w w:val="99"/>
        </w:rPr>
        <w:t>O</w:t>
      </w:r>
      <w:r>
        <w:rPr>
          <w:spacing w:val="2"/>
          <w:w w:val="99"/>
          <w:sz w:val="13"/>
          <w:szCs w:val="13"/>
        </w:rPr>
        <w:t>R</w:t>
      </w:r>
      <w:r>
        <w:rPr>
          <w:spacing w:val="-2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G</w:t>
      </w:r>
      <w:r>
        <w:rPr>
          <w:spacing w:val="-2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N</w:t>
      </w:r>
      <w:r>
        <w:rPr>
          <w:spacing w:val="1"/>
          <w:w w:val="99"/>
        </w:rPr>
        <w:t>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2"/>
          <w:w w:val="99"/>
        </w:rPr>
        <w:t>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</w:t>
      </w:r>
      <w:r>
        <w:rPr>
          <w:spacing w:val="7"/>
          <w:w w:val="99"/>
        </w:rPr>
        <w:t>.</w:t>
      </w:r>
      <w:r>
        <w:rPr>
          <w:spacing w:val="-1"/>
          <w:w w:val="99"/>
        </w:rPr>
        <w:t>23</w:t>
      </w:r>
    </w:p>
    <w:p w:rsidR="00C461E0" w:rsidRDefault="00D65221">
      <w:pPr>
        <w:ind w:left="77" w:right="169"/>
        <w:jc w:val="center"/>
      </w:pPr>
      <w:r>
        <w:rPr>
          <w:spacing w:val="-1"/>
        </w:rPr>
        <w:t>4</w:t>
      </w:r>
      <w:r>
        <w:t>.</w:t>
      </w:r>
      <w:r>
        <w:rPr>
          <w:spacing w:val="-5"/>
        </w:rPr>
        <w:t xml:space="preserve"> </w:t>
      </w:r>
      <w:r>
        <w:t>T</w:t>
      </w:r>
      <w:r>
        <w:rPr>
          <w:spacing w:val="-2"/>
        </w:rPr>
        <w:t>ec</w:t>
      </w:r>
      <w:r>
        <w:rPr>
          <w:spacing w:val="-4"/>
        </w:rPr>
        <w:t>hn</w:t>
      </w:r>
      <w:r>
        <w:rPr>
          <w:spacing w:val="-3"/>
        </w:rPr>
        <w:t>i</w:t>
      </w:r>
      <w:r>
        <w:t>c</w:t>
      </w:r>
      <w:r>
        <w:rPr>
          <w:spacing w:val="-2"/>
        </w:rPr>
        <w:t>a</w:t>
      </w:r>
      <w:r>
        <w:t>l</w:t>
      </w:r>
      <w:r>
        <w:rPr>
          <w:spacing w:val="-13"/>
        </w:rPr>
        <w:t xml:space="preserve"> </w:t>
      </w:r>
      <w:r>
        <w:rPr>
          <w:spacing w:val="-3"/>
          <w:w w:val="99"/>
        </w:rPr>
        <w:t>S</w:t>
      </w:r>
      <w:r>
        <w:rPr>
          <w:spacing w:val="-1"/>
          <w:w w:val="99"/>
        </w:rPr>
        <w:t>p</w:t>
      </w:r>
      <w:r>
        <w:rPr>
          <w:w w:val="99"/>
        </w:rPr>
        <w:t>e</w:t>
      </w:r>
      <w:r>
        <w:rPr>
          <w:spacing w:val="-2"/>
          <w:w w:val="99"/>
        </w:rPr>
        <w:t>c</w:t>
      </w:r>
      <w:r>
        <w:rPr>
          <w:w w:val="99"/>
        </w:rPr>
        <w:t>i</w:t>
      </w:r>
      <w:r>
        <w:rPr>
          <w:spacing w:val="-4"/>
          <w:w w:val="99"/>
        </w:rPr>
        <w:t>f</w:t>
      </w:r>
      <w:r>
        <w:rPr>
          <w:spacing w:val="-3"/>
          <w:w w:val="99"/>
        </w:rPr>
        <w:t>i</w:t>
      </w:r>
      <w:r>
        <w:rPr>
          <w:spacing w:val="-2"/>
          <w:w w:val="99"/>
        </w:rPr>
        <w:t>c</w:t>
      </w:r>
      <w:r>
        <w:rPr>
          <w:w w:val="99"/>
        </w:rPr>
        <w:t>a</w:t>
      </w:r>
      <w:r>
        <w:rPr>
          <w:spacing w:val="-2"/>
          <w:w w:val="99"/>
        </w:rPr>
        <w:t>t</w:t>
      </w:r>
      <w:r>
        <w:rPr>
          <w:spacing w:val="-3"/>
          <w:w w:val="99"/>
        </w:rPr>
        <w:t>i</w:t>
      </w:r>
      <w:r>
        <w:rPr>
          <w:spacing w:val="1"/>
          <w:w w:val="99"/>
        </w:rPr>
        <w:t>o</w:t>
      </w:r>
      <w:r>
        <w:rPr>
          <w:spacing w:val="-4"/>
          <w:w w:val="99"/>
        </w:rPr>
        <w:t>n</w:t>
      </w:r>
      <w:r>
        <w:rPr>
          <w:w w:val="99"/>
        </w:rPr>
        <w:t>……</w:t>
      </w:r>
      <w:r>
        <w:rPr>
          <w:spacing w:val="-2"/>
          <w:w w:val="99"/>
        </w:rPr>
        <w:t>…</w:t>
      </w:r>
      <w:r>
        <w:rPr>
          <w:w w:val="99"/>
        </w:rPr>
        <w:t>…</w:t>
      </w:r>
      <w:r>
        <w:rPr>
          <w:spacing w:val="-2"/>
          <w:w w:val="99"/>
        </w:rPr>
        <w:t>…</w:t>
      </w:r>
      <w:r>
        <w:rPr>
          <w:w w:val="99"/>
        </w:rPr>
        <w:t>…</w:t>
      </w:r>
      <w:r>
        <w:rPr>
          <w:spacing w:val="-2"/>
          <w:w w:val="99"/>
        </w:rPr>
        <w:t>…</w:t>
      </w:r>
      <w:r>
        <w:rPr>
          <w:spacing w:val="1"/>
          <w:w w:val="99"/>
        </w:rPr>
        <w:t>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1"/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spacing w:val="4"/>
          <w:w w:val="99"/>
        </w:rPr>
        <w:t>.</w:t>
      </w:r>
      <w:r>
        <w:rPr>
          <w:spacing w:val="1"/>
          <w:w w:val="99"/>
        </w:rPr>
        <w:t>23</w:t>
      </w:r>
    </w:p>
    <w:p w:rsidR="00C461E0" w:rsidRDefault="00D65221">
      <w:pPr>
        <w:ind w:left="110" w:right="203"/>
        <w:jc w:val="center"/>
      </w:pPr>
      <w:r>
        <w:rPr>
          <w:spacing w:val="1"/>
        </w:rPr>
        <w:t>5</w:t>
      </w:r>
      <w:r>
        <w:t xml:space="preserve">. </w:t>
      </w:r>
      <w:proofErr w:type="gramStart"/>
      <w:r>
        <w:rPr>
          <w:spacing w:val="3"/>
        </w:rPr>
        <w:t>U</w:t>
      </w:r>
      <w:r>
        <w:rPr>
          <w:spacing w:val="-2"/>
          <w:sz w:val="13"/>
          <w:szCs w:val="13"/>
        </w:rPr>
        <w:t>S</w:t>
      </w:r>
      <w:r>
        <w:rPr>
          <w:sz w:val="13"/>
          <w:szCs w:val="13"/>
        </w:rPr>
        <w:t xml:space="preserve">E </w:t>
      </w:r>
      <w:r>
        <w:rPr>
          <w:spacing w:val="2"/>
          <w:sz w:val="13"/>
          <w:szCs w:val="13"/>
        </w:rPr>
        <w:t xml:space="preserve"> </w:t>
      </w:r>
      <w:r>
        <w:rPr>
          <w:sz w:val="13"/>
          <w:szCs w:val="13"/>
        </w:rPr>
        <w:t>OF</w:t>
      </w:r>
      <w:proofErr w:type="gramEnd"/>
      <w:r>
        <w:rPr>
          <w:spacing w:val="16"/>
          <w:sz w:val="13"/>
          <w:szCs w:val="13"/>
        </w:rPr>
        <w:t xml:space="preserve"> </w:t>
      </w:r>
      <w:r>
        <w:rPr>
          <w:spacing w:val="-1"/>
        </w:rPr>
        <w:t>C</w:t>
      </w:r>
      <w:r>
        <w:rPr>
          <w:spacing w:val="2"/>
          <w:sz w:val="13"/>
          <w:szCs w:val="13"/>
        </w:rPr>
        <w:t>O</w:t>
      </w:r>
      <w:r>
        <w:rPr>
          <w:sz w:val="13"/>
          <w:szCs w:val="13"/>
        </w:rPr>
        <w:t>NTR</w:t>
      </w:r>
      <w:r>
        <w:rPr>
          <w:spacing w:val="-2"/>
          <w:sz w:val="13"/>
          <w:szCs w:val="13"/>
        </w:rPr>
        <w:t>A</w:t>
      </w:r>
      <w:r>
        <w:rPr>
          <w:sz w:val="13"/>
          <w:szCs w:val="13"/>
        </w:rPr>
        <w:t>CT</w:t>
      </w:r>
      <w:r>
        <w:rPr>
          <w:spacing w:val="30"/>
          <w:sz w:val="13"/>
          <w:szCs w:val="13"/>
        </w:rPr>
        <w:t xml:space="preserve"> </w:t>
      </w:r>
      <w:r>
        <w:rPr>
          <w:spacing w:val="3"/>
        </w:rPr>
        <w:t>D</w:t>
      </w:r>
      <w:r>
        <w:rPr>
          <w:sz w:val="13"/>
          <w:szCs w:val="13"/>
        </w:rPr>
        <w:t>O</w:t>
      </w:r>
      <w:r>
        <w:rPr>
          <w:spacing w:val="2"/>
          <w:sz w:val="13"/>
          <w:szCs w:val="13"/>
        </w:rPr>
        <w:t>C</w:t>
      </w:r>
      <w:r>
        <w:rPr>
          <w:sz w:val="13"/>
          <w:szCs w:val="13"/>
        </w:rPr>
        <w:t>UM</w:t>
      </w:r>
      <w:r>
        <w:rPr>
          <w:spacing w:val="3"/>
          <w:sz w:val="13"/>
          <w:szCs w:val="13"/>
        </w:rPr>
        <w:t>E</w:t>
      </w:r>
      <w:r>
        <w:rPr>
          <w:sz w:val="13"/>
          <w:szCs w:val="13"/>
        </w:rPr>
        <w:t>NTS</w:t>
      </w:r>
      <w:r>
        <w:rPr>
          <w:spacing w:val="29"/>
          <w:sz w:val="13"/>
          <w:szCs w:val="13"/>
        </w:rPr>
        <w:t xml:space="preserve"> </w:t>
      </w:r>
      <w:r>
        <w:rPr>
          <w:spacing w:val="-2"/>
          <w:sz w:val="13"/>
          <w:szCs w:val="13"/>
        </w:rPr>
        <w:t>A</w:t>
      </w:r>
      <w:r>
        <w:rPr>
          <w:sz w:val="13"/>
          <w:szCs w:val="13"/>
        </w:rPr>
        <w:t xml:space="preserve">ND </w:t>
      </w:r>
      <w:r>
        <w:rPr>
          <w:spacing w:val="2"/>
          <w:sz w:val="13"/>
          <w:szCs w:val="13"/>
        </w:rPr>
        <w:t xml:space="preserve"> </w:t>
      </w:r>
      <w:r>
        <w:rPr>
          <w:spacing w:val="1"/>
        </w:rPr>
        <w:t>I</w:t>
      </w:r>
      <w:r>
        <w:rPr>
          <w:sz w:val="13"/>
          <w:szCs w:val="13"/>
        </w:rPr>
        <w:t>N</w:t>
      </w:r>
      <w:r>
        <w:rPr>
          <w:spacing w:val="2"/>
          <w:sz w:val="13"/>
          <w:szCs w:val="13"/>
        </w:rPr>
        <w:t>F</w:t>
      </w:r>
      <w:r>
        <w:rPr>
          <w:sz w:val="13"/>
          <w:szCs w:val="13"/>
        </w:rPr>
        <w:t>OR</w:t>
      </w:r>
      <w:r>
        <w:rPr>
          <w:spacing w:val="2"/>
          <w:sz w:val="13"/>
          <w:szCs w:val="13"/>
        </w:rPr>
        <w:t>M</w:t>
      </w:r>
      <w:r>
        <w:rPr>
          <w:spacing w:val="-2"/>
          <w:sz w:val="13"/>
          <w:szCs w:val="13"/>
        </w:rPr>
        <w:t>A</w:t>
      </w:r>
      <w:r>
        <w:rPr>
          <w:spacing w:val="2"/>
          <w:sz w:val="13"/>
          <w:szCs w:val="13"/>
        </w:rPr>
        <w:t>T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ON</w:t>
      </w:r>
      <w:r>
        <w:t>;</w:t>
      </w:r>
      <w:r>
        <w:rPr>
          <w:spacing w:val="-10"/>
        </w:rPr>
        <w:t xml:space="preserve"> </w:t>
      </w:r>
      <w:r>
        <w:rPr>
          <w:spacing w:val="1"/>
        </w:rPr>
        <w:t>I</w:t>
      </w:r>
      <w:r>
        <w:rPr>
          <w:spacing w:val="2"/>
          <w:sz w:val="13"/>
          <w:szCs w:val="13"/>
        </w:rPr>
        <w:t>N</w:t>
      </w:r>
      <w:r>
        <w:rPr>
          <w:spacing w:val="-2"/>
          <w:sz w:val="13"/>
          <w:szCs w:val="13"/>
        </w:rPr>
        <w:t>S</w:t>
      </w:r>
      <w:r>
        <w:rPr>
          <w:sz w:val="13"/>
          <w:szCs w:val="13"/>
        </w:rPr>
        <w:t>PE</w:t>
      </w:r>
      <w:r>
        <w:rPr>
          <w:spacing w:val="2"/>
          <w:sz w:val="13"/>
          <w:szCs w:val="13"/>
        </w:rPr>
        <w:t>CT</w:t>
      </w:r>
      <w:r>
        <w:rPr>
          <w:spacing w:val="-7"/>
          <w:sz w:val="13"/>
          <w:szCs w:val="13"/>
        </w:rPr>
        <w:t>I</w:t>
      </w:r>
      <w:r>
        <w:rPr>
          <w:spacing w:val="2"/>
          <w:sz w:val="13"/>
          <w:szCs w:val="13"/>
        </w:rPr>
        <w:t>O</w:t>
      </w:r>
      <w:r>
        <w:rPr>
          <w:sz w:val="13"/>
          <w:szCs w:val="13"/>
        </w:rPr>
        <w:t>N</w:t>
      </w:r>
      <w:r>
        <w:rPr>
          <w:spacing w:val="32"/>
          <w:sz w:val="13"/>
          <w:szCs w:val="13"/>
        </w:rPr>
        <w:t xml:space="preserve"> </w:t>
      </w:r>
      <w:r>
        <w:rPr>
          <w:spacing w:val="-2"/>
          <w:sz w:val="13"/>
          <w:szCs w:val="13"/>
        </w:rPr>
        <w:t>A</w:t>
      </w:r>
      <w:r>
        <w:rPr>
          <w:sz w:val="13"/>
          <w:szCs w:val="13"/>
        </w:rPr>
        <w:t xml:space="preserve">ND </w:t>
      </w:r>
      <w:r>
        <w:rPr>
          <w:spacing w:val="4"/>
          <w:sz w:val="13"/>
          <w:szCs w:val="13"/>
        </w:rPr>
        <w:t xml:space="preserve"> </w:t>
      </w:r>
      <w:r>
        <w:t>A</w:t>
      </w:r>
      <w:r>
        <w:rPr>
          <w:sz w:val="13"/>
          <w:szCs w:val="13"/>
        </w:rPr>
        <w:t>U</w:t>
      </w:r>
      <w:r>
        <w:rPr>
          <w:spacing w:val="5"/>
          <w:sz w:val="13"/>
          <w:szCs w:val="13"/>
        </w:rPr>
        <w:t>D</w:t>
      </w:r>
      <w:r>
        <w:rPr>
          <w:spacing w:val="-5"/>
          <w:sz w:val="13"/>
          <w:szCs w:val="13"/>
        </w:rPr>
        <w:t>I</w:t>
      </w:r>
      <w:r>
        <w:rPr>
          <w:sz w:val="13"/>
          <w:szCs w:val="13"/>
        </w:rPr>
        <w:t xml:space="preserve">T  BY </w:t>
      </w:r>
      <w:r>
        <w:rPr>
          <w:spacing w:val="5"/>
          <w:sz w:val="13"/>
          <w:szCs w:val="13"/>
        </w:rPr>
        <w:t xml:space="preserve"> </w:t>
      </w:r>
      <w:r>
        <w:rPr>
          <w:spacing w:val="2"/>
          <w:sz w:val="13"/>
          <w:szCs w:val="13"/>
        </w:rPr>
        <w:t>T</w:t>
      </w:r>
      <w:r>
        <w:rPr>
          <w:sz w:val="13"/>
          <w:szCs w:val="13"/>
        </w:rPr>
        <w:t>HE</w:t>
      </w:r>
      <w:r>
        <w:rPr>
          <w:spacing w:val="18"/>
          <w:sz w:val="13"/>
          <w:szCs w:val="13"/>
        </w:rPr>
        <w:t xml:space="preserve"> </w:t>
      </w:r>
      <w:r>
        <w:rPr>
          <w:w w:val="99"/>
          <w:sz w:val="13"/>
          <w:szCs w:val="13"/>
        </w:rPr>
        <w:t>OVE</w:t>
      </w:r>
      <w:r>
        <w:rPr>
          <w:spacing w:val="2"/>
          <w:w w:val="99"/>
          <w:sz w:val="13"/>
          <w:szCs w:val="13"/>
        </w:rPr>
        <w:t>RN</w:t>
      </w:r>
      <w:r>
        <w:rPr>
          <w:w w:val="99"/>
          <w:sz w:val="13"/>
          <w:szCs w:val="13"/>
        </w:rPr>
        <w:t>M</w:t>
      </w:r>
      <w:r>
        <w:rPr>
          <w:spacing w:val="2"/>
          <w:w w:val="99"/>
          <w:sz w:val="13"/>
          <w:szCs w:val="13"/>
        </w:rPr>
        <w:t>E</w:t>
      </w:r>
      <w:r>
        <w:rPr>
          <w:w w:val="99"/>
          <w:sz w:val="13"/>
          <w:szCs w:val="13"/>
        </w:rPr>
        <w:t>N</w:t>
      </w:r>
      <w:r>
        <w:rPr>
          <w:spacing w:val="-2"/>
          <w:w w:val="99"/>
          <w:sz w:val="13"/>
          <w:szCs w:val="13"/>
        </w:rPr>
        <w:t>T</w:t>
      </w:r>
      <w:r>
        <w:rPr>
          <w:spacing w:val="1"/>
          <w:w w:val="99"/>
        </w:rPr>
        <w:t>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5"/>
          <w:w w:val="99"/>
        </w:rPr>
        <w:t>.</w:t>
      </w:r>
      <w:r>
        <w:rPr>
          <w:spacing w:val="1"/>
          <w:w w:val="99"/>
        </w:rPr>
        <w:t>23</w:t>
      </w:r>
    </w:p>
    <w:p w:rsidR="00C461E0" w:rsidRDefault="00D65221">
      <w:pPr>
        <w:spacing w:line="220" w:lineRule="exact"/>
        <w:ind w:left="108" w:right="203"/>
        <w:jc w:val="center"/>
      </w:pPr>
      <w:r>
        <w:rPr>
          <w:spacing w:val="1"/>
        </w:rPr>
        <w:t>6</w:t>
      </w:r>
      <w:r>
        <w:t xml:space="preserve">. </w:t>
      </w:r>
      <w:r>
        <w:rPr>
          <w:spacing w:val="2"/>
        </w:rPr>
        <w:t>P</w:t>
      </w:r>
      <w:r>
        <w:rPr>
          <w:spacing w:val="-2"/>
          <w:sz w:val="13"/>
          <w:szCs w:val="13"/>
        </w:rPr>
        <w:t>A</w:t>
      </w:r>
      <w:r>
        <w:rPr>
          <w:sz w:val="13"/>
          <w:szCs w:val="13"/>
        </w:rPr>
        <w:t>TENT</w:t>
      </w:r>
      <w:r>
        <w:rPr>
          <w:spacing w:val="17"/>
          <w:sz w:val="13"/>
          <w:szCs w:val="13"/>
        </w:rPr>
        <w:t xml:space="preserve"> </w:t>
      </w:r>
      <w:r>
        <w:rPr>
          <w:spacing w:val="2"/>
          <w:w w:val="99"/>
        </w:rPr>
        <w:t>R</w:t>
      </w:r>
      <w:r>
        <w:rPr>
          <w:spacing w:val="-5"/>
          <w:w w:val="99"/>
          <w:sz w:val="13"/>
          <w:szCs w:val="13"/>
        </w:rPr>
        <w:t>I</w:t>
      </w:r>
      <w:r>
        <w:rPr>
          <w:w w:val="99"/>
          <w:sz w:val="13"/>
          <w:szCs w:val="13"/>
        </w:rPr>
        <w:t>GH</w:t>
      </w:r>
      <w:r>
        <w:rPr>
          <w:spacing w:val="2"/>
          <w:w w:val="99"/>
          <w:sz w:val="13"/>
          <w:szCs w:val="13"/>
        </w:rPr>
        <w:t>T</w:t>
      </w:r>
      <w:r>
        <w:rPr>
          <w:spacing w:val="-2"/>
          <w:w w:val="99"/>
          <w:sz w:val="13"/>
          <w:szCs w:val="13"/>
        </w:rPr>
        <w:t>S</w:t>
      </w:r>
      <w:r>
        <w:rPr>
          <w:spacing w:val="1"/>
          <w:w w:val="99"/>
        </w:rPr>
        <w:t>................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</w:t>
      </w:r>
      <w:r>
        <w:rPr>
          <w:spacing w:val="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</w:t>
      </w:r>
      <w:r>
        <w:rPr>
          <w:spacing w:val="1"/>
          <w:w w:val="99"/>
        </w:rPr>
        <w:t>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7"/>
          <w:w w:val="99"/>
        </w:rPr>
        <w:t>.</w:t>
      </w:r>
      <w:r>
        <w:rPr>
          <w:spacing w:val="1"/>
          <w:w w:val="99"/>
        </w:rPr>
        <w:t>24</w:t>
      </w:r>
    </w:p>
    <w:p w:rsidR="00C461E0" w:rsidRDefault="00D65221">
      <w:pPr>
        <w:spacing w:before="3"/>
        <w:ind w:left="113" w:right="205"/>
        <w:jc w:val="center"/>
      </w:pPr>
      <w:r>
        <w:rPr>
          <w:spacing w:val="1"/>
        </w:rPr>
        <w:t>7</w:t>
      </w:r>
      <w:r>
        <w:t xml:space="preserve">. </w:t>
      </w:r>
      <w:r>
        <w:rPr>
          <w:spacing w:val="2"/>
        </w:rPr>
        <w:t>P</w:t>
      </w:r>
      <w:r>
        <w:rPr>
          <w:sz w:val="13"/>
          <w:szCs w:val="13"/>
        </w:rPr>
        <w:t>ERFO</w:t>
      </w:r>
      <w:r>
        <w:rPr>
          <w:spacing w:val="2"/>
          <w:sz w:val="13"/>
          <w:szCs w:val="13"/>
        </w:rPr>
        <w:t>RM</w:t>
      </w:r>
      <w:r>
        <w:rPr>
          <w:sz w:val="13"/>
          <w:szCs w:val="13"/>
        </w:rPr>
        <w:t>AN</w:t>
      </w:r>
      <w:r>
        <w:rPr>
          <w:spacing w:val="2"/>
          <w:sz w:val="13"/>
          <w:szCs w:val="13"/>
        </w:rPr>
        <w:t>C</w:t>
      </w:r>
      <w:r>
        <w:rPr>
          <w:sz w:val="13"/>
          <w:szCs w:val="13"/>
        </w:rPr>
        <w:t>E</w:t>
      </w:r>
      <w:r>
        <w:rPr>
          <w:spacing w:val="11"/>
          <w:sz w:val="13"/>
          <w:szCs w:val="13"/>
        </w:rPr>
        <w:t xml:space="preserve"> </w:t>
      </w:r>
      <w:r>
        <w:rPr>
          <w:w w:val="99"/>
        </w:rPr>
        <w:t>S</w:t>
      </w:r>
      <w:r>
        <w:rPr>
          <w:w w:val="99"/>
          <w:sz w:val="13"/>
          <w:szCs w:val="13"/>
        </w:rPr>
        <w:t>ECU</w:t>
      </w:r>
      <w:r>
        <w:rPr>
          <w:spacing w:val="5"/>
          <w:w w:val="99"/>
          <w:sz w:val="13"/>
          <w:szCs w:val="13"/>
        </w:rPr>
        <w:t>R</w:t>
      </w:r>
      <w:r>
        <w:rPr>
          <w:spacing w:val="-7"/>
          <w:w w:val="99"/>
          <w:sz w:val="13"/>
          <w:szCs w:val="13"/>
        </w:rPr>
        <w:t>I</w:t>
      </w:r>
      <w:r>
        <w:rPr>
          <w:w w:val="99"/>
          <w:sz w:val="13"/>
          <w:szCs w:val="13"/>
        </w:rPr>
        <w:t>TY</w:t>
      </w:r>
      <w:r>
        <w:rPr>
          <w:spacing w:val="1"/>
          <w:w w:val="99"/>
        </w:rPr>
        <w:t>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</w:t>
      </w:r>
      <w:r>
        <w:rPr>
          <w:spacing w:val="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3"/>
          <w:w w:val="99"/>
        </w:rPr>
        <w:t>..</w:t>
      </w:r>
      <w:r>
        <w:rPr>
          <w:spacing w:val="1"/>
          <w:w w:val="99"/>
        </w:rPr>
        <w:t>.24</w:t>
      </w:r>
    </w:p>
    <w:p w:rsidR="00C461E0" w:rsidRDefault="00D65221">
      <w:pPr>
        <w:ind w:left="103" w:right="196"/>
        <w:jc w:val="center"/>
      </w:pPr>
      <w:r>
        <w:rPr>
          <w:spacing w:val="1"/>
        </w:rPr>
        <w:t>8</w:t>
      </w:r>
      <w:r>
        <w:t xml:space="preserve">. </w:t>
      </w:r>
      <w:r>
        <w:rPr>
          <w:spacing w:val="1"/>
        </w:rPr>
        <w:t>I</w:t>
      </w:r>
      <w:r>
        <w:rPr>
          <w:sz w:val="13"/>
          <w:szCs w:val="13"/>
        </w:rPr>
        <w:t>N</w:t>
      </w:r>
      <w:r>
        <w:rPr>
          <w:spacing w:val="-2"/>
          <w:sz w:val="13"/>
          <w:szCs w:val="13"/>
        </w:rPr>
        <w:t>S</w:t>
      </w:r>
      <w:r>
        <w:rPr>
          <w:sz w:val="13"/>
          <w:szCs w:val="13"/>
        </w:rPr>
        <w:t>PEC</w:t>
      </w:r>
      <w:r>
        <w:rPr>
          <w:spacing w:val="2"/>
          <w:sz w:val="13"/>
          <w:szCs w:val="13"/>
        </w:rPr>
        <w:t>T</w:t>
      </w:r>
      <w:r>
        <w:rPr>
          <w:spacing w:val="-2"/>
          <w:sz w:val="13"/>
          <w:szCs w:val="13"/>
        </w:rPr>
        <w:t>I</w:t>
      </w:r>
      <w:r>
        <w:rPr>
          <w:sz w:val="13"/>
          <w:szCs w:val="13"/>
        </w:rPr>
        <w:t>O</w:t>
      </w:r>
      <w:r>
        <w:rPr>
          <w:spacing w:val="2"/>
          <w:sz w:val="13"/>
          <w:szCs w:val="13"/>
        </w:rPr>
        <w:t>N</w:t>
      </w:r>
      <w:r>
        <w:rPr>
          <w:sz w:val="13"/>
          <w:szCs w:val="13"/>
        </w:rPr>
        <w:t>S</w:t>
      </w:r>
      <w:r>
        <w:rPr>
          <w:spacing w:val="29"/>
          <w:sz w:val="13"/>
          <w:szCs w:val="13"/>
        </w:rPr>
        <w:t xml:space="preserve"> </w:t>
      </w:r>
      <w:r>
        <w:rPr>
          <w:sz w:val="13"/>
          <w:szCs w:val="13"/>
        </w:rPr>
        <w:t>A</w:t>
      </w:r>
      <w:r>
        <w:rPr>
          <w:spacing w:val="2"/>
          <w:sz w:val="13"/>
          <w:szCs w:val="13"/>
        </w:rPr>
        <w:t>N</w:t>
      </w:r>
      <w:r>
        <w:rPr>
          <w:sz w:val="13"/>
          <w:szCs w:val="13"/>
        </w:rPr>
        <w:t>D</w:t>
      </w:r>
      <w:r>
        <w:rPr>
          <w:spacing w:val="18"/>
          <w:sz w:val="13"/>
          <w:szCs w:val="13"/>
        </w:rPr>
        <w:t xml:space="preserve"> </w:t>
      </w:r>
      <w:r>
        <w:rPr>
          <w:spacing w:val="3"/>
          <w:w w:val="99"/>
        </w:rPr>
        <w:t>T</w:t>
      </w:r>
      <w:r>
        <w:rPr>
          <w:w w:val="99"/>
          <w:sz w:val="13"/>
          <w:szCs w:val="13"/>
        </w:rPr>
        <w:t>E</w:t>
      </w:r>
      <w:r>
        <w:rPr>
          <w:spacing w:val="-2"/>
          <w:w w:val="99"/>
          <w:sz w:val="13"/>
          <w:szCs w:val="13"/>
        </w:rPr>
        <w:t>S</w:t>
      </w:r>
      <w:r>
        <w:rPr>
          <w:spacing w:val="2"/>
          <w:w w:val="99"/>
          <w:sz w:val="13"/>
          <w:szCs w:val="13"/>
        </w:rPr>
        <w:t>T</w:t>
      </w:r>
      <w:r>
        <w:rPr>
          <w:spacing w:val="-2"/>
          <w:w w:val="99"/>
          <w:sz w:val="13"/>
          <w:szCs w:val="13"/>
        </w:rPr>
        <w:t>S</w:t>
      </w:r>
      <w:r>
        <w:rPr>
          <w:spacing w:val="1"/>
          <w:w w:val="99"/>
        </w:rPr>
        <w:t>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2"/>
          <w:w w:val="99"/>
        </w:rPr>
        <w:t>.</w:t>
      </w:r>
      <w:r>
        <w:rPr>
          <w:spacing w:val="1"/>
          <w:w w:val="99"/>
        </w:rPr>
        <w:t>...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spacing w:val="2"/>
          <w:w w:val="99"/>
        </w:rPr>
        <w:t>.</w:t>
      </w:r>
      <w:r>
        <w:rPr>
          <w:spacing w:val="1"/>
          <w:w w:val="99"/>
        </w:rPr>
        <w:t>24</w:t>
      </w:r>
    </w:p>
    <w:p w:rsidR="00C461E0" w:rsidRDefault="00D65221">
      <w:pPr>
        <w:spacing w:before="3"/>
        <w:ind w:left="106" w:right="203"/>
        <w:jc w:val="center"/>
      </w:pPr>
      <w:r>
        <w:rPr>
          <w:spacing w:val="1"/>
        </w:rPr>
        <w:t>9</w:t>
      </w:r>
      <w:r>
        <w:t xml:space="preserve">. </w:t>
      </w:r>
      <w:r>
        <w:rPr>
          <w:spacing w:val="2"/>
          <w:w w:val="99"/>
        </w:rPr>
        <w:t>P</w:t>
      </w:r>
      <w:r>
        <w:rPr>
          <w:spacing w:val="-2"/>
          <w:w w:val="99"/>
          <w:sz w:val="13"/>
          <w:szCs w:val="13"/>
        </w:rPr>
        <w:t>A</w:t>
      </w:r>
      <w:r>
        <w:rPr>
          <w:w w:val="99"/>
          <w:sz w:val="13"/>
          <w:szCs w:val="13"/>
        </w:rPr>
        <w:t>C</w:t>
      </w:r>
      <w:r>
        <w:rPr>
          <w:spacing w:val="2"/>
          <w:w w:val="99"/>
          <w:sz w:val="13"/>
          <w:szCs w:val="13"/>
        </w:rPr>
        <w:t>K</w:t>
      </w:r>
      <w:r>
        <w:rPr>
          <w:spacing w:val="-2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N</w:t>
      </w:r>
      <w:r>
        <w:rPr>
          <w:w w:val="99"/>
          <w:sz w:val="13"/>
          <w:szCs w:val="13"/>
        </w:rPr>
        <w:t>G</w:t>
      </w:r>
      <w:r>
        <w:rPr>
          <w:spacing w:val="1"/>
          <w:w w:val="99"/>
        </w:rPr>
        <w:t>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2"/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</w:t>
      </w:r>
      <w:r>
        <w:rPr>
          <w:spacing w:val="6"/>
          <w:w w:val="99"/>
        </w:rPr>
        <w:t>.</w:t>
      </w:r>
      <w:r>
        <w:rPr>
          <w:spacing w:val="-1"/>
          <w:w w:val="99"/>
        </w:rPr>
        <w:t>25</w:t>
      </w:r>
    </w:p>
    <w:p w:rsidR="00C461E0" w:rsidRDefault="00D65221">
      <w:pPr>
        <w:spacing w:line="220" w:lineRule="exact"/>
        <w:ind w:left="103" w:right="197"/>
        <w:jc w:val="center"/>
      </w:pPr>
      <w:r>
        <w:rPr>
          <w:spacing w:val="1"/>
        </w:rPr>
        <w:t>10</w:t>
      </w:r>
      <w:r>
        <w:t>.</w:t>
      </w:r>
      <w:r>
        <w:rPr>
          <w:spacing w:val="-2"/>
        </w:rPr>
        <w:t xml:space="preserve"> </w:t>
      </w:r>
      <w:proofErr w:type="gramStart"/>
      <w:r>
        <w:rPr>
          <w:spacing w:val="3"/>
        </w:rPr>
        <w:t>D</w:t>
      </w:r>
      <w:r>
        <w:rPr>
          <w:sz w:val="13"/>
          <w:szCs w:val="13"/>
        </w:rPr>
        <w:t>E</w:t>
      </w:r>
      <w:r>
        <w:rPr>
          <w:spacing w:val="-5"/>
          <w:sz w:val="13"/>
          <w:szCs w:val="13"/>
        </w:rPr>
        <w:t>LI</w:t>
      </w:r>
      <w:r>
        <w:rPr>
          <w:sz w:val="13"/>
          <w:szCs w:val="13"/>
        </w:rPr>
        <w:t>VE</w:t>
      </w:r>
      <w:r>
        <w:rPr>
          <w:spacing w:val="2"/>
          <w:sz w:val="13"/>
          <w:szCs w:val="13"/>
        </w:rPr>
        <w:t>R</w:t>
      </w:r>
      <w:r>
        <w:rPr>
          <w:sz w:val="13"/>
          <w:szCs w:val="13"/>
        </w:rPr>
        <w:t xml:space="preserve">Y </w:t>
      </w:r>
      <w:r>
        <w:rPr>
          <w:spacing w:val="2"/>
          <w:sz w:val="13"/>
          <w:szCs w:val="13"/>
        </w:rPr>
        <w:t xml:space="preserve"> </w:t>
      </w:r>
      <w:r>
        <w:rPr>
          <w:sz w:val="13"/>
          <w:szCs w:val="13"/>
        </w:rPr>
        <w:t>AND</w:t>
      </w:r>
      <w:proofErr w:type="gramEnd"/>
      <w:r>
        <w:rPr>
          <w:spacing w:val="18"/>
          <w:sz w:val="13"/>
          <w:szCs w:val="13"/>
        </w:rPr>
        <w:t xml:space="preserve"> </w:t>
      </w:r>
      <w:r>
        <w:rPr>
          <w:spacing w:val="3"/>
          <w:w w:val="99"/>
        </w:rPr>
        <w:t>D</w:t>
      </w:r>
      <w:r>
        <w:rPr>
          <w:w w:val="99"/>
          <w:sz w:val="13"/>
          <w:szCs w:val="13"/>
        </w:rPr>
        <w:t>O</w:t>
      </w:r>
      <w:r>
        <w:rPr>
          <w:spacing w:val="2"/>
          <w:w w:val="99"/>
          <w:sz w:val="13"/>
          <w:szCs w:val="13"/>
        </w:rPr>
        <w:t>CU</w:t>
      </w:r>
      <w:r>
        <w:rPr>
          <w:w w:val="99"/>
          <w:sz w:val="13"/>
          <w:szCs w:val="13"/>
        </w:rPr>
        <w:t>M</w:t>
      </w:r>
      <w:r>
        <w:rPr>
          <w:spacing w:val="2"/>
          <w:w w:val="99"/>
          <w:sz w:val="13"/>
          <w:szCs w:val="13"/>
        </w:rPr>
        <w:t>E</w:t>
      </w:r>
      <w:r>
        <w:rPr>
          <w:w w:val="99"/>
          <w:sz w:val="13"/>
          <w:szCs w:val="13"/>
        </w:rPr>
        <w:t>N</w:t>
      </w:r>
      <w:r>
        <w:rPr>
          <w:spacing w:val="2"/>
          <w:w w:val="99"/>
          <w:sz w:val="13"/>
          <w:szCs w:val="13"/>
        </w:rPr>
        <w:t>T</w:t>
      </w:r>
      <w:r>
        <w:rPr>
          <w:spacing w:val="-2"/>
          <w:w w:val="99"/>
          <w:sz w:val="13"/>
          <w:szCs w:val="13"/>
        </w:rPr>
        <w:t>S</w:t>
      </w:r>
      <w:r>
        <w:rPr>
          <w:spacing w:val="1"/>
          <w:w w:val="99"/>
        </w:rPr>
        <w:t>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spacing w:val="4"/>
          <w:w w:val="99"/>
        </w:rPr>
        <w:t>.</w:t>
      </w:r>
      <w:r>
        <w:rPr>
          <w:w w:val="99"/>
        </w:rPr>
        <w:t>.</w:t>
      </w:r>
      <w:r>
        <w:rPr>
          <w:spacing w:val="1"/>
          <w:w w:val="99"/>
        </w:rPr>
        <w:t>2</w:t>
      </w:r>
      <w:r>
        <w:rPr>
          <w:w w:val="99"/>
        </w:rPr>
        <w:t>5</w:t>
      </w:r>
    </w:p>
    <w:p w:rsidR="00C461E0" w:rsidRDefault="00D65221">
      <w:pPr>
        <w:spacing w:before="3"/>
        <w:ind w:left="106" w:right="201"/>
        <w:jc w:val="center"/>
      </w:pPr>
      <w:r>
        <w:rPr>
          <w:spacing w:val="1"/>
        </w:rPr>
        <w:t>11</w:t>
      </w:r>
      <w:r>
        <w:t>.</w:t>
      </w:r>
      <w:r>
        <w:rPr>
          <w:spacing w:val="-2"/>
        </w:rPr>
        <w:t xml:space="preserve"> </w:t>
      </w:r>
      <w:r>
        <w:rPr>
          <w:spacing w:val="1"/>
          <w:w w:val="99"/>
        </w:rPr>
        <w:t>I</w:t>
      </w:r>
      <w:r>
        <w:rPr>
          <w:w w:val="99"/>
          <w:sz w:val="13"/>
          <w:szCs w:val="13"/>
        </w:rPr>
        <w:t>NSU</w:t>
      </w:r>
      <w:r>
        <w:rPr>
          <w:spacing w:val="2"/>
          <w:w w:val="99"/>
          <w:sz w:val="13"/>
          <w:szCs w:val="13"/>
        </w:rPr>
        <w:t>R</w:t>
      </w:r>
      <w:r>
        <w:rPr>
          <w:w w:val="99"/>
          <w:sz w:val="13"/>
          <w:szCs w:val="13"/>
        </w:rPr>
        <w:t>A</w:t>
      </w:r>
      <w:r>
        <w:rPr>
          <w:spacing w:val="2"/>
          <w:w w:val="99"/>
          <w:sz w:val="13"/>
          <w:szCs w:val="13"/>
        </w:rPr>
        <w:t>N</w:t>
      </w:r>
      <w:r>
        <w:rPr>
          <w:w w:val="99"/>
          <w:sz w:val="13"/>
          <w:szCs w:val="13"/>
        </w:rPr>
        <w:t>C</w:t>
      </w:r>
      <w:r>
        <w:rPr>
          <w:spacing w:val="-2"/>
          <w:w w:val="99"/>
          <w:sz w:val="13"/>
          <w:szCs w:val="13"/>
        </w:rPr>
        <w:t>E</w:t>
      </w:r>
      <w:r>
        <w:rPr>
          <w:spacing w:val="1"/>
          <w:w w:val="99"/>
        </w:rPr>
        <w:t>..............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1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5"/>
          <w:w w:val="99"/>
        </w:rPr>
        <w:t>.</w:t>
      </w:r>
      <w:r>
        <w:rPr>
          <w:spacing w:val="1"/>
          <w:w w:val="99"/>
        </w:rPr>
        <w:t>26</w:t>
      </w:r>
    </w:p>
    <w:p w:rsidR="00C461E0" w:rsidRDefault="00D65221">
      <w:pPr>
        <w:ind w:left="108" w:right="202"/>
        <w:jc w:val="center"/>
      </w:pPr>
      <w:r>
        <w:rPr>
          <w:spacing w:val="1"/>
        </w:rPr>
        <w:t>12</w:t>
      </w:r>
      <w:r>
        <w:t>.</w:t>
      </w:r>
      <w:r>
        <w:rPr>
          <w:spacing w:val="-4"/>
        </w:rPr>
        <w:t xml:space="preserve"> </w:t>
      </w:r>
      <w:r>
        <w:rPr>
          <w:spacing w:val="4"/>
          <w:w w:val="99"/>
        </w:rPr>
        <w:t>T</w:t>
      </w:r>
      <w:r>
        <w:rPr>
          <w:w w:val="99"/>
          <w:sz w:val="13"/>
          <w:szCs w:val="13"/>
        </w:rPr>
        <w:t>R</w:t>
      </w:r>
      <w:r>
        <w:rPr>
          <w:spacing w:val="-2"/>
          <w:w w:val="99"/>
          <w:sz w:val="13"/>
          <w:szCs w:val="13"/>
        </w:rPr>
        <w:t>A</w:t>
      </w:r>
      <w:r>
        <w:rPr>
          <w:spacing w:val="2"/>
          <w:w w:val="99"/>
          <w:sz w:val="13"/>
          <w:szCs w:val="13"/>
        </w:rPr>
        <w:t>N</w:t>
      </w:r>
      <w:r>
        <w:rPr>
          <w:w w:val="99"/>
          <w:sz w:val="13"/>
          <w:szCs w:val="13"/>
        </w:rPr>
        <w:t>S</w:t>
      </w:r>
      <w:r>
        <w:rPr>
          <w:spacing w:val="2"/>
          <w:w w:val="99"/>
          <w:sz w:val="13"/>
          <w:szCs w:val="13"/>
        </w:rPr>
        <w:t>P</w:t>
      </w:r>
      <w:r>
        <w:rPr>
          <w:spacing w:val="3"/>
          <w:w w:val="99"/>
          <w:sz w:val="13"/>
          <w:szCs w:val="13"/>
        </w:rPr>
        <w:t>O</w:t>
      </w:r>
      <w:r>
        <w:rPr>
          <w:spacing w:val="2"/>
          <w:w w:val="99"/>
          <w:sz w:val="13"/>
          <w:szCs w:val="13"/>
        </w:rPr>
        <w:t>R</w:t>
      </w:r>
      <w:r>
        <w:rPr>
          <w:spacing w:val="-2"/>
          <w:w w:val="99"/>
        </w:rPr>
        <w:t>-</w:t>
      </w:r>
      <w:r>
        <w:rPr>
          <w:spacing w:val="2"/>
          <w:w w:val="99"/>
          <w:sz w:val="13"/>
          <w:szCs w:val="13"/>
        </w:rPr>
        <w:t>T</w:t>
      </w:r>
      <w:r>
        <w:rPr>
          <w:w w:val="99"/>
          <w:sz w:val="13"/>
          <w:szCs w:val="13"/>
        </w:rPr>
        <w:t>A</w:t>
      </w:r>
      <w:r>
        <w:rPr>
          <w:spacing w:val="2"/>
          <w:w w:val="99"/>
          <w:sz w:val="13"/>
          <w:szCs w:val="13"/>
        </w:rPr>
        <w:t>T</w:t>
      </w:r>
      <w:r>
        <w:rPr>
          <w:spacing w:val="-5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ON</w:t>
      </w:r>
      <w:r>
        <w:rPr>
          <w:spacing w:val="1"/>
          <w:w w:val="99"/>
        </w:rPr>
        <w:t>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2"/>
          <w:w w:val="99"/>
        </w:rPr>
        <w:t>.</w:t>
      </w:r>
      <w:r>
        <w:rPr>
          <w:w w:val="99"/>
        </w:rPr>
        <w:t>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2"/>
          <w:w w:val="99"/>
        </w:rPr>
        <w:t>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4"/>
          <w:w w:val="99"/>
        </w:rPr>
        <w:t>.</w:t>
      </w:r>
      <w:r>
        <w:rPr>
          <w:w w:val="99"/>
        </w:rPr>
        <w:t>.</w:t>
      </w:r>
      <w:r>
        <w:rPr>
          <w:spacing w:val="1"/>
          <w:w w:val="99"/>
        </w:rPr>
        <w:t>2</w:t>
      </w:r>
      <w:r>
        <w:rPr>
          <w:w w:val="99"/>
        </w:rPr>
        <w:t>6</w:t>
      </w:r>
    </w:p>
    <w:p w:rsidR="00C461E0" w:rsidRDefault="00D65221">
      <w:pPr>
        <w:spacing w:before="3"/>
        <w:ind w:left="113" w:right="207"/>
        <w:jc w:val="center"/>
      </w:pPr>
      <w:r>
        <w:rPr>
          <w:spacing w:val="1"/>
        </w:rPr>
        <w:t>13</w:t>
      </w:r>
      <w:r>
        <w:t>.</w:t>
      </w:r>
      <w:r>
        <w:rPr>
          <w:spacing w:val="-2"/>
        </w:rPr>
        <w:t xml:space="preserve"> </w:t>
      </w:r>
      <w:r>
        <w:rPr>
          <w:spacing w:val="1"/>
        </w:rPr>
        <w:t>I</w:t>
      </w:r>
      <w:r>
        <w:rPr>
          <w:sz w:val="13"/>
          <w:szCs w:val="13"/>
        </w:rPr>
        <w:t>N</w:t>
      </w:r>
      <w:r>
        <w:rPr>
          <w:spacing w:val="2"/>
          <w:sz w:val="13"/>
          <w:szCs w:val="13"/>
        </w:rPr>
        <w:t>C</w:t>
      </w:r>
      <w:r>
        <w:rPr>
          <w:spacing w:val="-5"/>
          <w:sz w:val="13"/>
          <w:szCs w:val="13"/>
        </w:rPr>
        <w:t>I</w:t>
      </w:r>
      <w:r>
        <w:rPr>
          <w:sz w:val="13"/>
          <w:szCs w:val="13"/>
        </w:rPr>
        <w:t>D</w:t>
      </w:r>
      <w:r>
        <w:rPr>
          <w:spacing w:val="2"/>
          <w:sz w:val="13"/>
          <w:szCs w:val="13"/>
        </w:rPr>
        <w:t>E</w:t>
      </w:r>
      <w:r>
        <w:rPr>
          <w:sz w:val="13"/>
          <w:szCs w:val="13"/>
        </w:rPr>
        <w:t>N</w:t>
      </w:r>
      <w:r>
        <w:rPr>
          <w:spacing w:val="2"/>
          <w:sz w:val="13"/>
          <w:szCs w:val="13"/>
        </w:rPr>
        <w:t>T</w:t>
      </w:r>
      <w:r>
        <w:rPr>
          <w:sz w:val="13"/>
          <w:szCs w:val="13"/>
        </w:rPr>
        <w:t>AL</w:t>
      </w:r>
      <w:r>
        <w:rPr>
          <w:spacing w:val="12"/>
          <w:sz w:val="13"/>
          <w:szCs w:val="13"/>
        </w:rPr>
        <w:t xml:space="preserve"> </w:t>
      </w:r>
      <w:r>
        <w:rPr>
          <w:w w:val="99"/>
        </w:rPr>
        <w:t>S</w:t>
      </w:r>
      <w:r>
        <w:rPr>
          <w:w w:val="99"/>
          <w:sz w:val="13"/>
          <w:szCs w:val="13"/>
        </w:rPr>
        <w:t>ER</w:t>
      </w:r>
      <w:r>
        <w:rPr>
          <w:spacing w:val="2"/>
          <w:w w:val="99"/>
          <w:sz w:val="13"/>
          <w:szCs w:val="13"/>
        </w:rPr>
        <w:t>V</w:t>
      </w:r>
      <w:r>
        <w:rPr>
          <w:spacing w:val="-5"/>
          <w:w w:val="99"/>
          <w:sz w:val="13"/>
          <w:szCs w:val="13"/>
        </w:rPr>
        <w:t>I</w:t>
      </w:r>
      <w:r>
        <w:rPr>
          <w:w w:val="99"/>
          <w:sz w:val="13"/>
          <w:szCs w:val="13"/>
        </w:rPr>
        <w:t>C</w:t>
      </w:r>
      <w:r>
        <w:rPr>
          <w:spacing w:val="2"/>
          <w:w w:val="99"/>
          <w:sz w:val="13"/>
          <w:szCs w:val="13"/>
        </w:rPr>
        <w:t>E</w:t>
      </w:r>
      <w:r>
        <w:rPr>
          <w:w w:val="99"/>
          <w:sz w:val="13"/>
          <w:szCs w:val="13"/>
        </w:rPr>
        <w:t>S</w:t>
      </w:r>
      <w:r>
        <w:rPr>
          <w:spacing w:val="1"/>
          <w:w w:val="99"/>
        </w:rPr>
        <w:t>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w w:val="99"/>
        </w:rPr>
        <w:t>.</w:t>
      </w:r>
      <w:r>
        <w:rPr>
          <w:spacing w:val="1"/>
          <w:w w:val="99"/>
        </w:rPr>
        <w:t>....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</w:t>
      </w:r>
      <w:r>
        <w:rPr>
          <w:spacing w:val="5"/>
          <w:w w:val="99"/>
        </w:rPr>
        <w:t>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2</w:t>
      </w:r>
      <w:r>
        <w:rPr>
          <w:w w:val="99"/>
        </w:rPr>
        <w:t>6</w:t>
      </w:r>
    </w:p>
    <w:p w:rsidR="00C461E0" w:rsidRDefault="00D65221">
      <w:pPr>
        <w:ind w:left="106" w:right="202"/>
        <w:jc w:val="center"/>
      </w:pPr>
      <w:r>
        <w:rPr>
          <w:spacing w:val="1"/>
        </w:rPr>
        <w:t>14</w:t>
      </w:r>
      <w:r>
        <w:t>.</w:t>
      </w:r>
      <w:r>
        <w:rPr>
          <w:spacing w:val="-2"/>
        </w:rPr>
        <w:t xml:space="preserve"> </w:t>
      </w:r>
      <w:r>
        <w:rPr>
          <w:spacing w:val="2"/>
          <w:w w:val="99"/>
        </w:rPr>
        <w:t>W</w:t>
      </w:r>
      <w:r>
        <w:rPr>
          <w:spacing w:val="-2"/>
          <w:w w:val="99"/>
          <w:sz w:val="13"/>
          <w:szCs w:val="13"/>
        </w:rPr>
        <w:t>A</w:t>
      </w:r>
      <w:r>
        <w:rPr>
          <w:w w:val="99"/>
          <w:sz w:val="13"/>
          <w:szCs w:val="13"/>
        </w:rPr>
        <w:t>R</w:t>
      </w:r>
      <w:r>
        <w:rPr>
          <w:spacing w:val="2"/>
          <w:w w:val="99"/>
          <w:sz w:val="13"/>
          <w:szCs w:val="13"/>
        </w:rPr>
        <w:t>R</w:t>
      </w:r>
      <w:r>
        <w:rPr>
          <w:w w:val="99"/>
          <w:sz w:val="13"/>
          <w:szCs w:val="13"/>
        </w:rPr>
        <w:t>AN</w:t>
      </w:r>
      <w:r>
        <w:rPr>
          <w:spacing w:val="2"/>
          <w:w w:val="99"/>
          <w:sz w:val="13"/>
          <w:szCs w:val="13"/>
        </w:rPr>
        <w:t>T</w:t>
      </w:r>
      <w:r>
        <w:rPr>
          <w:w w:val="99"/>
          <w:sz w:val="13"/>
          <w:szCs w:val="13"/>
        </w:rPr>
        <w:t>Y</w:t>
      </w:r>
      <w:r>
        <w:rPr>
          <w:spacing w:val="1"/>
          <w:w w:val="99"/>
        </w:rPr>
        <w:t>..............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5"/>
          <w:w w:val="99"/>
        </w:rPr>
        <w:t>.</w:t>
      </w:r>
      <w:r>
        <w:rPr>
          <w:spacing w:val="1"/>
          <w:w w:val="99"/>
        </w:rPr>
        <w:t>.2</w:t>
      </w:r>
      <w:r>
        <w:rPr>
          <w:w w:val="99"/>
        </w:rPr>
        <w:t>7</w:t>
      </w:r>
    </w:p>
    <w:p w:rsidR="00C461E0" w:rsidRDefault="00D65221">
      <w:pPr>
        <w:ind w:left="108" w:right="203"/>
        <w:jc w:val="center"/>
      </w:pPr>
      <w:r>
        <w:rPr>
          <w:spacing w:val="1"/>
        </w:rPr>
        <w:t>15</w:t>
      </w:r>
      <w:r>
        <w:t>.</w:t>
      </w:r>
      <w:r>
        <w:rPr>
          <w:spacing w:val="-2"/>
        </w:rPr>
        <w:t xml:space="preserve"> </w:t>
      </w:r>
      <w:r>
        <w:rPr>
          <w:spacing w:val="2"/>
          <w:w w:val="99"/>
        </w:rPr>
        <w:t>P</w:t>
      </w:r>
      <w:r>
        <w:rPr>
          <w:spacing w:val="-2"/>
          <w:w w:val="99"/>
          <w:sz w:val="13"/>
          <w:szCs w:val="13"/>
        </w:rPr>
        <w:t>A</w:t>
      </w:r>
      <w:r>
        <w:rPr>
          <w:spacing w:val="2"/>
          <w:w w:val="99"/>
          <w:sz w:val="13"/>
          <w:szCs w:val="13"/>
        </w:rPr>
        <w:t>Y</w:t>
      </w:r>
      <w:r>
        <w:rPr>
          <w:w w:val="99"/>
          <w:sz w:val="13"/>
          <w:szCs w:val="13"/>
        </w:rPr>
        <w:t>M</w:t>
      </w:r>
      <w:r>
        <w:rPr>
          <w:spacing w:val="2"/>
          <w:w w:val="99"/>
          <w:sz w:val="13"/>
          <w:szCs w:val="13"/>
        </w:rPr>
        <w:t>E</w:t>
      </w:r>
      <w:r>
        <w:rPr>
          <w:w w:val="99"/>
          <w:sz w:val="13"/>
          <w:szCs w:val="13"/>
        </w:rPr>
        <w:t>N</w:t>
      </w:r>
      <w:r>
        <w:rPr>
          <w:spacing w:val="-2"/>
          <w:w w:val="99"/>
          <w:sz w:val="13"/>
          <w:szCs w:val="13"/>
        </w:rPr>
        <w:t>T</w:t>
      </w:r>
      <w:r>
        <w:rPr>
          <w:spacing w:val="1"/>
          <w:w w:val="99"/>
        </w:rPr>
        <w:t>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w w:val="99"/>
        </w:rPr>
        <w:t>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4"/>
          <w:w w:val="99"/>
        </w:rPr>
        <w:t>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</w:t>
      </w:r>
      <w:r>
        <w:rPr>
          <w:spacing w:val="5"/>
          <w:w w:val="99"/>
        </w:rPr>
        <w:t>.</w:t>
      </w:r>
      <w:r>
        <w:rPr>
          <w:spacing w:val="-1"/>
          <w:w w:val="99"/>
        </w:rPr>
        <w:t>28</w:t>
      </w:r>
    </w:p>
    <w:p w:rsidR="00C461E0" w:rsidRDefault="00D65221">
      <w:pPr>
        <w:spacing w:before="3"/>
        <w:ind w:left="108" w:right="204"/>
        <w:jc w:val="center"/>
      </w:pPr>
      <w:r>
        <w:rPr>
          <w:spacing w:val="1"/>
        </w:rPr>
        <w:t>16</w:t>
      </w:r>
      <w:r>
        <w:t>.</w:t>
      </w:r>
      <w:r>
        <w:rPr>
          <w:spacing w:val="-2"/>
        </w:rPr>
        <w:t xml:space="preserve"> </w:t>
      </w:r>
      <w:r>
        <w:rPr>
          <w:spacing w:val="2"/>
          <w:w w:val="99"/>
        </w:rPr>
        <w:t>P</w:t>
      </w:r>
      <w:r>
        <w:rPr>
          <w:w w:val="99"/>
          <w:sz w:val="13"/>
          <w:szCs w:val="13"/>
        </w:rPr>
        <w:t>R</w:t>
      </w:r>
      <w:r>
        <w:rPr>
          <w:spacing w:val="-7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C</w:t>
      </w:r>
      <w:r>
        <w:rPr>
          <w:w w:val="99"/>
          <w:sz w:val="13"/>
          <w:szCs w:val="13"/>
        </w:rPr>
        <w:t>E</w:t>
      </w:r>
      <w:r>
        <w:rPr>
          <w:spacing w:val="-2"/>
          <w:w w:val="99"/>
          <w:sz w:val="13"/>
          <w:szCs w:val="13"/>
        </w:rPr>
        <w:t>S</w:t>
      </w:r>
      <w:r>
        <w:rPr>
          <w:spacing w:val="1"/>
          <w:w w:val="99"/>
        </w:rPr>
        <w:t>................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</w:t>
      </w:r>
      <w:r>
        <w:rPr>
          <w:spacing w:val="9"/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</w:t>
      </w:r>
      <w:r>
        <w:rPr>
          <w:spacing w:val="4"/>
          <w:w w:val="99"/>
        </w:rPr>
        <w:t>.</w:t>
      </w:r>
      <w:r>
        <w:rPr>
          <w:w w:val="99"/>
        </w:rPr>
        <w:t>.</w:t>
      </w:r>
      <w:r>
        <w:rPr>
          <w:spacing w:val="-1"/>
          <w:w w:val="99"/>
        </w:rPr>
        <w:t>2</w:t>
      </w:r>
      <w:r>
        <w:rPr>
          <w:w w:val="99"/>
        </w:rPr>
        <w:t>8</w:t>
      </w:r>
    </w:p>
    <w:p w:rsidR="00C461E0" w:rsidRDefault="00D65221">
      <w:pPr>
        <w:spacing w:line="220" w:lineRule="exact"/>
        <w:ind w:left="106" w:right="202"/>
        <w:jc w:val="center"/>
      </w:pPr>
      <w:r>
        <w:rPr>
          <w:spacing w:val="1"/>
        </w:rPr>
        <w:t>17</w:t>
      </w:r>
      <w:r>
        <w:t>.</w:t>
      </w:r>
      <w:r>
        <w:rPr>
          <w:spacing w:val="-2"/>
        </w:rPr>
        <w:t xml:space="preserve"> </w:t>
      </w:r>
      <w:r>
        <w:rPr>
          <w:spacing w:val="-1"/>
        </w:rPr>
        <w:t>C</w:t>
      </w:r>
      <w:r>
        <w:rPr>
          <w:spacing w:val="2"/>
          <w:sz w:val="13"/>
          <w:szCs w:val="13"/>
        </w:rPr>
        <w:t>H</w:t>
      </w:r>
      <w:r>
        <w:rPr>
          <w:sz w:val="13"/>
          <w:szCs w:val="13"/>
        </w:rPr>
        <w:t>ANGE</w:t>
      </w:r>
      <w:r>
        <w:rPr>
          <w:spacing w:val="15"/>
          <w:sz w:val="13"/>
          <w:szCs w:val="13"/>
        </w:rPr>
        <w:t xml:space="preserve"> </w:t>
      </w:r>
      <w:r>
        <w:rPr>
          <w:w w:val="99"/>
        </w:rPr>
        <w:t>O</w:t>
      </w:r>
      <w:r>
        <w:rPr>
          <w:spacing w:val="2"/>
          <w:w w:val="99"/>
          <w:sz w:val="13"/>
          <w:szCs w:val="13"/>
        </w:rPr>
        <w:t>R</w:t>
      </w:r>
      <w:r>
        <w:rPr>
          <w:w w:val="99"/>
          <w:sz w:val="13"/>
          <w:szCs w:val="13"/>
        </w:rPr>
        <w:t>D</w:t>
      </w:r>
      <w:r>
        <w:rPr>
          <w:spacing w:val="2"/>
          <w:w w:val="99"/>
          <w:sz w:val="13"/>
          <w:szCs w:val="13"/>
        </w:rPr>
        <w:t>ER</w:t>
      </w:r>
      <w:r>
        <w:rPr>
          <w:spacing w:val="-2"/>
          <w:w w:val="99"/>
          <w:sz w:val="13"/>
          <w:szCs w:val="13"/>
        </w:rPr>
        <w:t>S</w:t>
      </w:r>
      <w:r>
        <w:rPr>
          <w:spacing w:val="1"/>
          <w:w w:val="99"/>
        </w:rPr>
        <w:t>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w w:val="99"/>
        </w:rPr>
        <w:t>.</w:t>
      </w:r>
      <w:r>
        <w:rPr>
          <w:spacing w:val="1"/>
          <w:w w:val="99"/>
        </w:rPr>
        <w:t>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7"/>
          <w:w w:val="99"/>
        </w:rPr>
        <w:t>.</w:t>
      </w:r>
      <w:r>
        <w:rPr>
          <w:w w:val="99"/>
        </w:rPr>
        <w:t>.</w:t>
      </w:r>
      <w:r>
        <w:rPr>
          <w:spacing w:val="1"/>
          <w:w w:val="99"/>
        </w:rPr>
        <w:t>2</w:t>
      </w:r>
      <w:r>
        <w:rPr>
          <w:w w:val="99"/>
        </w:rPr>
        <w:t>8</w:t>
      </w:r>
    </w:p>
    <w:p w:rsidR="00C461E0" w:rsidRDefault="00D65221">
      <w:pPr>
        <w:spacing w:before="3"/>
        <w:ind w:left="108" w:right="204"/>
        <w:jc w:val="center"/>
      </w:pPr>
      <w:r>
        <w:rPr>
          <w:spacing w:val="1"/>
        </w:rPr>
        <w:t>18</w:t>
      </w:r>
      <w:r>
        <w:t>.</w:t>
      </w:r>
      <w:r>
        <w:rPr>
          <w:spacing w:val="-2"/>
        </w:rPr>
        <w:t xml:space="preserve"> </w:t>
      </w:r>
      <w:r>
        <w:rPr>
          <w:spacing w:val="-1"/>
        </w:rPr>
        <w:t>C</w:t>
      </w:r>
      <w:r>
        <w:rPr>
          <w:sz w:val="13"/>
          <w:szCs w:val="13"/>
        </w:rPr>
        <w:t>ONT</w:t>
      </w:r>
      <w:r>
        <w:rPr>
          <w:spacing w:val="2"/>
          <w:sz w:val="13"/>
          <w:szCs w:val="13"/>
        </w:rPr>
        <w:t>R</w:t>
      </w:r>
      <w:r>
        <w:rPr>
          <w:sz w:val="13"/>
          <w:szCs w:val="13"/>
        </w:rPr>
        <w:t>ACT</w:t>
      </w:r>
      <w:r>
        <w:rPr>
          <w:spacing w:val="15"/>
          <w:sz w:val="13"/>
          <w:szCs w:val="13"/>
        </w:rPr>
        <w:t xml:space="preserve"> </w:t>
      </w:r>
      <w:r>
        <w:rPr>
          <w:spacing w:val="3"/>
          <w:w w:val="99"/>
        </w:rPr>
        <w:t>A</w:t>
      </w:r>
      <w:r>
        <w:rPr>
          <w:w w:val="99"/>
          <w:sz w:val="13"/>
          <w:szCs w:val="13"/>
        </w:rPr>
        <w:t>ME</w:t>
      </w:r>
      <w:r>
        <w:rPr>
          <w:spacing w:val="2"/>
          <w:w w:val="99"/>
          <w:sz w:val="13"/>
          <w:szCs w:val="13"/>
        </w:rPr>
        <w:t>ND</w:t>
      </w:r>
      <w:r>
        <w:rPr>
          <w:w w:val="99"/>
          <w:sz w:val="13"/>
          <w:szCs w:val="13"/>
        </w:rPr>
        <w:t>M</w:t>
      </w:r>
      <w:r>
        <w:rPr>
          <w:spacing w:val="2"/>
          <w:w w:val="99"/>
          <w:sz w:val="13"/>
          <w:szCs w:val="13"/>
        </w:rPr>
        <w:t>E</w:t>
      </w:r>
      <w:r>
        <w:rPr>
          <w:w w:val="99"/>
          <w:sz w:val="13"/>
          <w:szCs w:val="13"/>
        </w:rPr>
        <w:t>N</w:t>
      </w:r>
      <w:r>
        <w:rPr>
          <w:spacing w:val="2"/>
          <w:w w:val="99"/>
          <w:sz w:val="13"/>
          <w:szCs w:val="13"/>
        </w:rPr>
        <w:t>T</w:t>
      </w:r>
      <w:r>
        <w:rPr>
          <w:spacing w:val="-2"/>
          <w:w w:val="99"/>
          <w:sz w:val="13"/>
          <w:szCs w:val="13"/>
        </w:rPr>
        <w:t>S</w:t>
      </w:r>
      <w:r>
        <w:rPr>
          <w:spacing w:val="1"/>
          <w:w w:val="99"/>
        </w:rPr>
        <w:t>...............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</w:t>
      </w:r>
      <w:r>
        <w:rPr>
          <w:spacing w:val="2"/>
          <w:w w:val="99"/>
        </w:rPr>
        <w:t>.</w:t>
      </w:r>
      <w:r>
        <w:rPr>
          <w:spacing w:val="-2"/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4"/>
          <w:w w:val="99"/>
        </w:rPr>
        <w:t>.</w:t>
      </w:r>
      <w:r>
        <w:rPr>
          <w:w w:val="99"/>
        </w:rPr>
        <w:t>.</w:t>
      </w:r>
      <w:r>
        <w:rPr>
          <w:spacing w:val="-1"/>
          <w:w w:val="99"/>
        </w:rPr>
        <w:t>2</w:t>
      </w:r>
      <w:r>
        <w:rPr>
          <w:w w:val="99"/>
        </w:rPr>
        <w:t>9</w:t>
      </w:r>
    </w:p>
    <w:p w:rsidR="00C461E0" w:rsidRDefault="00D65221">
      <w:pPr>
        <w:ind w:left="108" w:right="207"/>
        <w:jc w:val="center"/>
      </w:pPr>
      <w:r>
        <w:rPr>
          <w:spacing w:val="1"/>
        </w:rPr>
        <w:t>19</w:t>
      </w:r>
      <w:r>
        <w:t>.</w:t>
      </w:r>
      <w:r>
        <w:rPr>
          <w:spacing w:val="-2"/>
        </w:rPr>
        <w:t xml:space="preserve"> </w:t>
      </w:r>
      <w:r>
        <w:rPr>
          <w:w w:val="99"/>
        </w:rPr>
        <w:t>A</w:t>
      </w:r>
      <w:r>
        <w:rPr>
          <w:w w:val="99"/>
          <w:sz w:val="13"/>
          <w:szCs w:val="13"/>
        </w:rPr>
        <w:t>S</w:t>
      </w:r>
      <w:r>
        <w:rPr>
          <w:spacing w:val="2"/>
          <w:w w:val="99"/>
          <w:sz w:val="13"/>
          <w:szCs w:val="13"/>
        </w:rPr>
        <w:t>S</w:t>
      </w:r>
      <w:r>
        <w:rPr>
          <w:spacing w:val="-7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G</w:t>
      </w:r>
      <w:r>
        <w:rPr>
          <w:w w:val="99"/>
          <w:sz w:val="13"/>
          <w:szCs w:val="13"/>
        </w:rPr>
        <w:t>NM</w:t>
      </w:r>
      <w:r>
        <w:rPr>
          <w:spacing w:val="2"/>
          <w:w w:val="99"/>
          <w:sz w:val="13"/>
          <w:szCs w:val="13"/>
        </w:rPr>
        <w:t>E</w:t>
      </w:r>
      <w:r>
        <w:rPr>
          <w:w w:val="99"/>
          <w:sz w:val="13"/>
          <w:szCs w:val="13"/>
        </w:rPr>
        <w:t>NT</w:t>
      </w:r>
      <w:r>
        <w:rPr>
          <w:spacing w:val="1"/>
          <w:w w:val="99"/>
        </w:rPr>
        <w:t>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w w:val="99"/>
        </w:rPr>
        <w:t>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5"/>
          <w:w w:val="99"/>
        </w:rPr>
        <w:t>.</w:t>
      </w:r>
      <w:r>
        <w:rPr>
          <w:spacing w:val="3"/>
          <w:w w:val="99"/>
        </w:rPr>
        <w:t>.</w:t>
      </w:r>
      <w:r>
        <w:rPr>
          <w:spacing w:val="1"/>
          <w:w w:val="99"/>
        </w:rPr>
        <w:t>2</w:t>
      </w:r>
      <w:r>
        <w:rPr>
          <w:w w:val="99"/>
        </w:rPr>
        <w:t>9</w:t>
      </w:r>
    </w:p>
    <w:p w:rsidR="00C461E0" w:rsidRDefault="00D65221">
      <w:pPr>
        <w:spacing w:before="3"/>
        <w:ind w:left="108" w:right="202"/>
        <w:jc w:val="center"/>
      </w:pPr>
      <w:r>
        <w:rPr>
          <w:spacing w:val="1"/>
        </w:rPr>
        <w:t>20</w:t>
      </w:r>
      <w:r>
        <w:t>.</w:t>
      </w:r>
      <w:r>
        <w:rPr>
          <w:spacing w:val="-2"/>
        </w:rPr>
        <w:t xml:space="preserve"> </w:t>
      </w:r>
      <w:r>
        <w:rPr>
          <w:w w:val="99"/>
        </w:rPr>
        <w:t>S</w:t>
      </w:r>
      <w:r>
        <w:rPr>
          <w:w w:val="99"/>
          <w:sz w:val="13"/>
          <w:szCs w:val="13"/>
        </w:rPr>
        <w:t>UB</w:t>
      </w:r>
      <w:r>
        <w:rPr>
          <w:spacing w:val="2"/>
          <w:w w:val="99"/>
          <w:sz w:val="13"/>
          <w:szCs w:val="13"/>
        </w:rPr>
        <w:t>CO</w:t>
      </w:r>
      <w:r>
        <w:rPr>
          <w:w w:val="99"/>
          <w:sz w:val="13"/>
          <w:szCs w:val="13"/>
        </w:rPr>
        <w:t>NT</w:t>
      </w:r>
      <w:r>
        <w:rPr>
          <w:spacing w:val="2"/>
          <w:w w:val="99"/>
          <w:sz w:val="13"/>
          <w:szCs w:val="13"/>
        </w:rPr>
        <w:t>R</w:t>
      </w:r>
      <w:r>
        <w:rPr>
          <w:w w:val="99"/>
          <w:sz w:val="13"/>
          <w:szCs w:val="13"/>
        </w:rPr>
        <w:t>AC</w:t>
      </w:r>
      <w:r>
        <w:rPr>
          <w:spacing w:val="2"/>
          <w:w w:val="99"/>
          <w:sz w:val="13"/>
          <w:szCs w:val="13"/>
        </w:rPr>
        <w:t>T</w:t>
      </w:r>
      <w:r>
        <w:rPr>
          <w:spacing w:val="-2"/>
          <w:w w:val="99"/>
          <w:sz w:val="13"/>
          <w:szCs w:val="13"/>
        </w:rPr>
        <w:t>S</w:t>
      </w:r>
      <w:r>
        <w:rPr>
          <w:spacing w:val="1"/>
          <w:w w:val="99"/>
        </w:rPr>
        <w:t>................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2"/>
          <w:w w:val="99"/>
        </w:rPr>
        <w:t>.</w:t>
      </w:r>
      <w:r>
        <w:rPr>
          <w:w w:val="99"/>
        </w:rPr>
        <w:t>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</w:t>
      </w:r>
      <w:r>
        <w:rPr>
          <w:spacing w:val="2"/>
          <w:w w:val="99"/>
        </w:rPr>
        <w:t>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...</w:t>
      </w:r>
      <w:r>
        <w:rPr>
          <w:w w:val="99"/>
        </w:rPr>
        <w:t>.</w:t>
      </w:r>
      <w:r>
        <w:rPr>
          <w:spacing w:val="1"/>
          <w:w w:val="99"/>
        </w:rPr>
        <w:t>2</w:t>
      </w:r>
      <w:r>
        <w:rPr>
          <w:w w:val="99"/>
        </w:rPr>
        <w:t>9</w:t>
      </w:r>
    </w:p>
    <w:p w:rsidR="00C461E0" w:rsidRDefault="00D65221">
      <w:pPr>
        <w:spacing w:line="220" w:lineRule="exact"/>
        <w:ind w:left="89" w:right="183"/>
        <w:jc w:val="center"/>
      </w:pPr>
      <w:r>
        <w:rPr>
          <w:spacing w:val="1"/>
        </w:rPr>
        <w:t>21</w:t>
      </w:r>
      <w:r>
        <w:t>.</w:t>
      </w:r>
      <w:r>
        <w:rPr>
          <w:spacing w:val="-2"/>
        </w:rPr>
        <w:t xml:space="preserve"> </w:t>
      </w:r>
      <w:proofErr w:type="gramStart"/>
      <w:r>
        <w:rPr>
          <w:spacing w:val="3"/>
        </w:rPr>
        <w:t>D</w:t>
      </w:r>
      <w:r>
        <w:rPr>
          <w:sz w:val="13"/>
          <w:szCs w:val="13"/>
        </w:rPr>
        <w:t>E</w:t>
      </w:r>
      <w:r>
        <w:rPr>
          <w:spacing w:val="-5"/>
          <w:sz w:val="13"/>
          <w:szCs w:val="13"/>
        </w:rPr>
        <w:t>L</w:t>
      </w:r>
      <w:r>
        <w:rPr>
          <w:spacing w:val="-2"/>
          <w:sz w:val="13"/>
          <w:szCs w:val="13"/>
        </w:rPr>
        <w:t>A</w:t>
      </w:r>
      <w:r>
        <w:rPr>
          <w:spacing w:val="2"/>
          <w:sz w:val="13"/>
          <w:szCs w:val="13"/>
        </w:rPr>
        <w:t>Y</w:t>
      </w:r>
      <w:r>
        <w:rPr>
          <w:sz w:val="13"/>
          <w:szCs w:val="13"/>
        </w:rPr>
        <w:t xml:space="preserve">S </w:t>
      </w:r>
      <w:r>
        <w:rPr>
          <w:spacing w:val="1"/>
          <w:sz w:val="13"/>
          <w:szCs w:val="13"/>
        </w:rPr>
        <w:t xml:space="preserve"> </w:t>
      </w:r>
      <w:r>
        <w:rPr>
          <w:spacing w:val="-7"/>
          <w:sz w:val="13"/>
          <w:szCs w:val="13"/>
        </w:rPr>
        <w:t>I</w:t>
      </w:r>
      <w:r>
        <w:rPr>
          <w:sz w:val="13"/>
          <w:szCs w:val="13"/>
        </w:rPr>
        <w:t>N</w:t>
      </w:r>
      <w:proofErr w:type="gramEnd"/>
      <w:r>
        <w:rPr>
          <w:sz w:val="13"/>
          <w:szCs w:val="13"/>
        </w:rPr>
        <w:t xml:space="preserve"> </w:t>
      </w:r>
      <w:r>
        <w:rPr>
          <w:spacing w:val="8"/>
          <w:sz w:val="13"/>
          <w:szCs w:val="13"/>
        </w:rPr>
        <w:t xml:space="preserve"> </w:t>
      </w:r>
      <w:r>
        <w:rPr>
          <w:sz w:val="13"/>
          <w:szCs w:val="13"/>
        </w:rPr>
        <w:t xml:space="preserve">THE </w:t>
      </w:r>
      <w:r>
        <w:rPr>
          <w:spacing w:val="2"/>
          <w:sz w:val="13"/>
          <w:szCs w:val="13"/>
        </w:rPr>
        <w:t xml:space="preserve"> </w:t>
      </w:r>
      <w:r>
        <w:t>S</w:t>
      </w:r>
      <w:r>
        <w:rPr>
          <w:spacing w:val="2"/>
          <w:sz w:val="13"/>
          <w:szCs w:val="13"/>
        </w:rPr>
        <w:t>UPP</w:t>
      </w:r>
      <w:r>
        <w:rPr>
          <w:spacing w:val="-2"/>
          <w:sz w:val="13"/>
          <w:szCs w:val="13"/>
        </w:rPr>
        <w:t>L</w:t>
      </w:r>
      <w:r>
        <w:rPr>
          <w:spacing w:val="-5"/>
          <w:sz w:val="13"/>
          <w:szCs w:val="13"/>
        </w:rPr>
        <w:t>I</w:t>
      </w:r>
      <w:r>
        <w:rPr>
          <w:sz w:val="13"/>
          <w:szCs w:val="13"/>
        </w:rPr>
        <w:t>E</w:t>
      </w:r>
      <w:r>
        <w:rPr>
          <w:spacing w:val="7"/>
          <w:sz w:val="13"/>
          <w:szCs w:val="13"/>
        </w:rPr>
        <w:t>R</w:t>
      </w:r>
      <w:r>
        <w:rPr>
          <w:spacing w:val="1"/>
        </w:rPr>
        <w:t>’</w:t>
      </w:r>
      <w:r>
        <w:rPr>
          <w:sz w:val="13"/>
          <w:szCs w:val="13"/>
        </w:rPr>
        <w:t>S</w:t>
      </w:r>
      <w:r>
        <w:rPr>
          <w:spacing w:val="8"/>
          <w:sz w:val="13"/>
          <w:szCs w:val="13"/>
        </w:rPr>
        <w:t xml:space="preserve"> </w:t>
      </w:r>
      <w:r>
        <w:rPr>
          <w:spacing w:val="4"/>
          <w:w w:val="99"/>
        </w:rPr>
        <w:t>P</w:t>
      </w:r>
      <w:r>
        <w:rPr>
          <w:w w:val="99"/>
          <w:sz w:val="13"/>
          <w:szCs w:val="13"/>
        </w:rPr>
        <w:t>ERF</w:t>
      </w:r>
      <w:r>
        <w:rPr>
          <w:spacing w:val="2"/>
          <w:w w:val="99"/>
          <w:sz w:val="13"/>
          <w:szCs w:val="13"/>
        </w:rPr>
        <w:t>ORM</w:t>
      </w:r>
      <w:r>
        <w:rPr>
          <w:w w:val="99"/>
          <w:sz w:val="13"/>
          <w:szCs w:val="13"/>
        </w:rPr>
        <w:t>ANCE</w:t>
      </w:r>
      <w:r>
        <w:rPr>
          <w:spacing w:val="1"/>
          <w:w w:val="99"/>
        </w:rPr>
        <w:t>................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7"/>
          <w:w w:val="99"/>
        </w:rPr>
        <w:t>.</w:t>
      </w:r>
      <w:r>
        <w:rPr>
          <w:w w:val="99"/>
        </w:rPr>
        <w:t>.</w:t>
      </w:r>
      <w:r>
        <w:rPr>
          <w:spacing w:val="-1"/>
          <w:w w:val="99"/>
        </w:rPr>
        <w:t>2</w:t>
      </w:r>
      <w:r>
        <w:rPr>
          <w:w w:val="99"/>
        </w:rPr>
        <w:t>9</w:t>
      </w:r>
    </w:p>
    <w:p w:rsidR="00C461E0" w:rsidRDefault="00D65221">
      <w:pPr>
        <w:spacing w:before="3"/>
        <w:ind w:left="106" w:right="205"/>
        <w:jc w:val="center"/>
      </w:pPr>
      <w:r>
        <w:rPr>
          <w:spacing w:val="1"/>
        </w:rPr>
        <w:t>22</w:t>
      </w:r>
      <w:r>
        <w:t>.</w:t>
      </w:r>
      <w:r>
        <w:rPr>
          <w:spacing w:val="-2"/>
        </w:rPr>
        <w:t xml:space="preserve"> </w:t>
      </w:r>
      <w:r>
        <w:rPr>
          <w:spacing w:val="-1"/>
        </w:rPr>
        <w:t>L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Q</w:t>
      </w:r>
      <w:r>
        <w:rPr>
          <w:spacing w:val="5"/>
          <w:sz w:val="13"/>
          <w:szCs w:val="13"/>
        </w:rPr>
        <w:t>U</w:t>
      </w:r>
      <w:r>
        <w:rPr>
          <w:spacing w:val="-5"/>
          <w:sz w:val="13"/>
          <w:szCs w:val="13"/>
        </w:rPr>
        <w:t>I</w:t>
      </w:r>
      <w:r>
        <w:rPr>
          <w:spacing w:val="5"/>
          <w:sz w:val="13"/>
          <w:szCs w:val="13"/>
        </w:rPr>
        <w:t>D</w:t>
      </w:r>
      <w:r>
        <w:rPr>
          <w:sz w:val="13"/>
          <w:szCs w:val="13"/>
        </w:rPr>
        <w:t>AT</w:t>
      </w:r>
      <w:r>
        <w:rPr>
          <w:spacing w:val="2"/>
          <w:sz w:val="13"/>
          <w:szCs w:val="13"/>
        </w:rPr>
        <w:t>E</w:t>
      </w:r>
      <w:r>
        <w:rPr>
          <w:sz w:val="13"/>
          <w:szCs w:val="13"/>
        </w:rPr>
        <w:t>D</w:t>
      </w:r>
      <w:r>
        <w:rPr>
          <w:spacing w:val="14"/>
          <w:sz w:val="13"/>
          <w:szCs w:val="13"/>
        </w:rPr>
        <w:t xml:space="preserve"> </w:t>
      </w:r>
      <w:r>
        <w:rPr>
          <w:spacing w:val="3"/>
          <w:w w:val="99"/>
        </w:rPr>
        <w:t>D</w:t>
      </w:r>
      <w:r>
        <w:rPr>
          <w:w w:val="99"/>
          <w:sz w:val="13"/>
          <w:szCs w:val="13"/>
        </w:rPr>
        <w:t>A</w:t>
      </w:r>
      <w:r>
        <w:rPr>
          <w:spacing w:val="2"/>
          <w:w w:val="99"/>
          <w:sz w:val="13"/>
          <w:szCs w:val="13"/>
        </w:rPr>
        <w:t>M</w:t>
      </w:r>
      <w:r>
        <w:rPr>
          <w:spacing w:val="-2"/>
          <w:w w:val="99"/>
          <w:sz w:val="13"/>
          <w:szCs w:val="13"/>
        </w:rPr>
        <w:t>A</w:t>
      </w:r>
      <w:r>
        <w:rPr>
          <w:w w:val="99"/>
          <w:sz w:val="13"/>
          <w:szCs w:val="13"/>
        </w:rPr>
        <w:t>G</w:t>
      </w:r>
      <w:r>
        <w:rPr>
          <w:spacing w:val="2"/>
          <w:w w:val="99"/>
          <w:sz w:val="13"/>
          <w:szCs w:val="13"/>
        </w:rPr>
        <w:t>E</w:t>
      </w:r>
      <w:r>
        <w:rPr>
          <w:w w:val="99"/>
          <w:sz w:val="13"/>
          <w:szCs w:val="13"/>
        </w:rPr>
        <w:t>S</w:t>
      </w:r>
      <w:r>
        <w:rPr>
          <w:spacing w:val="1"/>
          <w:w w:val="99"/>
        </w:rPr>
        <w:t>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2"/>
          <w:w w:val="99"/>
        </w:rPr>
        <w:t>.</w:t>
      </w:r>
      <w:r>
        <w:rPr>
          <w:w w:val="99"/>
        </w:rPr>
        <w:t>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2"/>
          <w:w w:val="99"/>
        </w:rPr>
        <w:t>.</w:t>
      </w:r>
      <w:r>
        <w:rPr>
          <w:spacing w:val="3"/>
          <w:w w:val="99"/>
        </w:rPr>
        <w:t>.</w:t>
      </w:r>
      <w:r>
        <w:rPr>
          <w:spacing w:val="1"/>
          <w:w w:val="99"/>
        </w:rPr>
        <w:t>2</w:t>
      </w:r>
      <w:r>
        <w:rPr>
          <w:w w:val="99"/>
        </w:rPr>
        <w:t>9</w:t>
      </w:r>
    </w:p>
    <w:p w:rsidR="00C461E0" w:rsidRDefault="00D65221">
      <w:pPr>
        <w:ind w:left="103" w:right="198"/>
        <w:jc w:val="center"/>
      </w:pPr>
      <w:r>
        <w:rPr>
          <w:spacing w:val="1"/>
        </w:rPr>
        <w:t>23</w:t>
      </w:r>
      <w:r>
        <w:t>.</w:t>
      </w:r>
      <w:r>
        <w:rPr>
          <w:spacing w:val="-4"/>
        </w:rPr>
        <w:t xml:space="preserve"> </w:t>
      </w:r>
      <w:r>
        <w:rPr>
          <w:spacing w:val="4"/>
        </w:rPr>
        <w:t>T</w:t>
      </w:r>
      <w:r>
        <w:rPr>
          <w:sz w:val="13"/>
          <w:szCs w:val="13"/>
        </w:rPr>
        <w:t>ER</w:t>
      </w:r>
      <w:r>
        <w:rPr>
          <w:spacing w:val="2"/>
          <w:sz w:val="13"/>
          <w:szCs w:val="13"/>
        </w:rPr>
        <w:t>M</w:t>
      </w:r>
      <w:r>
        <w:rPr>
          <w:spacing w:val="-7"/>
          <w:sz w:val="13"/>
          <w:szCs w:val="13"/>
        </w:rPr>
        <w:t>I</w:t>
      </w:r>
      <w:r>
        <w:rPr>
          <w:spacing w:val="2"/>
          <w:sz w:val="13"/>
          <w:szCs w:val="13"/>
        </w:rPr>
        <w:t>N</w:t>
      </w:r>
      <w:r>
        <w:rPr>
          <w:spacing w:val="-2"/>
          <w:sz w:val="13"/>
          <w:szCs w:val="13"/>
        </w:rPr>
        <w:t>A</w:t>
      </w:r>
      <w:r>
        <w:rPr>
          <w:spacing w:val="2"/>
          <w:sz w:val="13"/>
          <w:szCs w:val="13"/>
        </w:rPr>
        <w:t>T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O</w:t>
      </w:r>
      <w:r>
        <w:rPr>
          <w:sz w:val="13"/>
          <w:szCs w:val="13"/>
        </w:rPr>
        <w:t>N</w:t>
      </w:r>
      <w:r>
        <w:rPr>
          <w:spacing w:val="30"/>
          <w:sz w:val="13"/>
          <w:szCs w:val="13"/>
        </w:rPr>
        <w:t xml:space="preserve"> </w:t>
      </w:r>
      <w:r>
        <w:rPr>
          <w:spacing w:val="2"/>
          <w:sz w:val="13"/>
          <w:szCs w:val="13"/>
        </w:rPr>
        <w:t>F</w:t>
      </w:r>
      <w:r>
        <w:rPr>
          <w:sz w:val="13"/>
          <w:szCs w:val="13"/>
        </w:rPr>
        <w:t>OR</w:t>
      </w:r>
      <w:r>
        <w:rPr>
          <w:spacing w:val="20"/>
          <w:sz w:val="13"/>
          <w:szCs w:val="13"/>
        </w:rPr>
        <w:t xml:space="preserve"> </w:t>
      </w:r>
      <w:r>
        <w:rPr>
          <w:w w:val="99"/>
        </w:rPr>
        <w:t>D</w:t>
      </w:r>
      <w:r>
        <w:rPr>
          <w:w w:val="99"/>
          <w:sz w:val="13"/>
          <w:szCs w:val="13"/>
        </w:rPr>
        <w:t>EFA</w:t>
      </w:r>
      <w:r>
        <w:rPr>
          <w:spacing w:val="5"/>
          <w:w w:val="99"/>
          <w:sz w:val="13"/>
          <w:szCs w:val="13"/>
        </w:rPr>
        <w:t>U</w:t>
      </w:r>
      <w:r>
        <w:rPr>
          <w:spacing w:val="-4"/>
          <w:w w:val="99"/>
          <w:sz w:val="13"/>
          <w:szCs w:val="13"/>
        </w:rPr>
        <w:t>L</w:t>
      </w:r>
      <w:r>
        <w:rPr>
          <w:spacing w:val="2"/>
          <w:w w:val="99"/>
          <w:sz w:val="13"/>
          <w:szCs w:val="13"/>
        </w:rPr>
        <w:t>T</w:t>
      </w:r>
      <w:r>
        <w:rPr>
          <w:spacing w:val="1"/>
          <w:w w:val="99"/>
        </w:rPr>
        <w:t>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7"/>
          <w:w w:val="99"/>
        </w:rPr>
        <w:t>.</w:t>
      </w:r>
      <w:r>
        <w:rPr>
          <w:spacing w:val="1"/>
          <w:w w:val="99"/>
        </w:rPr>
        <w:t>30</w:t>
      </w:r>
    </w:p>
    <w:p w:rsidR="00C461E0" w:rsidRDefault="00D65221">
      <w:pPr>
        <w:spacing w:before="3"/>
        <w:ind w:left="108" w:right="201"/>
        <w:jc w:val="center"/>
      </w:pPr>
      <w:r>
        <w:rPr>
          <w:spacing w:val="1"/>
        </w:rPr>
        <w:t>24</w:t>
      </w:r>
      <w:r>
        <w:t>.</w:t>
      </w:r>
      <w:r>
        <w:rPr>
          <w:spacing w:val="-2"/>
        </w:rPr>
        <w:t xml:space="preserve"> </w:t>
      </w:r>
      <w:r>
        <w:t>F</w:t>
      </w:r>
      <w:r>
        <w:rPr>
          <w:sz w:val="13"/>
          <w:szCs w:val="13"/>
        </w:rPr>
        <w:t>ORCE</w:t>
      </w:r>
      <w:r>
        <w:rPr>
          <w:spacing w:val="16"/>
          <w:sz w:val="13"/>
          <w:szCs w:val="13"/>
        </w:rPr>
        <w:t xml:space="preserve"> </w:t>
      </w:r>
      <w:r>
        <w:rPr>
          <w:spacing w:val="3"/>
          <w:w w:val="99"/>
        </w:rPr>
        <w:t>M</w:t>
      </w:r>
      <w:r>
        <w:rPr>
          <w:spacing w:val="-2"/>
          <w:w w:val="99"/>
          <w:sz w:val="13"/>
          <w:szCs w:val="13"/>
        </w:rPr>
        <w:t>A</w:t>
      </w:r>
      <w:r>
        <w:rPr>
          <w:w w:val="99"/>
          <w:sz w:val="13"/>
          <w:szCs w:val="13"/>
        </w:rPr>
        <w:t>J</w:t>
      </w:r>
      <w:r>
        <w:rPr>
          <w:spacing w:val="2"/>
          <w:w w:val="99"/>
          <w:sz w:val="13"/>
          <w:szCs w:val="13"/>
        </w:rPr>
        <w:t>EU</w:t>
      </w:r>
      <w:r>
        <w:rPr>
          <w:w w:val="99"/>
          <w:sz w:val="13"/>
          <w:szCs w:val="13"/>
        </w:rPr>
        <w:t>R</w:t>
      </w:r>
      <w:r>
        <w:rPr>
          <w:spacing w:val="-2"/>
          <w:w w:val="99"/>
          <w:sz w:val="13"/>
          <w:szCs w:val="13"/>
        </w:rPr>
        <w:t>E</w:t>
      </w:r>
      <w:r>
        <w:rPr>
          <w:spacing w:val="1"/>
          <w:w w:val="99"/>
        </w:rPr>
        <w:t>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</w:t>
      </w:r>
      <w:r>
        <w:rPr>
          <w:spacing w:val="2"/>
          <w:w w:val="99"/>
        </w:rPr>
        <w:t>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2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spacing w:val="2"/>
          <w:w w:val="99"/>
        </w:rPr>
        <w:t>.</w:t>
      </w:r>
      <w:r>
        <w:rPr>
          <w:spacing w:val="1"/>
          <w:w w:val="99"/>
        </w:rPr>
        <w:t>31</w:t>
      </w:r>
    </w:p>
    <w:p w:rsidR="00C461E0" w:rsidRDefault="00D65221">
      <w:pPr>
        <w:spacing w:line="220" w:lineRule="exact"/>
        <w:ind w:left="103" w:right="200"/>
        <w:jc w:val="center"/>
      </w:pPr>
      <w:r>
        <w:rPr>
          <w:spacing w:val="1"/>
        </w:rPr>
        <w:t>25</w:t>
      </w:r>
      <w:r>
        <w:t>.</w:t>
      </w:r>
      <w:r>
        <w:rPr>
          <w:spacing w:val="-4"/>
        </w:rPr>
        <w:t xml:space="preserve"> </w:t>
      </w:r>
      <w:r>
        <w:rPr>
          <w:spacing w:val="4"/>
        </w:rPr>
        <w:t>T</w:t>
      </w:r>
      <w:r>
        <w:rPr>
          <w:sz w:val="13"/>
          <w:szCs w:val="13"/>
        </w:rPr>
        <w:t>ER</w:t>
      </w:r>
      <w:r>
        <w:rPr>
          <w:spacing w:val="2"/>
          <w:sz w:val="13"/>
          <w:szCs w:val="13"/>
        </w:rPr>
        <w:t>M</w:t>
      </w:r>
      <w:r>
        <w:rPr>
          <w:spacing w:val="-7"/>
          <w:sz w:val="13"/>
          <w:szCs w:val="13"/>
        </w:rPr>
        <w:t>I</w:t>
      </w:r>
      <w:r>
        <w:rPr>
          <w:spacing w:val="2"/>
          <w:sz w:val="13"/>
          <w:szCs w:val="13"/>
        </w:rPr>
        <w:t>N</w:t>
      </w:r>
      <w:r>
        <w:rPr>
          <w:spacing w:val="-2"/>
          <w:sz w:val="13"/>
          <w:szCs w:val="13"/>
        </w:rPr>
        <w:t>A</w:t>
      </w:r>
      <w:r>
        <w:rPr>
          <w:spacing w:val="2"/>
          <w:sz w:val="13"/>
          <w:szCs w:val="13"/>
        </w:rPr>
        <w:t>T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O</w:t>
      </w:r>
      <w:r>
        <w:rPr>
          <w:sz w:val="13"/>
          <w:szCs w:val="13"/>
        </w:rPr>
        <w:t>N</w:t>
      </w:r>
      <w:r>
        <w:rPr>
          <w:spacing w:val="30"/>
          <w:sz w:val="13"/>
          <w:szCs w:val="13"/>
        </w:rPr>
        <w:t xml:space="preserve"> </w:t>
      </w:r>
      <w:r>
        <w:rPr>
          <w:spacing w:val="2"/>
          <w:sz w:val="13"/>
          <w:szCs w:val="13"/>
        </w:rPr>
        <w:t>F</w:t>
      </w:r>
      <w:r>
        <w:rPr>
          <w:sz w:val="13"/>
          <w:szCs w:val="13"/>
        </w:rPr>
        <w:t>OR</w:t>
      </w:r>
      <w:r>
        <w:rPr>
          <w:spacing w:val="20"/>
          <w:sz w:val="13"/>
          <w:szCs w:val="13"/>
        </w:rPr>
        <w:t xml:space="preserve"> </w:t>
      </w:r>
      <w:r>
        <w:rPr>
          <w:spacing w:val="1"/>
          <w:w w:val="99"/>
        </w:rPr>
        <w:t>I</w:t>
      </w:r>
      <w:r>
        <w:rPr>
          <w:w w:val="99"/>
          <w:sz w:val="13"/>
          <w:szCs w:val="13"/>
        </w:rPr>
        <w:t>NS</w:t>
      </w:r>
      <w:r>
        <w:rPr>
          <w:spacing w:val="5"/>
          <w:w w:val="99"/>
          <w:sz w:val="13"/>
          <w:szCs w:val="13"/>
        </w:rPr>
        <w:t>O</w:t>
      </w:r>
      <w:r>
        <w:rPr>
          <w:spacing w:val="-5"/>
          <w:w w:val="99"/>
          <w:sz w:val="13"/>
          <w:szCs w:val="13"/>
        </w:rPr>
        <w:t>L</w:t>
      </w:r>
      <w:r>
        <w:rPr>
          <w:w w:val="99"/>
          <w:sz w:val="13"/>
          <w:szCs w:val="13"/>
        </w:rPr>
        <w:t>V</w:t>
      </w:r>
      <w:r>
        <w:rPr>
          <w:spacing w:val="3"/>
          <w:w w:val="99"/>
          <w:sz w:val="13"/>
          <w:szCs w:val="13"/>
        </w:rPr>
        <w:t>E</w:t>
      </w:r>
      <w:r>
        <w:rPr>
          <w:spacing w:val="2"/>
          <w:w w:val="99"/>
          <w:sz w:val="13"/>
          <w:szCs w:val="13"/>
        </w:rPr>
        <w:t>NC</w:t>
      </w:r>
      <w:r>
        <w:rPr>
          <w:w w:val="99"/>
          <w:sz w:val="13"/>
          <w:szCs w:val="13"/>
        </w:rPr>
        <w:t>Y</w:t>
      </w:r>
      <w:r>
        <w:rPr>
          <w:spacing w:val="1"/>
          <w:w w:val="99"/>
        </w:rPr>
        <w:t>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spacing w:val="2"/>
          <w:w w:val="99"/>
        </w:rPr>
        <w:t>.</w:t>
      </w:r>
      <w:r>
        <w:rPr>
          <w:w w:val="99"/>
        </w:rPr>
        <w:t>.</w:t>
      </w:r>
      <w:r>
        <w:rPr>
          <w:spacing w:val="1"/>
          <w:w w:val="99"/>
        </w:rPr>
        <w:t>3</w:t>
      </w:r>
      <w:r>
        <w:rPr>
          <w:w w:val="99"/>
        </w:rPr>
        <w:t>1</w:t>
      </w:r>
    </w:p>
    <w:p w:rsidR="00C461E0" w:rsidRDefault="00D65221">
      <w:pPr>
        <w:spacing w:before="3"/>
        <w:ind w:left="106" w:right="200"/>
        <w:jc w:val="center"/>
      </w:pPr>
      <w:r>
        <w:rPr>
          <w:spacing w:val="1"/>
        </w:rPr>
        <w:t>26</w:t>
      </w:r>
      <w:r>
        <w:t>.</w:t>
      </w:r>
      <w:r>
        <w:rPr>
          <w:spacing w:val="-4"/>
        </w:rPr>
        <w:t xml:space="preserve"> </w:t>
      </w:r>
      <w:r>
        <w:rPr>
          <w:spacing w:val="4"/>
        </w:rPr>
        <w:t>T</w:t>
      </w:r>
      <w:r>
        <w:rPr>
          <w:sz w:val="13"/>
          <w:szCs w:val="13"/>
        </w:rPr>
        <w:t>ER</w:t>
      </w:r>
      <w:r>
        <w:rPr>
          <w:spacing w:val="2"/>
          <w:sz w:val="13"/>
          <w:szCs w:val="13"/>
        </w:rPr>
        <w:t>M</w:t>
      </w:r>
      <w:r>
        <w:rPr>
          <w:spacing w:val="-7"/>
          <w:sz w:val="13"/>
          <w:szCs w:val="13"/>
        </w:rPr>
        <w:t>I</w:t>
      </w:r>
      <w:r>
        <w:rPr>
          <w:spacing w:val="2"/>
          <w:sz w:val="13"/>
          <w:szCs w:val="13"/>
        </w:rPr>
        <w:t>N</w:t>
      </w:r>
      <w:r>
        <w:rPr>
          <w:spacing w:val="-2"/>
          <w:sz w:val="13"/>
          <w:szCs w:val="13"/>
        </w:rPr>
        <w:t>A</w:t>
      </w:r>
      <w:r>
        <w:rPr>
          <w:spacing w:val="2"/>
          <w:sz w:val="13"/>
          <w:szCs w:val="13"/>
        </w:rPr>
        <w:t>T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O</w:t>
      </w:r>
      <w:r>
        <w:rPr>
          <w:sz w:val="13"/>
          <w:szCs w:val="13"/>
        </w:rPr>
        <w:t>N</w:t>
      </w:r>
      <w:r>
        <w:rPr>
          <w:spacing w:val="30"/>
          <w:sz w:val="13"/>
          <w:szCs w:val="13"/>
        </w:rPr>
        <w:t xml:space="preserve"> </w:t>
      </w:r>
      <w:r>
        <w:rPr>
          <w:spacing w:val="2"/>
          <w:sz w:val="13"/>
          <w:szCs w:val="13"/>
        </w:rPr>
        <w:t>F</w:t>
      </w:r>
      <w:r>
        <w:rPr>
          <w:sz w:val="13"/>
          <w:szCs w:val="13"/>
        </w:rPr>
        <w:t>OR</w:t>
      </w:r>
      <w:r>
        <w:rPr>
          <w:spacing w:val="20"/>
          <w:sz w:val="13"/>
          <w:szCs w:val="13"/>
        </w:rPr>
        <w:t xml:space="preserve"> </w:t>
      </w:r>
      <w:r>
        <w:rPr>
          <w:spacing w:val="-1"/>
          <w:w w:val="99"/>
        </w:rPr>
        <w:t>C</w:t>
      </w:r>
      <w:r>
        <w:rPr>
          <w:spacing w:val="2"/>
          <w:w w:val="99"/>
          <w:sz w:val="13"/>
          <w:szCs w:val="13"/>
        </w:rPr>
        <w:t>O</w:t>
      </w:r>
      <w:r>
        <w:rPr>
          <w:w w:val="99"/>
          <w:sz w:val="13"/>
          <w:szCs w:val="13"/>
        </w:rPr>
        <w:t>NV</w:t>
      </w:r>
      <w:r>
        <w:rPr>
          <w:spacing w:val="2"/>
          <w:w w:val="99"/>
          <w:sz w:val="13"/>
          <w:szCs w:val="13"/>
        </w:rPr>
        <w:t>E</w:t>
      </w:r>
      <w:r>
        <w:rPr>
          <w:spacing w:val="3"/>
          <w:w w:val="99"/>
          <w:sz w:val="13"/>
          <w:szCs w:val="13"/>
        </w:rPr>
        <w:t>N</w:t>
      </w:r>
      <w:r>
        <w:rPr>
          <w:spacing w:val="-5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EN</w:t>
      </w:r>
      <w:r>
        <w:rPr>
          <w:w w:val="99"/>
          <w:sz w:val="13"/>
          <w:szCs w:val="13"/>
        </w:rPr>
        <w:t>C</w:t>
      </w:r>
      <w:r>
        <w:rPr>
          <w:spacing w:val="2"/>
          <w:w w:val="99"/>
          <w:sz w:val="13"/>
          <w:szCs w:val="13"/>
        </w:rPr>
        <w:t>E</w:t>
      </w:r>
      <w:r>
        <w:rPr>
          <w:spacing w:val="1"/>
          <w:w w:val="99"/>
        </w:rPr>
        <w:t>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-1"/>
          <w:w w:val="99"/>
        </w:rPr>
        <w:t>3</w:t>
      </w:r>
      <w:r>
        <w:rPr>
          <w:w w:val="99"/>
        </w:rPr>
        <w:t>1</w:t>
      </w:r>
    </w:p>
    <w:p w:rsidR="00C461E0" w:rsidRDefault="00D65221">
      <w:pPr>
        <w:ind w:left="106" w:right="200"/>
        <w:jc w:val="center"/>
      </w:pPr>
      <w:r>
        <w:rPr>
          <w:spacing w:val="1"/>
        </w:rPr>
        <w:t>27</w:t>
      </w:r>
      <w:r>
        <w:t>.</w:t>
      </w:r>
      <w:r>
        <w:rPr>
          <w:spacing w:val="-2"/>
        </w:rPr>
        <w:t xml:space="preserve"> </w:t>
      </w:r>
      <w:r>
        <w:rPr>
          <w:spacing w:val="-1"/>
        </w:rPr>
        <w:t>R</w:t>
      </w:r>
      <w:r>
        <w:rPr>
          <w:sz w:val="13"/>
          <w:szCs w:val="13"/>
        </w:rPr>
        <w:t>E</w:t>
      </w:r>
      <w:r>
        <w:rPr>
          <w:spacing w:val="-2"/>
          <w:sz w:val="13"/>
          <w:szCs w:val="13"/>
        </w:rPr>
        <w:t>S</w:t>
      </w:r>
      <w:r>
        <w:rPr>
          <w:spacing w:val="5"/>
          <w:sz w:val="13"/>
          <w:szCs w:val="13"/>
        </w:rPr>
        <w:t>O</w:t>
      </w:r>
      <w:r>
        <w:rPr>
          <w:spacing w:val="-7"/>
          <w:sz w:val="13"/>
          <w:szCs w:val="13"/>
        </w:rPr>
        <w:t>L</w:t>
      </w:r>
      <w:r>
        <w:rPr>
          <w:spacing w:val="2"/>
          <w:sz w:val="13"/>
          <w:szCs w:val="13"/>
        </w:rPr>
        <w:t>UT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O</w:t>
      </w:r>
      <w:r>
        <w:rPr>
          <w:sz w:val="13"/>
          <w:szCs w:val="13"/>
        </w:rPr>
        <w:t>N</w:t>
      </w:r>
      <w:r>
        <w:rPr>
          <w:spacing w:val="31"/>
          <w:sz w:val="13"/>
          <w:szCs w:val="13"/>
        </w:rPr>
        <w:t xml:space="preserve"> </w:t>
      </w:r>
      <w:r>
        <w:rPr>
          <w:spacing w:val="2"/>
          <w:sz w:val="13"/>
          <w:szCs w:val="13"/>
        </w:rPr>
        <w:t>O</w:t>
      </w:r>
      <w:r>
        <w:rPr>
          <w:sz w:val="13"/>
          <w:szCs w:val="13"/>
        </w:rPr>
        <w:t>F</w:t>
      </w:r>
      <w:r>
        <w:rPr>
          <w:spacing w:val="19"/>
          <w:sz w:val="13"/>
          <w:szCs w:val="13"/>
        </w:rPr>
        <w:t xml:space="preserve"> </w:t>
      </w:r>
      <w:r>
        <w:rPr>
          <w:spacing w:val="3"/>
          <w:w w:val="99"/>
        </w:rPr>
        <w:t>D</w:t>
      </w:r>
      <w:r>
        <w:rPr>
          <w:spacing w:val="-5"/>
          <w:w w:val="99"/>
          <w:sz w:val="13"/>
          <w:szCs w:val="13"/>
        </w:rPr>
        <w:t>I</w:t>
      </w:r>
      <w:r>
        <w:rPr>
          <w:w w:val="99"/>
          <w:sz w:val="13"/>
          <w:szCs w:val="13"/>
        </w:rPr>
        <w:t>SPUT</w:t>
      </w:r>
      <w:r>
        <w:rPr>
          <w:spacing w:val="2"/>
          <w:w w:val="99"/>
          <w:sz w:val="13"/>
          <w:szCs w:val="13"/>
        </w:rPr>
        <w:t>E</w:t>
      </w:r>
      <w:r>
        <w:rPr>
          <w:w w:val="99"/>
          <w:sz w:val="13"/>
          <w:szCs w:val="13"/>
        </w:rPr>
        <w:t>S</w:t>
      </w:r>
      <w:r>
        <w:rPr>
          <w:spacing w:val="1"/>
          <w:w w:val="99"/>
        </w:rPr>
        <w:t>..............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</w:t>
      </w:r>
      <w:r>
        <w:rPr>
          <w:spacing w:val="2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</w:t>
      </w:r>
      <w:r>
        <w:rPr>
          <w:spacing w:val="7"/>
          <w:w w:val="99"/>
        </w:rPr>
        <w:t>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3</w:t>
      </w:r>
      <w:r>
        <w:rPr>
          <w:w w:val="99"/>
        </w:rPr>
        <w:t>1</w:t>
      </w:r>
    </w:p>
    <w:p w:rsidR="00C461E0" w:rsidRDefault="00D65221">
      <w:pPr>
        <w:spacing w:before="3"/>
        <w:ind w:left="108" w:right="202"/>
        <w:jc w:val="center"/>
      </w:pPr>
      <w:r>
        <w:rPr>
          <w:spacing w:val="1"/>
        </w:rPr>
        <w:t>28</w:t>
      </w:r>
      <w:r>
        <w:t>.</w:t>
      </w:r>
      <w:r>
        <w:rPr>
          <w:spacing w:val="-2"/>
        </w:rPr>
        <w:t xml:space="preserve"> </w:t>
      </w:r>
      <w:r>
        <w:rPr>
          <w:spacing w:val="3"/>
        </w:rPr>
        <w:t>G</w:t>
      </w:r>
      <w:r>
        <w:rPr>
          <w:sz w:val="13"/>
          <w:szCs w:val="13"/>
        </w:rPr>
        <w:t>OVER</w:t>
      </w:r>
      <w:r>
        <w:rPr>
          <w:spacing w:val="2"/>
          <w:sz w:val="13"/>
          <w:szCs w:val="13"/>
        </w:rPr>
        <w:t>N</w:t>
      </w:r>
      <w:r>
        <w:rPr>
          <w:spacing w:val="-5"/>
          <w:sz w:val="13"/>
          <w:szCs w:val="13"/>
        </w:rPr>
        <w:t>I</w:t>
      </w:r>
      <w:r>
        <w:rPr>
          <w:spacing w:val="5"/>
          <w:sz w:val="13"/>
          <w:szCs w:val="13"/>
        </w:rPr>
        <w:t>N</w:t>
      </w:r>
      <w:r>
        <w:rPr>
          <w:sz w:val="13"/>
          <w:szCs w:val="13"/>
        </w:rPr>
        <w:t>G</w:t>
      </w:r>
      <w:r>
        <w:rPr>
          <w:spacing w:val="12"/>
          <w:sz w:val="13"/>
          <w:szCs w:val="13"/>
        </w:rPr>
        <w:t xml:space="preserve"> </w:t>
      </w:r>
      <w:r>
        <w:rPr>
          <w:spacing w:val="1"/>
          <w:w w:val="99"/>
        </w:rPr>
        <w:t>L</w:t>
      </w:r>
      <w:r>
        <w:rPr>
          <w:w w:val="99"/>
          <w:sz w:val="13"/>
          <w:szCs w:val="13"/>
        </w:rPr>
        <w:t>AN</w:t>
      </w:r>
      <w:r>
        <w:rPr>
          <w:spacing w:val="2"/>
          <w:w w:val="99"/>
          <w:sz w:val="13"/>
          <w:szCs w:val="13"/>
        </w:rPr>
        <w:t>GU</w:t>
      </w:r>
      <w:r>
        <w:rPr>
          <w:w w:val="99"/>
          <w:sz w:val="13"/>
          <w:szCs w:val="13"/>
        </w:rPr>
        <w:t>A</w:t>
      </w:r>
      <w:r>
        <w:rPr>
          <w:spacing w:val="2"/>
          <w:w w:val="99"/>
          <w:sz w:val="13"/>
          <w:szCs w:val="13"/>
        </w:rPr>
        <w:t>GE</w:t>
      </w:r>
      <w:r>
        <w:rPr>
          <w:spacing w:val="1"/>
          <w:w w:val="99"/>
        </w:rPr>
        <w:t>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2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</w:t>
      </w:r>
      <w:r>
        <w:rPr>
          <w:spacing w:val="7"/>
          <w:w w:val="99"/>
        </w:rPr>
        <w:t>.</w:t>
      </w:r>
      <w:r>
        <w:rPr>
          <w:w w:val="99"/>
        </w:rPr>
        <w:t>.</w:t>
      </w:r>
      <w:r>
        <w:rPr>
          <w:spacing w:val="-1"/>
          <w:w w:val="99"/>
        </w:rPr>
        <w:t>3</w:t>
      </w:r>
      <w:r>
        <w:rPr>
          <w:w w:val="99"/>
        </w:rPr>
        <w:t>2</w:t>
      </w:r>
    </w:p>
    <w:p w:rsidR="00C461E0" w:rsidRDefault="00D65221">
      <w:pPr>
        <w:spacing w:line="220" w:lineRule="exact"/>
        <w:ind w:left="108" w:right="202"/>
        <w:jc w:val="center"/>
      </w:pPr>
      <w:r>
        <w:rPr>
          <w:spacing w:val="1"/>
        </w:rPr>
        <w:t>29</w:t>
      </w:r>
      <w:r>
        <w:t>.</w:t>
      </w:r>
      <w:r>
        <w:rPr>
          <w:spacing w:val="-2"/>
        </w:rPr>
        <w:t xml:space="preserve"> </w:t>
      </w:r>
      <w:r>
        <w:t>A</w:t>
      </w:r>
      <w:r>
        <w:rPr>
          <w:sz w:val="13"/>
          <w:szCs w:val="13"/>
        </w:rPr>
        <w:t>P</w:t>
      </w:r>
      <w:r>
        <w:rPr>
          <w:spacing w:val="5"/>
          <w:sz w:val="13"/>
          <w:szCs w:val="13"/>
        </w:rPr>
        <w:t>P</w:t>
      </w:r>
      <w:r>
        <w:rPr>
          <w:spacing w:val="-5"/>
          <w:sz w:val="13"/>
          <w:szCs w:val="13"/>
        </w:rPr>
        <w:t>L</w:t>
      </w:r>
      <w:r>
        <w:rPr>
          <w:spacing w:val="-2"/>
          <w:sz w:val="13"/>
          <w:szCs w:val="13"/>
        </w:rPr>
        <w:t>I</w:t>
      </w:r>
      <w:r>
        <w:rPr>
          <w:spacing w:val="2"/>
          <w:sz w:val="13"/>
          <w:szCs w:val="13"/>
        </w:rPr>
        <w:t>C</w:t>
      </w:r>
      <w:r>
        <w:rPr>
          <w:sz w:val="13"/>
          <w:szCs w:val="13"/>
        </w:rPr>
        <w:t>A</w:t>
      </w:r>
      <w:r>
        <w:rPr>
          <w:spacing w:val="5"/>
          <w:sz w:val="13"/>
          <w:szCs w:val="13"/>
        </w:rPr>
        <w:t>B</w:t>
      </w:r>
      <w:r>
        <w:rPr>
          <w:spacing w:val="-2"/>
          <w:sz w:val="13"/>
          <w:szCs w:val="13"/>
        </w:rPr>
        <w:t>L</w:t>
      </w:r>
      <w:r>
        <w:rPr>
          <w:sz w:val="13"/>
          <w:szCs w:val="13"/>
        </w:rPr>
        <w:t>E</w:t>
      </w:r>
      <w:r>
        <w:rPr>
          <w:spacing w:val="17"/>
          <w:sz w:val="13"/>
          <w:szCs w:val="13"/>
        </w:rPr>
        <w:t xml:space="preserve"> </w:t>
      </w:r>
      <w:r>
        <w:rPr>
          <w:spacing w:val="1"/>
          <w:w w:val="99"/>
        </w:rPr>
        <w:t>L</w:t>
      </w:r>
      <w:r>
        <w:rPr>
          <w:spacing w:val="-2"/>
          <w:w w:val="99"/>
          <w:sz w:val="13"/>
          <w:szCs w:val="13"/>
        </w:rPr>
        <w:t>A</w:t>
      </w:r>
      <w:r>
        <w:rPr>
          <w:w w:val="99"/>
          <w:sz w:val="13"/>
          <w:szCs w:val="13"/>
        </w:rPr>
        <w:t>W</w:t>
      </w:r>
      <w:r>
        <w:rPr>
          <w:spacing w:val="1"/>
          <w:w w:val="99"/>
        </w:rPr>
        <w:t>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w w:val="99"/>
        </w:rPr>
        <w:t>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spacing w:val="1"/>
          <w:w w:val="99"/>
        </w:rPr>
        <w:t>.</w:t>
      </w:r>
      <w:r>
        <w:rPr>
          <w:w w:val="99"/>
        </w:rPr>
        <w:t>.</w:t>
      </w:r>
      <w:r>
        <w:rPr>
          <w:spacing w:val="1"/>
          <w:w w:val="99"/>
        </w:rPr>
        <w:t>3</w:t>
      </w:r>
      <w:r>
        <w:rPr>
          <w:w w:val="99"/>
        </w:rPr>
        <w:t>2</w:t>
      </w:r>
    </w:p>
    <w:p w:rsidR="00C461E0" w:rsidRDefault="00D65221">
      <w:pPr>
        <w:spacing w:before="3"/>
        <w:ind w:left="106" w:right="202"/>
        <w:jc w:val="center"/>
      </w:pPr>
      <w:r>
        <w:rPr>
          <w:spacing w:val="1"/>
        </w:rPr>
        <w:t>30</w:t>
      </w:r>
      <w:r>
        <w:t>.</w:t>
      </w:r>
      <w:r>
        <w:rPr>
          <w:spacing w:val="-2"/>
        </w:rPr>
        <w:t xml:space="preserve"> </w:t>
      </w:r>
      <w:r>
        <w:rPr>
          <w:spacing w:val="3"/>
          <w:w w:val="99"/>
        </w:rPr>
        <w:t>N</w:t>
      </w:r>
      <w:r>
        <w:rPr>
          <w:w w:val="99"/>
          <w:sz w:val="13"/>
          <w:szCs w:val="13"/>
        </w:rPr>
        <w:t>OT</w:t>
      </w:r>
      <w:r>
        <w:rPr>
          <w:spacing w:val="-5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CE</w:t>
      </w:r>
      <w:r>
        <w:rPr>
          <w:spacing w:val="-2"/>
          <w:w w:val="99"/>
          <w:sz w:val="13"/>
          <w:szCs w:val="13"/>
        </w:rPr>
        <w:t>S</w:t>
      </w:r>
      <w:r>
        <w:rPr>
          <w:spacing w:val="1"/>
          <w:w w:val="99"/>
        </w:rPr>
        <w:t>.................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</w:t>
      </w:r>
      <w:r>
        <w:rPr>
          <w:spacing w:val="7"/>
          <w:w w:val="99"/>
        </w:rPr>
        <w:t>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</w:t>
      </w:r>
      <w:r>
        <w:rPr>
          <w:spacing w:val="7"/>
          <w:w w:val="99"/>
        </w:rPr>
        <w:t>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3</w:t>
      </w:r>
      <w:r>
        <w:rPr>
          <w:w w:val="99"/>
        </w:rPr>
        <w:t>2</w:t>
      </w:r>
    </w:p>
    <w:p w:rsidR="00C461E0" w:rsidRDefault="00D65221">
      <w:pPr>
        <w:ind w:left="101" w:right="193"/>
        <w:jc w:val="center"/>
        <w:sectPr w:rsidR="00C461E0">
          <w:headerReference w:type="default" r:id="rId14"/>
          <w:pgSz w:w="12240" w:h="15840"/>
          <w:pgMar w:top="760" w:right="1200" w:bottom="280" w:left="1660" w:header="552" w:footer="0" w:gutter="0"/>
          <w:pgNumType w:start="21"/>
          <w:cols w:space="720"/>
        </w:sectPr>
      </w:pPr>
      <w:r>
        <w:rPr>
          <w:spacing w:val="1"/>
        </w:rPr>
        <w:t>31</w:t>
      </w:r>
      <w:r>
        <w:t>.</w:t>
      </w:r>
      <w:r>
        <w:rPr>
          <w:spacing w:val="-4"/>
        </w:rPr>
        <w:t xml:space="preserve"> </w:t>
      </w:r>
      <w:proofErr w:type="gramStart"/>
      <w:r>
        <w:rPr>
          <w:spacing w:val="4"/>
        </w:rPr>
        <w:t>T</w:t>
      </w:r>
      <w:r>
        <w:rPr>
          <w:spacing w:val="-2"/>
          <w:sz w:val="13"/>
          <w:szCs w:val="13"/>
        </w:rPr>
        <w:t>A</w:t>
      </w:r>
      <w:r>
        <w:rPr>
          <w:sz w:val="13"/>
          <w:szCs w:val="13"/>
        </w:rPr>
        <w:t xml:space="preserve">XES </w:t>
      </w:r>
      <w:r>
        <w:rPr>
          <w:spacing w:val="2"/>
          <w:sz w:val="13"/>
          <w:szCs w:val="13"/>
        </w:rPr>
        <w:t xml:space="preserve"> </w:t>
      </w:r>
      <w:r>
        <w:rPr>
          <w:sz w:val="13"/>
          <w:szCs w:val="13"/>
        </w:rPr>
        <w:t>AND</w:t>
      </w:r>
      <w:proofErr w:type="gramEnd"/>
      <w:r>
        <w:rPr>
          <w:spacing w:val="18"/>
          <w:sz w:val="13"/>
          <w:szCs w:val="13"/>
        </w:rPr>
        <w:t xml:space="preserve"> </w:t>
      </w:r>
      <w:r>
        <w:rPr>
          <w:spacing w:val="3"/>
          <w:w w:val="99"/>
        </w:rPr>
        <w:t>D</w:t>
      </w:r>
      <w:r>
        <w:rPr>
          <w:w w:val="99"/>
          <w:sz w:val="13"/>
          <w:szCs w:val="13"/>
        </w:rPr>
        <w:t>U</w:t>
      </w:r>
      <w:r>
        <w:rPr>
          <w:spacing w:val="2"/>
          <w:w w:val="99"/>
          <w:sz w:val="13"/>
          <w:szCs w:val="13"/>
        </w:rPr>
        <w:t>T</w:t>
      </w:r>
      <w:r>
        <w:rPr>
          <w:spacing w:val="-5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E</w:t>
      </w:r>
      <w:r>
        <w:rPr>
          <w:w w:val="99"/>
          <w:sz w:val="13"/>
          <w:szCs w:val="13"/>
        </w:rPr>
        <w:t>S</w:t>
      </w:r>
      <w:r>
        <w:rPr>
          <w:spacing w:val="1"/>
          <w:w w:val="99"/>
        </w:rPr>
        <w:t>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spacing w:val="2"/>
          <w:w w:val="99"/>
        </w:rPr>
        <w:t>.</w:t>
      </w:r>
      <w:r>
        <w:rPr>
          <w:spacing w:val="1"/>
          <w:w w:val="99"/>
        </w:rPr>
        <w:t>.</w:t>
      </w:r>
      <w:r>
        <w:rPr>
          <w:spacing w:val="-2"/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spacing w:val="4"/>
          <w:w w:val="99"/>
        </w:rPr>
        <w:t>.</w:t>
      </w:r>
      <w:r>
        <w:rPr>
          <w:spacing w:val="1"/>
          <w:w w:val="99"/>
        </w:rPr>
        <w:t>32</w:t>
      </w:r>
    </w:p>
    <w:p w:rsidR="00C461E0" w:rsidRDefault="00C461E0">
      <w:pPr>
        <w:spacing w:before="7" w:line="180" w:lineRule="exact"/>
        <w:rPr>
          <w:sz w:val="18"/>
          <w:szCs w:val="18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4" w:line="300" w:lineRule="exact"/>
        <w:ind w:left="2707"/>
        <w:rPr>
          <w:sz w:val="28"/>
          <w:szCs w:val="28"/>
        </w:rPr>
      </w:pPr>
      <w:r>
        <w:rPr>
          <w:b/>
          <w:position w:val="-1"/>
          <w:sz w:val="28"/>
          <w:szCs w:val="28"/>
          <w:u w:val="thick" w:color="000000"/>
        </w:rPr>
        <w:t>Gene</w:t>
      </w:r>
      <w:r>
        <w:rPr>
          <w:b/>
          <w:spacing w:val="-2"/>
          <w:position w:val="-1"/>
          <w:sz w:val="28"/>
          <w:szCs w:val="28"/>
          <w:u w:val="thick" w:color="000000"/>
        </w:rPr>
        <w:t>r</w:t>
      </w:r>
      <w:r>
        <w:rPr>
          <w:b/>
          <w:spacing w:val="1"/>
          <w:position w:val="-1"/>
          <w:sz w:val="28"/>
          <w:szCs w:val="28"/>
          <w:u w:val="thick" w:color="000000"/>
        </w:rPr>
        <w:t>a</w:t>
      </w:r>
      <w:r>
        <w:rPr>
          <w:b/>
          <w:position w:val="-1"/>
          <w:sz w:val="28"/>
          <w:szCs w:val="28"/>
          <w:u w:val="thick" w:color="000000"/>
        </w:rPr>
        <w:t>l</w:t>
      </w:r>
      <w:r>
        <w:rPr>
          <w:b/>
          <w:spacing w:val="-18"/>
          <w:position w:val="-1"/>
          <w:sz w:val="28"/>
          <w:szCs w:val="28"/>
          <w:u w:val="thick" w:color="000000"/>
        </w:rPr>
        <w:t xml:space="preserve"> </w:t>
      </w:r>
      <w:r>
        <w:rPr>
          <w:b/>
          <w:spacing w:val="-4"/>
          <w:position w:val="-1"/>
          <w:sz w:val="28"/>
          <w:szCs w:val="28"/>
          <w:u w:val="thick" w:color="000000"/>
        </w:rPr>
        <w:t>C</w:t>
      </w:r>
      <w:r>
        <w:rPr>
          <w:b/>
          <w:spacing w:val="1"/>
          <w:position w:val="-1"/>
          <w:sz w:val="28"/>
          <w:szCs w:val="28"/>
          <w:u w:val="thick" w:color="000000"/>
        </w:rPr>
        <w:t>o</w:t>
      </w:r>
      <w:r>
        <w:rPr>
          <w:b/>
          <w:position w:val="-1"/>
          <w:sz w:val="28"/>
          <w:szCs w:val="28"/>
          <w:u w:val="thick" w:color="000000"/>
        </w:rPr>
        <w:t>n</w:t>
      </w:r>
      <w:r>
        <w:rPr>
          <w:b/>
          <w:spacing w:val="-3"/>
          <w:position w:val="-1"/>
          <w:sz w:val="28"/>
          <w:szCs w:val="28"/>
          <w:u w:val="thick" w:color="000000"/>
        </w:rPr>
        <w:t>d</w:t>
      </w:r>
      <w:r>
        <w:rPr>
          <w:b/>
          <w:spacing w:val="1"/>
          <w:position w:val="-1"/>
          <w:sz w:val="28"/>
          <w:szCs w:val="28"/>
          <w:u w:val="thick" w:color="000000"/>
        </w:rPr>
        <w:t>i</w:t>
      </w:r>
      <w:r>
        <w:rPr>
          <w:b/>
          <w:position w:val="-1"/>
          <w:sz w:val="28"/>
          <w:szCs w:val="28"/>
          <w:u w:val="thick" w:color="000000"/>
        </w:rPr>
        <w:t>t</w:t>
      </w:r>
      <w:r>
        <w:rPr>
          <w:b/>
          <w:spacing w:val="1"/>
          <w:position w:val="-1"/>
          <w:sz w:val="28"/>
          <w:szCs w:val="28"/>
          <w:u w:val="thick" w:color="000000"/>
        </w:rPr>
        <w:t>i</w:t>
      </w:r>
      <w:r>
        <w:rPr>
          <w:b/>
          <w:spacing w:val="-4"/>
          <w:position w:val="-1"/>
          <w:sz w:val="28"/>
          <w:szCs w:val="28"/>
          <w:u w:val="thick" w:color="000000"/>
        </w:rPr>
        <w:t>o</w:t>
      </w:r>
      <w:r>
        <w:rPr>
          <w:b/>
          <w:position w:val="-1"/>
          <w:sz w:val="28"/>
          <w:szCs w:val="28"/>
          <w:u w:val="thick" w:color="000000"/>
        </w:rPr>
        <w:t>ns</w:t>
      </w:r>
      <w:r>
        <w:rPr>
          <w:b/>
          <w:spacing w:val="-1"/>
          <w:position w:val="-1"/>
          <w:sz w:val="28"/>
          <w:szCs w:val="28"/>
          <w:u w:val="thick" w:color="000000"/>
        </w:rPr>
        <w:t xml:space="preserve"> </w:t>
      </w:r>
      <w:r>
        <w:rPr>
          <w:b/>
          <w:spacing w:val="1"/>
          <w:position w:val="-1"/>
          <w:sz w:val="28"/>
          <w:szCs w:val="28"/>
          <w:u w:val="thick" w:color="000000"/>
        </w:rPr>
        <w:t>of</w:t>
      </w:r>
      <w:r>
        <w:rPr>
          <w:b/>
          <w:spacing w:val="-2"/>
          <w:position w:val="-1"/>
          <w:sz w:val="28"/>
          <w:szCs w:val="28"/>
          <w:u w:val="thick" w:color="000000"/>
        </w:rPr>
        <w:t xml:space="preserve"> </w:t>
      </w:r>
      <w:r>
        <w:rPr>
          <w:b/>
          <w:spacing w:val="-1"/>
          <w:position w:val="-1"/>
          <w:sz w:val="28"/>
          <w:szCs w:val="28"/>
          <w:u w:val="thick" w:color="000000"/>
        </w:rPr>
        <w:t>C</w:t>
      </w:r>
      <w:r>
        <w:rPr>
          <w:b/>
          <w:spacing w:val="1"/>
          <w:position w:val="-1"/>
          <w:sz w:val="28"/>
          <w:szCs w:val="28"/>
          <w:u w:val="thick" w:color="000000"/>
        </w:rPr>
        <w:t>o</w:t>
      </w:r>
      <w:r>
        <w:rPr>
          <w:b/>
          <w:spacing w:val="-3"/>
          <w:position w:val="-1"/>
          <w:sz w:val="28"/>
          <w:szCs w:val="28"/>
          <w:u w:val="thick" w:color="000000"/>
        </w:rPr>
        <w:t>n</w:t>
      </w:r>
      <w:r>
        <w:rPr>
          <w:b/>
          <w:position w:val="-1"/>
          <w:sz w:val="28"/>
          <w:szCs w:val="28"/>
          <w:u w:val="thick" w:color="000000"/>
        </w:rPr>
        <w:t>tr</w:t>
      </w:r>
      <w:r>
        <w:rPr>
          <w:b/>
          <w:spacing w:val="1"/>
          <w:position w:val="-1"/>
          <w:sz w:val="28"/>
          <w:szCs w:val="28"/>
          <w:u w:val="thick" w:color="000000"/>
        </w:rPr>
        <w:t>a</w:t>
      </w:r>
      <w:r>
        <w:rPr>
          <w:b/>
          <w:spacing w:val="-2"/>
          <w:position w:val="-1"/>
          <w:sz w:val="28"/>
          <w:szCs w:val="28"/>
          <w:u w:val="thick" w:color="000000"/>
        </w:rPr>
        <w:t>c</w:t>
      </w:r>
      <w:r>
        <w:rPr>
          <w:b/>
          <w:position w:val="-1"/>
          <w:sz w:val="28"/>
          <w:szCs w:val="28"/>
          <w:u w:val="thick" w:color="000000"/>
        </w:rPr>
        <w:t>t</w:t>
      </w:r>
    </w:p>
    <w:p w:rsidR="00C461E0" w:rsidRDefault="00C461E0">
      <w:pPr>
        <w:spacing w:before="12" w:line="280" w:lineRule="exact"/>
        <w:rPr>
          <w:sz w:val="28"/>
          <w:szCs w:val="28"/>
        </w:rPr>
      </w:pPr>
    </w:p>
    <w:p w:rsidR="00C461E0" w:rsidRDefault="00D65221">
      <w:pPr>
        <w:spacing w:before="29"/>
        <w:ind w:left="2803" w:right="197" w:hanging="2701"/>
        <w:rPr>
          <w:sz w:val="24"/>
          <w:szCs w:val="24"/>
        </w:rPr>
      </w:pPr>
      <w:r>
        <w:rPr>
          <w:b/>
          <w:sz w:val="24"/>
          <w:szCs w:val="24"/>
        </w:rPr>
        <w:t xml:space="preserve">1. </w:t>
      </w:r>
      <w:r>
        <w:rPr>
          <w:b/>
          <w:spacing w:val="31"/>
          <w:sz w:val="24"/>
          <w:szCs w:val="24"/>
        </w:rPr>
        <w:t xml:space="preserve"> </w:t>
      </w:r>
      <w:r>
        <w:rPr>
          <w:b/>
          <w:sz w:val="24"/>
          <w:szCs w:val="24"/>
        </w:rPr>
        <w:t>D</w:t>
      </w:r>
      <w:r>
        <w:rPr>
          <w:b/>
          <w:spacing w:val="-1"/>
          <w:sz w:val="24"/>
          <w:szCs w:val="24"/>
        </w:rPr>
        <w:t>e</w:t>
      </w:r>
      <w:r>
        <w:rPr>
          <w:b/>
          <w:spacing w:val="4"/>
          <w:sz w:val="24"/>
          <w:szCs w:val="24"/>
        </w:rPr>
        <w:t>f</w:t>
      </w:r>
      <w:r>
        <w:rPr>
          <w:b/>
          <w:spacing w:val="-2"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n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>i</w:t>
      </w:r>
      <w:r>
        <w:rPr>
          <w:b/>
          <w:spacing w:val="-2"/>
          <w:sz w:val="24"/>
          <w:szCs w:val="24"/>
        </w:rPr>
        <w:t>o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s          </w:t>
      </w:r>
      <w:r>
        <w:rPr>
          <w:b/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 xml:space="preserve">1.1   </w:t>
      </w:r>
      <w:r>
        <w:rPr>
          <w:spacing w:val="1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 xml:space="preserve">n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 xml:space="preserve">this 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t,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 xml:space="preserve">ollowing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 xml:space="preserve">s 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 xml:space="preserve">be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int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1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 indi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3343" w:right="150" w:hanging="540"/>
        <w:jc w:val="both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)   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“</w:t>
      </w:r>
      <w:r>
        <w:rPr>
          <w:sz w:val="24"/>
          <w:szCs w:val="24"/>
        </w:rPr>
        <w:t>The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t”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m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ns</w:t>
      </w:r>
      <w:r>
        <w:rPr>
          <w:spacing w:val="6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into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tw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 the</w:t>
      </w:r>
      <w:r>
        <w:rPr>
          <w:spacing w:val="1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</w:t>
      </w:r>
      <w:r>
        <w:rPr>
          <w:spacing w:val="1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si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s,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luding</w:t>
      </w:r>
      <w:r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tt</w:t>
      </w:r>
      <w:r>
        <w:rPr>
          <w:spacing w:val="-1"/>
          <w:sz w:val="24"/>
          <w:szCs w:val="24"/>
        </w:rPr>
        <w:t>ac</w:t>
      </w:r>
      <w:r>
        <w:rPr>
          <w:spacing w:val="2"/>
          <w:sz w:val="24"/>
          <w:szCs w:val="24"/>
        </w:rPr>
        <w:t>h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r>
        <w:rPr>
          <w:spacing w:val="2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ndi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to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ts 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por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3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1"/>
          <w:sz w:val="24"/>
          <w:szCs w:val="24"/>
        </w:rPr>
        <w:t>f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in.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3340"/>
        </w:tabs>
        <w:ind w:left="3343" w:right="152" w:hanging="540"/>
        <w:jc w:val="both"/>
        <w:rPr>
          <w:sz w:val="24"/>
          <w:szCs w:val="24"/>
        </w:rPr>
      </w:pPr>
      <w:r>
        <w:rPr>
          <w:sz w:val="24"/>
          <w:szCs w:val="24"/>
        </w:rPr>
        <w:t>(b)</w:t>
      </w:r>
      <w:r>
        <w:rPr>
          <w:sz w:val="24"/>
          <w:szCs w:val="24"/>
        </w:rPr>
        <w:tab/>
      </w:r>
      <w:r>
        <w:rPr>
          <w:spacing w:val="-1"/>
          <w:sz w:val="24"/>
          <w:szCs w:val="24"/>
        </w:rPr>
        <w:t>“</w:t>
      </w:r>
      <w:proofErr w:type="gramStart"/>
      <w:r>
        <w:rPr>
          <w:sz w:val="24"/>
          <w:szCs w:val="24"/>
        </w:rPr>
        <w:t xml:space="preserve">The 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proofErr w:type="gramEnd"/>
      <w:r>
        <w:rPr>
          <w:sz w:val="24"/>
          <w:szCs w:val="24"/>
        </w:rPr>
        <w:t xml:space="preserve"> </w:t>
      </w:r>
      <w:r>
        <w:rPr>
          <w:spacing w:val="4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” </w:t>
      </w:r>
      <w:r>
        <w:rPr>
          <w:spacing w:val="4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 xml:space="preserve">ns 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pacing w:val="-10"/>
          <w:sz w:val="24"/>
          <w:szCs w:val="24"/>
        </w:rPr>
        <w:t>y</w:t>
      </w:r>
      <w:r>
        <w:rPr>
          <w:spacing w:val="1"/>
          <w:sz w:val="24"/>
          <w:szCs w:val="24"/>
        </w:rPr>
        <w:t>a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 xml:space="preserve">le 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for the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ll</w:t>
      </w:r>
      <w:r>
        <w:rPr>
          <w:spacing w:val="4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 xml:space="preserve">s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obli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tions.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3343" w:right="149" w:hanging="540"/>
        <w:jc w:val="both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)   </w:t>
      </w:r>
      <w:r>
        <w:rPr>
          <w:spacing w:val="3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“</w:t>
      </w:r>
      <w:r>
        <w:rPr>
          <w:sz w:val="24"/>
          <w:szCs w:val="24"/>
        </w:rPr>
        <w:t xml:space="preserve">The 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Goo</w:t>
      </w:r>
      <w:r>
        <w:rPr>
          <w:spacing w:val="-2"/>
          <w:sz w:val="24"/>
          <w:szCs w:val="24"/>
        </w:rPr>
        <w:t>d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 xml:space="preserve">” </w:t>
      </w:r>
      <w:r>
        <w:rPr>
          <w:spacing w:val="3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 xml:space="preserve">ns </w:t>
      </w:r>
      <w:r>
        <w:rPr>
          <w:spacing w:val="3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39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o</w:t>
      </w:r>
      <w:proofErr w:type="spellEnd"/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38"/>
          <w:sz w:val="24"/>
          <w:szCs w:val="24"/>
        </w:rPr>
        <w:t xml:space="preserve"> </w:t>
      </w:r>
      <w:r>
        <w:rPr>
          <w:sz w:val="24"/>
          <w:szCs w:val="24"/>
        </w:rPr>
        <w:t>,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38"/>
          <w:sz w:val="24"/>
          <w:szCs w:val="24"/>
        </w:rPr>
        <w:t xml:space="preserve"> </w:t>
      </w:r>
      <w:r>
        <w:rPr>
          <w:sz w:val="24"/>
          <w:szCs w:val="24"/>
        </w:rPr>
        <w:t>u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41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p</w:t>
      </w:r>
      <w:proofErr w:type="spellEnd"/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38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</w:t>
      </w:r>
      <w:proofErr w:type="spellEnd"/>
      <w:r>
        <w:rPr>
          <w:spacing w:val="-38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0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0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 xml:space="preserve">d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quip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1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nd/or</w:t>
      </w:r>
      <w:r>
        <w:rPr>
          <w:spacing w:val="1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 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ls 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h 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 xml:space="preserve">he </w:t>
      </w:r>
      <w:r>
        <w:rPr>
          <w:spacing w:val="3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3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s 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quir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 xml:space="preserve">d  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supp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 to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the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3340"/>
        </w:tabs>
        <w:ind w:left="3343" w:right="149" w:hanging="540"/>
        <w:jc w:val="both"/>
        <w:rPr>
          <w:sz w:val="24"/>
          <w:szCs w:val="24"/>
        </w:rPr>
      </w:pPr>
      <w:r>
        <w:rPr>
          <w:sz w:val="24"/>
          <w:szCs w:val="24"/>
        </w:rPr>
        <w:t>(d)</w:t>
      </w:r>
      <w:r>
        <w:rPr>
          <w:sz w:val="24"/>
          <w:szCs w:val="24"/>
        </w:rPr>
        <w:tab/>
      </w:r>
      <w:r>
        <w:rPr>
          <w:spacing w:val="-1"/>
          <w:sz w:val="24"/>
          <w:szCs w:val="24"/>
        </w:rPr>
        <w:t>“</w:t>
      </w:r>
      <w:r>
        <w:rPr>
          <w:sz w:val="24"/>
          <w:szCs w:val="24"/>
        </w:rPr>
        <w:t>The</w:t>
      </w:r>
      <w:r>
        <w:rPr>
          <w:spacing w:val="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rvi</w:t>
      </w:r>
      <w:r>
        <w:rPr>
          <w:spacing w:val="-1"/>
          <w:sz w:val="24"/>
          <w:szCs w:val="24"/>
        </w:rPr>
        <w:t>ce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”</w:t>
      </w:r>
      <w:r>
        <w:rPr>
          <w:spacing w:val="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ns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those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v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illa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supp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 of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Goods,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transpo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in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 xml:space="preserve">y </w:t>
      </w:r>
      <w:proofErr w:type="gramStart"/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proofErr w:type="gramEnd"/>
      <w:r>
        <w:rPr>
          <w:sz w:val="24"/>
          <w:szCs w:val="24"/>
        </w:rPr>
        <w:t xml:space="preserve">  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v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 xml:space="preserve">s,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h 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s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inst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tion,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om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is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ionin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,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ovisi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n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hni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ss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, t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>inin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,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obli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tions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ov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3343" w:right="211" w:hanging="540"/>
        <w:jc w:val="both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 xml:space="preserve">)   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“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CC</w:t>
      </w:r>
      <w:r>
        <w:rPr>
          <w:sz w:val="24"/>
          <w:szCs w:val="24"/>
        </w:rPr>
        <w:t xml:space="preserve">” 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 xml:space="preserve">ns 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l  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Cond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 xml:space="preserve">ons   of  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tion.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03"/>
        <w:rPr>
          <w:sz w:val="24"/>
          <w:szCs w:val="24"/>
        </w:rPr>
      </w:pPr>
      <w:r>
        <w:rPr>
          <w:spacing w:val="-1"/>
          <w:sz w:val="24"/>
          <w:szCs w:val="24"/>
        </w:rPr>
        <w:t>(f</w:t>
      </w:r>
      <w:r>
        <w:rPr>
          <w:sz w:val="24"/>
          <w:szCs w:val="24"/>
        </w:rPr>
        <w:t xml:space="preserve">)   </w:t>
      </w:r>
      <w:r>
        <w:rPr>
          <w:spacing w:val="5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“</w:t>
      </w:r>
      <w:r>
        <w:rPr>
          <w:spacing w:val="1"/>
          <w:sz w:val="24"/>
          <w:szCs w:val="24"/>
        </w:rPr>
        <w:t>SCC</w:t>
      </w:r>
      <w:r>
        <w:rPr>
          <w:sz w:val="24"/>
          <w:szCs w:val="24"/>
        </w:rPr>
        <w:t>”</w:t>
      </w:r>
      <w:r>
        <w:rPr>
          <w:spacing w:val="-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ns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Cond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ons 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Co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3340"/>
        </w:tabs>
        <w:ind w:left="3343" w:right="154" w:hanging="540"/>
        <w:jc w:val="both"/>
        <w:rPr>
          <w:sz w:val="24"/>
          <w:szCs w:val="24"/>
        </w:rPr>
      </w:pPr>
      <w:r>
        <w:rPr>
          <w:sz w:val="24"/>
          <w:szCs w:val="24"/>
        </w:rPr>
        <w:t>(g)</w:t>
      </w:r>
      <w:r>
        <w:rPr>
          <w:sz w:val="24"/>
          <w:szCs w:val="24"/>
        </w:rPr>
        <w:tab/>
      </w:r>
      <w:r>
        <w:rPr>
          <w:spacing w:val="-1"/>
          <w:sz w:val="24"/>
          <w:szCs w:val="24"/>
        </w:rPr>
        <w:t>“</w:t>
      </w:r>
      <w:r>
        <w:rPr>
          <w:sz w:val="24"/>
          <w:szCs w:val="24"/>
        </w:rPr>
        <w:t>The</w:t>
      </w:r>
      <w:r>
        <w:rPr>
          <w:spacing w:val="1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1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”</w:t>
      </w:r>
      <w:r>
        <w:rPr>
          <w:spacing w:val="1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ns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ni</w:t>
      </w:r>
      <w:r>
        <w:rPr>
          <w:spacing w:val="1"/>
          <w:sz w:val="24"/>
          <w:szCs w:val="24"/>
        </w:rPr>
        <w:t>z</w:t>
      </w:r>
      <w:r>
        <w:rPr>
          <w:sz w:val="24"/>
          <w:szCs w:val="24"/>
        </w:rPr>
        <w:t>ation</w:t>
      </w:r>
      <w:r>
        <w:rPr>
          <w:spacing w:val="1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Goo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s,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 n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CC.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03"/>
        <w:rPr>
          <w:sz w:val="24"/>
          <w:szCs w:val="24"/>
        </w:rPr>
      </w:pPr>
      <w:r>
        <w:rPr>
          <w:sz w:val="24"/>
          <w:szCs w:val="24"/>
        </w:rPr>
        <w:t xml:space="preserve">(h)   </w:t>
      </w:r>
      <w:r>
        <w:rPr>
          <w:spacing w:val="1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“</w:t>
      </w:r>
      <w:r>
        <w:rPr>
          <w:sz w:val="24"/>
          <w:szCs w:val="24"/>
        </w:rPr>
        <w:t>The</w:t>
      </w:r>
      <w:r>
        <w:rPr>
          <w:spacing w:val="1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ring</w:t>
      </w:r>
      <w:r>
        <w:rPr>
          <w:spacing w:val="1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pacing w:val="2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2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ount</w:t>
      </w:r>
      <w:r>
        <w:rPr>
          <w:spacing w:val="2"/>
          <w:sz w:val="24"/>
          <w:szCs w:val="24"/>
        </w:rPr>
        <w:t>r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”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</w:p>
    <w:p w:rsidR="00C461E0" w:rsidRDefault="00D65221">
      <w:pPr>
        <w:ind w:left="3303" w:right="5446"/>
        <w:jc w:val="center"/>
        <w:rPr>
          <w:sz w:val="24"/>
          <w:szCs w:val="24"/>
        </w:rPr>
      </w:pPr>
      <w:proofErr w:type="gramStart"/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CC.</w:t>
      </w:r>
      <w:proofErr w:type="gramEnd"/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ind w:left="2803"/>
        <w:rPr>
          <w:sz w:val="24"/>
          <w:szCs w:val="24"/>
        </w:rPr>
      </w:pPr>
      <w:r>
        <w:rPr>
          <w:spacing w:val="-1"/>
          <w:sz w:val="24"/>
          <w:szCs w:val="24"/>
        </w:rPr>
        <w:t>(</w:t>
      </w:r>
      <w:proofErr w:type="spellStart"/>
      <w:r>
        <w:rPr>
          <w:sz w:val="24"/>
          <w:szCs w:val="24"/>
        </w:rPr>
        <w:t>i</w:t>
      </w:r>
      <w:proofErr w:type="spellEnd"/>
      <w:r>
        <w:rPr>
          <w:sz w:val="24"/>
          <w:szCs w:val="24"/>
        </w:rPr>
        <w:t xml:space="preserve">)    </w:t>
      </w:r>
      <w:r>
        <w:rPr>
          <w:spacing w:val="1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“</w:t>
      </w:r>
      <w:r>
        <w:rPr>
          <w:sz w:val="24"/>
          <w:szCs w:val="24"/>
        </w:rPr>
        <w:t>The</w:t>
      </w:r>
      <w:r>
        <w:rPr>
          <w:spacing w:val="1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r”</w:t>
      </w:r>
      <w:r>
        <w:rPr>
          <w:spacing w:val="1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ns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indi</w:t>
      </w:r>
      <w:r>
        <w:rPr>
          <w:spacing w:val="-2"/>
          <w:sz w:val="24"/>
          <w:szCs w:val="24"/>
        </w:rPr>
        <w:t>v</w:t>
      </w:r>
      <w:r>
        <w:rPr>
          <w:sz w:val="24"/>
          <w:szCs w:val="24"/>
        </w:rPr>
        <w:t>idu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1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p</w:t>
      </w:r>
      <w:r>
        <w:rPr>
          <w:spacing w:val="3"/>
          <w:sz w:val="24"/>
          <w:szCs w:val="24"/>
        </w:rPr>
        <w:t>l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i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</w:p>
    <w:p w:rsidR="00C461E0" w:rsidRDefault="00D65221">
      <w:pPr>
        <w:ind w:left="3343"/>
        <w:rPr>
          <w:sz w:val="24"/>
          <w:szCs w:val="24"/>
        </w:rPr>
      </w:pPr>
      <w:proofErr w:type="gramStart"/>
      <w:r>
        <w:rPr>
          <w:sz w:val="24"/>
          <w:szCs w:val="24"/>
        </w:rPr>
        <w:t xml:space="preserve">Goods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1"/>
          <w:sz w:val="24"/>
          <w:szCs w:val="24"/>
        </w:rPr>
        <w:t>Se</w:t>
      </w:r>
      <w:r>
        <w:rPr>
          <w:sz w:val="24"/>
          <w:szCs w:val="24"/>
        </w:rPr>
        <w:t>rv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 un</w:t>
      </w:r>
      <w:r>
        <w:rPr>
          <w:spacing w:val="2"/>
          <w:sz w:val="24"/>
          <w:szCs w:val="24"/>
        </w:rPr>
        <w:t>d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this Co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</w:t>
      </w:r>
      <w:proofErr w:type="gramEnd"/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3343" w:right="153" w:hanging="540"/>
        <w:jc w:val="both"/>
        <w:rPr>
          <w:sz w:val="24"/>
          <w:szCs w:val="24"/>
        </w:rPr>
      </w:pP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 xml:space="preserve">j)     </w:t>
      </w:r>
      <w:r>
        <w:rPr>
          <w:spacing w:val="-1"/>
          <w:sz w:val="24"/>
          <w:szCs w:val="24"/>
        </w:rPr>
        <w:t>“</w:t>
      </w:r>
      <w:r>
        <w:rPr>
          <w:sz w:val="24"/>
          <w:szCs w:val="24"/>
        </w:rPr>
        <w:t>The</w:t>
      </w:r>
      <w:r>
        <w:rPr>
          <w:spacing w:val="3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3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,”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2"/>
          <w:sz w:val="24"/>
          <w:szCs w:val="24"/>
        </w:rPr>
        <w:t>h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re</w:t>
      </w:r>
      <w:r>
        <w:rPr>
          <w:spacing w:val="3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ppli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b</w:t>
      </w:r>
      <w:r>
        <w:rPr>
          <w:spacing w:val="3"/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3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ns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pl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e</w:t>
      </w:r>
      <w:r>
        <w:rPr>
          <w:spacing w:val="36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 pl</w:t>
      </w:r>
      <w:r>
        <w:rPr>
          <w:spacing w:val="-1"/>
          <w:sz w:val="24"/>
          <w:szCs w:val="24"/>
        </w:rPr>
        <w:t>ace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CC.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03"/>
        <w:rPr>
          <w:sz w:val="24"/>
          <w:szCs w:val="24"/>
        </w:rPr>
      </w:pPr>
      <w:r>
        <w:rPr>
          <w:sz w:val="24"/>
          <w:szCs w:val="24"/>
        </w:rPr>
        <w:t xml:space="preserve">(k)   </w:t>
      </w:r>
      <w:r>
        <w:rPr>
          <w:spacing w:val="1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“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>a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”</w:t>
      </w:r>
      <w:r>
        <w:rPr>
          <w:spacing w:val="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ns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pacing w:val="1"/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nd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>a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5"/>
        <w:rPr>
          <w:sz w:val="24"/>
          <w:szCs w:val="24"/>
        </w:rPr>
        <w:sectPr w:rsidR="00C461E0">
          <w:pgSz w:w="12240" w:h="15840"/>
          <w:pgMar w:top="760" w:right="1200" w:bottom="280" w:left="1700" w:header="552" w:footer="0" w:gutter="0"/>
          <w:cols w:space="720"/>
        </w:sectPr>
      </w:pPr>
      <w:r>
        <w:rPr>
          <w:b/>
          <w:sz w:val="24"/>
          <w:szCs w:val="24"/>
        </w:rPr>
        <w:t xml:space="preserve">2. </w:t>
      </w:r>
      <w:r>
        <w:rPr>
          <w:b/>
          <w:spacing w:val="31"/>
          <w:sz w:val="24"/>
          <w:szCs w:val="24"/>
        </w:rPr>
        <w:t xml:space="preserve"> 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p</w:t>
      </w:r>
      <w:r>
        <w:rPr>
          <w:b/>
          <w:spacing w:val="-1"/>
          <w:sz w:val="24"/>
          <w:szCs w:val="24"/>
        </w:rPr>
        <w:t>p</w:t>
      </w:r>
      <w:r>
        <w:rPr>
          <w:b/>
          <w:sz w:val="24"/>
          <w:szCs w:val="24"/>
        </w:rPr>
        <w:t>li</w:t>
      </w:r>
      <w:r>
        <w:rPr>
          <w:b/>
          <w:spacing w:val="-1"/>
          <w:sz w:val="24"/>
          <w:szCs w:val="24"/>
        </w:rPr>
        <w:t>c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>i</w:t>
      </w:r>
      <w:r>
        <w:rPr>
          <w:b/>
          <w:spacing w:val="-2"/>
          <w:sz w:val="24"/>
          <w:szCs w:val="24"/>
        </w:rPr>
        <w:t>o</w:t>
      </w:r>
      <w:r>
        <w:rPr>
          <w:b/>
          <w:sz w:val="24"/>
          <w:szCs w:val="24"/>
        </w:rPr>
        <w:t xml:space="preserve">n         </w:t>
      </w:r>
      <w:r>
        <w:rPr>
          <w:b/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 xml:space="preserve">2.1  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se</w:t>
      </w:r>
      <w:r>
        <w:rPr>
          <w:spacing w:val="18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Condi</w:t>
      </w:r>
      <w:r>
        <w:rPr>
          <w:spacing w:val="-1"/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s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pp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y</w:t>
      </w:r>
      <w:r>
        <w:rPr>
          <w:spacing w:val="1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re</w:t>
      </w:r>
    </w:p>
    <w:p w:rsidR="00C461E0" w:rsidRDefault="00C461E0">
      <w:pPr>
        <w:spacing w:before="6" w:line="180" w:lineRule="exact"/>
        <w:rPr>
          <w:sz w:val="18"/>
          <w:szCs w:val="18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9" w:line="260" w:lineRule="exact"/>
        <w:ind w:left="2803"/>
        <w:rPr>
          <w:sz w:val="24"/>
          <w:szCs w:val="24"/>
        </w:rPr>
      </w:pPr>
      <w:proofErr w:type="gramStart"/>
      <w:r>
        <w:rPr>
          <w:position w:val="-1"/>
          <w:sz w:val="24"/>
          <w:szCs w:val="24"/>
        </w:rPr>
        <w:t>not</w:t>
      </w:r>
      <w:proofErr w:type="gramEnd"/>
      <w:r>
        <w:rPr>
          <w:spacing w:val="-9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sup</w:t>
      </w:r>
      <w:r>
        <w:rPr>
          <w:spacing w:val="-1"/>
          <w:position w:val="-1"/>
          <w:sz w:val="24"/>
          <w:szCs w:val="24"/>
        </w:rPr>
        <w:t>er</w:t>
      </w:r>
      <w:r>
        <w:rPr>
          <w:position w:val="-1"/>
          <w:sz w:val="24"/>
          <w:szCs w:val="24"/>
        </w:rPr>
        <w:t>s</w:t>
      </w:r>
      <w:r>
        <w:rPr>
          <w:spacing w:val="-1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d</w:t>
      </w:r>
      <w:r>
        <w:rPr>
          <w:spacing w:val="-1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d</w:t>
      </w:r>
      <w:r>
        <w:rPr>
          <w:spacing w:val="2"/>
          <w:position w:val="-1"/>
          <w:sz w:val="24"/>
          <w:szCs w:val="24"/>
        </w:rPr>
        <w:t xml:space="preserve"> </w:t>
      </w:r>
      <w:r>
        <w:rPr>
          <w:spacing w:val="5"/>
          <w:position w:val="-1"/>
          <w:sz w:val="24"/>
          <w:szCs w:val="24"/>
        </w:rPr>
        <w:t>b</w:t>
      </w:r>
      <w:r>
        <w:rPr>
          <w:position w:val="-1"/>
          <w:sz w:val="24"/>
          <w:szCs w:val="24"/>
        </w:rPr>
        <w:t>y</w:t>
      </w:r>
      <w:r>
        <w:rPr>
          <w:spacing w:val="-5"/>
          <w:position w:val="-1"/>
          <w:sz w:val="24"/>
          <w:szCs w:val="24"/>
        </w:rPr>
        <w:t xml:space="preserve"> </w:t>
      </w:r>
      <w:r>
        <w:rPr>
          <w:spacing w:val="2"/>
          <w:position w:val="-1"/>
          <w:sz w:val="24"/>
          <w:szCs w:val="24"/>
        </w:rPr>
        <w:t>p</w:t>
      </w:r>
      <w:r>
        <w:rPr>
          <w:position w:val="-1"/>
          <w:sz w:val="24"/>
          <w:szCs w:val="24"/>
        </w:rPr>
        <w:t>rovisions of</w:t>
      </w:r>
      <w:r>
        <w:rPr>
          <w:spacing w:val="-1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oth</w:t>
      </w:r>
      <w:r>
        <w:rPr>
          <w:spacing w:val="-1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r p</w:t>
      </w:r>
      <w:r>
        <w:rPr>
          <w:spacing w:val="-2"/>
          <w:position w:val="-1"/>
          <w:sz w:val="24"/>
          <w:szCs w:val="24"/>
        </w:rPr>
        <w:t>a</w:t>
      </w:r>
      <w:r>
        <w:rPr>
          <w:spacing w:val="-1"/>
          <w:position w:val="-1"/>
          <w:sz w:val="24"/>
          <w:szCs w:val="24"/>
        </w:rPr>
        <w:t>r</w:t>
      </w:r>
      <w:r>
        <w:rPr>
          <w:position w:val="-1"/>
          <w:sz w:val="24"/>
          <w:szCs w:val="24"/>
        </w:rPr>
        <w:t>ts</w:t>
      </w:r>
      <w:r>
        <w:rPr>
          <w:spacing w:val="3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of</w:t>
      </w:r>
      <w:r>
        <w:rPr>
          <w:spacing w:val="-1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the</w:t>
      </w:r>
      <w:r>
        <w:rPr>
          <w:spacing w:val="1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Co</w:t>
      </w:r>
      <w:r>
        <w:rPr>
          <w:spacing w:val="1"/>
          <w:position w:val="-1"/>
          <w:sz w:val="24"/>
          <w:szCs w:val="24"/>
        </w:rPr>
        <w:t>n</w:t>
      </w:r>
      <w:r>
        <w:rPr>
          <w:position w:val="-1"/>
          <w:sz w:val="24"/>
          <w:szCs w:val="24"/>
        </w:rPr>
        <w:t>tr</w:t>
      </w:r>
      <w:r>
        <w:rPr>
          <w:spacing w:val="-2"/>
          <w:position w:val="-1"/>
          <w:sz w:val="24"/>
          <w:szCs w:val="24"/>
        </w:rPr>
        <w:t>a</w:t>
      </w:r>
      <w:r>
        <w:rPr>
          <w:spacing w:val="-1"/>
          <w:position w:val="-1"/>
          <w:sz w:val="24"/>
          <w:szCs w:val="24"/>
        </w:rPr>
        <w:t>c</w:t>
      </w:r>
      <w:r>
        <w:rPr>
          <w:position w:val="-1"/>
          <w:sz w:val="24"/>
          <w:szCs w:val="24"/>
        </w:rPr>
        <w:t>t.</w:t>
      </w:r>
    </w:p>
    <w:p w:rsidR="00C461E0" w:rsidRDefault="00C461E0">
      <w:pPr>
        <w:spacing w:before="5" w:line="240" w:lineRule="exact"/>
        <w:rPr>
          <w:sz w:val="24"/>
          <w:szCs w:val="24"/>
        </w:rPr>
        <w:sectPr w:rsidR="00C461E0">
          <w:pgSz w:w="12240" w:h="15840"/>
          <w:pgMar w:top="760" w:right="1200" w:bottom="280" w:left="1700" w:header="552" w:footer="0" w:gutter="0"/>
          <w:cols w:space="720"/>
        </w:sectPr>
      </w:pPr>
    </w:p>
    <w:p w:rsidR="00C461E0" w:rsidRDefault="00D65221">
      <w:pPr>
        <w:spacing w:before="34"/>
        <w:ind w:left="74" w:right="-41"/>
        <w:jc w:val="center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3. </w:t>
      </w:r>
      <w:r>
        <w:rPr>
          <w:b/>
          <w:spacing w:val="31"/>
          <w:sz w:val="24"/>
          <w:szCs w:val="24"/>
        </w:rPr>
        <w:t xml:space="preserve"> </w:t>
      </w:r>
      <w:r>
        <w:rPr>
          <w:b/>
          <w:sz w:val="24"/>
          <w:szCs w:val="24"/>
        </w:rPr>
        <w:t>Co</w:t>
      </w:r>
      <w:r>
        <w:rPr>
          <w:b/>
          <w:spacing w:val="1"/>
          <w:sz w:val="24"/>
          <w:szCs w:val="24"/>
        </w:rPr>
        <w:t>un</w:t>
      </w:r>
      <w:r>
        <w:rPr>
          <w:b/>
          <w:sz w:val="24"/>
          <w:szCs w:val="24"/>
        </w:rPr>
        <w:t>t</w:t>
      </w:r>
      <w:r>
        <w:rPr>
          <w:b/>
          <w:spacing w:val="-2"/>
          <w:sz w:val="24"/>
          <w:szCs w:val="24"/>
        </w:rPr>
        <w:t>r</w:t>
      </w:r>
      <w:r>
        <w:rPr>
          <w:b/>
          <w:sz w:val="24"/>
          <w:szCs w:val="24"/>
        </w:rPr>
        <w:t>y</w:t>
      </w:r>
      <w:r>
        <w:rPr>
          <w:b/>
          <w:spacing w:val="3"/>
          <w:sz w:val="24"/>
          <w:szCs w:val="24"/>
        </w:rPr>
        <w:t xml:space="preserve"> </w:t>
      </w:r>
      <w:r>
        <w:rPr>
          <w:b/>
          <w:spacing w:val="-2"/>
          <w:sz w:val="24"/>
          <w:szCs w:val="24"/>
        </w:rPr>
        <w:t>o</w:t>
      </w:r>
      <w:r>
        <w:rPr>
          <w:b/>
          <w:sz w:val="24"/>
          <w:szCs w:val="24"/>
        </w:rPr>
        <w:t>f</w:t>
      </w:r>
    </w:p>
    <w:p w:rsidR="00C461E0" w:rsidRDefault="00D65221">
      <w:pPr>
        <w:spacing w:line="260" w:lineRule="exact"/>
        <w:ind w:left="425" w:right="393"/>
        <w:jc w:val="center"/>
        <w:rPr>
          <w:sz w:val="24"/>
          <w:szCs w:val="24"/>
        </w:rPr>
      </w:pPr>
      <w:r>
        <w:rPr>
          <w:b/>
          <w:sz w:val="24"/>
          <w:szCs w:val="24"/>
        </w:rPr>
        <w:t>O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ig</w:t>
      </w:r>
      <w:r>
        <w:rPr>
          <w:b/>
          <w:spacing w:val="-2"/>
          <w:sz w:val="24"/>
          <w:szCs w:val="24"/>
        </w:rPr>
        <w:t>i</w:t>
      </w:r>
      <w:r>
        <w:rPr>
          <w:b/>
          <w:sz w:val="24"/>
          <w:szCs w:val="24"/>
        </w:rPr>
        <w:t>n</w:t>
      </w:r>
    </w:p>
    <w:p w:rsidR="00C461E0" w:rsidRDefault="00D65221">
      <w:pPr>
        <w:tabs>
          <w:tab w:val="left" w:pos="540"/>
        </w:tabs>
        <w:spacing w:before="30"/>
        <w:ind w:left="541" w:right="155" w:hanging="541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3.1</w:t>
      </w:r>
      <w:r>
        <w:rPr>
          <w:sz w:val="24"/>
          <w:szCs w:val="24"/>
        </w:rPr>
        <w:tab/>
        <w:t>All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Goo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s</w:t>
      </w:r>
      <w:r>
        <w:rPr>
          <w:spacing w:val="3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rvi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sup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Co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ve 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ir 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in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ount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ible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the 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ul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5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`</w:t>
      </w:r>
      <w:r>
        <w:rPr>
          <w:sz w:val="24"/>
          <w:szCs w:val="24"/>
        </w:rPr>
        <w:t>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bor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SCC.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540"/>
        </w:tabs>
        <w:ind w:left="541" w:right="149" w:hanging="541"/>
        <w:jc w:val="both"/>
        <w:rPr>
          <w:sz w:val="24"/>
          <w:szCs w:val="24"/>
        </w:rPr>
      </w:pPr>
      <w:r>
        <w:rPr>
          <w:sz w:val="24"/>
          <w:szCs w:val="24"/>
        </w:rPr>
        <w:t>3.2</w:t>
      </w:r>
      <w:r>
        <w:rPr>
          <w:sz w:val="24"/>
          <w:szCs w:val="24"/>
        </w:rPr>
        <w:tab/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rp</w:t>
      </w:r>
      <w:r>
        <w:rPr>
          <w:spacing w:val="-2"/>
          <w:sz w:val="24"/>
          <w:szCs w:val="24"/>
        </w:rPr>
        <w:t>o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2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us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2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“</w:t>
      </w:r>
      <w:r>
        <w:rPr>
          <w:sz w:val="24"/>
          <w:szCs w:val="24"/>
        </w:rPr>
        <w:t>ori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in”</w:t>
      </w:r>
      <w:r>
        <w:rPr>
          <w:spacing w:val="2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ns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pl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the Goods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 xml:space="preserve">re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wn,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od</w:t>
      </w:r>
      <w:r>
        <w:rPr>
          <w:spacing w:val="2"/>
          <w:sz w:val="24"/>
          <w:szCs w:val="24"/>
        </w:rPr>
        <w:t>u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d,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>rom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proofErr w:type="gramStart"/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rvi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s </w:t>
      </w:r>
      <w:r>
        <w:rPr>
          <w:spacing w:val="2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</w:t>
      </w:r>
      <w:proofErr w:type="gramEnd"/>
      <w:r>
        <w:rPr>
          <w:sz w:val="24"/>
          <w:szCs w:val="24"/>
        </w:rPr>
        <w:t xml:space="preserve"> 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suppli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d.   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Goo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s</w:t>
      </w:r>
      <w:r>
        <w:rPr>
          <w:spacing w:val="44"/>
          <w:sz w:val="24"/>
          <w:szCs w:val="24"/>
        </w:rPr>
        <w:t xml:space="preserve"> </w:t>
      </w:r>
      <w:proofErr w:type="gramStart"/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 xml:space="preserve">e 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odu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proofErr w:type="gramEnd"/>
      <w:r>
        <w:rPr>
          <w:sz w:val="24"/>
          <w:szCs w:val="24"/>
        </w:rPr>
        <w:t xml:space="preserve"> 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wh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n,   th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ou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h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nu</w:t>
      </w:r>
      <w:r>
        <w:rPr>
          <w:spacing w:val="2"/>
          <w:sz w:val="24"/>
          <w:szCs w:val="24"/>
        </w:rPr>
        <w:t>f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tu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sin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subst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a</w:t>
      </w:r>
      <w:r>
        <w:rPr>
          <w:spacing w:val="-2"/>
          <w:sz w:val="24"/>
          <w:szCs w:val="24"/>
        </w:rPr>
        <w:t>j</w:t>
      </w:r>
      <w:r>
        <w:rPr>
          <w:sz w:val="24"/>
          <w:szCs w:val="24"/>
        </w:rPr>
        <w:t>or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ss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2"/>
          <w:sz w:val="24"/>
          <w:szCs w:val="24"/>
        </w:rPr>
        <w:t>b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 xml:space="preserve">y of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po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nts,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1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om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c</w:t>
      </w:r>
      <w:r>
        <w:rPr>
          <w:spacing w:val="3"/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5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o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ni</w:t>
      </w:r>
      <w:r>
        <w:rPr>
          <w:spacing w:val="1"/>
          <w:sz w:val="24"/>
          <w:szCs w:val="24"/>
        </w:rPr>
        <w:t>z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w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du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1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sults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 is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subst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 dif</w:t>
      </w:r>
      <w:r>
        <w:rPr>
          <w:spacing w:val="1"/>
          <w:sz w:val="24"/>
          <w:szCs w:val="24"/>
        </w:rPr>
        <w:t>f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sic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isti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s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purp</w:t>
      </w:r>
      <w:r>
        <w:rPr>
          <w:spacing w:val="-1"/>
          <w:sz w:val="24"/>
          <w:szCs w:val="24"/>
        </w:rPr>
        <w:t>o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or ut</w:t>
      </w:r>
      <w:r>
        <w:rPr>
          <w:spacing w:val="-1"/>
          <w:sz w:val="24"/>
          <w:szCs w:val="24"/>
        </w:rPr>
        <w:t>i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om its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pon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nts.</w:t>
      </w: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tabs>
          <w:tab w:val="left" w:pos="540"/>
        </w:tabs>
        <w:ind w:left="541" w:right="153" w:hanging="541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573" w:space="690"/>
            <w:col w:w="7077"/>
          </w:cols>
        </w:sectPr>
      </w:pPr>
      <w:r>
        <w:rPr>
          <w:sz w:val="24"/>
          <w:szCs w:val="24"/>
        </w:rPr>
        <w:t>3.3</w:t>
      </w:r>
      <w:r>
        <w:rPr>
          <w:sz w:val="24"/>
          <w:szCs w:val="24"/>
        </w:rPr>
        <w:tab/>
        <w:t>The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in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Goo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s</w:t>
      </w:r>
      <w:r>
        <w:rPr>
          <w:spacing w:val="1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rvi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dis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om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 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r.</w:t>
      </w:r>
    </w:p>
    <w:p w:rsidR="00C461E0" w:rsidRDefault="00C461E0">
      <w:pPr>
        <w:spacing w:before="14" w:line="240" w:lineRule="exact"/>
        <w:rPr>
          <w:sz w:val="24"/>
          <w:szCs w:val="24"/>
        </w:rPr>
      </w:pPr>
    </w:p>
    <w:p w:rsidR="00C461E0" w:rsidRDefault="00D65221">
      <w:pPr>
        <w:spacing w:before="29"/>
        <w:ind w:left="103"/>
        <w:rPr>
          <w:sz w:val="24"/>
          <w:szCs w:val="24"/>
        </w:rPr>
      </w:pPr>
      <w:r>
        <w:rPr>
          <w:b/>
          <w:sz w:val="24"/>
          <w:szCs w:val="24"/>
        </w:rPr>
        <w:t>4.  Te</w:t>
      </w:r>
      <w:r>
        <w:rPr>
          <w:b/>
          <w:spacing w:val="-1"/>
          <w:sz w:val="24"/>
          <w:szCs w:val="24"/>
        </w:rPr>
        <w:t>c</w:t>
      </w:r>
      <w:r>
        <w:rPr>
          <w:b/>
          <w:spacing w:val="1"/>
          <w:sz w:val="24"/>
          <w:szCs w:val="24"/>
        </w:rPr>
        <w:t>hn</w:t>
      </w:r>
      <w:r>
        <w:rPr>
          <w:b/>
          <w:sz w:val="24"/>
          <w:szCs w:val="24"/>
        </w:rPr>
        <w:t>ical</w:t>
      </w:r>
    </w:p>
    <w:p w:rsidR="00C461E0" w:rsidRDefault="00D65221">
      <w:pPr>
        <w:spacing w:before="24"/>
        <w:ind w:left="2803" w:right="150" w:hanging="2401"/>
        <w:jc w:val="both"/>
        <w:rPr>
          <w:sz w:val="24"/>
          <w:szCs w:val="24"/>
        </w:rPr>
      </w:pPr>
      <w:r>
        <w:rPr>
          <w:b/>
          <w:spacing w:val="1"/>
          <w:sz w:val="24"/>
          <w:szCs w:val="24"/>
        </w:rPr>
        <w:t>Sp</w:t>
      </w:r>
      <w:r>
        <w:rPr>
          <w:b/>
          <w:spacing w:val="-1"/>
          <w:sz w:val="24"/>
          <w:szCs w:val="24"/>
        </w:rPr>
        <w:t>ec</w:t>
      </w:r>
      <w:r>
        <w:rPr>
          <w:b/>
          <w:sz w:val="24"/>
          <w:szCs w:val="24"/>
        </w:rPr>
        <w:t>i</w:t>
      </w:r>
      <w:r>
        <w:rPr>
          <w:b/>
          <w:spacing w:val="2"/>
          <w:sz w:val="24"/>
          <w:szCs w:val="24"/>
        </w:rPr>
        <w:t>f</w:t>
      </w:r>
      <w:r>
        <w:rPr>
          <w:b/>
          <w:sz w:val="24"/>
          <w:szCs w:val="24"/>
        </w:rPr>
        <w:t>ica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 xml:space="preserve">ion       </w:t>
      </w:r>
      <w:r>
        <w:rPr>
          <w:b/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 xml:space="preserve">4.1  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7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Goods  suppli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proofErr w:type="gramEnd"/>
      <w:r>
        <w:rPr>
          <w:sz w:val="24"/>
          <w:szCs w:val="24"/>
        </w:rPr>
        <w:t xml:space="preserve">  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59"/>
          <w:sz w:val="24"/>
          <w:szCs w:val="24"/>
        </w:rPr>
        <w:t xml:space="preserve"> </w:t>
      </w:r>
      <w:r>
        <w:rPr>
          <w:sz w:val="24"/>
          <w:szCs w:val="24"/>
        </w:rPr>
        <w:t>this  Co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onfo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the 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rds</w:t>
      </w:r>
      <w:r>
        <w:rPr>
          <w:spacing w:val="3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ntion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3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hni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l</w:t>
      </w:r>
      <w:r>
        <w:rPr>
          <w:spacing w:val="3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ons,</w:t>
      </w:r>
      <w:r>
        <w:rPr>
          <w:spacing w:val="2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nd,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wh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 no  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ppli</w:t>
      </w:r>
      <w:r>
        <w:rPr>
          <w:spacing w:val="-1"/>
          <w:sz w:val="24"/>
          <w:szCs w:val="24"/>
        </w:rPr>
        <w:t>ca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 xml:space="preserve">le 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rd 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is  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ntion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d, 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to 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 xml:space="preserve">e 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utho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tive 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rds</w:t>
      </w:r>
      <w:r>
        <w:rPr>
          <w:spacing w:val="5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ppro</w:t>
      </w:r>
      <w:r>
        <w:rPr>
          <w:spacing w:val="-1"/>
          <w:sz w:val="24"/>
          <w:szCs w:val="24"/>
        </w:rPr>
        <w:t>pr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  to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9"/>
          <w:sz w:val="24"/>
          <w:szCs w:val="24"/>
        </w:rPr>
        <w:t xml:space="preserve"> </w:t>
      </w:r>
      <w:r>
        <w:rPr>
          <w:sz w:val="24"/>
          <w:szCs w:val="24"/>
        </w:rPr>
        <w:t>Goods’</w:t>
      </w:r>
      <w:r>
        <w:rPr>
          <w:spacing w:val="4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ount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50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in.   </w:t>
      </w:r>
      <w:r>
        <w:rPr>
          <w:spacing w:val="2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 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rds s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 be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 issu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inst</w:t>
      </w:r>
      <w:r>
        <w:rPr>
          <w:spacing w:val="-1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u</w:t>
      </w:r>
      <w:r>
        <w:rPr>
          <w:sz w:val="24"/>
          <w:szCs w:val="24"/>
        </w:rPr>
        <w:t>tion.</w:t>
      </w:r>
    </w:p>
    <w:p w:rsidR="00C461E0" w:rsidRDefault="00C461E0">
      <w:pPr>
        <w:spacing w:before="9" w:line="240" w:lineRule="exact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space="720"/>
        </w:sectPr>
      </w:pPr>
    </w:p>
    <w:p w:rsidR="00C461E0" w:rsidRDefault="00D65221">
      <w:pPr>
        <w:spacing w:before="34"/>
        <w:ind w:left="463" w:right="141" w:hanging="360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5. </w:t>
      </w:r>
      <w:r>
        <w:rPr>
          <w:b/>
          <w:spacing w:val="31"/>
          <w:sz w:val="24"/>
          <w:szCs w:val="24"/>
        </w:rPr>
        <w:t xml:space="preserve"> </w:t>
      </w:r>
      <w:r>
        <w:rPr>
          <w:b/>
          <w:sz w:val="24"/>
          <w:szCs w:val="24"/>
        </w:rPr>
        <w:t>Use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pacing w:val="-2"/>
          <w:sz w:val="24"/>
          <w:szCs w:val="24"/>
        </w:rPr>
        <w:t>o</w:t>
      </w:r>
      <w:r>
        <w:rPr>
          <w:b/>
          <w:sz w:val="24"/>
          <w:szCs w:val="24"/>
        </w:rPr>
        <w:t>f Co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t</w:t>
      </w:r>
      <w:r>
        <w:rPr>
          <w:b/>
          <w:spacing w:val="-2"/>
          <w:sz w:val="24"/>
          <w:szCs w:val="24"/>
        </w:rPr>
        <w:t>r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c</w:t>
      </w:r>
      <w:r>
        <w:rPr>
          <w:b/>
          <w:sz w:val="24"/>
          <w:szCs w:val="24"/>
        </w:rPr>
        <w:t>t Do</w:t>
      </w:r>
      <w:r>
        <w:rPr>
          <w:b/>
          <w:spacing w:val="-1"/>
          <w:sz w:val="24"/>
          <w:szCs w:val="24"/>
        </w:rPr>
        <w:t>c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2"/>
          <w:sz w:val="24"/>
          <w:szCs w:val="24"/>
        </w:rPr>
        <w:t>m</w:t>
      </w:r>
      <w:r>
        <w:rPr>
          <w:b/>
          <w:spacing w:val="-3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ts a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d I</w:t>
      </w:r>
      <w:r>
        <w:rPr>
          <w:b/>
          <w:spacing w:val="1"/>
          <w:sz w:val="24"/>
          <w:szCs w:val="24"/>
        </w:rPr>
        <w:t>n</w:t>
      </w:r>
      <w:r>
        <w:rPr>
          <w:b/>
          <w:spacing w:val="4"/>
          <w:sz w:val="24"/>
          <w:szCs w:val="24"/>
        </w:rPr>
        <w:t>f</w:t>
      </w:r>
      <w:r>
        <w:rPr>
          <w:b/>
          <w:sz w:val="24"/>
          <w:szCs w:val="24"/>
        </w:rPr>
        <w:t>o</w:t>
      </w:r>
      <w:r>
        <w:rPr>
          <w:b/>
          <w:spacing w:val="-3"/>
          <w:sz w:val="24"/>
          <w:szCs w:val="24"/>
        </w:rPr>
        <w:t>r</w:t>
      </w:r>
      <w:r>
        <w:rPr>
          <w:b/>
          <w:spacing w:val="2"/>
          <w:sz w:val="24"/>
          <w:szCs w:val="24"/>
        </w:rPr>
        <w:t>m</w:t>
      </w:r>
      <w:r>
        <w:rPr>
          <w:b/>
          <w:spacing w:val="-2"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>io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;</w:t>
      </w:r>
    </w:p>
    <w:p w:rsidR="00C461E0" w:rsidRDefault="00D65221">
      <w:pPr>
        <w:ind w:left="463" w:right="-41"/>
        <w:rPr>
          <w:sz w:val="24"/>
          <w:szCs w:val="24"/>
        </w:rPr>
      </w:pP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s</w:t>
      </w:r>
      <w:r>
        <w:rPr>
          <w:b/>
          <w:spacing w:val="1"/>
          <w:sz w:val="24"/>
          <w:szCs w:val="24"/>
        </w:rPr>
        <w:t>p</w:t>
      </w:r>
      <w:r>
        <w:rPr>
          <w:b/>
          <w:spacing w:val="-1"/>
          <w:sz w:val="24"/>
          <w:szCs w:val="24"/>
        </w:rPr>
        <w:t>ec</w:t>
      </w:r>
      <w:r>
        <w:rPr>
          <w:b/>
          <w:sz w:val="24"/>
          <w:szCs w:val="24"/>
        </w:rPr>
        <w:t>tion</w:t>
      </w:r>
      <w:r>
        <w:rPr>
          <w:b/>
          <w:spacing w:val="3"/>
          <w:sz w:val="24"/>
          <w:szCs w:val="24"/>
        </w:rPr>
        <w:t xml:space="preserve"> </w:t>
      </w:r>
      <w:r>
        <w:rPr>
          <w:b/>
          <w:spacing w:val="-2"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 xml:space="preserve">nd 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ud</w:t>
      </w:r>
      <w:r>
        <w:rPr>
          <w:b/>
          <w:sz w:val="24"/>
          <w:szCs w:val="24"/>
        </w:rPr>
        <w:t>it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y</w:t>
      </w:r>
      <w:r>
        <w:rPr>
          <w:b/>
          <w:spacing w:val="2"/>
          <w:sz w:val="24"/>
          <w:szCs w:val="24"/>
        </w:rPr>
        <w:t xml:space="preserve"> </w:t>
      </w:r>
      <w:r>
        <w:rPr>
          <w:b/>
          <w:spacing w:val="-3"/>
          <w:sz w:val="24"/>
          <w:szCs w:val="24"/>
        </w:rPr>
        <w:t>t</w:t>
      </w:r>
      <w:r>
        <w:rPr>
          <w:b/>
          <w:spacing w:val="1"/>
          <w:sz w:val="24"/>
          <w:szCs w:val="24"/>
        </w:rPr>
        <w:t>h</w:t>
      </w:r>
      <w:r>
        <w:rPr>
          <w:b/>
          <w:sz w:val="24"/>
          <w:szCs w:val="24"/>
        </w:rPr>
        <w:t xml:space="preserve">e </w:t>
      </w:r>
      <w:r>
        <w:rPr>
          <w:b/>
          <w:spacing w:val="-2"/>
          <w:sz w:val="24"/>
          <w:szCs w:val="24"/>
        </w:rPr>
        <w:t>G</w:t>
      </w:r>
      <w:r>
        <w:rPr>
          <w:b/>
          <w:sz w:val="24"/>
          <w:szCs w:val="24"/>
        </w:rPr>
        <w:t>ov</w:t>
      </w:r>
      <w:r>
        <w:rPr>
          <w:b/>
          <w:spacing w:val="-1"/>
          <w:sz w:val="24"/>
          <w:szCs w:val="24"/>
        </w:rPr>
        <w:t>er</w:t>
      </w:r>
      <w:r>
        <w:rPr>
          <w:b/>
          <w:spacing w:val="3"/>
          <w:sz w:val="24"/>
          <w:szCs w:val="24"/>
        </w:rPr>
        <w:t>n</w:t>
      </w:r>
      <w:r>
        <w:rPr>
          <w:b/>
          <w:spacing w:val="-1"/>
          <w:sz w:val="24"/>
          <w:szCs w:val="24"/>
        </w:rPr>
        <w:t>me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t</w:t>
      </w:r>
    </w:p>
    <w:p w:rsidR="00C461E0" w:rsidRDefault="00D65221">
      <w:pPr>
        <w:tabs>
          <w:tab w:val="left" w:pos="540"/>
          <w:tab w:val="left" w:pos="940"/>
        </w:tabs>
        <w:spacing w:before="29"/>
        <w:ind w:left="541" w:right="149" w:hanging="541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5.1</w:t>
      </w:r>
      <w:r>
        <w:rPr>
          <w:sz w:val="24"/>
          <w:szCs w:val="24"/>
        </w:rPr>
        <w:tab/>
        <w:t xml:space="preserve">The </w:t>
      </w:r>
      <w:r>
        <w:rPr>
          <w:spacing w:val="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 xml:space="preserve">not,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without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ing 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pacing w:val="1"/>
          <w:sz w:val="24"/>
          <w:szCs w:val="24"/>
        </w:rPr>
        <w:t>’</w:t>
      </w:r>
      <w:r>
        <w:rPr>
          <w:sz w:val="24"/>
          <w:szCs w:val="24"/>
        </w:rPr>
        <w:t xml:space="preserve">s 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ior 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3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nt,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dis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lose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Co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t,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3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v</w:t>
      </w:r>
      <w:r>
        <w:rPr>
          <w:sz w:val="24"/>
          <w:szCs w:val="24"/>
        </w:rPr>
        <w:t>ision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, or</w:t>
      </w:r>
      <w:r>
        <w:rPr>
          <w:sz w:val="24"/>
          <w:szCs w:val="24"/>
        </w:rPr>
        <w:tab/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y  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 xml:space="preserve">tion,  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pl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n,  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>wi</w:t>
      </w:r>
      <w:r>
        <w:rPr>
          <w:spacing w:val="2"/>
          <w:sz w:val="24"/>
          <w:szCs w:val="24"/>
        </w:rPr>
        <w:t>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,  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rn,  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,  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or in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ion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nish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b</w:t>
      </w:r>
      <w:r>
        <w:rPr>
          <w:sz w:val="24"/>
          <w:szCs w:val="24"/>
        </w:rPr>
        <w:t>y or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on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lf</w:t>
      </w:r>
      <w:r>
        <w:rPr>
          <w:spacing w:val="4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rocuring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in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onn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 xml:space="preserve">tion 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 xml:space="preserve">with, 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to  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 xml:space="preserve">y </w:t>
      </w:r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 xml:space="preserve">son 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 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a   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 xml:space="preserve">son 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l</w:t>
      </w:r>
      <w:r>
        <w:rPr>
          <w:spacing w:val="5"/>
          <w:sz w:val="24"/>
          <w:szCs w:val="24"/>
        </w:rPr>
        <w:t>o</w:t>
      </w:r>
      <w:r>
        <w:rPr>
          <w:spacing w:val="-12"/>
          <w:sz w:val="24"/>
          <w:szCs w:val="24"/>
        </w:rPr>
        <w:t>y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9"/>
          <w:sz w:val="24"/>
          <w:szCs w:val="24"/>
        </w:rPr>
        <w:t xml:space="preserve"> </w:t>
      </w:r>
      <w:r>
        <w:rPr>
          <w:spacing w:val="7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l</w:t>
      </w:r>
      <w:r>
        <w:rPr>
          <w:spacing w:val="-2"/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8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 Dis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losu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pl</w:t>
      </w:r>
      <w:r>
        <w:rPr>
          <w:spacing w:val="5"/>
          <w:sz w:val="24"/>
          <w:szCs w:val="24"/>
        </w:rPr>
        <w:t>o</w:t>
      </w:r>
      <w:r>
        <w:rPr>
          <w:spacing w:val="-10"/>
          <w:sz w:val="24"/>
          <w:szCs w:val="24"/>
        </w:rPr>
        <w:t>y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d p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son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h</w:t>
      </w:r>
      <w:r>
        <w:rPr>
          <w:sz w:val="24"/>
          <w:szCs w:val="24"/>
        </w:rPr>
        <w:t>all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x</w:t>
      </w:r>
      <w:r>
        <w:rPr>
          <w:spacing w:val="-2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nd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on</w:t>
      </w:r>
      <w:r>
        <w:rPr>
          <w:spacing w:val="5"/>
          <w:sz w:val="24"/>
          <w:szCs w:val="24"/>
        </w:rPr>
        <w:t>l</w:t>
      </w:r>
      <w:r>
        <w:rPr>
          <w:sz w:val="24"/>
          <w:szCs w:val="24"/>
        </w:rPr>
        <w:t xml:space="preserve">y </w:t>
      </w:r>
      <w:proofErr w:type="gramStart"/>
      <w:r>
        <w:rPr>
          <w:sz w:val="24"/>
          <w:szCs w:val="24"/>
        </w:rPr>
        <w:t>so</w:t>
      </w:r>
      <w:proofErr w:type="gramEnd"/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ec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ss</w:t>
      </w:r>
      <w:r>
        <w:rPr>
          <w:spacing w:val="1"/>
          <w:sz w:val="24"/>
          <w:szCs w:val="24"/>
        </w:rPr>
        <w:t>a</w:t>
      </w:r>
      <w:r>
        <w:rPr>
          <w:spacing w:val="6"/>
          <w:sz w:val="24"/>
          <w:szCs w:val="24"/>
        </w:rPr>
        <w:t>r</w:t>
      </w:r>
      <w:r>
        <w:rPr>
          <w:sz w:val="24"/>
          <w:szCs w:val="24"/>
        </w:rPr>
        <w:t>y for purp</w:t>
      </w:r>
      <w:r>
        <w:rPr>
          <w:spacing w:val="-1"/>
          <w:sz w:val="24"/>
          <w:szCs w:val="24"/>
        </w:rPr>
        <w:t>o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 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h 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540"/>
        </w:tabs>
        <w:ind w:left="541" w:right="153" w:hanging="541"/>
        <w:jc w:val="both"/>
        <w:rPr>
          <w:sz w:val="24"/>
          <w:szCs w:val="24"/>
        </w:rPr>
      </w:pPr>
      <w:r>
        <w:rPr>
          <w:sz w:val="24"/>
          <w:szCs w:val="24"/>
        </w:rPr>
        <w:t>5.2</w:t>
      </w:r>
      <w:r>
        <w:rPr>
          <w:sz w:val="24"/>
          <w:szCs w:val="24"/>
        </w:rPr>
        <w:tab/>
      </w:r>
      <w:proofErr w:type="gramStart"/>
      <w:r>
        <w:rPr>
          <w:sz w:val="24"/>
          <w:szCs w:val="24"/>
        </w:rPr>
        <w:t xml:space="preserve">The </w:t>
      </w:r>
      <w:r>
        <w:rPr>
          <w:spacing w:val="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proofErr w:type="gramEnd"/>
      <w:r>
        <w:rPr>
          <w:sz w:val="24"/>
          <w:szCs w:val="24"/>
        </w:rPr>
        <w:t xml:space="preserve"> 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 xml:space="preserve">t,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without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ing 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pacing w:val="1"/>
          <w:sz w:val="24"/>
          <w:szCs w:val="24"/>
        </w:rPr>
        <w:t>’</w:t>
      </w:r>
      <w:r>
        <w:rPr>
          <w:sz w:val="24"/>
          <w:szCs w:val="24"/>
        </w:rPr>
        <w:t xml:space="preserve">s 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ior 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nt,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ke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use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 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tion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num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  in 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 xml:space="preserve">GCC  </w:t>
      </w:r>
      <w:r>
        <w:rPr>
          <w:spacing w:val="1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use  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 xml:space="preserve">5.1  </w:t>
      </w:r>
      <w:r>
        <w:rPr>
          <w:spacing w:val="1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pt  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 xml:space="preserve">for  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pur</w:t>
      </w:r>
      <w:r>
        <w:rPr>
          <w:spacing w:val="-1"/>
          <w:sz w:val="24"/>
          <w:szCs w:val="24"/>
        </w:rPr>
        <w:t>p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  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of 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ming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9" w:line="220" w:lineRule="exact"/>
        <w:rPr>
          <w:sz w:val="22"/>
          <w:szCs w:val="22"/>
        </w:rPr>
      </w:pPr>
    </w:p>
    <w:p w:rsidR="00C461E0" w:rsidRDefault="00D65221">
      <w:pPr>
        <w:tabs>
          <w:tab w:val="left" w:pos="540"/>
        </w:tabs>
        <w:ind w:left="541" w:right="149" w:hanging="541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980" w:space="283"/>
            <w:col w:w="7077"/>
          </w:cols>
        </w:sectPr>
      </w:pPr>
      <w:r>
        <w:rPr>
          <w:sz w:val="24"/>
          <w:szCs w:val="24"/>
        </w:rPr>
        <w:t>5.3</w:t>
      </w:r>
      <w:r>
        <w:rPr>
          <w:sz w:val="24"/>
          <w:szCs w:val="24"/>
        </w:rPr>
        <w:tab/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 xml:space="preserve">y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t,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its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lf, 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in 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 xml:space="preserve">C 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use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5.1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in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op</w:t>
      </w:r>
      <w:r>
        <w:rPr>
          <w:spacing w:val="-1"/>
          <w:sz w:val="24"/>
          <w:szCs w:val="24"/>
        </w:rPr>
        <w:t>er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 xml:space="preserve">y  of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tu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(a</w:t>
      </w:r>
      <w:r>
        <w:rPr>
          <w:sz w:val="24"/>
          <w:szCs w:val="24"/>
        </w:rPr>
        <w:t>ll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opi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s)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 on</w:t>
      </w:r>
      <w:r>
        <w:rPr>
          <w:spacing w:val="2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tion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2"/>
          <w:sz w:val="24"/>
          <w:szCs w:val="24"/>
        </w:rPr>
        <w:t>u</w:t>
      </w:r>
      <w:r>
        <w:rPr>
          <w:sz w:val="24"/>
          <w:szCs w:val="24"/>
        </w:rPr>
        <w:t>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 if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so 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quir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 xml:space="preserve">rocuring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.</w:t>
      </w:r>
    </w:p>
    <w:p w:rsidR="00C461E0" w:rsidRDefault="00C461E0">
      <w:pPr>
        <w:spacing w:before="7" w:line="160" w:lineRule="exact"/>
        <w:rPr>
          <w:sz w:val="17"/>
          <w:szCs w:val="17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tabs>
          <w:tab w:val="left" w:pos="2800"/>
        </w:tabs>
        <w:spacing w:before="29"/>
        <w:ind w:left="2803" w:right="149" w:hanging="541"/>
        <w:jc w:val="both"/>
        <w:rPr>
          <w:sz w:val="24"/>
          <w:szCs w:val="24"/>
        </w:rPr>
      </w:pPr>
      <w:r>
        <w:rPr>
          <w:sz w:val="24"/>
          <w:szCs w:val="24"/>
        </w:rPr>
        <w:t>5.4</w:t>
      </w:r>
      <w:r>
        <w:rPr>
          <w:sz w:val="24"/>
          <w:szCs w:val="24"/>
        </w:rPr>
        <w:tab/>
        <w:t>The</w:t>
      </w:r>
      <w:r>
        <w:rPr>
          <w:spacing w:val="5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50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it</w:t>
      </w:r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4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49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0"/>
          <w:sz w:val="24"/>
          <w:szCs w:val="24"/>
        </w:rPr>
        <w:t xml:space="preserve"> </w:t>
      </w:r>
      <w:r>
        <w:rPr>
          <w:sz w:val="24"/>
          <w:szCs w:val="24"/>
        </w:rPr>
        <w:t>insp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proofErr w:type="gramStart"/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 xml:space="preserve">s 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cc</w:t>
      </w:r>
      <w:r>
        <w:rPr>
          <w:sz w:val="24"/>
          <w:szCs w:val="24"/>
        </w:rPr>
        <w:t>ounts</w:t>
      </w:r>
      <w:proofErr w:type="gramEnd"/>
      <w:r>
        <w:rPr>
          <w:spacing w:val="4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ds</w:t>
      </w:r>
      <w:r>
        <w:rPr>
          <w:spacing w:val="4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ting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of the</w:t>
      </w:r>
      <w:r>
        <w:rPr>
          <w:spacing w:val="2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ve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m</w:t>
      </w:r>
      <w:r>
        <w:rPr>
          <w:spacing w:val="2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udit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9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udito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</w:t>
      </w:r>
      <w:r>
        <w:rPr>
          <w:spacing w:val="2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ppoint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9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-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so 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quir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03" w:right="154" w:hanging="2701"/>
        <w:jc w:val="both"/>
        <w:rPr>
          <w:sz w:val="24"/>
          <w:szCs w:val="24"/>
        </w:rPr>
      </w:pPr>
      <w:r>
        <w:rPr>
          <w:b/>
          <w:sz w:val="24"/>
          <w:szCs w:val="24"/>
        </w:rPr>
        <w:t xml:space="preserve">6. </w:t>
      </w:r>
      <w:r>
        <w:rPr>
          <w:b/>
          <w:spacing w:val="30"/>
          <w:sz w:val="24"/>
          <w:szCs w:val="24"/>
        </w:rPr>
        <w:t xml:space="preserve"> </w:t>
      </w:r>
      <w:r>
        <w:rPr>
          <w:b/>
          <w:spacing w:val="-3"/>
          <w:sz w:val="24"/>
          <w:szCs w:val="24"/>
        </w:rPr>
        <w:t>P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te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t</w:t>
      </w:r>
      <w:r>
        <w:rPr>
          <w:b/>
          <w:spacing w:val="1"/>
          <w:sz w:val="24"/>
          <w:szCs w:val="24"/>
        </w:rPr>
        <w:t xml:space="preserve"> </w:t>
      </w:r>
      <w:r>
        <w:rPr>
          <w:b/>
          <w:sz w:val="24"/>
          <w:szCs w:val="24"/>
        </w:rPr>
        <w:t>Ri</w:t>
      </w:r>
      <w:r>
        <w:rPr>
          <w:b/>
          <w:spacing w:val="-2"/>
          <w:sz w:val="24"/>
          <w:szCs w:val="24"/>
        </w:rPr>
        <w:t>g</w:t>
      </w:r>
      <w:r>
        <w:rPr>
          <w:b/>
          <w:spacing w:val="1"/>
          <w:sz w:val="24"/>
          <w:szCs w:val="24"/>
        </w:rPr>
        <w:t>h</w:t>
      </w:r>
      <w:r>
        <w:rPr>
          <w:b/>
          <w:sz w:val="24"/>
          <w:szCs w:val="24"/>
        </w:rPr>
        <w:t xml:space="preserve">ts      </w:t>
      </w:r>
      <w:r>
        <w:rPr>
          <w:b/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6.1    The</w:t>
      </w:r>
      <w:r>
        <w:rPr>
          <w:spacing w:val="5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9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50"/>
          <w:sz w:val="24"/>
          <w:szCs w:val="24"/>
        </w:rPr>
        <w:t xml:space="preserve"> </w:t>
      </w:r>
      <w:r>
        <w:rPr>
          <w:sz w:val="24"/>
          <w:szCs w:val="24"/>
        </w:rPr>
        <w:t>ind</w:t>
      </w:r>
      <w:r>
        <w:rPr>
          <w:spacing w:val="-3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i</w:t>
      </w:r>
      <w:r>
        <w:rPr>
          <w:spacing w:val="4"/>
          <w:sz w:val="24"/>
          <w:szCs w:val="24"/>
        </w:rPr>
        <w:t>f</w:t>
      </w:r>
      <w:r>
        <w:rPr>
          <w:sz w:val="24"/>
          <w:szCs w:val="24"/>
        </w:rPr>
        <w:t>y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4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4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inst</w:t>
      </w:r>
      <w:r>
        <w:rPr>
          <w:spacing w:val="5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 thi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-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ar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1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ims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fr</w:t>
      </w:r>
      <w:r>
        <w:rPr>
          <w:sz w:val="24"/>
          <w:szCs w:val="24"/>
        </w:rPr>
        <w:t>ing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nt,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rk,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or indust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hts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ising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om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u</w:t>
      </w:r>
      <w:r>
        <w:rPr>
          <w:sz w:val="24"/>
          <w:szCs w:val="24"/>
        </w:rPr>
        <w:t>se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Goods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y p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rt 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of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pacing w:val="2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ount</w:t>
      </w:r>
      <w:r>
        <w:rPr>
          <w:spacing w:val="4"/>
          <w:sz w:val="24"/>
          <w:szCs w:val="24"/>
        </w:rPr>
        <w:t>r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.</w:t>
      </w:r>
    </w:p>
    <w:p w:rsidR="00C461E0" w:rsidRDefault="00C461E0">
      <w:pPr>
        <w:spacing w:before="9" w:line="240" w:lineRule="exact"/>
        <w:rPr>
          <w:sz w:val="24"/>
          <w:szCs w:val="24"/>
        </w:rPr>
        <w:sectPr w:rsidR="00C461E0">
          <w:pgSz w:w="12240" w:h="15840"/>
          <w:pgMar w:top="760" w:right="1200" w:bottom="280" w:left="1700" w:header="552" w:footer="0" w:gutter="0"/>
          <w:cols w:space="720"/>
        </w:sectPr>
      </w:pPr>
    </w:p>
    <w:p w:rsidR="00C461E0" w:rsidRDefault="00D65221">
      <w:pPr>
        <w:spacing w:before="34"/>
        <w:ind w:left="74" w:right="-41"/>
        <w:jc w:val="center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7. </w:t>
      </w:r>
      <w:r>
        <w:rPr>
          <w:b/>
          <w:spacing w:val="31"/>
          <w:sz w:val="24"/>
          <w:szCs w:val="24"/>
        </w:rPr>
        <w:t xml:space="preserve"> </w:t>
      </w:r>
      <w:r>
        <w:rPr>
          <w:b/>
          <w:spacing w:val="-3"/>
          <w:sz w:val="24"/>
          <w:szCs w:val="24"/>
        </w:rPr>
        <w:t>P</w:t>
      </w:r>
      <w:r>
        <w:rPr>
          <w:b/>
          <w:spacing w:val="-1"/>
          <w:sz w:val="24"/>
          <w:szCs w:val="24"/>
        </w:rPr>
        <w:t>er</w:t>
      </w:r>
      <w:r>
        <w:rPr>
          <w:b/>
          <w:spacing w:val="4"/>
          <w:sz w:val="24"/>
          <w:szCs w:val="24"/>
        </w:rPr>
        <w:t>f</w:t>
      </w:r>
      <w:r>
        <w:rPr>
          <w:b/>
          <w:sz w:val="24"/>
          <w:szCs w:val="24"/>
        </w:rPr>
        <w:t>o</w:t>
      </w:r>
      <w:r>
        <w:rPr>
          <w:b/>
          <w:spacing w:val="1"/>
          <w:sz w:val="24"/>
          <w:szCs w:val="24"/>
        </w:rPr>
        <w:t>r</w:t>
      </w:r>
      <w:r>
        <w:rPr>
          <w:b/>
          <w:spacing w:val="-1"/>
          <w:sz w:val="24"/>
          <w:szCs w:val="24"/>
        </w:rPr>
        <w:t>m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n</w:t>
      </w:r>
      <w:r>
        <w:rPr>
          <w:b/>
          <w:spacing w:val="-1"/>
          <w:sz w:val="24"/>
          <w:szCs w:val="24"/>
        </w:rPr>
        <w:t>ce</w:t>
      </w:r>
    </w:p>
    <w:p w:rsidR="00C461E0" w:rsidRDefault="00D65221">
      <w:pPr>
        <w:spacing w:line="260" w:lineRule="exact"/>
        <w:ind w:left="422" w:right="428"/>
        <w:jc w:val="center"/>
        <w:rPr>
          <w:sz w:val="24"/>
          <w:szCs w:val="24"/>
        </w:rPr>
      </w:pPr>
      <w:r>
        <w:rPr>
          <w:b/>
          <w:spacing w:val="1"/>
          <w:sz w:val="24"/>
          <w:szCs w:val="24"/>
        </w:rPr>
        <w:t>S</w:t>
      </w:r>
      <w:r>
        <w:rPr>
          <w:b/>
          <w:spacing w:val="-1"/>
          <w:sz w:val="24"/>
          <w:szCs w:val="24"/>
        </w:rPr>
        <w:t>ec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ri</w:t>
      </w:r>
      <w:r>
        <w:rPr>
          <w:b/>
          <w:spacing w:val="-1"/>
          <w:sz w:val="24"/>
          <w:szCs w:val="24"/>
        </w:rPr>
        <w:t>ty</w:t>
      </w:r>
    </w:p>
    <w:p w:rsidR="00C461E0" w:rsidRDefault="00D65221">
      <w:pPr>
        <w:tabs>
          <w:tab w:val="left" w:pos="540"/>
        </w:tabs>
        <w:spacing w:before="30"/>
        <w:ind w:left="541" w:right="153" w:hanging="541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7.1</w:t>
      </w:r>
      <w:r>
        <w:rPr>
          <w:sz w:val="24"/>
          <w:szCs w:val="24"/>
        </w:rPr>
        <w:tab/>
      </w:r>
      <w:r>
        <w:rPr>
          <w:spacing w:val="1"/>
          <w:sz w:val="24"/>
          <w:szCs w:val="24"/>
        </w:rPr>
        <w:t>W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thin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(20)</w:t>
      </w:r>
      <w:r>
        <w:rPr>
          <w:spacing w:val="8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d</w:t>
      </w:r>
      <w:r>
        <w:rPr>
          <w:spacing w:val="4"/>
          <w:sz w:val="24"/>
          <w:szCs w:val="24"/>
        </w:rPr>
        <w:t>a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s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re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ipt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noti</w:t>
      </w:r>
      <w:r>
        <w:rPr>
          <w:spacing w:val="-3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ation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w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rd</w:t>
      </w:r>
      <w:proofErr w:type="gramStart"/>
      <w:r>
        <w:rPr>
          <w:sz w:val="24"/>
          <w:szCs w:val="24"/>
        </w:rPr>
        <w:t xml:space="preserve">,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proofErr w:type="gramEnd"/>
      <w:r>
        <w:rPr>
          <w:sz w:val="24"/>
          <w:szCs w:val="24"/>
        </w:rPr>
        <w:t xml:space="preserve">  s</w:t>
      </w:r>
      <w:r>
        <w:rPr>
          <w:spacing w:val="2"/>
          <w:sz w:val="24"/>
          <w:szCs w:val="24"/>
        </w:rPr>
        <w:t>u</w:t>
      </w:r>
      <w:r>
        <w:rPr>
          <w:spacing w:val="-1"/>
          <w:sz w:val="24"/>
          <w:szCs w:val="24"/>
        </w:rPr>
        <w:t>cc</w:t>
      </w:r>
      <w:r>
        <w:rPr>
          <w:spacing w:val="2"/>
          <w:sz w:val="24"/>
          <w:szCs w:val="24"/>
        </w:rPr>
        <w:t>e</w:t>
      </w:r>
      <w:r>
        <w:rPr>
          <w:sz w:val="24"/>
          <w:szCs w:val="24"/>
        </w:rPr>
        <w:t xml:space="preserve">ssful </w:t>
      </w:r>
      <w:r>
        <w:rPr>
          <w:spacing w:val="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nish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fo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-1"/>
          <w:sz w:val="24"/>
          <w:szCs w:val="24"/>
        </w:rPr>
        <w:t xml:space="preserve"> a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ount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ci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1"/>
          <w:sz w:val="24"/>
          <w:szCs w:val="24"/>
        </w:rPr>
        <w:t>S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C.</w:t>
      </w: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tabs>
          <w:tab w:val="left" w:pos="540"/>
        </w:tabs>
        <w:ind w:left="541" w:right="152" w:hanging="541"/>
        <w:jc w:val="both"/>
        <w:rPr>
          <w:sz w:val="24"/>
          <w:szCs w:val="24"/>
        </w:rPr>
      </w:pPr>
      <w:r>
        <w:rPr>
          <w:sz w:val="24"/>
          <w:szCs w:val="24"/>
        </w:rPr>
        <w:t>7.2</w:t>
      </w:r>
      <w:r>
        <w:rPr>
          <w:sz w:val="24"/>
          <w:szCs w:val="24"/>
        </w:rPr>
        <w:tab/>
        <w:t>The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cee</w:t>
      </w:r>
      <w:r>
        <w:rPr>
          <w:sz w:val="24"/>
          <w:szCs w:val="24"/>
        </w:rPr>
        <w:t>ds</w:t>
      </w:r>
      <w:r>
        <w:rPr>
          <w:spacing w:val="1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6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ec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ri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pacing w:val="-10"/>
          <w:sz w:val="24"/>
          <w:szCs w:val="24"/>
        </w:rPr>
        <w:t>y</w:t>
      </w:r>
      <w:r>
        <w:rPr>
          <w:spacing w:val="1"/>
          <w:sz w:val="24"/>
          <w:szCs w:val="24"/>
        </w:rPr>
        <w:t>a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le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om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ns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 loss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e</w:t>
      </w:r>
      <w:r>
        <w:rPr>
          <w:sz w:val="24"/>
          <w:szCs w:val="24"/>
        </w:rPr>
        <w:t>sul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ing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om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fa</w:t>
      </w:r>
      <w:r>
        <w:rPr>
          <w:sz w:val="24"/>
          <w:szCs w:val="24"/>
        </w:rPr>
        <w:t>ilu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its ob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540"/>
        </w:tabs>
        <w:ind w:left="541" w:right="156" w:hanging="541"/>
        <w:jc w:val="both"/>
        <w:rPr>
          <w:sz w:val="24"/>
          <w:szCs w:val="24"/>
        </w:rPr>
      </w:pPr>
      <w:r>
        <w:rPr>
          <w:sz w:val="24"/>
          <w:szCs w:val="24"/>
        </w:rPr>
        <w:t>7.3</w:t>
      </w:r>
      <w:r>
        <w:rPr>
          <w:sz w:val="24"/>
          <w:szCs w:val="24"/>
        </w:rPr>
        <w:tab/>
        <w:t>The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8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ec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rity</w:t>
      </w:r>
      <w:r>
        <w:rPr>
          <w:spacing w:val="34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nomin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 of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Co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2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le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be 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one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f</w:t>
      </w:r>
      <w:r>
        <w:rPr>
          <w:sz w:val="24"/>
          <w:szCs w:val="24"/>
        </w:rPr>
        <w:t>ollowing fo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s: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81" w:right="146" w:hanging="540"/>
        <w:jc w:val="both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)   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nk</w:t>
      </w:r>
      <w:r>
        <w:rPr>
          <w:spacing w:val="1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pacing w:val="2"/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e</w:t>
      </w:r>
      <w:r>
        <w:rPr>
          <w:spacing w:val="14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vo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ble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dit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issu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2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 a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put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nk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lo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1"/>
          <w:sz w:val="24"/>
          <w:szCs w:val="24"/>
        </w:rPr>
        <w:t xml:space="preserve"> 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pacing w:val="4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ount</w:t>
      </w:r>
      <w:r>
        <w:rPr>
          <w:spacing w:val="6"/>
          <w:sz w:val="24"/>
          <w:szCs w:val="24"/>
        </w:rPr>
        <w:t>r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 in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fo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bidding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1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 or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fo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m 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cce</w:t>
      </w:r>
      <w:r>
        <w:rPr>
          <w:sz w:val="24"/>
          <w:szCs w:val="24"/>
        </w:rPr>
        <w:t>pt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to 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ing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;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1"/>
        <w:rPr>
          <w:sz w:val="24"/>
          <w:szCs w:val="24"/>
        </w:rPr>
      </w:pPr>
      <w:r>
        <w:rPr>
          <w:sz w:val="24"/>
          <w:szCs w:val="24"/>
        </w:rPr>
        <w:t xml:space="preserve">(b)   </w:t>
      </w:r>
      <w:r>
        <w:rPr>
          <w:spacing w:val="20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a</w:t>
      </w:r>
      <w:proofErr w:type="gramEnd"/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shi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rti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k.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540"/>
        </w:tabs>
        <w:ind w:left="541" w:right="153" w:hanging="541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778" w:space="484"/>
            <w:col w:w="7078"/>
          </w:cols>
        </w:sectPr>
      </w:pPr>
      <w:r>
        <w:rPr>
          <w:sz w:val="24"/>
          <w:szCs w:val="24"/>
        </w:rPr>
        <w:t>7.4</w:t>
      </w:r>
      <w:r>
        <w:rPr>
          <w:sz w:val="24"/>
          <w:szCs w:val="24"/>
        </w:rPr>
        <w:tab/>
        <w:t>The</w:t>
      </w:r>
      <w:r>
        <w:rPr>
          <w:spacing w:val="4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52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ec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rity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51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47"/>
          <w:sz w:val="24"/>
          <w:szCs w:val="24"/>
        </w:rPr>
        <w:t xml:space="preserve"> </w:t>
      </w:r>
      <w:r>
        <w:rPr>
          <w:sz w:val="24"/>
          <w:szCs w:val="24"/>
        </w:rPr>
        <w:t>dis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1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4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r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 (30)</w:t>
      </w:r>
      <w:r>
        <w:rPr>
          <w:spacing w:val="1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d</w:t>
      </w:r>
      <w:r>
        <w:rPr>
          <w:spacing w:val="4"/>
          <w:sz w:val="24"/>
          <w:szCs w:val="24"/>
        </w:rPr>
        <w:t>a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 xml:space="preserve">s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ollowing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tion of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 obli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tions  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 </w:t>
      </w:r>
      <w:r>
        <w:rPr>
          <w:spacing w:val="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he  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t,  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luding  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 xml:space="preserve">y 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y obli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tions,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ss 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wise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CC.</w:t>
      </w:r>
    </w:p>
    <w:p w:rsidR="00C461E0" w:rsidRDefault="00C461E0">
      <w:pPr>
        <w:spacing w:before="9" w:line="240" w:lineRule="exact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space="720"/>
        </w:sectPr>
      </w:pPr>
    </w:p>
    <w:p w:rsidR="00C461E0" w:rsidRDefault="00D65221">
      <w:pPr>
        <w:spacing w:before="38" w:line="260" w:lineRule="exact"/>
        <w:ind w:left="463" w:right="-41" w:hanging="360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8. </w:t>
      </w:r>
      <w:r>
        <w:rPr>
          <w:b/>
          <w:spacing w:val="31"/>
          <w:sz w:val="24"/>
          <w:szCs w:val="24"/>
        </w:rPr>
        <w:t xml:space="preserve"> 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s</w:t>
      </w:r>
      <w:r>
        <w:rPr>
          <w:b/>
          <w:spacing w:val="1"/>
          <w:sz w:val="24"/>
          <w:szCs w:val="24"/>
        </w:rPr>
        <w:t>p</w:t>
      </w:r>
      <w:r>
        <w:rPr>
          <w:b/>
          <w:spacing w:val="-1"/>
          <w:sz w:val="24"/>
          <w:szCs w:val="24"/>
        </w:rPr>
        <w:t>ec</w:t>
      </w:r>
      <w:r>
        <w:rPr>
          <w:b/>
          <w:sz w:val="24"/>
          <w:szCs w:val="24"/>
        </w:rPr>
        <w:t>tio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s a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d</w:t>
      </w:r>
      <w:r>
        <w:rPr>
          <w:b/>
          <w:spacing w:val="1"/>
          <w:sz w:val="24"/>
          <w:szCs w:val="24"/>
        </w:rPr>
        <w:t xml:space="preserve"> </w:t>
      </w:r>
      <w:r>
        <w:rPr>
          <w:b/>
          <w:sz w:val="24"/>
          <w:szCs w:val="24"/>
        </w:rPr>
        <w:t>Tes</w:t>
      </w:r>
      <w:r>
        <w:rPr>
          <w:b/>
          <w:spacing w:val="-3"/>
          <w:sz w:val="24"/>
          <w:szCs w:val="24"/>
        </w:rPr>
        <w:t>t</w:t>
      </w:r>
      <w:r>
        <w:rPr>
          <w:b/>
          <w:sz w:val="24"/>
          <w:szCs w:val="24"/>
        </w:rPr>
        <w:t>s</w:t>
      </w:r>
    </w:p>
    <w:p w:rsidR="00C461E0" w:rsidRDefault="00D65221">
      <w:pPr>
        <w:tabs>
          <w:tab w:val="left" w:pos="540"/>
        </w:tabs>
        <w:spacing w:before="29"/>
        <w:ind w:left="541" w:right="149" w:hanging="541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8.1</w:t>
      </w:r>
      <w:r>
        <w:rPr>
          <w:sz w:val="24"/>
          <w:szCs w:val="24"/>
        </w:rPr>
        <w:tab/>
        <w:t>The</w:t>
      </w:r>
      <w:r>
        <w:rPr>
          <w:spacing w:val="1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1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8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its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tive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ve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ht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to insp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5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nd/or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Goods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ei</w:t>
      </w:r>
      <w:r>
        <w:rPr>
          <w:sz w:val="24"/>
          <w:szCs w:val="24"/>
        </w:rPr>
        <w:t>r</w:t>
      </w:r>
      <w:r>
        <w:rPr>
          <w:spacing w:val="3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onf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to the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tions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no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tra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ost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 xml:space="preserve">. </w:t>
      </w:r>
      <w:r>
        <w:rPr>
          <w:spacing w:val="1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CC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 T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hni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l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tions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all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f</w:t>
      </w:r>
      <w:r>
        <w:rPr>
          <w:sz w:val="24"/>
          <w:szCs w:val="24"/>
        </w:rPr>
        <w:t>y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wh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 insp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tions</w:t>
      </w:r>
      <w:r>
        <w:rPr>
          <w:spacing w:val="4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sts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4"/>
          <w:sz w:val="24"/>
          <w:szCs w:val="24"/>
        </w:rPr>
        <w:t xml:space="preserve"> </w:t>
      </w:r>
      <w:proofErr w:type="gramStart"/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g 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proofErr w:type="gramEnd"/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</w:t>
      </w:r>
      <w:r>
        <w:rPr>
          <w:spacing w:val="3"/>
          <w:sz w:val="24"/>
          <w:szCs w:val="24"/>
        </w:rPr>
        <w:t>u</w:t>
      </w:r>
      <w:r>
        <w:rPr>
          <w:sz w:val="24"/>
          <w:szCs w:val="24"/>
        </w:rPr>
        <w:t>ir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4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wh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 th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y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ondu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d. 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no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</w:t>
      </w:r>
      <w:r>
        <w:rPr>
          <w:spacing w:val="4"/>
          <w:sz w:val="24"/>
          <w:szCs w:val="24"/>
        </w:rPr>
        <w:t>f</w:t>
      </w:r>
      <w:r>
        <w:rPr>
          <w:sz w:val="24"/>
          <w:szCs w:val="24"/>
        </w:rPr>
        <w:t xml:space="preserve">y 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,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ti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3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</w:t>
      </w:r>
      <w:r>
        <w:rPr>
          <w:spacing w:val="39"/>
          <w:sz w:val="24"/>
          <w:szCs w:val="24"/>
        </w:rPr>
        <w:t xml:space="preserve"> </w:t>
      </w:r>
      <w:proofErr w:type="gramStart"/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  the</w:t>
      </w:r>
      <w:proofErr w:type="gramEnd"/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 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</w:t>
      </w:r>
      <w:r>
        <w:rPr>
          <w:spacing w:val="2"/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rp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540"/>
        </w:tabs>
        <w:ind w:left="541" w:right="153" w:hanging="541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596" w:space="667"/>
            <w:col w:w="7077"/>
          </w:cols>
        </w:sectPr>
      </w:pPr>
      <w:r>
        <w:rPr>
          <w:sz w:val="24"/>
          <w:szCs w:val="24"/>
        </w:rPr>
        <w:t>8.2</w:t>
      </w:r>
      <w:r>
        <w:rPr>
          <w:sz w:val="24"/>
          <w:szCs w:val="24"/>
        </w:rPr>
        <w:tab/>
        <w:t>The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insp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tions</w:t>
      </w:r>
      <w:r>
        <w:rPr>
          <w:spacing w:val="3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s</w:t>
      </w:r>
      <w:r>
        <w:rPr>
          <w:spacing w:val="3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2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ond</w:t>
      </w:r>
      <w:r>
        <w:rPr>
          <w:spacing w:val="2"/>
          <w:sz w:val="24"/>
          <w:szCs w:val="24"/>
        </w:rPr>
        <w:t>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on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of 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sub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to</w:t>
      </w:r>
      <w:r>
        <w:rPr>
          <w:spacing w:val="-1"/>
          <w:sz w:val="24"/>
          <w:szCs w:val="24"/>
        </w:rPr>
        <w:t>r(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)</w:t>
      </w:r>
      <w:r>
        <w:rPr>
          <w:sz w:val="24"/>
          <w:szCs w:val="24"/>
        </w:rPr>
        <w:t>,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point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l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pacing w:val="4"/>
          <w:sz w:val="24"/>
          <w:szCs w:val="24"/>
        </w:rPr>
        <w:t>r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nd/or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at</w:t>
      </w:r>
    </w:p>
    <w:p w:rsidR="00C461E0" w:rsidRDefault="00C461E0">
      <w:pPr>
        <w:spacing w:before="7" w:line="160" w:lineRule="exact"/>
        <w:rPr>
          <w:sz w:val="17"/>
          <w:szCs w:val="17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9"/>
        <w:ind w:left="2803" w:right="149"/>
        <w:jc w:val="both"/>
        <w:rPr>
          <w:sz w:val="24"/>
          <w:szCs w:val="24"/>
        </w:rPr>
      </w:pPr>
      <w:proofErr w:type="gramStart"/>
      <w:r>
        <w:rPr>
          <w:sz w:val="24"/>
          <w:szCs w:val="24"/>
        </w:rPr>
        <w:t>the</w:t>
      </w:r>
      <w:proofErr w:type="gramEnd"/>
      <w:r>
        <w:rPr>
          <w:sz w:val="24"/>
          <w:szCs w:val="24"/>
        </w:rPr>
        <w:t xml:space="preserve"> Goods’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3"/>
          <w:sz w:val="24"/>
          <w:szCs w:val="24"/>
        </w:rPr>
        <w:t>e</w:t>
      </w:r>
      <w:r>
        <w:rPr>
          <w:sz w:val="24"/>
          <w:szCs w:val="24"/>
        </w:rPr>
        <w:t>stin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tion. </w:t>
      </w:r>
      <w:r>
        <w:rPr>
          <w:spacing w:val="13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 xml:space="preserve">f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ond</w:t>
      </w:r>
      <w:r>
        <w:rPr>
          <w:spacing w:val="2"/>
          <w:sz w:val="24"/>
          <w:szCs w:val="24"/>
        </w:rPr>
        <w:t>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on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 xml:space="preserve">of 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or its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sub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to</w:t>
      </w:r>
      <w:r>
        <w:rPr>
          <w:spacing w:val="-1"/>
          <w:sz w:val="24"/>
          <w:szCs w:val="24"/>
        </w:rPr>
        <w:t>r(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),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son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iliti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ssist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ce</w:t>
      </w:r>
      <w:proofErr w:type="gramStart"/>
      <w:r>
        <w:rPr>
          <w:sz w:val="24"/>
          <w:szCs w:val="24"/>
        </w:rPr>
        <w:t>,  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luding</w:t>
      </w:r>
      <w:proofErr w:type="gramEnd"/>
      <w:r>
        <w:rPr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 xml:space="preserve"> ac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ess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  d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win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s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 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rodu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tion  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, 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nish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he insp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no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ge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ing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2800"/>
        </w:tabs>
        <w:ind w:left="2803" w:right="150" w:hanging="541"/>
        <w:jc w:val="both"/>
        <w:rPr>
          <w:sz w:val="24"/>
          <w:szCs w:val="24"/>
        </w:rPr>
      </w:pPr>
      <w:r>
        <w:rPr>
          <w:sz w:val="24"/>
          <w:szCs w:val="24"/>
        </w:rPr>
        <w:t>8.3</w:t>
      </w:r>
      <w:r>
        <w:rPr>
          <w:sz w:val="24"/>
          <w:szCs w:val="24"/>
        </w:rPr>
        <w:tab/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hould</w:t>
      </w:r>
      <w:r>
        <w:rPr>
          <w:spacing w:val="5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53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insp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2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</w:t>
      </w:r>
      <w:proofErr w:type="gramEnd"/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 xml:space="preserve">Goods  </w:t>
      </w:r>
      <w:r>
        <w:rPr>
          <w:spacing w:val="-1"/>
          <w:sz w:val="24"/>
          <w:szCs w:val="24"/>
        </w:rPr>
        <w:t>fa</w:t>
      </w:r>
      <w:r>
        <w:rPr>
          <w:sz w:val="24"/>
          <w:szCs w:val="24"/>
        </w:rPr>
        <w:t>il  to</w:t>
      </w:r>
      <w:r>
        <w:rPr>
          <w:spacing w:val="5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onfo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  to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tions,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3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2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2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pacing w:val="3"/>
          <w:sz w:val="24"/>
          <w:szCs w:val="24"/>
        </w:rPr>
        <w:t>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Goods,</w:t>
      </w:r>
      <w:r>
        <w:rPr>
          <w:spacing w:val="3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i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pl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Goo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or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k</w:t>
      </w:r>
      <w:r>
        <w:rPr>
          <w:sz w:val="24"/>
          <w:szCs w:val="24"/>
        </w:rPr>
        <w:t xml:space="preserve">e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lt</w:t>
      </w:r>
      <w:r>
        <w:rPr>
          <w:spacing w:val="-1"/>
          <w:sz w:val="24"/>
          <w:szCs w:val="24"/>
        </w:rPr>
        <w:t>era</w:t>
      </w:r>
      <w:r>
        <w:rPr>
          <w:sz w:val="24"/>
          <w:szCs w:val="24"/>
        </w:rPr>
        <w:t>tions  n</w:t>
      </w:r>
      <w:r>
        <w:rPr>
          <w:spacing w:val="-1"/>
          <w:sz w:val="24"/>
          <w:szCs w:val="24"/>
        </w:rPr>
        <w:t>ece</w:t>
      </w:r>
      <w:r>
        <w:rPr>
          <w:sz w:val="24"/>
          <w:szCs w:val="24"/>
        </w:rPr>
        <w:t>ss</w:t>
      </w:r>
      <w:r>
        <w:rPr>
          <w:spacing w:val="-1"/>
          <w:sz w:val="24"/>
          <w:szCs w:val="24"/>
        </w:rPr>
        <w:t>a</w:t>
      </w:r>
      <w:r>
        <w:rPr>
          <w:spacing w:val="6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t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</w:t>
      </w:r>
      <w:r>
        <w:rPr>
          <w:spacing w:val="-1"/>
          <w:sz w:val="24"/>
          <w:szCs w:val="24"/>
        </w:rPr>
        <w:t>ire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e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ost to 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en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2800"/>
        </w:tabs>
        <w:ind w:left="2803" w:right="150" w:hanging="541"/>
        <w:jc w:val="both"/>
        <w:rPr>
          <w:sz w:val="24"/>
          <w:szCs w:val="24"/>
        </w:rPr>
      </w:pPr>
      <w:r>
        <w:rPr>
          <w:sz w:val="24"/>
          <w:szCs w:val="24"/>
        </w:rPr>
        <w:t>8.4</w:t>
      </w:r>
      <w:r>
        <w:rPr>
          <w:sz w:val="24"/>
          <w:szCs w:val="24"/>
        </w:rPr>
        <w:tab/>
        <w:t xml:space="preserve">The  </w:t>
      </w:r>
      <w:r>
        <w:rPr>
          <w:spacing w:val="1"/>
          <w:sz w:val="24"/>
          <w:szCs w:val="24"/>
        </w:rPr>
        <w:t xml:space="preserve"> 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 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pacing w:val="6"/>
          <w:sz w:val="24"/>
          <w:szCs w:val="24"/>
        </w:rPr>
        <w:t>’</w:t>
      </w:r>
      <w:r>
        <w:rPr>
          <w:sz w:val="24"/>
          <w:szCs w:val="24"/>
        </w:rPr>
        <w:t xml:space="preserve">s  </w:t>
      </w:r>
      <w:r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ht   to 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 xml:space="preserve">t, 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test 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nd, 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re n</w:t>
      </w:r>
      <w:r>
        <w:rPr>
          <w:spacing w:val="-1"/>
          <w:sz w:val="24"/>
          <w:szCs w:val="24"/>
        </w:rPr>
        <w:t>ec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ss</w:t>
      </w:r>
      <w:r>
        <w:rPr>
          <w:spacing w:val="-1"/>
          <w:sz w:val="24"/>
          <w:szCs w:val="24"/>
        </w:rPr>
        <w:t>a</w:t>
      </w:r>
      <w:r>
        <w:rPr>
          <w:spacing w:val="6"/>
          <w:sz w:val="24"/>
          <w:szCs w:val="24"/>
        </w:rPr>
        <w:t>r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1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j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G</w:t>
      </w:r>
      <w:r>
        <w:rPr>
          <w:sz w:val="24"/>
          <w:szCs w:val="24"/>
        </w:rPr>
        <w:t>oods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af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 Goo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s’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 xml:space="preserve">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pacing w:val="2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1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</w:t>
      </w:r>
      <w:r>
        <w:rPr>
          <w:spacing w:val="3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no</w:t>
      </w:r>
      <w:r>
        <w:rPr>
          <w:spacing w:val="7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w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e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m</w:t>
      </w:r>
      <w:r>
        <w:rPr>
          <w:sz w:val="24"/>
          <w:szCs w:val="24"/>
        </w:rPr>
        <w:t>it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son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Go</w:t>
      </w:r>
      <w:r>
        <w:rPr>
          <w:spacing w:val="2"/>
          <w:sz w:val="24"/>
          <w:szCs w:val="24"/>
        </w:rPr>
        <w:t>o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s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ving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vious</w:t>
      </w:r>
      <w:r>
        <w:rPr>
          <w:spacing w:val="5"/>
          <w:sz w:val="24"/>
          <w:szCs w:val="24"/>
        </w:rPr>
        <w:t>l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>b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</w:t>
      </w:r>
      <w:r>
        <w:rPr>
          <w:spacing w:val="7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i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d,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ss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b</w:t>
      </w:r>
      <w:r>
        <w:rPr>
          <w:sz w:val="24"/>
          <w:szCs w:val="24"/>
        </w:rPr>
        <w:t>y the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ring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its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tive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ior</w:t>
      </w:r>
      <w:r>
        <w:rPr>
          <w:spacing w:val="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o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Goo</w:t>
      </w:r>
      <w:r>
        <w:rPr>
          <w:spacing w:val="-2"/>
          <w:sz w:val="24"/>
          <w:szCs w:val="24"/>
        </w:rPr>
        <w:t>d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’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ship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 f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m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c</w:t>
      </w:r>
      <w:r>
        <w:rPr>
          <w:sz w:val="24"/>
          <w:szCs w:val="24"/>
        </w:rPr>
        <w:t>ount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-7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 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in.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2800"/>
        </w:tabs>
        <w:ind w:left="2803" w:right="150" w:hanging="541"/>
        <w:jc w:val="both"/>
        <w:rPr>
          <w:sz w:val="24"/>
          <w:szCs w:val="24"/>
        </w:rPr>
      </w:pPr>
      <w:r>
        <w:rPr>
          <w:sz w:val="24"/>
          <w:szCs w:val="24"/>
        </w:rPr>
        <w:t>8.5</w:t>
      </w:r>
      <w:r>
        <w:rPr>
          <w:sz w:val="24"/>
          <w:szCs w:val="24"/>
        </w:rPr>
        <w:tab/>
        <w:t>Nothing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2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8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l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ase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om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>n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obli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03" w:right="151" w:hanging="2701"/>
        <w:jc w:val="both"/>
        <w:rPr>
          <w:sz w:val="24"/>
          <w:szCs w:val="24"/>
        </w:rPr>
      </w:pPr>
      <w:r>
        <w:rPr>
          <w:b/>
          <w:sz w:val="24"/>
          <w:szCs w:val="24"/>
        </w:rPr>
        <w:t xml:space="preserve">9. </w:t>
      </w:r>
      <w:r>
        <w:rPr>
          <w:b/>
          <w:spacing w:val="30"/>
          <w:sz w:val="24"/>
          <w:szCs w:val="24"/>
        </w:rPr>
        <w:t xml:space="preserve"> </w:t>
      </w:r>
      <w:r>
        <w:rPr>
          <w:b/>
          <w:spacing w:val="-3"/>
          <w:sz w:val="24"/>
          <w:szCs w:val="24"/>
        </w:rPr>
        <w:t>P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c</w:t>
      </w:r>
      <w:r>
        <w:rPr>
          <w:b/>
          <w:spacing w:val="1"/>
          <w:sz w:val="24"/>
          <w:szCs w:val="24"/>
        </w:rPr>
        <w:t>k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g               </w:t>
      </w:r>
      <w:r>
        <w:rPr>
          <w:b/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 xml:space="preserve">9.1    The </w:t>
      </w:r>
      <w:r>
        <w:rPr>
          <w:spacing w:val="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ovide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h 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 xml:space="preserve">king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Go</w:t>
      </w:r>
      <w:r>
        <w:rPr>
          <w:spacing w:val="2"/>
          <w:sz w:val="24"/>
          <w:szCs w:val="24"/>
        </w:rPr>
        <w:t>o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 xml:space="preserve">s 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s 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is 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quir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ir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or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io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du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nsit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to 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ir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tion,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indi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 Contr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ct. 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The p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king 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  </w:t>
      </w:r>
      <w:proofErr w:type="gramStart"/>
      <w:r>
        <w:rPr>
          <w:sz w:val="24"/>
          <w:szCs w:val="24"/>
        </w:rPr>
        <w:t xml:space="preserve">be 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ff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proofErr w:type="gramEnd"/>
      <w:r>
        <w:rPr>
          <w:sz w:val="24"/>
          <w:szCs w:val="24"/>
        </w:rPr>
        <w:t xml:space="preserve">  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 xml:space="preserve">o 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withst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nd, 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 xml:space="preserve">without 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i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i</w:t>
      </w:r>
      <w:r>
        <w:rPr>
          <w:spacing w:val="1"/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tion, 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rou</w:t>
      </w:r>
      <w:r>
        <w:rPr>
          <w:spacing w:val="-3"/>
          <w:sz w:val="24"/>
          <w:szCs w:val="24"/>
        </w:rPr>
        <w:t>g</w:t>
      </w:r>
      <w:r>
        <w:rPr>
          <w:sz w:val="24"/>
          <w:szCs w:val="24"/>
        </w:rPr>
        <w:t>h 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ndling</w:t>
      </w:r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>du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50"/>
          <w:sz w:val="24"/>
          <w:szCs w:val="24"/>
        </w:rPr>
        <w:t xml:space="preserve"> 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it</w:t>
      </w:r>
      <w:r>
        <w:rPr>
          <w:spacing w:val="5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5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posu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e 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re</w:t>
      </w:r>
      <w:r>
        <w:rPr>
          <w:spacing w:val="-4"/>
          <w:sz w:val="24"/>
          <w:szCs w:val="24"/>
        </w:rPr>
        <w:t>m</w:t>
      </w:r>
      <w:r>
        <w:rPr>
          <w:sz w:val="24"/>
          <w:szCs w:val="24"/>
        </w:rPr>
        <w:t>e</w:t>
      </w:r>
      <w:r>
        <w:rPr>
          <w:spacing w:val="5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tu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s, s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lt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rec</w:t>
      </w:r>
      <w:r>
        <w:rPr>
          <w:sz w:val="24"/>
          <w:szCs w:val="24"/>
        </w:rPr>
        <w:t>ipit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 d</w:t>
      </w:r>
      <w:r>
        <w:rPr>
          <w:spacing w:val="-2"/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nsit,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s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. </w:t>
      </w:r>
      <w:r>
        <w:rPr>
          <w:spacing w:val="3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king </w:t>
      </w:r>
      <w:r>
        <w:rPr>
          <w:spacing w:val="-1"/>
          <w:sz w:val="24"/>
          <w:szCs w:val="24"/>
        </w:rPr>
        <w:t>ca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si</w:t>
      </w:r>
      <w:r>
        <w:rPr>
          <w:spacing w:val="1"/>
          <w:sz w:val="24"/>
          <w:szCs w:val="24"/>
        </w:rPr>
        <w:t>z</w:t>
      </w:r>
      <w:r>
        <w:rPr>
          <w:sz w:val="24"/>
          <w:szCs w:val="24"/>
        </w:rPr>
        <w:t>e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hts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ke into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onsid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tion,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wh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re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ppro</w:t>
      </w:r>
      <w:r>
        <w:rPr>
          <w:spacing w:val="-1"/>
          <w:sz w:val="24"/>
          <w:szCs w:val="24"/>
        </w:rPr>
        <w:t>pr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pacing w:val="-2"/>
          <w:sz w:val="24"/>
          <w:szCs w:val="24"/>
        </w:rPr>
        <w:t>m</w:t>
      </w:r>
      <w:r>
        <w:rPr>
          <w:spacing w:val="3"/>
          <w:sz w:val="24"/>
          <w:szCs w:val="24"/>
        </w:rPr>
        <w:t>o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ss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Good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’</w:t>
      </w:r>
      <w:r>
        <w:rPr>
          <w:spacing w:val="3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3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d the</w:t>
      </w:r>
      <w:r>
        <w:rPr>
          <w:spacing w:val="-1"/>
          <w:sz w:val="24"/>
          <w:szCs w:val="24"/>
        </w:rPr>
        <w:t xml:space="preserve"> a</w:t>
      </w:r>
      <w:r>
        <w:rPr>
          <w:sz w:val="24"/>
          <w:szCs w:val="24"/>
        </w:rPr>
        <w:t>bs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-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 he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v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1"/>
          <w:sz w:val="24"/>
          <w:szCs w:val="24"/>
        </w:rPr>
        <w:t>d</w:t>
      </w:r>
      <w:r>
        <w:rPr>
          <w:sz w:val="24"/>
          <w:szCs w:val="24"/>
        </w:rPr>
        <w:t>ling f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ili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 poi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ts in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nsit.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2800"/>
        </w:tabs>
        <w:ind w:left="2803" w:right="149" w:hanging="541"/>
        <w:jc w:val="both"/>
        <w:rPr>
          <w:sz w:val="24"/>
          <w:szCs w:val="24"/>
        </w:rPr>
      </w:pPr>
      <w:r>
        <w:rPr>
          <w:sz w:val="24"/>
          <w:szCs w:val="24"/>
        </w:rPr>
        <w:t>9.2</w:t>
      </w:r>
      <w:r>
        <w:rPr>
          <w:sz w:val="24"/>
          <w:szCs w:val="24"/>
        </w:rPr>
        <w:tab/>
        <w:t>The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kin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,</w:t>
      </w:r>
      <w:r>
        <w:rPr>
          <w:spacing w:val="1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k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,</w:t>
      </w:r>
      <w:r>
        <w:rPr>
          <w:spacing w:val="1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thin</w:t>
      </w:r>
      <w:r>
        <w:rPr>
          <w:spacing w:val="1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outside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the p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k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</w:t>
      </w:r>
      <w:r>
        <w:rPr>
          <w:spacing w:val="5"/>
          <w:sz w:val="24"/>
          <w:szCs w:val="24"/>
        </w:rPr>
        <w:t>l</w:t>
      </w:r>
      <w:r>
        <w:rPr>
          <w:sz w:val="24"/>
          <w:szCs w:val="24"/>
        </w:rPr>
        <w:t>y s</w:t>
      </w:r>
      <w:r>
        <w:rPr>
          <w:spacing w:val="3"/>
          <w:sz w:val="24"/>
          <w:szCs w:val="24"/>
        </w:rPr>
        <w:t>t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qui</w:t>
      </w:r>
      <w:r>
        <w:rPr>
          <w:spacing w:val="-1"/>
          <w:sz w:val="24"/>
          <w:szCs w:val="24"/>
        </w:rPr>
        <w:t>re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 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ss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14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ov</w:t>
      </w:r>
      <w:r>
        <w:rPr>
          <w:sz w:val="24"/>
          <w:szCs w:val="24"/>
        </w:rPr>
        <w:t>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for in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Co</w:t>
      </w:r>
      <w:r>
        <w:rPr>
          <w:spacing w:val="-2"/>
          <w:sz w:val="24"/>
          <w:szCs w:val="24"/>
        </w:rPr>
        <w:t>nt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t,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luding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ddition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qui</w:t>
      </w:r>
      <w:r>
        <w:rPr>
          <w:spacing w:val="-1"/>
          <w:sz w:val="24"/>
          <w:szCs w:val="24"/>
        </w:rPr>
        <w:t>re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proofErr w:type="gramStart"/>
      <w:r>
        <w:rPr>
          <w:sz w:val="24"/>
          <w:szCs w:val="24"/>
        </w:rPr>
        <w:t>,  if</w:t>
      </w:r>
      <w:proofErr w:type="gramEnd"/>
      <w:r>
        <w:rPr>
          <w:spacing w:val="5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 xml:space="preserve">, 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SCC</w:t>
      </w:r>
      <w:r>
        <w:rPr>
          <w:sz w:val="24"/>
          <w:szCs w:val="24"/>
        </w:rPr>
        <w:t>,</w:t>
      </w:r>
      <w:r>
        <w:rPr>
          <w:spacing w:val="5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 subs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qu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 instru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tions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 xml:space="preserve">ring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.</w:t>
      </w:r>
    </w:p>
    <w:p w:rsidR="00C461E0" w:rsidRDefault="00C461E0">
      <w:pPr>
        <w:spacing w:before="6" w:line="120" w:lineRule="exact"/>
        <w:rPr>
          <w:sz w:val="12"/>
          <w:szCs w:val="12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  <w:sectPr w:rsidR="00C461E0">
          <w:pgSz w:w="12240" w:h="15840"/>
          <w:pgMar w:top="760" w:right="1200" w:bottom="280" w:left="1700" w:header="552" w:footer="0" w:gutter="0"/>
          <w:cols w:space="720"/>
        </w:sectPr>
      </w:pPr>
    </w:p>
    <w:p w:rsidR="00C461E0" w:rsidRDefault="00D65221">
      <w:pPr>
        <w:spacing w:before="34"/>
        <w:ind w:left="65" w:right="-41"/>
        <w:jc w:val="center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10.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D</w:t>
      </w:r>
      <w:r>
        <w:rPr>
          <w:b/>
          <w:spacing w:val="-1"/>
          <w:sz w:val="24"/>
          <w:szCs w:val="24"/>
        </w:rPr>
        <w:t>e</w:t>
      </w:r>
      <w:r>
        <w:rPr>
          <w:b/>
          <w:sz w:val="24"/>
          <w:szCs w:val="24"/>
        </w:rPr>
        <w:t>liv</w:t>
      </w:r>
      <w:r>
        <w:rPr>
          <w:b/>
          <w:spacing w:val="-1"/>
          <w:sz w:val="24"/>
          <w:szCs w:val="24"/>
        </w:rPr>
        <w:t>er</w:t>
      </w:r>
      <w:r>
        <w:rPr>
          <w:b/>
          <w:sz w:val="24"/>
          <w:szCs w:val="24"/>
        </w:rPr>
        <w:t>y</w:t>
      </w:r>
      <w:r>
        <w:rPr>
          <w:b/>
          <w:spacing w:val="2"/>
          <w:sz w:val="24"/>
          <w:szCs w:val="24"/>
        </w:rPr>
        <w:t xml:space="preserve"> 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d</w:t>
      </w:r>
    </w:p>
    <w:p w:rsidR="00C461E0" w:rsidRDefault="00D65221">
      <w:pPr>
        <w:spacing w:line="260" w:lineRule="exact"/>
        <w:ind w:left="425" w:right="124"/>
        <w:jc w:val="center"/>
        <w:rPr>
          <w:sz w:val="24"/>
          <w:szCs w:val="24"/>
        </w:rPr>
      </w:pPr>
      <w:r>
        <w:rPr>
          <w:b/>
          <w:sz w:val="24"/>
          <w:szCs w:val="24"/>
        </w:rPr>
        <w:t>Do</w:t>
      </w:r>
      <w:r>
        <w:rPr>
          <w:b/>
          <w:spacing w:val="-1"/>
          <w:sz w:val="24"/>
          <w:szCs w:val="24"/>
        </w:rPr>
        <w:t>c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2"/>
          <w:sz w:val="24"/>
          <w:szCs w:val="24"/>
        </w:rPr>
        <w:t>m</w:t>
      </w:r>
      <w:r>
        <w:rPr>
          <w:b/>
          <w:spacing w:val="-3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ts</w:t>
      </w:r>
    </w:p>
    <w:p w:rsidR="00C461E0" w:rsidRDefault="00D65221">
      <w:pPr>
        <w:spacing w:before="29"/>
        <w:ind w:left="541" w:right="150" w:hanging="541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10.1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 xml:space="preserve">Goods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be 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 xml:space="preserve">e </w:t>
      </w:r>
      <w:r>
        <w:rPr>
          <w:spacing w:val="9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 xml:space="preserve">y  the 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with the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of 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qui</w:t>
      </w:r>
      <w:r>
        <w:rPr>
          <w:spacing w:val="-1"/>
          <w:sz w:val="24"/>
          <w:szCs w:val="24"/>
        </w:rPr>
        <w:t>re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ts. 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The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ls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shipping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nd/or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 be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nis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CC.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770" w:space="493"/>
            <w:col w:w="7077"/>
          </w:cols>
        </w:sectPr>
      </w:pPr>
      <w:r>
        <w:rPr>
          <w:sz w:val="24"/>
          <w:szCs w:val="24"/>
        </w:rPr>
        <w:t>10.2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 be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sub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ci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C.</w:t>
      </w:r>
    </w:p>
    <w:p w:rsidR="00C461E0" w:rsidRDefault="00C461E0">
      <w:pPr>
        <w:spacing w:before="7" w:line="160" w:lineRule="exact"/>
        <w:rPr>
          <w:sz w:val="17"/>
          <w:szCs w:val="17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9"/>
        <w:ind w:left="2823" w:right="151" w:hanging="2701"/>
        <w:jc w:val="both"/>
        <w:rPr>
          <w:sz w:val="24"/>
          <w:szCs w:val="24"/>
        </w:rPr>
      </w:pPr>
      <w:r>
        <w:rPr>
          <w:b/>
          <w:sz w:val="24"/>
          <w:szCs w:val="24"/>
        </w:rPr>
        <w:t>11.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s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n</w:t>
      </w:r>
      <w:r>
        <w:rPr>
          <w:b/>
          <w:spacing w:val="-1"/>
          <w:sz w:val="24"/>
          <w:szCs w:val="24"/>
        </w:rPr>
        <w:t>c</w:t>
      </w:r>
      <w:r>
        <w:rPr>
          <w:b/>
          <w:sz w:val="24"/>
          <w:szCs w:val="24"/>
        </w:rPr>
        <w:t xml:space="preserve">e             </w:t>
      </w:r>
      <w:proofErr w:type="gramStart"/>
      <w:r>
        <w:rPr>
          <w:sz w:val="24"/>
          <w:szCs w:val="24"/>
        </w:rPr>
        <w:t xml:space="preserve">11.1 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proofErr w:type="gramEnd"/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Goods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suppli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du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 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id</w:t>
      </w:r>
      <w:r>
        <w:rPr>
          <w:spacing w:val="4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>DD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)  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3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isk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nsf</w:t>
      </w:r>
      <w:r>
        <w:rPr>
          <w:spacing w:val="-2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5"/>
          <w:sz w:val="24"/>
          <w:szCs w:val="24"/>
        </w:rPr>
        <w:t>u</w:t>
      </w:r>
      <w:r>
        <w:rPr>
          <w:spacing w:val="-12"/>
          <w:sz w:val="24"/>
          <w:szCs w:val="24"/>
        </w:rPr>
        <w:t>y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af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ving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insu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ov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rs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sponsibili</w:t>
      </w:r>
      <w:r>
        <w:rPr>
          <w:spacing w:val="3"/>
          <w:sz w:val="24"/>
          <w:szCs w:val="24"/>
        </w:rPr>
        <w:t>t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.</w:t>
      </w:r>
    </w:p>
    <w:p w:rsidR="00C461E0" w:rsidRDefault="00C461E0">
      <w:pPr>
        <w:spacing w:before="9" w:line="240" w:lineRule="exact"/>
        <w:rPr>
          <w:sz w:val="24"/>
          <w:szCs w:val="24"/>
        </w:rPr>
        <w:sectPr w:rsidR="00C461E0">
          <w:pgSz w:w="12240" w:h="15840"/>
          <w:pgMar w:top="760" w:right="1200" w:bottom="280" w:left="1680" w:header="552" w:footer="0" w:gutter="0"/>
          <w:cols w:space="720"/>
        </w:sectPr>
      </w:pPr>
    </w:p>
    <w:p w:rsidR="00C461E0" w:rsidRDefault="00D65221">
      <w:pPr>
        <w:spacing w:before="38" w:line="260" w:lineRule="exact"/>
        <w:ind w:left="483" w:right="-41" w:hanging="360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12.</w:t>
      </w:r>
      <w:r>
        <w:rPr>
          <w:b/>
          <w:spacing w:val="-10"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T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s</w:t>
      </w:r>
      <w:r>
        <w:rPr>
          <w:b/>
          <w:spacing w:val="1"/>
          <w:sz w:val="24"/>
          <w:szCs w:val="24"/>
        </w:rPr>
        <w:t>p</w:t>
      </w:r>
      <w:r>
        <w:rPr>
          <w:b/>
          <w:sz w:val="24"/>
          <w:szCs w:val="24"/>
        </w:rPr>
        <w:t>o</w:t>
      </w:r>
      <w:r>
        <w:rPr>
          <w:b/>
          <w:spacing w:val="-1"/>
          <w:sz w:val="24"/>
          <w:szCs w:val="24"/>
        </w:rPr>
        <w:t>r</w:t>
      </w:r>
      <w:proofErr w:type="spellEnd"/>
      <w:r>
        <w:rPr>
          <w:b/>
          <w:sz w:val="24"/>
          <w:szCs w:val="24"/>
        </w:rPr>
        <w:t xml:space="preserve">- </w:t>
      </w:r>
      <w:proofErr w:type="spellStart"/>
      <w:r>
        <w:rPr>
          <w:b/>
          <w:sz w:val="24"/>
          <w:szCs w:val="24"/>
        </w:rPr>
        <w:t>ta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>ion</w:t>
      </w:r>
      <w:proofErr w:type="spellEnd"/>
    </w:p>
    <w:p w:rsidR="00C461E0" w:rsidRDefault="00D65221">
      <w:pPr>
        <w:spacing w:before="29"/>
        <w:ind w:left="541" w:right="150" w:hanging="541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680" w:header="720" w:footer="720" w:gutter="0"/>
          <w:cols w:num="2" w:space="720" w:equalWidth="0">
            <w:col w:w="1528" w:space="755"/>
            <w:col w:w="7077"/>
          </w:cols>
        </w:sectPr>
      </w:pPr>
      <w:r>
        <w:br w:type="column"/>
      </w:r>
      <w:r>
        <w:rPr>
          <w:sz w:val="24"/>
          <w:szCs w:val="24"/>
        </w:rPr>
        <w:lastRenderedPageBreak/>
        <w:t>12.1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quir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Cont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sport the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Goods to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a 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pl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d</w:t>
      </w:r>
      <w:r>
        <w:rPr>
          <w:spacing w:val="-3"/>
          <w:sz w:val="24"/>
          <w:szCs w:val="24"/>
        </w:rPr>
        <w:t>e</w:t>
      </w:r>
      <w:r>
        <w:rPr>
          <w:sz w:val="24"/>
          <w:szCs w:val="24"/>
        </w:rPr>
        <w:t>stin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thin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</w:t>
      </w:r>
      <w:r>
        <w:rPr>
          <w:spacing w:val="-3"/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1"/>
          <w:sz w:val="24"/>
          <w:szCs w:val="24"/>
        </w:rPr>
        <w:t xml:space="preserve"> 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pacing w:val="1"/>
          <w:sz w:val="24"/>
          <w:szCs w:val="24"/>
        </w:rPr>
        <w:t>’</w:t>
      </w:r>
      <w:r>
        <w:rPr>
          <w:sz w:val="24"/>
          <w:szCs w:val="24"/>
        </w:rPr>
        <w:t xml:space="preserve">s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ount</w:t>
      </w:r>
      <w:r>
        <w:rPr>
          <w:spacing w:val="4"/>
          <w:sz w:val="24"/>
          <w:szCs w:val="24"/>
        </w:rPr>
        <w:t>r</w:t>
      </w:r>
      <w:r>
        <w:rPr>
          <w:spacing w:val="-12"/>
          <w:sz w:val="24"/>
          <w:szCs w:val="24"/>
        </w:rPr>
        <w:t>y</w:t>
      </w:r>
      <w:proofErr w:type="gramStart"/>
      <w:r>
        <w:rPr>
          <w:sz w:val="24"/>
          <w:szCs w:val="24"/>
        </w:rPr>
        <w:t>,  tr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nsport</w:t>
      </w:r>
      <w:proofErr w:type="gramEnd"/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pl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e</w:t>
      </w:r>
      <w:r>
        <w:rPr>
          <w:spacing w:val="30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stin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3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ing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4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ount</w:t>
      </w:r>
      <w:r>
        <w:rPr>
          <w:spacing w:val="4"/>
          <w:sz w:val="24"/>
          <w:szCs w:val="24"/>
        </w:rPr>
        <w:t>r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,  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luding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insu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sto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3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be 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,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0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 t</w:t>
      </w:r>
      <w:r>
        <w:rPr>
          <w:spacing w:val="2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osts 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 be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c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ud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3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.</w:t>
      </w:r>
    </w:p>
    <w:p w:rsidR="00C461E0" w:rsidRDefault="00C461E0">
      <w:pPr>
        <w:spacing w:before="18" w:line="200" w:lineRule="exact"/>
        <w:sectPr w:rsidR="00C461E0">
          <w:type w:val="continuous"/>
          <w:pgSz w:w="12240" w:h="15840"/>
          <w:pgMar w:top="1000" w:right="1200" w:bottom="280" w:left="1680" w:header="720" w:footer="720" w:gutter="0"/>
          <w:cols w:space="720"/>
        </w:sectPr>
      </w:pPr>
    </w:p>
    <w:p w:rsidR="00C461E0" w:rsidRDefault="00D65221">
      <w:pPr>
        <w:spacing w:before="65"/>
        <w:ind w:left="125" w:right="-61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13.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pacing w:val="-1"/>
          <w:sz w:val="24"/>
          <w:szCs w:val="24"/>
        </w:rPr>
        <w:t>c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d</w:t>
      </w:r>
      <w:r>
        <w:rPr>
          <w:b/>
          <w:spacing w:val="-1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tal</w:t>
      </w:r>
    </w:p>
    <w:p w:rsidR="00C461E0" w:rsidRDefault="00D65221">
      <w:pPr>
        <w:spacing w:line="260" w:lineRule="exact"/>
        <w:ind w:left="442" w:right="162"/>
        <w:jc w:val="center"/>
        <w:rPr>
          <w:sz w:val="24"/>
          <w:szCs w:val="24"/>
        </w:rPr>
      </w:pPr>
      <w:r>
        <w:rPr>
          <w:b/>
          <w:spacing w:val="1"/>
          <w:sz w:val="24"/>
          <w:szCs w:val="24"/>
        </w:rPr>
        <w:t>S</w:t>
      </w:r>
      <w:r>
        <w:rPr>
          <w:b/>
          <w:spacing w:val="-1"/>
          <w:sz w:val="24"/>
          <w:szCs w:val="24"/>
        </w:rPr>
        <w:t>er</w:t>
      </w:r>
      <w:r>
        <w:rPr>
          <w:b/>
          <w:sz w:val="24"/>
          <w:szCs w:val="24"/>
        </w:rPr>
        <w:t>vi</w:t>
      </w:r>
      <w:r>
        <w:rPr>
          <w:b/>
          <w:spacing w:val="-1"/>
          <w:sz w:val="24"/>
          <w:szCs w:val="24"/>
        </w:rPr>
        <w:t>ces</w:t>
      </w:r>
    </w:p>
    <w:p w:rsidR="00C461E0" w:rsidRDefault="00C461E0">
      <w:pPr>
        <w:spacing w:before="2" w:line="160" w:lineRule="exact"/>
        <w:rPr>
          <w:sz w:val="16"/>
          <w:szCs w:val="16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ind w:left="111"/>
        <w:rPr>
          <w:sz w:val="24"/>
          <w:szCs w:val="24"/>
        </w:rPr>
      </w:pPr>
      <w:r>
        <w:rPr>
          <w:b/>
          <w:sz w:val="24"/>
          <w:szCs w:val="24"/>
        </w:rPr>
        <w:t xml:space="preserve">14.   </w:t>
      </w:r>
      <w:r>
        <w:rPr>
          <w:b/>
          <w:spacing w:val="1"/>
          <w:sz w:val="24"/>
          <w:szCs w:val="24"/>
        </w:rPr>
        <w:t>Sp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e</w:t>
      </w:r>
    </w:p>
    <w:p w:rsidR="00C461E0" w:rsidRDefault="00D65221">
      <w:pPr>
        <w:spacing w:line="260" w:lineRule="exact"/>
        <w:ind w:left="111"/>
        <w:rPr>
          <w:sz w:val="24"/>
          <w:szCs w:val="24"/>
        </w:rPr>
      </w:pPr>
      <w:r>
        <w:rPr>
          <w:b/>
          <w:spacing w:val="-3"/>
          <w:sz w:val="24"/>
          <w:szCs w:val="24"/>
        </w:rPr>
        <w:t>P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ts</w:t>
      </w:r>
    </w:p>
    <w:p w:rsidR="00C461E0" w:rsidRDefault="00D65221">
      <w:pPr>
        <w:spacing w:before="29"/>
        <w:ind w:left="92" w:right="407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13.1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2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 xml:space="preserve">y 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 xml:space="preserve">be 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quir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 xml:space="preserve">e </w:t>
      </w:r>
      <w:r>
        <w:rPr>
          <w:spacing w:val="2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8"/>
          <w:sz w:val="24"/>
          <w:szCs w:val="24"/>
        </w:rPr>
        <w:t>n</w:t>
      </w:r>
      <w:r>
        <w:rPr>
          <w:sz w:val="24"/>
          <w:szCs w:val="24"/>
        </w:rPr>
        <w:t xml:space="preserve">y 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 xml:space="preserve">or </w:t>
      </w:r>
      <w:r>
        <w:rPr>
          <w:spacing w:val="2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of the</w:t>
      </w:r>
      <w:r>
        <w:rPr>
          <w:spacing w:val="-1"/>
          <w:sz w:val="24"/>
          <w:szCs w:val="24"/>
        </w:rPr>
        <w:t xml:space="preserve"> f</w:t>
      </w:r>
      <w:r>
        <w:rPr>
          <w:sz w:val="24"/>
          <w:szCs w:val="24"/>
        </w:rPr>
        <w:t>ollowing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v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s,      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luding  </w:t>
      </w:r>
      <w:r>
        <w:rPr>
          <w:spacing w:val="3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ddition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 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rvi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s, 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 xml:space="preserve">if </w:t>
      </w:r>
      <w:r>
        <w:rPr>
          <w:spacing w:val="2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7"/>
          <w:sz w:val="24"/>
          <w:szCs w:val="24"/>
        </w:rPr>
        <w:t>n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 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S</w:t>
      </w:r>
      <w:r>
        <w:rPr>
          <w:spacing w:val="1"/>
          <w:sz w:val="24"/>
          <w:szCs w:val="24"/>
        </w:rPr>
        <w:t>CC: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81" w:right="153" w:hanging="540"/>
        <w:jc w:val="both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)   </w:t>
      </w:r>
      <w:r>
        <w:rPr>
          <w:spacing w:val="4"/>
          <w:sz w:val="24"/>
          <w:szCs w:val="24"/>
        </w:rPr>
        <w:t xml:space="preserve"> </w:t>
      </w:r>
      <w:r w:rsidR="009F1871">
        <w:rPr>
          <w:sz w:val="24"/>
          <w:szCs w:val="24"/>
        </w:rPr>
        <w:t xml:space="preserve">Performance </w:t>
      </w:r>
      <w:proofErr w:type="gramStart"/>
      <w:r w:rsidR="009F1871">
        <w:rPr>
          <w:spacing w:val="4"/>
          <w:sz w:val="24"/>
          <w:szCs w:val="24"/>
        </w:rPr>
        <w:t>or</w:t>
      </w:r>
      <w:r>
        <w:rPr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sup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rvision</w:t>
      </w:r>
      <w:proofErr w:type="gramEnd"/>
      <w:r>
        <w:rPr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on</w:t>
      </w:r>
      <w:r>
        <w:rPr>
          <w:spacing w:val="-1"/>
          <w:sz w:val="24"/>
          <w:szCs w:val="24"/>
        </w:rPr>
        <w:t>-</w:t>
      </w:r>
      <w:r>
        <w:rPr>
          <w:sz w:val="24"/>
          <w:szCs w:val="24"/>
        </w:rPr>
        <w:t xml:space="preserve">site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2"/>
          <w:sz w:val="24"/>
          <w:szCs w:val="24"/>
        </w:rPr>
        <w:t>b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 xml:space="preserve">y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nd/or st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-</w:t>
      </w:r>
      <w:r>
        <w:rPr>
          <w:sz w:val="24"/>
          <w:szCs w:val="24"/>
        </w:rPr>
        <w:t>up 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suppli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G</w:t>
      </w:r>
      <w:r>
        <w:rPr>
          <w:sz w:val="24"/>
          <w:szCs w:val="24"/>
        </w:rPr>
        <w:t>oo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s;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1080"/>
        </w:tabs>
        <w:ind w:left="1081" w:right="201" w:hanging="540"/>
        <w:jc w:val="both"/>
        <w:rPr>
          <w:sz w:val="24"/>
          <w:szCs w:val="24"/>
        </w:rPr>
      </w:pPr>
      <w:r>
        <w:rPr>
          <w:sz w:val="24"/>
          <w:szCs w:val="24"/>
        </w:rPr>
        <w:t>(b)</w:t>
      </w:r>
      <w:r>
        <w:rPr>
          <w:sz w:val="24"/>
          <w:szCs w:val="24"/>
        </w:rPr>
        <w:tab/>
      </w:r>
      <w:r w:rsidR="009F1871">
        <w:rPr>
          <w:sz w:val="24"/>
          <w:szCs w:val="24"/>
        </w:rPr>
        <w:t>Furnishing</w:t>
      </w:r>
      <w:r>
        <w:rPr>
          <w:sz w:val="24"/>
          <w:szCs w:val="24"/>
        </w:rPr>
        <w:t xml:space="preserve">  </w:t>
      </w:r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 xml:space="preserve">of   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 xml:space="preserve">tools  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quir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 xml:space="preserve">d   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 xml:space="preserve">for  </w:t>
      </w:r>
      <w:r>
        <w:rPr>
          <w:spacing w:val="5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b</w:t>
      </w:r>
      <w:r>
        <w:rPr>
          <w:spacing w:val="5"/>
          <w:sz w:val="24"/>
          <w:szCs w:val="24"/>
        </w:rPr>
        <w:t>l</w:t>
      </w:r>
      <w:r>
        <w:rPr>
          <w:sz w:val="24"/>
          <w:szCs w:val="24"/>
        </w:rPr>
        <w:t xml:space="preserve">y   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nd/or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int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supp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Goods;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81" w:right="159" w:hanging="540"/>
        <w:jc w:val="both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)   </w:t>
      </w:r>
      <w:r>
        <w:rPr>
          <w:spacing w:val="29"/>
          <w:sz w:val="24"/>
          <w:szCs w:val="24"/>
        </w:rPr>
        <w:t xml:space="preserve"> </w:t>
      </w:r>
      <w:r w:rsidR="009F1871">
        <w:rPr>
          <w:sz w:val="24"/>
          <w:szCs w:val="24"/>
        </w:rPr>
        <w:t>Furnishing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a 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tions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 for</w:t>
      </w:r>
      <w:r>
        <w:rPr>
          <w:spacing w:val="-1"/>
          <w:sz w:val="24"/>
          <w:szCs w:val="24"/>
        </w:rPr>
        <w:t xml:space="preserve"> e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ppro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unit 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suppli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Goo</w:t>
      </w:r>
      <w:r>
        <w:rPr>
          <w:spacing w:val="1"/>
          <w:sz w:val="24"/>
          <w:szCs w:val="24"/>
        </w:rPr>
        <w:t>d</w:t>
      </w:r>
      <w:r>
        <w:rPr>
          <w:sz w:val="24"/>
          <w:szCs w:val="24"/>
        </w:rPr>
        <w:t>s;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1080"/>
        </w:tabs>
        <w:ind w:left="1081" w:right="151" w:hanging="540"/>
        <w:jc w:val="both"/>
        <w:rPr>
          <w:sz w:val="24"/>
          <w:szCs w:val="24"/>
        </w:rPr>
      </w:pPr>
      <w:r>
        <w:rPr>
          <w:sz w:val="24"/>
          <w:szCs w:val="24"/>
        </w:rPr>
        <w:t>(d)</w:t>
      </w:r>
      <w:r>
        <w:rPr>
          <w:sz w:val="24"/>
          <w:szCs w:val="24"/>
        </w:rPr>
        <w:tab/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1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rvision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1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nd/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ir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 xml:space="preserve">of the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 Goods,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iod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ti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 xml:space="preserve">e 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re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the p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v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 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  w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obli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tions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t;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81" w:right="152" w:hanging="540"/>
        <w:jc w:val="both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 xml:space="preserve">)   </w:t>
      </w:r>
      <w:r>
        <w:rPr>
          <w:spacing w:val="32"/>
          <w:sz w:val="24"/>
          <w:szCs w:val="24"/>
        </w:rPr>
        <w:t xml:space="preserve"> </w:t>
      </w:r>
      <w:r w:rsidR="009F1871">
        <w:rPr>
          <w:sz w:val="24"/>
          <w:szCs w:val="24"/>
        </w:rPr>
        <w:t>Training</w:t>
      </w:r>
      <w:r>
        <w:rPr>
          <w:sz w:val="24"/>
          <w:szCs w:val="24"/>
        </w:rPr>
        <w:t xml:space="preserve"> 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of 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 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pacing w:val="1"/>
          <w:sz w:val="24"/>
          <w:szCs w:val="24"/>
        </w:rPr>
        <w:t>’</w:t>
      </w:r>
      <w:r>
        <w:rPr>
          <w:sz w:val="24"/>
          <w:szCs w:val="24"/>
        </w:rPr>
        <w:t xml:space="preserve">s  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rson</w:t>
      </w:r>
      <w:r>
        <w:rPr>
          <w:spacing w:val="2"/>
          <w:sz w:val="24"/>
          <w:szCs w:val="24"/>
        </w:rPr>
        <w:t>ne</w:t>
      </w:r>
      <w:r>
        <w:rPr>
          <w:sz w:val="24"/>
          <w:szCs w:val="24"/>
        </w:rPr>
        <w:t xml:space="preserve">l,  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 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pl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nd/or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on</w:t>
      </w:r>
      <w:r>
        <w:rPr>
          <w:spacing w:val="-1"/>
          <w:sz w:val="24"/>
          <w:szCs w:val="24"/>
        </w:rPr>
        <w:t>-</w:t>
      </w:r>
      <w:r>
        <w:rPr>
          <w:sz w:val="24"/>
          <w:szCs w:val="24"/>
        </w:rPr>
        <w:t>sit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b</w:t>
      </w:r>
      <w:r>
        <w:rPr>
          <w:spacing w:val="5"/>
          <w:sz w:val="24"/>
          <w:szCs w:val="24"/>
        </w:rPr>
        <w:t>l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t</w:t>
      </w:r>
      <w:r>
        <w:rPr>
          <w:spacing w:val="2"/>
          <w:sz w:val="24"/>
          <w:szCs w:val="24"/>
        </w:rPr>
        <w:t>-</w:t>
      </w:r>
      <w:r>
        <w:rPr>
          <w:sz w:val="24"/>
          <w:szCs w:val="24"/>
        </w:rPr>
        <w:t>up, 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tion,  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,  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nd/</w:t>
      </w:r>
      <w:proofErr w:type="gramStart"/>
      <w:r>
        <w:rPr>
          <w:sz w:val="24"/>
          <w:szCs w:val="24"/>
        </w:rPr>
        <w:t xml:space="preserve">or 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ir</w:t>
      </w:r>
      <w:proofErr w:type="gramEnd"/>
      <w:r>
        <w:rPr>
          <w:sz w:val="24"/>
          <w:szCs w:val="24"/>
        </w:rPr>
        <w:t xml:space="preserve"> 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supp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Goods.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1" w:right="148" w:hanging="541"/>
        <w:jc w:val="both"/>
        <w:rPr>
          <w:sz w:val="24"/>
          <w:szCs w:val="24"/>
        </w:rPr>
      </w:pPr>
      <w:r>
        <w:rPr>
          <w:sz w:val="24"/>
          <w:szCs w:val="24"/>
        </w:rPr>
        <w:t>13.2</w:t>
      </w:r>
      <w:r>
        <w:rPr>
          <w:spacing w:val="3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s 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2"/>
          <w:sz w:val="24"/>
          <w:szCs w:val="24"/>
        </w:rPr>
        <w:t xml:space="preserve"> </w:t>
      </w:r>
      <w:r>
        <w:rPr>
          <w:spacing w:val="7"/>
          <w:sz w:val="24"/>
          <w:szCs w:val="24"/>
        </w:rPr>
        <w:t>b</w:t>
      </w:r>
      <w:r>
        <w:rPr>
          <w:sz w:val="24"/>
          <w:szCs w:val="24"/>
        </w:rPr>
        <w:t xml:space="preserve">y  the 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for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v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s,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if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not 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lud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9"/>
          <w:sz w:val="24"/>
          <w:szCs w:val="24"/>
        </w:rPr>
        <w:t xml:space="preserve"> </w:t>
      </w:r>
      <w:r>
        <w:rPr>
          <w:sz w:val="24"/>
          <w:szCs w:val="24"/>
        </w:rPr>
        <w:t>Con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5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52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4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2"/>
          <w:sz w:val="24"/>
          <w:szCs w:val="24"/>
        </w:rPr>
        <w:t xml:space="preserve"> </w:t>
      </w:r>
      <w:r>
        <w:rPr>
          <w:sz w:val="24"/>
          <w:szCs w:val="24"/>
        </w:rPr>
        <w:t>Goods,</w:t>
      </w:r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51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5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re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upon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 </w:t>
      </w:r>
      <w:r>
        <w:rPr>
          <w:spacing w:val="7"/>
          <w:sz w:val="24"/>
          <w:szCs w:val="24"/>
        </w:rPr>
        <w:t>b</w:t>
      </w:r>
      <w:r>
        <w:rPr>
          <w:sz w:val="24"/>
          <w:szCs w:val="24"/>
        </w:rPr>
        <w:t xml:space="preserve">y </w:t>
      </w:r>
      <w:r>
        <w:rPr>
          <w:spacing w:val="11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 xml:space="preserve">he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 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 xml:space="preserve">ot 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cee</w:t>
      </w:r>
      <w:r>
        <w:rPr>
          <w:sz w:val="24"/>
          <w:szCs w:val="24"/>
        </w:rPr>
        <w:t xml:space="preserve">d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 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iling 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 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 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 </w:t>
      </w:r>
      <w:r>
        <w:rPr>
          <w:spacing w:val="2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1"/>
          <w:sz w:val="24"/>
          <w:szCs w:val="24"/>
        </w:rPr>
        <w:t>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 for si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v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s.</w:t>
      </w:r>
    </w:p>
    <w:p w:rsidR="00C461E0" w:rsidRDefault="00C461E0">
      <w:pPr>
        <w:spacing w:before="2" w:line="140" w:lineRule="exact"/>
        <w:rPr>
          <w:sz w:val="15"/>
          <w:szCs w:val="15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9F1871">
      <w:pPr>
        <w:ind w:left="541" w:right="148" w:hanging="541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680" w:header="720" w:footer="720" w:gutter="0"/>
          <w:cols w:num="2" w:space="720" w:equalWidth="0">
            <w:col w:w="1517" w:space="765"/>
            <w:col w:w="7078"/>
          </w:cols>
        </w:sectPr>
      </w:pPr>
      <w:r>
        <w:rPr>
          <w:sz w:val="24"/>
          <w:szCs w:val="24"/>
        </w:rPr>
        <w:t xml:space="preserve">14.1 </w:t>
      </w:r>
      <w:r>
        <w:rPr>
          <w:spacing w:val="25"/>
          <w:sz w:val="24"/>
          <w:szCs w:val="24"/>
        </w:rPr>
        <w:t>As</w:t>
      </w:r>
      <w:r w:rsidR="00D65221">
        <w:rPr>
          <w:spacing w:val="43"/>
          <w:sz w:val="24"/>
          <w:szCs w:val="24"/>
        </w:rPr>
        <w:t xml:space="preserve"> </w:t>
      </w:r>
      <w:r w:rsidR="00D65221">
        <w:rPr>
          <w:sz w:val="24"/>
          <w:szCs w:val="24"/>
        </w:rPr>
        <w:t>sp</w:t>
      </w:r>
      <w:r w:rsidR="00D65221">
        <w:rPr>
          <w:spacing w:val="-1"/>
          <w:sz w:val="24"/>
          <w:szCs w:val="24"/>
        </w:rPr>
        <w:t>ec</w:t>
      </w:r>
      <w:r w:rsidR="00D65221">
        <w:rPr>
          <w:sz w:val="24"/>
          <w:szCs w:val="24"/>
        </w:rPr>
        <w:t>i</w:t>
      </w:r>
      <w:r w:rsidR="00D65221">
        <w:rPr>
          <w:spacing w:val="-1"/>
          <w:sz w:val="24"/>
          <w:szCs w:val="24"/>
        </w:rPr>
        <w:t>f</w:t>
      </w:r>
      <w:r w:rsidR="00D65221">
        <w:rPr>
          <w:sz w:val="24"/>
          <w:szCs w:val="24"/>
        </w:rPr>
        <w:t>i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>d</w:t>
      </w:r>
      <w:r w:rsidR="00D65221">
        <w:rPr>
          <w:spacing w:val="46"/>
          <w:sz w:val="24"/>
          <w:szCs w:val="24"/>
        </w:rPr>
        <w:t xml:space="preserve"> </w:t>
      </w:r>
      <w:r w:rsidR="00D65221">
        <w:rPr>
          <w:sz w:val="24"/>
          <w:szCs w:val="24"/>
        </w:rPr>
        <w:t>in</w:t>
      </w:r>
      <w:r w:rsidR="00D65221">
        <w:rPr>
          <w:spacing w:val="43"/>
          <w:sz w:val="24"/>
          <w:szCs w:val="24"/>
        </w:rPr>
        <w:t xml:space="preserve"> </w:t>
      </w:r>
      <w:r w:rsidR="00D65221">
        <w:rPr>
          <w:spacing w:val="-1"/>
          <w:sz w:val="24"/>
          <w:szCs w:val="24"/>
        </w:rPr>
        <w:t>S</w:t>
      </w:r>
      <w:r w:rsidR="00D65221">
        <w:rPr>
          <w:sz w:val="24"/>
          <w:szCs w:val="24"/>
        </w:rPr>
        <w:t>CC,</w:t>
      </w:r>
      <w:r w:rsidR="00D65221">
        <w:rPr>
          <w:spacing w:val="42"/>
          <w:sz w:val="24"/>
          <w:szCs w:val="24"/>
        </w:rPr>
        <w:t xml:space="preserve"> </w:t>
      </w:r>
      <w:r w:rsidR="00D65221">
        <w:rPr>
          <w:sz w:val="24"/>
          <w:szCs w:val="24"/>
        </w:rPr>
        <w:t>the</w:t>
      </w:r>
      <w:r w:rsidR="00D65221">
        <w:rPr>
          <w:spacing w:val="40"/>
          <w:sz w:val="24"/>
          <w:szCs w:val="24"/>
        </w:rPr>
        <w:t xml:space="preserve"> </w:t>
      </w:r>
      <w:r w:rsidR="00D65221">
        <w:rPr>
          <w:spacing w:val="1"/>
          <w:sz w:val="24"/>
          <w:szCs w:val="24"/>
        </w:rPr>
        <w:t>S</w:t>
      </w:r>
      <w:r w:rsidR="00D65221">
        <w:rPr>
          <w:sz w:val="24"/>
          <w:szCs w:val="24"/>
        </w:rPr>
        <w:t>upp</w:t>
      </w:r>
      <w:r w:rsidR="00D65221">
        <w:rPr>
          <w:spacing w:val="-2"/>
          <w:sz w:val="24"/>
          <w:szCs w:val="24"/>
        </w:rPr>
        <w:t>l</w:t>
      </w:r>
      <w:r w:rsidR="00D65221">
        <w:rPr>
          <w:sz w:val="24"/>
          <w:szCs w:val="24"/>
        </w:rPr>
        <w:t>i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>r</w:t>
      </w:r>
      <w:r w:rsidR="00D65221">
        <w:rPr>
          <w:spacing w:val="42"/>
          <w:sz w:val="24"/>
          <w:szCs w:val="24"/>
        </w:rPr>
        <w:t xml:space="preserve"> </w:t>
      </w:r>
      <w:r w:rsidR="00D65221">
        <w:rPr>
          <w:spacing w:val="-2"/>
          <w:sz w:val="24"/>
          <w:szCs w:val="24"/>
        </w:rPr>
        <w:t>m</w:t>
      </w:r>
      <w:r w:rsidR="00D65221">
        <w:rPr>
          <w:spacing w:val="4"/>
          <w:sz w:val="24"/>
          <w:szCs w:val="24"/>
        </w:rPr>
        <w:t>a</w:t>
      </w:r>
      <w:r w:rsidR="00D65221">
        <w:rPr>
          <w:sz w:val="24"/>
          <w:szCs w:val="24"/>
        </w:rPr>
        <w:t>y</w:t>
      </w:r>
      <w:r w:rsidR="00D65221">
        <w:rPr>
          <w:spacing w:val="38"/>
          <w:sz w:val="24"/>
          <w:szCs w:val="24"/>
        </w:rPr>
        <w:t xml:space="preserve"> </w:t>
      </w:r>
      <w:r w:rsidR="00D65221">
        <w:rPr>
          <w:spacing w:val="2"/>
          <w:sz w:val="24"/>
          <w:szCs w:val="24"/>
        </w:rPr>
        <w:t>b</w:t>
      </w:r>
      <w:r w:rsidR="00D65221">
        <w:rPr>
          <w:sz w:val="24"/>
          <w:szCs w:val="24"/>
        </w:rPr>
        <w:t>e</w:t>
      </w:r>
      <w:r w:rsidR="00D65221">
        <w:rPr>
          <w:spacing w:val="40"/>
          <w:sz w:val="24"/>
          <w:szCs w:val="24"/>
        </w:rPr>
        <w:t xml:space="preserve"> </w:t>
      </w:r>
      <w:r w:rsidR="00D65221">
        <w:rPr>
          <w:sz w:val="24"/>
          <w:szCs w:val="24"/>
        </w:rPr>
        <w:t>r</w:t>
      </w:r>
      <w:r w:rsidR="00D65221">
        <w:rPr>
          <w:spacing w:val="-2"/>
          <w:sz w:val="24"/>
          <w:szCs w:val="24"/>
        </w:rPr>
        <w:t>e</w:t>
      </w:r>
      <w:r w:rsidR="00D65221">
        <w:rPr>
          <w:sz w:val="24"/>
          <w:szCs w:val="24"/>
        </w:rPr>
        <w:t>q</w:t>
      </w:r>
      <w:r w:rsidR="00D65221">
        <w:rPr>
          <w:spacing w:val="1"/>
          <w:sz w:val="24"/>
          <w:szCs w:val="24"/>
        </w:rPr>
        <w:t>u</w:t>
      </w:r>
      <w:r w:rsidR="00D65221">
        <w:rPr>
          <w:sz w:val="24"/>
          <w:szCs w:val="24"/>
        </w:rPr>
        <w:t>ir</w:t>
      </w:r>
      <w:r w:rsidR="00D65221">
        <w:rPr>
          <w:spacing w:val="-2"/>
          <w:sz w:val="24"/>
          <w:szCs w:val="24"/>
        </w:rPr>
        <w:t>e</w:t>
      </w:r>
      <w:r w:rsidR="00D65221">
        <w:rPr>
          <w:sz w:val="24"/>
          <w:szCs w:val="24"/>
        </w:rPr>
        <w:t>d</w:t>
      </w:r>
      <w:r w:rsidR="00D65221">
        <w:rPr>
          <w:spacing w:val="46"/>
          <w:sz w:val="24"/>
          <w:szCs w:val="24"/>
        </w:rPr>
        <w:t xml:space="preserve"> </w:t>
      </w:r>
      <w:r w:rsidR="00D65221">
        <w:rPr>
          <w:sz w:val="24"/>
          <w:szCs w:val="24"/>
        </w:rPr>
        <w:t>to</w:t>
      </w:r>
      <w:r w:rsidR="00D65221">
        <w:rPr>
          <w:spacing w:val="43"/>
          <w:sz w:val="24"/>
          <w:szCs w:val="24"/>
        </w:rPr>
        <w:t xml:space="preserve"> </w:t>
      </w:r>
      <w:r w:rsidR="00D65221">
        <w:rPr>
          <w:sz w:val="24"/>
          <w:szCs w:val="24"/>
        </w:rPr>
        <w:t>p</w:t>
      </w:r>
      <w:r w:rsidR="00D65221">
        <w:rPr>
          <w:spacing w:val="-1"/>
          <w:sz w:val="24"/>
          <w:szCs w:val="24"/>
        </w:rPr>
        <w:t>r</w:t>
      </w:r>
      <w:r w:rsidR="00D65221">
        <w:rPr>
          <w:sz w:val="24"/>
          <w:szCs w:val="24"/>
        </w:rPr>
        <w:t xml:space="preserve">ovide </w:t>
      </w:r>
      <w:r w:rsidR="00D65221">
        <w:rPr>
          <w:spacing w:val="-1"/>
          <w:sz w:val="24"/>
          <w:szCs w:val="24"/>
        </w:rPr>
        <w:t>a</w:t>
      </w:r>
      <w:r w:rsidR="00D65221">
        <w:rPr>
          <w:spacing w:val="5"/>
          <w:sz w:val="24"/>
          <w:szCs w:val="24"/>
        </w:rPr>
        <w:t>n</w:t>
      </w:r>
      <w:r w:rsidR="00D65221">
        <w:rPr>
          <w:sz w:val="24"/>
          <w:szCs w:val="24"/>
        </w:rPr>
        <w:t xml:space="preserve">y   or  </w:t>
      </w:r>
      <w:r w:rsidR="00D65221">
        <w:rPr>
          <w:spacing w:val="4"/>
          <w:sz w:val="24"/>
          <w:szCs w:val="24"/>
        </w:rPr>
        <w:t xml:space="preserve"> 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 xml:space="preserve">ll  </w:t>
      </w:r>
      <w:r w:rsidR="00D65221">
        <w:rPr>
          <w:spacing w:val="3"/>
          <w:sz w:val="24"/>
          <w:szCs w:val="24"/>
        </w:rPr>
        <w:t xml:space="preserve"> </w:t>
      </w:r>
      <w:r w:rsidR="00D65221">
        <w:rPr>
          <w:sz w:val="24"/>
          <w:szCs w:val="24"/>
        </w:rPr>
        <w:t xml:space="preserve">of  </w:t>
      </w:r>
      <w:r w:rsidR="00D65221">
        <w:rPr>
          <w:spacing w:val="4"/>
          <w:sz w:val="24"/>
          <w:szCs w:val="24"/>
        </w:rPr>
        <w:t xml:space="preserve"> </w:t>
      </w:r>
      <w:r w:rsidR="00D65221">
        <w:rPr>
          <w:sz w:val="24"/>
          <w:szCs w:val="24"/>
        </w:rPr>
        <w:t xml:space="preserve">the  </w:t>
      </w:r>
      <w:r w:rsidR="00D65221">
        <w:rPr>
          <w:spacing w:val="5"/>
          <w:sz w:val="24"/>
          <w:szCs w:val="24"/>
        </w:rPr>
        <w:t xml:space="preserve"> </w:t>
      </w:r>
      <w:r w:rsidR="00D65221">
        <w:rPr>
          <w:spacing w:val="2"/>
          <w:sz w:val="24"/>
          <w:szCs w:val="24"/>
        </w:rPr>
        <w:t>f</w:t>
      </w:r>
      <w:r w:rsidR="00D65221">
        <w:rPr>
          <w:sz w:val="24"/>
          <w:szCs w:val="24"/>
        </w:rPr>
        <w:t xml:space="preserve">ollowing  </w:t>
      </w:r>
      <w:r w:rsidR="00D65221">
        <w:rPr>
          <w:spacing w:val="5"/>
          <w:sz w:val="24"/>
          <w:szCs w:val="24"/>
        </w:rPr>
        <w:t xml:space="preserve"> </w:t>
      </w:r>
      <w:r w:rsidR="00D65221">
        <w:rPr>
          <w:spacing w:val="-2"/>
          <w:sz w:val="24"/>
          <w:szCs w:val="24"/>
        </w:rPr>
        <w:t>m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t</w:t>
      </w:r>
      <w:r w:rsidR="00D65221">
        <w:rPr>
          <w:spacing w:val="-1"/>
          <w:sz w:val="24"/>
          <w:szCs w:val="24"/>
        </w:rPr>
        <w:t>er</w:t>
      </w:r>
      <w:r w:rsidR="00D65221">
        <w:rPr>
          <w:sz w:val="24"/>
          <w:szCs w:val="24"/>
        </w:rPr>
        <w:t>i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 xml:space="preserve">ls,  </w:t>
      </w:r>
      <w:r w:rsidR="00D65221">
        <w:rPr>
          <w:spacing w:val="8"/>
          <w:sz w:val="24"/>
          <w:szCs w:val="24"/>
        </w:rPr>
        <w:t xml:space="preserve"> </w:t>
      </w:r>
      <w:r w:rsidR="00D65221">
        <w:rPr>
          <w:sz w:val="24"/>
          <w:szCs w:val="24"/>
        </w:rPr>
        <w:t>n</w:t>
      </w:r>
      <w:r w:rsidR="00D65221">
        <w:rPr>
          <w:spacing w:val="-2"/>
          <w:sz w:val="24"/>
          <w:szCs w:val="24"/>
        </w:rPr>
        <w:t>o</w:t>
      </w:r>
      <w:r w:rsidR="00D65221">
        <w:rPr>
          <w:sz w:val="24"/>
          <w:szCs w:val="24"/>
        </w:rPr>
        <w:t>t</w:t>
      </w:r>
      <w:r w:rsidR="00D65221">
        <w:rPr>
          <w:spacing w:val="1"/>
          <w:sz w:val="24"/>
          <w:szCs w:val="24"/>
        </w:rPr>
        <w:t>i</w:t>
      </w:r>
      <w:r w:rsidR="00D65221">
        <w:rPr>
          <w:spacing w:val="-3"/>
          <w:sz w:val="24"/>
          <w:szCs w:val="24"/>
        </w:rPr>
        <w:t>f</w:t>
      </w:r>
      <w:r w:rsidR="00D65221">
        <w:rPr>
          <w:sz w:val="24"/>
          <w:szCs w:val="24"/>
        </w:rPr>
        <w:t>i</w:t>
      </w:r>
      <w:r w:rsidR="00D65221">
        <w:rPr>
          <w:spacing w:val="-1"/>
          <w:sz w:val="24"/>
          <w:szCs w:val="24"/>
        </w:rPr>
        <w:t>ca</w:t>
      </w:r>
      <w:r w:rsidR="00D65221">
        <w:rPr>
          <w:sz w:val="24"/>
          <w:szCs w:val="24"/>
        </w:rPr>
        <w:t xml:space="preserve">tions,  </w:t>
      </w:r>
      <w:r w:rsidR="00D65221">
        <w:rPr>
          <w:spacing w:val="8"/>
          <w:sz w:val="24"/>
          <w:szCs w:val="24"/>
        </w:rPr>
        <w:t xml:space="preserve"> 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nd in</w:t>
      </w:r>
      <w:r w:rsidR="00D65221">
        <w:rPr>
          <w:spacing w:val="-1"/>
          <w:sz w:val="24"/>
          <w:szCs w:val="24"/>
        </w:rPr>
        <w:t>f</w:t>
      </w:r>
      <w:r w:rsidR="00D65221">
        <w:rPr>
          <w:sz w:val="24"/>
          <w:szCs w:val="24"/>
        </w:rPr>
        <w:t>o</w:t>
      </w:r>
      <w:r w:rsidR="00D65221">
        <w:rPr>
          <w:spacing w:val="-1"/>
          <w:sz w:val="24"/>
          <w:szCs w:val="24"/>
        </w:rPr>
        <w:t>r</w:t>
      </w:r>
      <w:r w:rsidR="00D65221">
        <w:rPr>
          <w:sz w:val="24"/>
          <w:szCs w:val="24"/>
        </w:rPr>
        <w:t>m</w:t>
      </w:r>
      <w:r w:rsidR="00D65221">
        <w:rPr>
          <w:spacing w:val="-1"/>
          <w:sz w:val="24"/>
          <w:szCs w:val="24"/>
        </w:rPr>
        <w:t>a</w:t>
      </w:r>
      <w:r w:rsidR="00D65221">
        <w:rPr>
          <w:spacing w:val="-2"/>
          <w:sz w:val="24"/>
          <w:szCs w:val="24"/>
        </w:rPr>
        <w:t>t</w:t>
      </w:r>
      <w:r w:rsidR="00D65221">
        <w:rPr>
          <w:sz w:val="24"/>
          <w:szCs w:val="24"/>
        </w:rPr>
        <w:t>ion</w:t>
      </w:r>
      <w:r w:rsidR="00D65221">
        <w:rPr>
          <w:spacing w:val="5"/>
          <w:sz w:val="24"/>
          <w:szCs w:val="24"/>
        </w:rPr>
        <w:t xml:space="preserve"> </w:t>
      </w:r>
      <w:r w:rsidR="00D65221">
        <w:rPr>
          <w:sz w:val="24"/>
          <w:szCs w:val="24"/>
        </w:rPr>
        <w:t>p</w:t>
      </w:r>
      <w:r w:rsidR="00D65221">
        <w:rPr>
          <w:spacing w:val="-1"/>
          <w:sz w:val="24"/>
          <w:szCs w:val="24"/>
        </w:rPr>
        <w:t>er</w:t>
      </w:r>
      <w:r w:rsidR="00D65221">
        <w:rPr>
          <w:sz w:val="24"/>
          <w:szCs w:val="24"/>
        </w:rPr>
        <w:t>t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ining</w:t>
      </w:r>
      <w:r w:rsidR="00D65221">
        <w:rPr>
          <w:spacing w:val="3"/>
          <w:sz w:val="24"/>
          <w:szCs w:val="24"/>
        </w:rPr>
        <w:t xml:space="preserve"> </w:t>
      </w:r>
      <w:r w:rsidR="00D65221">
        <w:rPr>
          <w:sz w:val="24"/>
          <w:szCs w:val="24"/>
        </w:rPr>
        <w:t>to sp</w:t>
      </w:r>
      <w:r w:rsidR="00D65221">
        <w:rPr>
          <w:spacing w:val="-1"/>
          <w:sz w:val="24"/>
          <w:szCs w:val="24"/>
        </w:rPr>
        <w:t>a</w:t>
      </w:r>
      <w:r w:rsidR="00D65221">
        <w:rPr>
          <w:spacing w:val="1"/>
          <w:sz w:val="24"/>
          <w:szCs w:val="24"/>
        </w:rPr>
        <w:t>r</w:t>
      </w:r>
      <w:r w:rsidR="00D65221">
        <w:rPr>
          <w:sz w:val="24"/>
          <w:szCs w:val="24"/>
        </w:rPr>
        <w:t>e</w:t>
      </w:r>
      <w:r w:rsidR="00D65221">
        <w:rPr>
          <w:spacing w:val="2"/>
          <w:sz w:val="24"/>
          <w:szCs w:val="24"/>
        </w:rPr>
        <w:t xml:space="preserve"> </w:t>
      </w:r>
      <w:r w:rsidR="00D65221">
        <w:rPr>
          <w:sz w:val="24"/>
          <w:szCs w:val="24"/>
        </w:rPr>
        <w:t>p</w:t>
      </w:r>
      <w:r w:rsidR="00D65221">
        <w:rPr>
          <w:spacing w:val="-1"/>
          <w:sz w:val="24"/>
          <w:szCs w:val="24"/>
        </w:rPr>
        <w:t>ar</w:t>
      </w:r>
      <w:r w:rsidR="00D65221">
        <w:rPr>
          <w:sz w:val="24"/>
          <w:szCs w:val="24"/>
        </w:rPr>
        <w:t>ts</w:t>
      </w:r>
      <w:r w:rsidR="00D65221">
        <w:rPr>
          <w:spacing w:val="5"/>
          <w:sz w:val="24"/>
          <w:szCs w:val="24"/>
        </w:rPr>
        <w:t xml:space="preserve"> </w:t>
      </w:r>
      <w:r w:rsidR="00D65221">
        <w:rPr>
          <w:spacing w:val="-2"/>
          <w:sz w:val="24"/>
          <w:szCs w:val="24"/>
        </w:rPr>
        <w:t>m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nuf</w:t>
      </w:r>
      <w:r w:rsidR="00D65221">
        <w:rPr>
          <w:spacing w:val="1"/>
          <w:sz w:val="24"/>
          <w:szCs w:val="24"/>
        </w:rPr>
        <w:t>a</w:t>
      </w:r>
      <w:r w:rsidR="00D65221">
        <w:rPr>
          <w:spacing w:val="-1"/>
          <w:sz w:val="24"/>
          <w:szCs w:val="24"/>
        </w:rPr>
        <w:t>c</w:t>
      </w:r>
      <w:r w:rsidR="00D65221">
        <w:rPr>
          <w:sz w:val="24"/>
          <w:szCs w:val="24"/>
        </w:rPr>
        <w:t>tu</w:t>
      </w:r>
      <w:r w:rsidR="00D65221">
        <w:rPr>
          <w:spacing w:val="-1"/>
          <w:sz w:val="24"/>
          <w:szCs w:val="24"/>
        </w:rPr>
        <w:t>r</w:t>
      </w:r>
      <w:r w:rsidR="00D65221">
        <w:rPr>
          <w:spacing w:val="1"/>
          <w:sz w:val="24"/>
          <w:szCs w:val="24"/>
        </w:rPr>
        <w:t>e</w:t>
      </w:r>
      <w:r w:rsidR="00D65221">
        <w:rPr>
          <w:sz w:val="24"/>
          <w:szCs w:val="24"/>
        </w:rPr>
        <w:t>d</w:t>
      </w:r>
      <w:r w:rsidR="00D65221">
        <w:rPr>
          <w:spacing w:val="6"/>
          <w:sz w:val="24"/>
          <w:szCs w:val="24"/>
        </w:rPr>
        <w:t xml:space="preserve"> </w:t>
      </w:r>
      <w:r w:rsidR="00D65221">
        <w:rPr>
          <w:sz w:val="24"/>
          <w:szCs w:val="24"/>
        </w:rPr>
        <w:t>or dist</w:t>
      </w:r>
      <w:r w:rsidR="00D65221">
        <w:rPr>
          <w:spacing w:val="-1"/>
          <w:sz w:val="24"/>
          <w:szCs w:val="24"/>
        </w:rPr>
        <w:t>r</w:t>
      </w:r>
      <w:r w:rsidR="00D65221">
        <w:rPr>
          <w:sz w:val="24"/>
          <w:szCs w:val="24"/>
        </w:rPr>
        <w:t>ibut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 xml:space="preserve">d </w:t>
      </w:r>
      <w:r w:rsidR="00D65221">
        <w:rPr>
          <w:spacing w:val="5"/>
          <w:sz w:val="24"/>
          <w:szCs w:val="24"/>
        </w:rPr>
        <w:t>b</w:t>
      </w:r>
      <w:r w:rsidR="00D65221">
        <w:rPr>
          <w:sz w:val="24"/>
          <w:szCs w:val="24"/>
        </w:rPr>
        <w:t xml:space="preserve">y                                        </w:t>
      </w:r>
      <w:r w:rsidR="00D65221">
        <w:rPr>
          <w:spacing w:val="3"/>
          <w:sz w:val="24"/>
          <w:szCs w:val="24"/>
        </w:rPr>
        <w:t xml:space="preserve"> </w:t>
      </w:r>
      <w:r w:rsidR="00D65221">
        <w:rPr>
          <w:sz w:val="24"/>
          <w:szCs w:val="24"/>
        </w:rPr>
        <w:t xml:space="preserve">the                                        </w:t>
      </w:r>
      <w:r w:rsidR="00D65221">
        <w:rPr>
          <w:spacing w:val="7"/>
          <w:sz w:val="24"/>
          <w:szCs w:val="24"/>
        </w:rPr>
        <w:t xml:space="preserve"> </w:t>
      </w:r>
      <w:r w:rsidR="00D65221">
        <w:rPr>
          <w:spacing w:val="1"/>
          <w:sz w:val="24"/>
          <w:szCs w:val="24"/>
        </w:rPr>
        <w:t>S</w:t>
      </w:r>
      <w:r w:rsidR="00D65221">
        <w:rPr>
          <w:sz w:val="24"/>
          <w:szCs w:val="24"/>
        </w:rPr>
        <w:t>upp</w:t>
      </w:r>
      <w:r w:rsidR="00D65221">
        <w:rPr>
          <w:spacing w:val="-2"/>
          <w:sz w:val="24"/>
          <w:szCs w:val="24"/>
        </w:rPr>
        <w:t>l</w:t>
      </w:r>
      <w:r w:rsidR="00D65221">
        <w:rPr>
          <w:sz w:val="24"/>
          <w:szCs w:val="24"/>
        </w:rPr>
        <w:t>i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>r:</w:t>
      </w:r>
    </w:p>
    <w:p w:rsidR="00C461E0" w:rsidRDefault="00C461E0">
      <w:pPr>
        <w:spacing w:before="4" w:line="140" w:lineRule="exact"/>
        <w:rPr>
          <w:sz w:val="15"/>
          <w:szCs w:val="15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9"/>
        <w:ind w:left="3343" w:right="153" w:hanging="540"/>
        <w:jc w:val="both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)   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h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re </w:t>
      </w:r>
      <w:r>
        <w:rPr>
          <w:spacing w:val="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rts 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s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 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 xml:space="preserve">y 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 xml:space="preserve">t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to pur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om the</w:t>
      </w:r>
      <w:r>
        <w:rPr>
          <w:spacing w:val="1"/>
          <w:sz w:val="24"/>
          <w:szCs w:val="24"/>
        </w:rPr>
        <w:t xml:space="preserve"> S</w:t>
      </w:r>
      <w:r>
        <w:rPr>
          <w:sz w:val="24"/>
          <w:szCs w:val="24"/>
        </w:rPr>
        <w:t>up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l</w:t>
      </w:r>
      <w:r>
        <w:rPr>
          <w:spacing w:val="-2"/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is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</w:t>
      </w:r>
      <w:r>
        <w:rPr>
          <w:spacing w:val="-3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tion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l not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y o</w:t>
      </w:r>
      <w:r>
        <w:rPr>
          <w:spacing w:val="1"/>
          <w:sz w:val="24"/>
          <w:szCs w:val="24"/>
        </w:rPr>
        <w:t>b</w:t>
      </w:r>
      <w:r>
        <w:rPr>
          <w:sz w:val="24"/>
          <w:szCs w:val="24"/>
        </w:rPr>
        <w:t>li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t;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</w:p>
    <w:p w:rsidR="00C461E0" w:rsidRDefault="00D65221">
      <w:pPr>
        <w:tabs>
          <w:tab w:val="left" w:pos="3340"/>
        </w:tabs>
        <w:spacing w:before="4" w:line="540" w:lineRule="atLeast"/>
        <w:ind w:left="3343" w:right="156" w:hanging="540"/>
        <w:jc w:val="both"/>
        <w:rPr>
          <w:sz w:val="24"/>
          <w:szCs w:val="24"/>
        </w:rPr>
      </w:pPr>
      <w:r>
        <w:rPr>
          <w:sz w:val="24"/>
          <w:szCs w:val="24"/>
        </w:rPr>
        <w:t>(b)</w:t>
      </w:r>
      <w:r>
        <w:rPr>
          <w:sz w:val="24"/>
          <w:szCs w:val="24"/>
        </w:rPr>
        <w:tab/>
      </w:r>
      <w:r w:rsidR="009F1871">
        <w:rPr>
          <w:sz w:val="24"/>
          <w:szCs w:val="24"/>
        </w:rPr>
        <w:t>In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rmin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on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odu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tion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 xml:space="preserve">ts: </w:t>
      </w:r>
      <w:r>
        <w:rPr>
          <w:spacing w:val="-1"/>
          <w:sz w:val="24"/>
          <w:szCs w:val="24"/>
        </w:rPr>
        <w:t>(</w:t>
      </w:r>
      <w:proofErr w:type="spellStart"/>
      <w:r>
        <w:rPr>
          <w:sz w:val="24"/>
          <w:szCs w:val="24"/>
        </w:rPr>
        <w:t>i</w:t>
      </w:r>
      <w:proofErr w:type="spellEnd"/>
      <w:r>
        <w:rPr>
          <w:sz w:val="24"/>
          <w:szCs w:val="24"/>
        </w:rPr>
        <w:t xml:space="preserve">)    </w:t>
      </w:r>
      <w:r>
        <w:rPr>
          <w:spacing w:val="1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noti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3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3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29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</w:p>
    <w:p w:rsidR="00C461E0" w:rsidRDefault="00D65221">
      <w:pPr>
        <w:spacing w:before="1"/>
        <w:ind w:left="3883" w:right="152"/>
        <w:jc w:val="both"/>
        <w:rPr>
          <w:sz w:val="24"/>
          <w:szCs w:val="24"/>
        </w:rPr>
      </w:pPr>
      <w:proofErr w:type="gramStart"/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nding</w:t>
      </w:r>
      <w:proofErr w:type="gramEnd"/>
      <w:r>
        <w:rPr>
          <w:sz w:val="24"/>
          <w:szCs w:val="24"/>
        </w:rPr>
        <w:t xml:space="preserve"> 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 su</w:t>
      </w:r>
      <w:r>
        <w:rPr>
          <w:spacing w:val="-1"/>
          <w:sz w:val="24"/>
          <w:szCs w:val="24"/>
        </w:rPr>
        <w:t>ff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m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mit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 to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e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ee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qui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 xml:space="preserve">;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ind w:left="3883" w:right="151" w:hanging="540"/>
        <w:jc w:val="both"/>
        <w:rPr>
          <w:sz w:val="24"/>
          <w:szCs w:val="24"/>
        </w:rPr>
      </w:pP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 xml:space="preserve">ii)   </w:t>
      </w:r>
      <w:r>
        <w:rPr>
          <w:spacing w:val="4"/>
          <w:sz w:val="24"/>
          <w:szCs w:val="24"/>
        </w:rPr>
        <w:t xml:space="preserve"> </w:t>
      </w:r>
      <w:r w:rsidR="009F1871">
        <w:rPr>
          <w:spacing w:val="-1"/>
          <w:sz w:val="24"/>
          <w:szCs w:val="24"/>
        </w:rPr>
        <w:t>Following</w:t>
      </w:r>
      <w:r>
        <w:rPr>
          <w:spacing w:val="4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min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tion,</w:t>
      </w:r>
      <w:r>
        <w:rPr>
          <w:spacing w:val="50"/>
          <w:sz w:val="24"/>
          <w:szCs w:val="24"/>
        </w:rPr>
        <w:t xml:space="preserve"> </w:t>
      </w:r>
      <w:r>
        <w:rPr>
          <w:sz w:val="24"/>
          <w:szCs w:val="24"/>
        </w:rPr>
        <w:t>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nishing</w:t>
      </w:r>
      <w:r>
        <w:rPr>
          <w:spacing w:val="4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no</w:t>
      </w:r>
      <w:r>
        <w:rPr>
          <w:spacing w:val="4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o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t</w:t>
      </w:r>
      <w:r>
        <w:rPr>
          <w:spacing w:val="4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 xml:space="preserve">o </w:t>
      </w:r>
      <w:proofErr w:type="gramStart"/>
      <w:r>
        <w:rPr>
          <w:sz w:val="24"/>
          <w:szCs w:val="24"/>
        </w:rPr>
        <w:t xml:space="preserve">the 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proofErr w:type="gramEnd"/>
      <w:r>
        <w:rPr>
          <w:spacing w:val="3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4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blu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ints,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>wings,</w:t>
      </w:r>
      <w:r>
        <w:rPr>
          <w:spacing w:val="3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 xml:space="preserve">rts, if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quest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03" w:right="150" w:hanging="2701"/>
        <w:jc w:val="both"/>
        <w:rPr>
          <w:sz w:val="24"/>
          <w:szCs w:val="24"/>
        </w:rPr>
      </w:pPr>
      <w:r>
        <w:rPr>
          <w:b/>
          <w:sz w:val="24"/>
          <w:szCs w:val="24"/>
        </w:rPr>
        <w:t>15.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Wa</w:t>
      </w:r>
      <w:r>
        <w:rPr>
          <w:b/>
          <w:spacing w:val="-1"/>
          <w:sz w:val="24"/>
          <w:szCs w:val="24"/>
        </w:rPr>
        <w:t>rr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ty            </w:t>
      </w:r>
      <w:r>
        <w:rPr>
          <w:b/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15.1 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5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 xml:space="preserve">nts </w:t>
      </w:r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 </w:t>
      </w:r>
      <w:r>
        <w:rPr>
          <w:spacing w:val="56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52"/>
          <w:sz w:val="24"/>
          <w:szCs w:val="24"/>
        </w:rPr>
        <w:t xml:space="preserve"> </w:t>
      </w:r>
      <w:r>
        <w:rPr>
          <w:sz w:val="24"/>
          <w:szCs w:val="24"/>
        </w:rPr>
        <w:t xml:space="preserve">Goods </w:t>
      </w:r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>sup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52"/>
          <w:sz w:val="24"/>
          <w:szCs w:val="24"/>
        </w:rPr>
        <w:t xml:space="preserve"> </w:t>
      </w:r>
      <w:r>
        <w:rPr>
          <w:sz w:val="24"/>
          <w:szCs w:val="24"/>
        </w:rPr>
        <w:t>the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w,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unus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of the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ost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ls,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y 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po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ate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re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nt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ls 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unl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ss 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</w:t>
      </w:r>
      <w:r>
        <w:rPr>
          <w:spacing w:val="-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 xml:space="preserve">wise 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Co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t.      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pacing w:val="3"/>
          <w:sz w:val="24"/>
          <w:szCs w:val="24"/>
        </w:rPr>
        <w:t>n</w:t>
      </w:r>
      <w:r>
        <w:rPr>
          <w:sz w:val="24"/>
          <w:szCs w:val="24"/>
        </w:rPr>
        <w:t>ts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Goods sup</w:t>
      </w:r>
      <w:r>
        <w:rPr>
          <w:spacing w:val="3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hi</w:t>
      </w:r>
      <w:r>
        <w:rPr>
          <w:sz w:val="24"/>
          <w:szCs w:val="24"/>
        </w:rPr>
        <w:t>s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no</w:t>
      </w:r>
      <w:r>
        <w:rPr>
          <w:spacing w:val="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t,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ising 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>rom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sign,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ls,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or wo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k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nship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pt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nd/or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3"/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quir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38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 xml:space="preserve"> 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proofErr w:type="gramEnd"/>
      <w:r>
        <w:rPr>
          <w:sz w:val="24"/>
          <w:szCs w:val="24"/>
        </w:rPr>
        <w:t xml:space="preserve"> 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>c</w:t>
      </w:r>
      <w:r>
        <w:rPr>
          <w:spacing w:val="-7"/>
          <w:sz w:val="24"/>
          <w:szCs w:val="24"/>
        </w:rPr>
        <w:t>y</w:t>
      </w:r>
      <w:r>
        <w:rPr>
          <w:spacing w:val="1"/>
          <w:sz w:val="24"/>
          <w:szCs w:val="24"/>
        </w:rPr>
        <w:t>’</w:t>
      </w:r>
      <w:r>
        <w:rPr>
          <w:sz w:val="24"/>
          <w:szCs w:val="24"/>
        </w:rPr>
        <w:t xml:space="preserve">s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 xml:space="preserve">tions)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om</w:t>
      </w:r>
      <w:r>
        <w:rPr>
          <w:spacing w:val="4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4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t</w:t>
      </w:r>
      <w:r>
        <w:rPr>
          <w:spacing w:val="44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 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ission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l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pacing w:val="-3"/>
          <w:sz w:val="24"/>
          <w:szCs w:val="24"/>
        </w:rPr>
        <w:t>r</w:t>
      </w:r>
      <w:r>
        <w:rPr>
          <w:sz w:val="24"/>
          <w:szCs w:val="24"/>
        </w:rPr>
        <w:t>,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lop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no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use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of the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suppli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Goods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onditions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l</w:t>
      </w:r>
      <w:r>
        <w:rPr>
          <w:sz w:val="24"/>
          <w:szCs w:val="24"/>
        </w:rPr>
        <w:t>ing</w:t>
      </w:r>
      <w:r>
        <w:rPr>
          <w:spacing w:val="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ount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 xml:space="preserve">f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03" w:right="150" w:hanging="541"/>
        <w:jc w:val="both"/>
        <w:rPr>
          <w:sz w:val="24"/>
          <w:szCs w:val="24"/>
        </w:rPr>
      </w:pPr>
      <w:r>
        <w:rPr>
          <w:sz w:val="24"/>
          <w:szCs w:val="24"/>
        </w:rPr>
        <w:t>15.2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>n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y 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in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lid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lve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(12)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m</w:t>
      </w:r>
      <w:r>
        <w:rPr>
          <w:sz w:val="24"/>
          <w:szCs w:val="24"/>
        </w:rPr>
        <w:t>onths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af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 Goods,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 xml:space="preserve">or 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po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tion</w:t>
      </w:r>
      <w:r>
        <w:rPr>
          <w:spacing w:val="3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of</w:t>
      </w:r>
      <w:r>
        <w:rPr>
          <w:spacing w:val="3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se</w:t>
      </w:r>
      <w:r>
        <w:rPr>
          <w:spacing w:val="3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ve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acce</w:t>
      </w:r>
      <w:r>
        <w:rPr>
          <w:sz w:val="24"/>
          <w:szCs w:val="24"/>
        </w:rPr>
        <w:t>pt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 the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e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or for 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ht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 xml:space="preserve">(18)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onths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af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d</w:t>
      </w:r>
      <w:r>
        <w:rPr>
          <w:sz w:val="24"/>
          <w:szCs w:val="24"/>
        </w:rPr>
        <w:t>ate of shipm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t 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om 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 xml:space="preserve">port 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 xml:space="preserve">or 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pl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 xml:space="preserve">e 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lo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ding   in 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our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4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ount</w:t>
      </w:r>
      <w:r>
        <w:rPr>
          <w:spacing w:val="4"/>
          <w:sz w:val="24"/>
          <w:szCs w:val="24"/>
        </w:rPr>
        <w:t>r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, 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riod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lud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ear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unl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wi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 xml:space="preserve">e in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CC.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03" w:right="158" w:hanging="541"/>
        <w:jc w:val="both"/>
        <w:rPr>
          <w:sz w:val="24"/>
          <w:szCs w:val="24"/>
        </w:rPr>
      </w:pPr>
      <w:r>
        <w:rPr>
          <w:sz w:val="24"/>
          <w:szCs w:val="24"/>
        </w:rPr>
        <w:t>15.3</w:t>
      </w:r>
      <w:r>
        <w:rPr>
          <w:spacing w:val="27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 xml:space="preserve">The </w:t>
      </w:r>
      <w:r>
        <w:rPr>
          <w:spacing w:val="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proofErr w:type="gramEnd"/>
      <w:r>
        <w:rPr>
          <w:sz w:val="24"/>
          <w:szCs w:val="24"/>
        </w:rPr>
        <w:t xml:space="preserve"> 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pt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 xml:space="preserve"> n</w:t>
      </w:r>
      <w:r>
        <w:rPr>
          <w:sz w:val="24"/>
          <w:szCs w:val="24"/>
        </w:rPr>
        <w:t>oti</w:t>
      </w:r>
      <w:r>
        <w:rPr>
          <w:spacing w:val="4"/>
          <w:sz w:val="24"/>
          <w:szCs w:val="24"/>
        </w:rPr>
        <w:t>f</w:t>
      </w:r>
      <w:r>
        <w:rPr>
          <w:sz w:val="24"/>
          <w:szCs w:val="24"/>
        </w:rPr>
        <w:t xml:space="preserve">y 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 xml:space="preserve">he </w:t>
      </w:r>
      <w:r>
        <w:rPr>
          <w:spacing w:val="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n 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iting of</w:t>
      </w:r>
      <w:r>
        <w:rPr>
          <w:spacing w:val="-1"/>
          <w:sz w:val="24"/>
          <w:szCs w:val="24"/>
        </w:rPr>
        <w:t xml:space="preserve"> 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ri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ing 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>n</w:t>
      </w:r>
      <w:r>
        <w:rPr>
          <w:spacing w:val="5"/>
          <w:sz w:val="24"/>
          <w:szCs w:val="24"/>
        </w:rPr>
        <w:t>t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.</w:t>
      </w:r>
    </w:p>
    <w:p w:rsidR="00C461E0" w:rsidRDefault="00C461E0">
      <w:pPr>
        <w:spacing w:before="15" w:line="260" w:lineRule="exact"/>
        <w:rPr>
          <w:sz w:val="26"/>
          <w:szCs w:val="26"/>
        </w:rPr>
      </w:pPr>
    </w:p>
    <w:p w:rsidR="00C461E0" w:rsidRDefault="00D65221">
      <w:pPr>
        <w:ind w:left="2803" w:right="157" w:hanging="541"/>
        <w:jc w:val="both"/>
        <w:rPr>
          <w:sz w:val="24"/>
          <w:szCs w:val="24"/>
        </w:rPr>
      </w:pPr>
      <w:r>
        <w:rPr>
          <w:sz w:val="24"/>
          <w:szCs w:val="24"/>
        </w:rPr>
        <w:t>15.4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Upon r</w:t>
      </w:r>
      <w:r>
        <w:rPr>
          <w:spacing w:val="-2"/>
          <w:sz w:val="24"/>
          <w:szCs w:val="24"/>
        </w:rPr>
        <w:t>e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ipt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of su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no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-2"/>
          <w:sz w:val="24"/>
          <w:szCs w:val="24"/>
        </w:rPr>
        <w:t>pl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in the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 xml:space="preserve">od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1"/>
          <w:sz w:val="24"/>
          <w:szCs w:val="24"/>
        </w:rPr>
        <w:t>SC</w:t>
      </w:r>
      <w:r>
        <w:rPr>
          <w:sz w:val="24"/>
          <w:szCs w:val="24"/>
        </w:rPr>
        <w:t>C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wi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h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 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son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d,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pair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pl</w:t>
      </w:r>
      <w:r>
        <w:rPr>
          <w:spacing w:val="-1"/>
          <w:sz w:val="24"/>
          <w:szCs w:val="24"/>
        </w:rPr>
        <w:t xml:space="preserve">ace </w:t>
      </w:r>
      <w:proofErr w:type="gramStart"/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fe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ti</w:t>
      </w:r>
      <w:r>
        <w:rPr>
          <w:spacing w:val="2"/>
          <w:sz w:val="24"/>
          <w:szCs w:val="24"/>
        </w:rPr>
        <w:t>v</w:t>
      </w:r>
      <w:r>
        <w:rPr>
          <w:sz w:val="24"/>
          <w:szCs w:val="24"/>
        </w:rPr>
        <w:t>e</w:t>
      </w:r>
      <w:proofErr w:type="gramEnd"/>
      <w:r>
        <w:rPr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Goods 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 xml:space="preserve">or </w:t>
      </w:r>
      <w:r>
        <w:rPr>
          <w:spacing w:val="16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rts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 xml:space="preserve">,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without 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osts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to  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 xml:space="preserve">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263"/>
        <w:rPr>
          <w:sz w:val="24"/>
          <w:szCs w:val="24"/>
        </w:rPr>
        <w:sectPr w:rsidR="00C461E0">
          <w:pgSz w:w="12240" w:h="15840"/>
          <w:pgMar w:top="760" w:right="1200" w:bottom="280" w:left="1700" w:header="552" w:footer="0" w:gutter="0"/>
          <w:cols w:space="720"/>
        </w:sectPr>
      </w:pPr>
      <w:r>
        <w:rPr>
          <w:sz w:val="24"/>
          <w:szCs w:val="24"/>
        </w:rPr>
        <w:t>15.5</w:t>
      </w:r>
      <w:r>
        <w:rPr>
          <w:spacing w:val="44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ving b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noti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fa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ls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-1"/>
          <w:sz w:val="24"/>
          <w:szCs w:val="24"/>
        </w:rPr>
        <w:t>re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5"/>
          <w:sz w:val="24"/>
          <w:szCs w:val="24"/>
        </w:rPr>
        <w:t>d</w:t>
      </w:r>
      <w:r>
        <w:rPr>
          <w:sz w:val="24"/>
          <w:szCs w:val="24"/>
        </w:rPr>
        <w:t>y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f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ct</w:t>
      </w: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>s)</w:t>
      </w:r>
    </w:p>
    <w:p w:rsidR="00C461E0" w:rsidRDefault="00C461E0">
      <w:pPr>
        <w:spacing w:before="7" w:line="160" w:lineRule="exact"/>
        <w:rPr>
          <w:sz w:val="17"/>
          <w:szCs w:val="17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9"/>
        <w:ind w:left="2803" w:right="149"/>
        <w:jc w:val="both"/>
        <w:rPr>
          <w:sz w:val="24"/>
          <w:szCs w:val="24"/>
        </w:rPr>
      </w:pPr>
      <w:r>
        <w:rPr>
          <w:sz w:val="24"/>
          <w:szCs w:val="24"/>
        </w:rPr>
        <w:t>within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iod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SCC</w:t>
      </w:r>
      <w:r>
        <w:rPr>
          <w:sz w:val="24"/>
          <w:szCs w:val="24"/>
        </w:rPr>
        <w:t>,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in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2"/>
          <w:sz w:val="24"/>
          <w:szCs w:val="24"/>
        </w:rPr>
        <w:t>a</w:t>
      </w:r>
      <w:r>
        <w:rPr>
          <w:sz w:val="24"/>
          <w:szCs w:val="24"/>
        </w:rPr>
        <w:t>son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iod, the</w:t>
      </w:r>
      <w:r>
        <w:rPr>
          <w:spacing w:val="2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2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2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d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ke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3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2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tion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s </w:t>
      </w:r>
      <w:r>
        <w:rPr>
          <w:spacing w:val="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 xml:space="preserve">y 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 xml:space="preserve">e </w:t>
      </w:r>
      <w:r>
        <w:rPr>
          <w:spacing w:val="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ec</w:t>
      </w:r>
      <w:r>
        <w:rPr>
          <w:spacing w:val="3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a</w:t>
      </w:r>
      <w:r>
        <w:rPr>
          <w:spacing w:val="4"/>
          <w:sz w:val="24"/>
          <w:szCs w:val="24"/>
        </w:rPr>
        <w:t>r</w:t>
      </w:r>
      <w:r>
        <w:rPr>
          <w:spacing w:val="-9"/>
          <w:sz w:val="24"/>
          <w:szCs w:val="24"/>
        </w:rPr>
        <w:t>y</w:t>
      </w:r>
      <w:r>
        <w:rPr>
          <w:sz w:val="24"/>
          <w:szCs w:val="24"/>
        </w:rPr>
        <w:t xml:space="preserve">, </w:t>
      </w:r>
      <w:r>
        <w:rPr>
          <w:spacing w:val="1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-2"/>
          <w:sz w:val="24"/>
          <w:szCs w:val="24"/>
        </w:rPr>
        <w:t>pl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 xml:space="preserve">s 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isk 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d 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se</w:t>
      </w:r>
      <w:r>
        <w:rPr>
          <w:spacing w:val="4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without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judi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 to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hts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1"/>
          <w:sz w:val="24"/>
          <w:szCs w:val="24"/>
        </w:rPr>
        <w:t xml:space="preserve"> 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-2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gainst 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un</w:t>
      </w:r>
      <w:r>
        <w:rPr>
          <w:spacing w:val="-1"/>
          <w:sz w:val="24"/>
          <w:szCs w:val="24"/>
        </w:rPr>
        <w:t>de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60" w:right="194"/>
        <w:jc w:val="center"/>
        <w:rPr>
          <w:sz w:val="24"/>
          <w:szCs w:val="24"/>
        </w:rPr>
      </w:pPr>
      <w:r>
        <w:rPr>
          <w:b/>
          <w:sz w:val="24"/>
          <w:szCs w:val="24"/>
        </w:rPr>
        <w:t>16.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pacing w:val="-3"/>
          <w:sz w:val="24"/>
          <w:szCs w:val="24"/>
        </w:rPr>
        <w:t>P</w:t>
      </w:r>
      <w:r>
        <w:rPr>
          <w:b/>
          <w:sz w:val="24"/>
          <w:szCs w:val="24"/>
        </w:rPr>
        <w:t>ay</w:t>
      </w:r>
      <w:r>
        <w:rPr>
          <w:b/>
          <w:spacing w:val="4"/>
          <w:sz w:val="24"/>
          <w:szCs w:val="24"/>
        </w:rPr>
        <w:t>m</w:t>
      </w:r>
      <w:r>
        <w:rPr>
          <w:b/>
          <w:spacing w:val="-3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t              </w:t>
      </w:r>
      <w:r>
        <w:rPr>
          <w:b/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16.1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2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thod 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onditio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 xml:space="preserve">s 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pacing w:val="-12"/>
          <w:sz w:val="24"/>
          <w:szCs w:val="24"/>
        </w:rPr>
        <w:t>y</w:t>
      </w:r>
      <w:r>
        <w:rPr>
          <w:spacing w:val="3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t 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 xml:space="preserve">be </w:t>
      </w:r>
      <w:r>
        <w:rPr>
          <w:spacing w:val="2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de 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</w:p>
    <w:p w:rsidR="00C461E0" w:rsidRDefault="00D65221">
      <w:pPr>
        <w:ind w:left="2803" w:right="1237"/>
        <w:jc w:val="both"/>
        <w:rPr>
          <w:sz w:val="24"/>
          <w:szCs w:val="24"/>
        </w:rPr>
      </w:pP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Co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-3"/>
          <w:sz w:val="24"/>
          <w:szCs w:val="24"/>
        </w:rPr>
        <w:t>r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t 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 be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-1"/>
          <w:sz w:val="24"/>
          <w:szCs w:val="24"/>
        </w:rPr>
        <w:t>S</w:t>
      </w:r>
      <w:r>
        <w:rPr>
          <w:sz w:val="24"/>
          <w:szCs w:val="24"/>
        </w:rPr>
        <w:t>CC.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03" w:right="152" w:hanging="541"/>
        <w:jc w:val="both"/>
        <w:rPr>
          <w:sz w:val="24"/>
          <w:szCs w:val="24"/>
        </w:rPr>
      </w:pPr>
      <w:r>
        <w:rPr>
          <w:sz w:val="24"/>
          <w:szCs w:val="24"/>
        </w:rPr>
        <w:t>16.2</w:t>
      </w:r>
      <w:r>
        <w:rPr>
          <w:spacing w:val="25"/>
          <w:sz w:val="24"/>
          <w:szCs w:val="24"/>
        </w:rPr>
        <w:t xml:space="preserve"> </w:t>
      </w:r>
      <w:r w:rsidR="009F1871">
        <w:rPr>
          <w:sz w:val="24"/>
          <w:szCs w:val="24"/>
        </w:rPr>
        <w:t xml:space="preserve">The </w:t>
      </w:r>
      <w:proofErr w:type="gramStart"/>
      <w:r w:rsidR="009F1871">
        <w:rPr>
          <w:spacing w:val="2"/>
          <w:sz w:val="24"/>
          <w:szCs w:val="24"/>
        </w:rPr>
        <w:t>Supplier’s</w:t>
      </w:r>
      <w:r>
        <w:rPr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request</w:t>
      </w:r>
      <w:proofErr w:type="gramEnd"/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 xml:space="preserve">s)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for </w:t>
      </w:r>
      <w:r>
        <w:rPr>
          <w:spacing w:val="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 </w:t>
      </w:r>
      <w:r>
        <w:rPr>
          <w:spacing w:val="5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be 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 xml:space="preserve">e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to  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,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</w:t>
      </w:r>
      <w:r>
        <w:rPr>
          <w:spacing w:val="2"/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0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invoi</w:t>
      </w:r>
      <w:r>
        <w:rPr>
          <w:spacing w:val="-1"/>
          <w:sz w:val="24"/>
          <w:szCs w:val="24"/>
        </w:rPr>
        <w:t xml:space="preserve">ce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cr</w:t>
      </w:r>
      <w:r>
        <w:rPr>
          <w:sz w:val="24"/>
          <w:szCs w:val="24"/>
        </w:rPr>
        <w:t>ibin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,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rop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Goo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1"/>
          <w:sz w:val="24"/>
          <w:szCs w:val="24"/>
        </w:rPr>
        <w:t>Se</w:t>
      </w:r>
      <w:r>
        <w:rPr>
          <w:sz w:val="24"/>
          <w:szCs w:val="24"/>
        </w:rPr>
        <w:t>rvi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 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pacing w:val="7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pacing w:val="3"/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sub</w:t>
      </w:r>
      <w:r>
        <w:rPr>
          <w:spacing w:val="-4"/>
          <w:sz w:val="24"/>
          <w:szCs w:val="24"/>
        </w:rPr>
        <w:t>m</w:t>
      </w:r>
      <w:r>
        <w:rPr>
          <w:sz w:val="24"/>
          <w:szCs w:val="24"/>
        </w:rPr>
        <w:t>itt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</w:p>
    <w:p w:rsidR="00C461E0" w:rsidRDefault="00D65221">
      <w:pPr>
        <w:ind w:left="2803" w:right="296"/>
        <w:jc w:val="both"/>
        <w:rPr>
          <w:sz w:val="24"/>
          <w:szCs w:val="24"/>
        </w:rPr>
      </w:pPr>
      <w:r>
        <w:rPr>
          <w:sz w:val="24"/>
          <w:szCs w:val="24"/>
        </w:rPr>
        <w:t>10,</w:t>
      </w:r>
      <w:r>
        <w:rPr>
          <w:spacing w:val="2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upon</w:t>
      </w:r>
      <w:r>
        <w:rPr>
          <w:spacing w:val="3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ul</w:t>
      </w:r>
      <w:r>
        <w:rPr>
          <w:spacing w:val="-1"/>
          <w:sz w:val="24"/>
          <w:szCs w:val="24"/>
        </w:rPr>
        <w:t>f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l</w:t>
      </w:r>
      <w:r>
        <w:rPr>
          <w:spacing w:val="1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obli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tions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2"/>
          <w:sz w:val="24"/>
          <w:szCs w:val="24"/>
        </w:rPr>
        <w:t>t</w:t>
      </w:r>
      <w:r>
        <w:rPr>
          <w:spacing w:val="-1"/>
          <w:sz w:val="24"/>
          <w:szCs w:val="24"/>
        </w:rPr>
        <w:t>i</w:t>
      </w:r>
      <w:r>
        <w:rPr>
          <w:sz w:val="24"/>
          <w:szCs w:val="24"/>
        </w:rPr>
        <w:t>pul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</w:p>
    <w:p w:rsidR="00C461E0" w:rsidRDefault="00D65221">
      <w:pPr>
        <w:ind w:left="2803" w:right="5615"/>
        <w:jc w:val="both"/>
        <w:rPr>
          <w:sz w:val="24"/>
          <w:szCs w:val="24"/>
        </w:rPr>
      </w:pPr>
      <w:proofErr w:type="gramStart"/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</w:t>
      </w:r>
      <w:proofErr w:type="gramEnd"/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03" w:right="156" w:hanging="541"/>
        <w:jc w:val="both"/>
        <w:rPr>
          <w:sz w:val="24"/>
          <w:szCs w:val="24"/>
        </w:rPr>
      </w:pPr>
      <w:r>
        <w:rPr>
          <w:sz w:val="24"/>
          <w:szCs w:val="24"/>
        </w:rPr>
        <w:t>16.3</w:t>
      </w:r>
      <w:r>
        <w:rPr>
          <w:spacing w:val="4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30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de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pt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26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3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 xml:space="preserve">but in 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 xml:space="preserve">no 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 xml:space="preserve">se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 </w:t>
      </w:r>
      <w:r>
        <w:rPr>
          <w:spacing w:val="10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pacing w:val="-2"/>
          <w:sz w:val="24"/>
          <w:szCs w:val="24"/>
        </w:rPr>
        <w:t>i</w:t>
      </w:r>
      <w:r>
        <w:rPr>
          <w:spacing w:val="2"/>
          <w:sz w:val="24"/>
          <w:szCs w:val="24"/>
        </w:rPr>
        <w:t>x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  (6</w:t>
      </w:r>
      <w:r>
        <w:rPr>
          <w:spacing w:val="1"/>
          <w:sz w:val="24"/>
          <w:szCs w:val="24"/>
        </w:rPr>
        <w:t>0</w:t>
      </w:r>
      <w:r>
        <w:rPr>
          <w:sz w:val="24"/>
          <w:szCs w:val="24"/>
        </w:rPr>
        <w:t xml:space="preserve">) </w:t>
      </w:r>
      <w:r>
        <w:rPr>
          <w:spacing w:val="7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d</w:t>
      </w:r>
      <w:r>
        <w:rPr>
          <w:spacing w:val="4"/>
          <w:sz w:val="24"/>
          <w:szCs w:val="24"/>
        </w:rPr>
        <w:t>a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 xml:space="preserve">s </w:t>
      </w:r>
      <w:r>
        <w:rPr>
          <w:spacing w:val="1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af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u</w:t>
      </w:r>
      <w:r>
        <w:rPr>
          <w:spacing w:val="1"/>
          <w:sz w:val="24"/>
          <w:szCs w:val="24"/>
        </w:rPr>
        <w:t>b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 xml:space="preserve">ission 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 invoi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-1"/>
          <w:sz w:val="24"/>
          <w:szCs w:val="24"/>
        </w:rPr>
        <w:t xml:space="preserve"> 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im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234" w:right="2562"/>
        <w:jc w:val="center"/>
        <w:rPr>
          <w:sz w:val="24"/>
          <w:szCs w:val="24"/>
        </w:rPr>
      </w:pPr>
      <w:r>
        <w:rPr>
          <w:sz w:val="24"/>
          <w:szCs w:val="24"/>
        </w:rPr>
        <w:t>16.4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 p</w:t>
      </w:r>
      <w:r>
        <w:rPr>
          <w:spacing w:val="3"/>
          <w:sz w:val="24"/>
          <w:szCs w:val="24"/>
        </w:rPr>
        <w:t>a</w:t>
      </w:r>
      <w:r>
        <w:rPr>
          <w:spacing w:val="-7"/>
          <w:sz w:val="24"/>
          <w:szCs w:val="24"/>
        </w:rPr>
        <w:t>y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is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k. Rup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es.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03" w:right="154" w:hanging="2701"/>
        <w:jc w:val="both"/>
        <w:rPr>
          <w:sz w:val="24"/>
          <w:szCs w:val="24"/>
        </w:rPr>
      </w:pPr>
      <w:r>
        <w:rPr>
          <w:b/>
          <w:sz w:val="24"/>
          <w:szCs w:val="24"/>
        </w:rPr>
        <w:t>17.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pacing w:val="-3"/>
          <w:sz w:val="24"/>
          <w:szCs w:val="24"/>
        </w:rPr>
        <w:t>P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ce</w:t>
      </w:r>
      <w:r>
        <w:rPr>
          <w:b/>
          <w:sz w:val="24"/>
          <w:szCs w:val="24"/>
        </w:rPr>
        <w:t xml:space="preserve">s                  </w:t>
      </w:r>
      <w:r>
        <w:rPr>
          <w:b/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 xml:space="preserve">17.1 </w:t>
      </w:r>
      <w:r>
        <w:rPr>
          <w:spacing w:val="1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3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7"/>
          <w:sz w:val="24"/>
          <w:szCs w:val="24"/>
        </w:rPr>
        <w:t xml:space="preserve"> </w:t>
      </w:r>
      <w:r>
        <w:rPr>
          <w:spacing w:val="7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7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1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Goods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Se</w:t>
      </w:r>
      <w:r>
        <w:rPr>
          <w:sz w:val="24"/>
          <w:szCs w:val="24"/>
        </w:rPr>
        <w:t>rvi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 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un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 xml:space="preserve">not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pacing w:val="6"/>
          <w:sz w:val="24"/>
          <w:szCs w:val="24"/>
        </w:rPr>
        <w:t>r</w:t>
      </w:r>
      <w:r>
        <w:rPr>
          <w:sz w:val="24"/>
          <w:szCs w:val="24"/>
        </w:rPr>
        <w:t xml:space="preserve">y  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 xml:space="preserve">rom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 quot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 the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ts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bid,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p</w:t>
      </w:r>
      <w:r>
        <w:rPr>
          <w:spacing w:val="-2"/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on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djust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utho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z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1"/>
          <w:sz w:val="24"/>
          <w:szCs w:val="24"/>
        </w:rPr>
        <w:t xml:space="preserve"> 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pacing w:val="1"/>
          <w:sz w:val="24"/>
          <w:szCs w:val="24"/>
        </w:rPr>
        <w:t>’</w:t>
      </w:r>
      <w:r>
        <w:rPr>
          <w:sz w:val="24"/>
          <w:szCs w:val="24"/>
        </w:rPr>
        <w:t>s 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bid 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lidi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-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xt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nsion,</w:t>
      </w:r>
      <w:r>
        <w:rPr>
          <w:spacing w:val="2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s the</w:t>
      </w:r>
      <w:r>
        <w:rPr>
          <w:spacing w:val="-1"/>
          <w:sz w:val="24"/>
          <w:szCs w:val="24"/>
        </w:rPr>
        <w:t xml:space="preserve"> ca</w:t>
      </w:r>
      <w:r>
        <w:rPr>
          <w:sz w:val="24"/>
          <w:szCs w:val="24"/>
        </w:rPr>
        <w:t>se</w:t>
      </w:r>
      <w:r>
        <w:rPr>
          <w:spacing w:val="-1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03" w:right="153" w:hanging="2701"/>
        <w:jc w:val="both"/>
        <w:rPr>
          <w:sz w:val="24"/>
          <w:szCs w:val="24"/>
        </w:rPr>
      </w:pPr>
      <w:r>
        <w:rPr>
          <w:b/>
          <w:sz w:val="24"/>
          <w:szCs w:val="24"/>
        </w:rPr>
        <w:t>18.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C</w:t>
      </w:r>
      <w:r>
        <w:rPr>
          <w:b/>
          <w:spacing w:val="1"/>
          <w:sz w:val="24"/>
          <w:szCs w:val="24"/>
        </w:rPr>
        <w:t>h</w:t>
      </w:r>
      <w:r>
        <w:rPr>
          <w:b/>
          <w:spacing w:val="-2"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ge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z w:val="24"/>
          <w:szCs w:val="24"/>
        </w:rPr>
        <w:t>O</w:t>
      </w:r>
      <w:r>
        <w:rPr>
          <w:b/>
          <w:spacing w:val="-1"/>
          <w:sz w:val="24"/>
          <w:szCs w:val="24"/>
        </w:rPr>
        <w:t>r</w:t>
      </w:r>
      <w:r>
        <w:rPr>
          <w:b/>
          <w:spacing w:val="1"/>
          <w:sz w:val="24"/>
          <w:szCs w:val="24"/>
        </w:rPr>
        <w:t>d</w:t>
      </w:r>
      <w:r>
        <w:rPr>
          <w:b/>
          <w:spacing w:val="-1"/>
          <w:sz w:val="24"/>
          <w:szCs w:val="24"/>
        </w:rPr>
        <w:t>er</w:t>
      </w:r>
      <w:r>
        <w:rPr>
          <w:b/>
          <w:sz w:val="24"/>
          <w:szCs w:val="24"/>
        </w:rPr>
        <w:t xml:space="preserve">s  </w:t>
      </w:r>
      <w:r>
        <w:rPr>
          <w:b/>
          <w:spacing w:val="51"/>
          <w:sz w:val="24"/>
          <w:szCs w:val="24"/>
        </w:rPr>
        <w:t xml:space="preserve"> </w:t>
      </w:r>
      <w:r w:rsidR="009F1871">
        <w:rPr>
          <w:sz w:val="24"/>
          <w:szCs w:val="24"/>
        </w:rPr>
        <w:t xml:space="preserve">18.1 </w:t>
      </w:r>
      <w:r w:rsidR="009F1871">
        <w:rPr>
          <w:spacing w:val="5"/>
          <w:sz w:val="24"/>
          <w:szCs w:val="24"/>
        </w:rPr>
        <w:t>The</w:t>
      </w:r>
      <w:r>
        <w:rPr>
          <w:spacing w:val="1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1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1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1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2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7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ti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22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</w:t>
      </w:r>
      <w:r>
        <w:rPr>
          <w:spacing w:val="1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 to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31,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ke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n the</w:t>
      </w:r>
      <w:r>
        <w:rPr>
          <w:spacing w:val="5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58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ope </w:t>
      </w:r>
      <w:r>
        <w:rPr>
          <w:spacing w:val="16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</w:t>
      </w:r>
      <w:proofErr w:type="gramEnd"/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one  or</w:t>
      </w:r>
      <w:r>
        <w:rPr>
          <w:spacing w:val="5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ollowin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:</w:t>
      </w:r>
    </w:p>
    <w:p w:rsidR="00C461E0" w:rsidRDefault="00C461E0">
      <w:pPr>
        <w:spacing w:before="2" w:line="140" w:lineRule="exact"/>
        <w:rPr>
          <w:sz w:val="15"/>
          <w:szCs w:val="15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ind w:left="3343" w:right="149" w:hanging="540"/>
        <w:jc w:val="both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)   </w:t>
      </w:r>
      <w:r>
        <w:rPr>
          <w:spacing w:val="24"/>
          <w:sz w:val="24"/>
          <w:szCs w:val="24"/>
        </w:rPr>
        <w:t xml:space="preserve"> </w:t>
      </w:r>
      <w:r w:rsidR="00C02C75">
        <w:rPr>
          <w:sz w:val="24"/>
          <w:szCs w:val="24"/>
        </w:rPr>
        <w:t>Drawings</w:t>
      </w:r>
      <w:proofErr w:type="gramStart"/>
      <w:r>
        <w:rPr>
          <w:sz w:val="24"/>
          <w:szCs w:val="24"/>
        </w:rPr>
        <w:t xml:space="preserve">,  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esi</w:t>
      </w:r>
      <w:r>
        <w:rPr>
          <w:spacing w:val="-2"/>
          <w:sz w:val="24"/>
          <w:szCs w:val="24"/>
        </w:rPr>
        <w:t>g</w:t>
      </w:r>
      <w:r>
        <w:rPr>
          <w:spacing w:val="3"/>
          <w:sz w:val="24"/>
          <w:szCs w:val="24"/>
        </w:rPr>
        <w:t>n</w:t>
      </w:r>
      <w:r>
        <w:rPr>
          <w:sz w:val="24"/>
          <w:szCs w:val="24"/>
        </w:rPr>
        <w:t>s</w:t>
      </w:r>
      <w:proofErr w:type="gramEnd"/>
      <w:r>
        <w:rPr>
          <w:sz w:val="24"/>
          <w:szCs w:val="24"/>
        </w:rPr>
        <w:t>,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 xml:space="preserve">or  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 xml:space="preserve">tions,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re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ods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>to  be 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nish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re to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l</w:t>
      </w:r>
      <w:r>
        <w:rPr>
          <w:spacing w:val="5"/>
          <w:sz w:val="24"/>
          <w:szCs w:val="24"/>
        </w:rPr>
        <w:t>l</w:t>
      </w:r>
      <w:r>
        <w:rPr>
          <w:sz w:val="24"/>
          <w:szCs w:val="24"/>
        </w:rPr>
        <w:t xml:space="preserve">y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nu</w:t>
      </w:r>
      <w:r>
        <w:rPr>
          <w:spacing w:val="2"/>
          <w:sz w:val="24"/>
          <w:szCs w:val="24"/>
        </w:rPr>
        <w:t>f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;</w:t>
      </w:r>
    </w:p>
    <w:p w:rsidR="00C461E0" w:rsidRDefault="00D65221">
      <w:pPr>
        <w:spacing w:line="480" w:lineRule="auto"/>
        <w:ind w:left="2803" w:right="2542"/>
        <w:rPr>
          <w:sz w:val="24"/>
          <w:szCs w:val="24"/>
        </w:rPr>
      </w:pPr>
      <w:r>
        <w:rPr>
          <w:sz w:val="24"/>
          <w:szCs w:val="24"/>
        </w:rPr>
        <w:t xml:space="preserve">(b)   </w:t>
      </w:r>
      <w:r>
        <w:rPr>
          <w:spacing w:val="18"/>
          <w:sz w:val="24"/>
          <w:szCs w:val="24"/>
        </w:rPr>
        <w:t xml:space="preserve"> </w:t>
      </w:r>
      <w:r w:rsidR="00C02C75"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thod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p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r p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kin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; (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)   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pl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pacing w:val="6"/>
          <w:sz w:val="24"/>
          <w:szCs w:val="24"/>
        </w:rPr>
        <w:t>r</w:t>
      </w:r>
      <w:r>
        <w:rPr>
          <w:spacing w:val="-14"/>
          <w:sz w:val="24"/>
          <w:szCs w:val="24"/>
        </w:rPr>
        <w:t>y</w:t>
      </w:r>
      <w:r>
        <w:rPr>
          <w:sz w:val="24"/>
          <w:szCs w:val="24"/>
        </w:rPr>
        <w:t>;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/or</w:t>
      </w:r>
    </w:p>
    <w:p w:rsidR="00C461E0" w:rsidRDefault="00D65221">
      <w:pPr>
        <w:spacing w:before="21"/>
        <w:ind w:left="2803" w:right="1764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(d)   </w:t>
      </w:r>
      <w:r>
        <w:rPr>
          <w:spacing w:val="18"/>
          <w:sz w:val="24"/>
          <w:szCs w:val="24"/>
        </w:rPr>
        <w:t xml:space="preserve"> </w:t>
      </w:r>
      <w:r w:rsidR="00C02C75"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rvi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 to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provid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b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r.</w:t>
      </w:r>
    </w:p>
    <w:p w:rsidR="00C461E0" w:rsidRDefault="00C461E0">
      <w:pPr>
        <w:spacing w:before="14" w:line="260" w:lineRule="exact"/>
        <w:rPr>
          <w:sz w:val="26"/>
          <w:szCs w:val="26"/>
        </w:rPr>
      </w:pPr>
    </w:p>
    <w:p w:rsidR="00C461E0" w:rsidRDefault="00D65221">
      <w:pPr>
        <w:ind w:left="2803" w:right="149" w:hanging="541"/>
        <w:jc w:val="both"/>
        <w:rPr>
          <w:sz w:val="24"/>
          <w:szCs w:val="24"/>
        </w:rPr>
        <w:sectPr w:rsidR="00C461E0">
          <w:pgSz w:w="12240" w:h="15840"/>
          <w:pgMar w:top="760" w:right="1200" w:bottom="280" w:left="1700" w:header="552" w:footer="0" w:gutter="0"/>
          <w:cols w:space="720"/>
        </w:sectPr>
      </w:pPr>
      <w:r>
        <w:rPr>
          <w:sz w:val="24"/>
          <w:szCs w:val="24"/>
        </w:rPr>
        <w:t>18.2</w:t>
      </w:r>
      <w:r>
        <w:rPr>
          <w:spacing w:val="49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f</w:t>
      </w:r>
      <w:r>
        <w:rPr>
          <w:spacing w:val="1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e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pacing w:val="3"/>
          <w:sz w:val="24"/>
          <w:szCs w:val="24"/>
        </w:rPr>
        <w:t>u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ea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e</w:t>
      </w:r>
      <w:r>
        <w:rPr>
          <w:spacing w:val="16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re</w:t>
      </w:r>
      <w:r>
        <w:rPr>
          <w:spacing w:val="-1"/>
          <w:sz w:val="24"/>
          <w:szCs w:val="24"/>
        </w:rPr>
        <w:t>a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e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ost</w:t>
      </w:r>
      <w:r>
        <w:rPr>
          <w:spacing w:val="17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f, or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i</w:t>
      </w:r>
      <w:r>
        <w:rPr>
          <w:sz w:val="24"/>
          <w:szCs w:val="24"/>
        </w:rPr>
        <w:t>me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quir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, the</w:t>
      </w:r>
      <w:r>
        <w:rPr>
          <w:spacing w:val="1"/>
          <w:sz w:val="24"/>
          <w:szCs w:val="24"/>
        </w:rPr>
        <w:t xml:space="preserve"> 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>orm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ovisions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2"/>
          <w:sz w:val="24"/>
          <w:szCs w:val="24"/>
        </w:rPr>
        <w:t>o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t,</w:t>
      </w:r>
      <w:r>
        <w:rPr>
          <w:spacing w:val="2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2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quit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2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dju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</w:p>
    <w:p w:rsidR="00C461E0" w:rsidRDefault="00C461E0">
      <w:pPr>
        <w:spacing w:before="7" w:line="160" w:lineRule="exact"/>
        <w:rPr>
          <w:sz w:val="17"/>
          <w:szCs w:val="17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9"/>
        <w:ind w:left="2803" w:right="150"/>
        <w:jc w:val="both"/>
        <w:rPr>
          <w:sz w:val="24"/>
          <w:szCs w:val="24"/>
        </w:rPr>
      </w:pPr>
      <w:proofErr w:type="gramStart"/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e</w:t>
      </w:r>
      <w:proofErr w:type="gramEnd"/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Co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 s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both,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din</w:t>
      </w:r>
      <w:r>
        <w:rPr>
          <w:spacing w:val="-2"/>
          <w:sz w:val="24"/>
          <w:szCs w:val="24"/>
        </w:rPr>
        <w:t>g</w:t>
      </w:r>
      <w:r>
        <w:rPr>
          <w:spacing w:val="5"/>
          <w:sz w:val="24"/>
          <w:szCs w:val="24"/>
        </w:rPr>
        <w:t>l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d. 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1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ims</w:t>
      </w:r>
      <w:r>
        <w:rPr>
          <w:spacing w:val="24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dj</w:t>
      </w:r>
      <w:r>
        <w:rPr>
          <w:spacing w:val="-2"/>
          <w:sz w:val="24"/>
          <w:szCs w:val="24"/>
        </w:rPr>
        <w:t>u</w:t>
      </w:r>
      <w:r>
        <w:rPr>
          <w:sz w:val="24"/>
          <w:szCs w:val="24"/>
        </w:rPr>
        <w:t>stm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ust</w:t>
      </w:r>
      <w:r>
        <w:rPr>
          <w:spacing w:val="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 xml:space="preserve">e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ss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n thi</w:t>
      </w:r>
      <w:r>
        <w:rPr>
          <w:spacing w:val="-1"/>
          <w:sz w:val="24"/>
          <w:szCs w:val="24"/>
        </w:rPr>
        <w:t>r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(30</w:t>
      </w:r>
      <w:proofErr w:type="gramStart"/>
      <w:r>
        <w:rPr>
          <w:sz w:val="24"/>
          <w:szCs w:val="24"/>
        </w:rPr>
        <w:t xml:space="preserve">)  </w:t>
      </w:r>
      <w:r>
        <w:rPr>
          <w:spacing w:val="2"/>
          <w:sz w:val="24"/>
          <w:szCs w:val="24"/>
        </w:rPr>
        <w:t>d</w:t>
      </w:r>
      <w:r>
        <w:rPr>
          <w:spacing w:val="4"/>
          <w:sz w:val="24"/>
          <w:szCs w:val="24"/>
        </w:rPr>
        <w:t>a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s</w:t>
      </w:r>
      <w:proofErr w:type="gramEnd"/>
      <w:r>
        <w:rPr>
          <w:spacing w:val="49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om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ipt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pacing w:val="2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r.</w:t>
      </w:r>
    </w:p>
    <w:p w:rsidR="00C461E0" w:rsidRDefault="00C461E0">
      <w:pPr>
        <w:spacing w:before="9" w:line="240" w:lineRule="exact"/>
        <w:rPr>
          <w:sz w:val="24"/>
          <w:szCs w:val="24"/>
        </w:rPr>
        <w:sectPr w:rsidR="00C461E0">
          <w:pgSz w:w="12240" w:h="15840"/>
          <w:pgMar w:top="760" w:right="1200" w:bottom="280" w:left="1700" w:header="552" w:footer="0" w:gutter="0"/>
          <w:cols w:space="720"/>
        </w:sectPr>
      </w:pPr>
    </w:p>
    <w:p w:rsidR="00C461E0" w:rsidRDefault="00D65221">
      <w:pPr>
        <w:spacing w:before="34"/>
        <w:ind w:left="103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19.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Co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t</w:t>
      </w:r>
      <w:r>
        <w:rPr>
          <w:b/>
          <w:spacing w:val="-2"/>
          <w:sz w:val="24"/>
          <w:szCs w:val="24"/>
        </w:rPr>
        <w:t>r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c</w:t>
      </w:r>
      <w:r>
        <w:rPr>
          <w:b/>
          <w:sz w:val="24"/>
          <w:szCs w:val="24"/>
        </w:rPr>
        <w:t>t</w:t>
      </w:r>
    </w:p>
    <w:p w:rsidR="00C461E0" w:rsidRDefault="00D65221">
      <w:pPr>
        <w:spacing w:line="260" w:lineRule="exact"/>
        <w:ind w:left="463" w:right="-56"/>
        <w:rPr>
          <w:sz w:val="24"/>
          <w:szCs w:val="24"/>
        </w:rPr>
      </w:pPr>
      <w:r>
        <w:rPr>
          <w:b/>
          <w:sz w:val="24"/>
          <w:szCs w:val="24"/>
        </w:rPr>
        <w:t>A</w:t>
      </w:r>
      <w:r>
        <w:rPr>
          <w:b/>
          <w:spacing w:val="2"/>
          <w:sz w:val="24"/>
          <w:szCs w:val="24"/>
        </w:rPr>
        <w:t>m</w:t>
      </w:r>
      <w:r>
        <w:rPr>
          <w:b/>
          <w:spacing w:val="-3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nd</w:t>
      </w:r>
      <w:r>
        <w:rPr>
          <w:b/>
          <w:spacing w:val="2"/>
          <w:sz w:val="24"/>
          <w:szCs w:val="24"/>
        </w:rPr>
        <w:t>m</w:t>
      </w:r>
      <w:r>
        <w:rPr>
          <w:b/>
          <w:spacing w:val="-3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pacing w:val="-3"/>
          <w:sz w:val="24"/>
          <w:szCs w:val="24"/>
        </w:rPr>
        <w:t>t</w:t>
      </w:r>
      <w:r>
        <w:rPr>
          <w:b/>
          <w:sz w:val="24"/>
          <w:szCs w:val="24"/>
        </w:rPr>
        <w:t>s</w:t>
      </w:r>
    </w:p>
    <w:p w:rsidR="00C461E0" w:rsidRDefault="00D65221">
      <w:pPr>
        <w:spacing w:before="30"/>
        <w:ind w:left="541" w:right="148" w:hanging="541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819" w:space="444"/>
            <w:col w:w="7077"/>
          </w:cols>
        </w:sectPr>
      </w:pPr>
      <w:r>
        <w:br w:type="column"/>
      </w:r>
      <w:r>
        <w:rPr>
          <w:sz w:val="24"/>
          <w:szCs w:val="24"/>
        </w:rPr>
        <w:lastRenderedPageBreak/>
        <w:t>19.1</w:t>
      </w:r>
      <w:r>
        <w:rPr>
          <w:spacing w:val="3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ubj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 to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Cl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18,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no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 or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d</w:t>
      </w:r>
      <w:r>
        <w:rPr>
          <w:sz w:val="24"/>
          <w:szCs w:val="24"/>
        </w:rPr>
        <w:t>i</w:t>
      </w:r>
      <w:r>
        <w:rPr>
          <w:spacing w:val="-3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 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 xml:space="preserve">s  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 xml:space="preserve">of 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Co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 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 xml:space="preserve">be 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de  </w:t>
      </w:r>
      <w:r>
        <w:rPr>
          <w:spacing w:val="11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pt  </w:t>
      </w:r>
      <w:r>
        <w:rPr>
          <w:spacing w:val="9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 xml:space="preserve">y   </w:t>
      </w:r>
      <w:r>
        <w:rPr>
          <w:spacing w:val="2"/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ndm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 si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7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rti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s.</w:t>
      </w:r>
    </w:p>
    <w:p w:rsidR="00C461E0" w:rsidRDefault="00C461E0">
      <w:pPr>
        <w:spacing w:before="10" w:line="240" w:lineRule="exact"/>
        <w:rPr>
          <w:sz w:val="24"/>
          <w:szCs w:val="24"/>
        </w:rPr>
      </w:pPr>
    </w:p>
    <w:p w:rsidR="00C461E0" w:rsidRDefault="00D65221">
      <w:pPr>
        <w:spacing w:before="30"/>
        <w:ind w:left="2803" w:right="156" w:hanging="2701"/>
        <w:jc w:val="both"/>
        <w:rPr>
          <w:sz w:val="24"/>
          <w:szCs w:val="24"/>
        </w:rPr>
      </w:pPr>
      <w:r>
        <w:rPr>
          <w:b/>
          <w:sz w:val="24"/>
          <w:szCs w:val="24"/>
        </w:rPr>
        <w:t>20.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Assig</w:t>
      </w:r>
      <w:r>
        <w:rPr>
          <w:b/>
          <w:spacing w:val="1"/>
          <w:sz w:val="24"/>
          <w:szCs w:val="24"/>
        </w:rPr>
        <w:t>n</w:t>
      </w:r>
      <w:r>
        <w:rPr>
          <w:b/>
          <w:spacing w:val="-1"/>
          <w:sz w:val="24"/>
          <w:szCs w:val="24"/>
        </w:rPr>
        <w:t>me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t         </w:t>
      </w:r>
      <w:r>
        <w:rPr>
          <w:b/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 xml:space="preserve">20.1 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1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ssi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n,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whole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ar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,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its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ob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tions to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m 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this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t, 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pt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 xml:space="preserve">th  the 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ior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nt.</w:t>
      </w: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ind w:left="2803" w:right="157" w:hanging="2701"/>
        <w:jc w:val="both"/>
        <w:rPr>
          <w:sz w:val="24"/>
          <w:szCs w:val="24"/>
        </w:rPr>
      </w:pPr>
      <w:r>
        <w:rPr>
          <w:b/>
          <w:sz w:val="24"/>
          <w:szCs w:val="24"/>
        </w:rPr>
        <w:t>21.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Sub</w:t>
      </w:r>
      <w:r>
        <w:rPr>
          <w:b/>
          <w:spacing w:val="-1"/>
          <w:sz w:val="24"/>
          <w:szCs w:val="24"/>
        </w:rPr>
        <w:t>c</w:t>
      </w:r>
      <w:r>
        <w:rPr>
          <w:b/>
          <w:sz w:val="24"/>
          <w:szCs w:val="24"/>
        </w:rPr>
        <w:t>o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t</w:t>
      </w:r>
      <w:r>
        <w:rPr>
          <w:b/>
          <w:spacing w:val="-2"/>
          <w:sz w:val="24"/>
          <w:szCs w:val="24"/>
        </w:rPr>
        <w:t>r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c</w:t>
      </w:r>
      <w:r>
        <w:rPr>
          <w:b/>
          <w:sz w:val="24"/>
          <w:szCs w:val="24"/>
        </w:rPr>
        <w:t xml:space="preserve">ts      </w:t>
      </w:r>
      <w:r>
        <w:rPr>
          <w:b/>
          <w:spacing w:val="41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 xml:space="preserve">21.1 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proofErr w:type="gramEnd"/>
      <w:r>
        <w:rPr>
          <w:spacing w:val="2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noti</w:t>
      </w:r>
      <w:r>
        <w:rPr>
          <w:spacing w:val="4"/>
          <w:sz w:val="24"/>
          <w:szCs w:val="24"/>
        </w:rPr>
        <w:t>f</w:t>
      </w:r>
      <w:r>
        <w:rPr>
          <w:sz w:val="24"/>
          <w:szCs w:val="24"/>
        </w:rPr>
        <w:t>y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2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2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ing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 sub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ts</w:t>
      </w:r>
      <w:r>
        <w:rPr>
          <w:spacing w:val="7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w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rd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u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if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not alr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d</w:t>
      </w:r>
      <w:r>
        <w:rPr>
          <w:sz w:val="24"/>
          <w:szCs w:val="24"/>
        </w:rPr>
        <w:t>y sp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in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 xml:space="preserve">id. </w:t>
      </w:r>
      <w:r>
        <w:rPr>
          <w:spacing w:val="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no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 o</w:t>
      </w:r>
      <w:r>
        <w:rPr>
          <w:spacing w:val="-3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 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not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ve</w:t>
      </w:r>
      <w:r>
        <w:rPr>
          <w:spacing w:val="4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5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 xml:space="preserve">m 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proofErr w:type="gramEnd"/>
      <w:r>
        <w:rPr>
          <w:sz w:val="24"/>
          <w:szCs w:val="24"/>
        </w:rPr>
        <w:t xml:space="preserve">  li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bili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obligation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e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</w:t>
      </w:r>
    </w:p>
    <w:p w:rsidR="00C461E0" w:rsidRDefault="00C461E0">
      <w:pPr>
        <w:spacing w:before="6" w:line="280" w:lineRule="exact"/>
        <w:rPr>
          <w:sz w:val="28"/>
          <w:szCs w:val="28"/>
        </w:rPr>
      </w:pPr>
    </w:p>
    <w:p w:rsidR="00C461E0" w:rsidRDefault="00D65221">
      <w:pPr>
        <w:spacing w:line="260" w:lineRule="exact"/>
        <w:ind w:left="2263"/>
        <w:rPr>
          <w:sz w:val="24"/>
          <w:szCs w:val="24"/>
        </w:rPr>
      </w:pPr>
      <w:r>
        <w:rPr>
          <w:position w:val="-1"/>
          <w:sz w:val="24"/>
          <w:szCs w:val="24"/>
        </w:rPr>
        <w:t>21.2</w:t>
      </w:r>
      <w:r>
        <w:rPr>
          <w:spacing w:val="41"/>
          <w:position w:val="-1"/>
          <w:sz w:val="24"/>
          <w:szCs w:val="24"/>
        </w:rPr>
        <w:t xml:space="preserve"> </w:t>
      </w:r>
      <w:r>
        <w:rPr>
          <w:spacing w:val="1"/>
          <w:position w:val="-1"/>
          <w:sz w:val="24"/>
          <w:szCs w:val="24"/>
        </w:rPr>
        <w:t>S</w:t>
      </w:r>
      <w:r>
        <w:rPr>
          <w:position w:val="-1"/>
          <w:sz w:val="24"/>
          <w:szCs w:val="24"/>
        </w:rPr>
        <w:t>ub</w:t>
      </w:r>
      <w:r>
        <w:rPr>
          <w:spacing w:val="-1"/>
          <w:position w:val="-1"/>
          <w:sz w:val="24"/>
          <w:szCs w:val="24"/>
        </w:rPr>
        <w:t>c</w:t>
      </w:r>
      <w:r>
        <w:rPr>
          <w:position w:val="-1"/>
          <w:sz w:val="24"/>
          <w:szCs w:val="24"/>
        </w:rPr>
        <w:t>ontr</w:t>
      </w:r>
      <w:r>
        <w:rPr>
          <w:spacing w:val="-2"/>
          <w:position w:val="-1"/>
          <w:sz w:val="24"/>
          <w:szCs w:val="24"/>
        </w:rPr>
        <w:t>a</w:t>
      </w:r>
      <w:r>
        <w:rPr>
          <w:spacing w:val="-1"/>
          <w:position w:val="-1"/>
          <w:sz w:val="24"/>
          <w:szCs w:val="24"/>
        </w:rPr>
        <w:t>c</w:t>
      </w:r>
      <w:r>
        <w:rPr>
          <w:position w:val="-1"/>
          <w:sz w:val="24"/>
          <w:szCs w:val="24"/>
        </w:rPr>
        <w:t>ts</w:t>
      </w:r>
      <w:r>
        <w:rPr>
          <w:spacing w:val="3"/>
          <w:position w:val="-1"/>
          <w:sz w:val="24"/>
          <w:szCs w:val="24"/>
        </w:rPr>
        <w:t xml:space="preserve"> </w:t>
      </w:r>
      <w:r>
        <w:rPr>
          <w:spacing w:val="-2"/>
          <w:position w:val="-1"/>
          <w:sz w:val="24"/>
          <w:szCs w:val="24"/>
        </w:rPr>
        <w:t>m</w:t>
      </w:r>
      <w:r>
        <w:rPr>
          <w:position w:val="-1"/>
          <w:sz w:val="24"/>
          <w:szCs w:val="24"/>
        </w:rPr>
        <w:t xml:space="preserve">ust </w:t>
      </w:r>
      <w:r>
        <w:rPr>
          <w:spacing w:val="-1"/>
          <w:position w:val="-1"/>
          <w:sz w:val="24"/>
          <w:szCs w:val="24"/>
        </w:rPr>
        <w:t>c</w:t>
      </w:r>
      <w:r>
        <w:rPr>
          <w:spacing w:val="2"/>
          <w:position w:val="-1"/>
          <w:sz w:val="24"/>
          <w:szCs w:val="24"/>
        </w:rPr>
        <w:t>o</w:t>
      </w:r>
      <w:r>
        <w:rPr>
          <w:spacing w:val="-2"/>
          <w:position w:val="-1"/>
          <w:sz w:val="24"/>
          <w:szCs w:val="24"/>
        </w:rPr>
        <w:t>m</w:t>
      </w:r>
      <w:r>
        <w:rPr>
          <w:position w:val="-1"/>
          <w:sz w:val="24"/>
          <w:szCs w:val="24"/>
        </w:rPr>
        <w:t>p</w:t>
      </w:r>
      <w:r>
        <w:rPr>
          <w:spacing w:val="3"/>
          <w:position w:val="-1"/>
          <w:sz w:val="24"/>
          <w:szCs w:val="24"/>
        </w:rPr>
        <w:t>l</w:t>
      </w:r>
      <w:r>
        <w:rPr>
          <w:position w:val="-1"/>
          <w:sz w:val="24"/>
          <w:szCs w:val="24"/>
        </w:rPr>
        <w:t>y</w:t>
      </w:r>
      <w:r>
        <w:rPr>
          <w:spacing w:val="-5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with</w:t>
      </w:r>
      <w:r>
        <w:rPr>
          <w:spacing w:val="2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the</w:t>
      </w:r>
      <w:r>
        <w:rPr>
          <w:spacing w:val="-1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pro</w:t>
      </w:r>
      <w:r>
        <w:rPr>
          <w:spacing w:val="-1"/>
          <w:position w:val="-1"/>
          <w:sz w:val="24"/>
          <w:szCs w:val="24"/>
        </w:rPr>
        <w:t>v</w:t>
      </w:r>
      <w:r>
        <w:rPr>
          <w:position w:val="-1"/>
          <w:sz w:val="24"/>
          <w:szCs w:val="24"/>
        </w:rPr>
        <w:t>isio</w:t>
      </w:r>
      <w:r>
        <w:rPr>
          <w:spacing w:val="-2"/>
          <w:position w:val="-1"/>
          <w:sz w:val="24"/>
          <w:szCs w:val="24"/>
        </w:rPr>
        <w:t>n</w:t>
      </w:r>
      <w:r>
        <w:rPr>
          <w:position w:val="-1"/>
          <w:sz w:val="24"/>
          <w:szCs w:val="24"/>
        </w:rPr>
        <w:t>s of</w:t>
      </w:r>
      <w:r>
        <w:rPr>
          <w:spacing w:val="-1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 xml:space="preserve">GCC </w:t>
      </w:r>
      <w:r>
        <w:rPr>
          <w:spacing w:val="1"/>
          <w:position w:val="-1"/>
          <w:sz w:val="24"/>
          <w:szCs w:val="24"/>
        </w:rPr>
        <w:t>C</w:t>
      </w:r>
      <w:r>
        <w:rPr>
          <w:position w:val="-1"/>
          <w:sz w:val="24"/>
          <w:szCs w:val="24"/>
        </w:rPr>
        <w:t>l</w:t>
      </w:r>
      <w:r>
        <w:rPr>
          <w:spacing w:val="-1"/>
          <w:position w:val="-1"/>
          <w:sz w:val="24"/>
          <w:szCs w:val="24"/>
        </w:rPr>
        <w:t>a</w:t>
      </w:r>
      <w:r>
        <w:rPr>
          <w:position w:val="-1"/>
          <w:sz w:val="24"/>
          <w:szCs w:val="24"/>
        </w:rPr>
        <w:t>use</w:t>
      </w:r>
      <w:r>
        <w:rPr>
          <w:spacing w:val="-1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3.</w:t>
      </w:r>
    </w:p>
    <w:p w:rsidR="00C461E0" w:rsidRDefault="00C461E0">
      <w:pPr>
        <w:spacing w:before="5" w:line="240" w:lineRule="exact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space="720"/>
        </w:sectPr>
      </w:pPr>
    </w:p>
    <w:p w:rsidR="00C461E0" w:rsidRDefault="00D65221">
      <w:pPr>
        <w:spacing w:before="34"/>
        <w:ind w:left="463" w:right="-41" w:hanging="360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22.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D</w:t>
      </w:r>
      <w:r>
        <w:rPr>
          <w:b/>
          <w:spacing w:val="-1"/>
          <w:sz w:val="24"/>
          <w:szCs w:val="24"/>
        </w:rPr>
        <w:t>e</w:t>
      </w:r>
      <w:r>
        <w:rPr>
          <w:b/>
          <w:sz w:val="24"/>
          <w:szCs w:val="24"/>
        </w:rPr>
        <w:t>lays in</w:t>
      </w:r>
      <w:r>
        <w:rPr>
          <w:b/>
          <w:spacing w:val="1"/>
          <w:sz w:val="24"/>
          <w:szCs w:val="24"/>
        </w:rPr>
        <w:t xml:space="preserve"> </w:t>
      </w:r>
      <w:r>
        <w:rPr>
          <w:b/>
          <w:spacing w:val="-1"/>
          <w:sz w:val="24"/>
          <w:szCs w:val="24"/>
        </w:rPr>
        <w:t>t</w:t>
      </w:r>
      <w:r>
        <w:rPr>
          <w:b/>
          <w:spacing w:val="1"/>
          <w:sz w:val="24"/>
          <w:szCs w:val="24"/>
        </w:rPr>
        <w:t>h</w:t>
      </w:r>
      <w:r>
        <w:rPr>
          <w:b/>
          <w:sz w:val="24"/>
          <w:szCs w:val="24"/>
        </w:rPr>
        <w:t xml:space="preserve">e </w:t>
      </w:r>
      <w:r>
        <w:rPr>
          <w:b/>
          <w:spacing w:val="1"/>
          <w:sz w:val="24"/>
          <w:szCs w:val="24"/>
        </w:rPr>
        <w:t>S</w:t>
      </w:r>
      <w:r>
        <w:rPr>
          <w:b/>
          <w:spacing w:val="-1"/>
          <w:sz w:val="24"/>
          <w:szCs w:val="24"/>
        </w:rPr>
        <w:t>u</w:t>
      </w:r>
      <w:r>
        <w:rPr>
          <w:b/>
          <w:spacing w:val="1"/>
          <w:sz w:val="24"/>
          <w:szCs w:val="24"/>
        </w:rPr>
        <w:t>p</w:t>
      </w:r>
      <w:r>
        <w:rPr>
          <w:b/>
          <w:spacing w:val="-1"/>
          <w:sz w:val="24"/>
          <w:szCs w:val="24"/>
        </w:rPr>
        <w:t>p</w:t>
      </w:r>
      <w:r>
        <w:rPr>
          <w:b/>
          <w:sz w:val="24"/>
          <w:szCs w:val="24"/>
        </w:rPr>
        <w:t>li</w:t>
      </w:r>
      <w:r>
        <w:rPr>
          <w:b/>
          <w:spacing w:val="-1"/>
          <w:sz w:val="24"/>
          <w:szCs w:val="24"/>
        </w:rPr>
        <w:t>er</w:t>
      </w:r>
      <w:r>
        <w:rPr>
          <w:b/>
          <w:sz w:val="24"/>
          <w:szCs w:val="24"/>
        </w:rPr>
        <w:t xml:space="preserve">’s </w:t>
      </w:r>
      <w:r>
        <w:rPr>
          <w:b/>
          <w:spacing w:val="-3"/>
          <w:sz w:val="24"/>
          <w:szCs w:val="24"/>
        </w:rPr>
        <w:t>P</w:t>
      </w:r>
      <w:r>
        <w:rPr>
          <w:b/>
          <w:spacing w:val="-1"/>
          <w:sz w:val="24"/>
          <w:szCs w:val="24"/>
        </w:rPr>
        <w:t>er</w:t>
      </w:r>
      <w:r>
        <w:rPr>
          <w:b/>
          <w:spacing w:val="4"/>
          <w:sz w:val="24"/>
          <w:szCs w:val="24"/>
        </w:rPr>
        <w:t>f</w:t>
      </w:r>
      <w:r>
        <w:rPr>
          <w:b/>
          <w:sz w:val="24"/>
          <w:szCs w:val="24"/>
        </w:rPr>
        <w:t>o</w:t>
      </w:r>
      <w:r>
        <w:rPr>
          <w:b/>
          <w:spacing w:val="1"/>
          <w:sz w:val="24"/>
          <w:szCs w:val="24"/>
        </w:rPr>
        <w:t>r</w:t>
      </w:r>
      <w:r>
        <w:rPr>
          <w:b/>
          <w:spacing w:val="-1"/>
          <w:sz w:val="24"/>
          <w:szCs w:val="24"/>
        </w:rPr>
        <w:t>m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n</w:t>
      </w:r>
      <w:r>
        <w:rPr>
          <w:b/>
          <w:spacing w:val="-1"/>
          <w:sz w:val="24"/>
          <w:szCs w:val="24"/>
        </w:rPr>
        <w:t>ce</w:t>
      </w:r>
    </w:p>
    <w:p w:rsidR="00C461E0" w:rsidRDefault="00D65221">
      <w:pPr>
        <w:spacing w:before="29"/>
        <w:ind w:left="541" w:right="152" w:hanging="541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22.1</w:t>
      </w:r>
      <w:r>
        <w:rPr>
          <w:spacing w:val="40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 xml:space="preserve">y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proofErr w:type="gramEnd"/>
      <w:r>
        <w:rPr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2"/>
          <w:sz w:val="24"/>
          <w:szCs w:val="24"/>
        </w:rPr>
        <w:t xml:space="preserve"> G</w:t>
      </w:r>
      <w:r>
        <w:rPr>
          <w:sz w:val="24"/>
          <w:szCs w:val="24"/>
        </w:rPr>
        <w:t xml:space="preserve">oods 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of 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v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s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be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e</w:t>
      </w:r>
      <w:r>
        <w:rPr>
          <w:spacing w:val="6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 the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dule 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2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of 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qui</w:t>
      </w:r>
      <w:r>
        <w:rPr>
          <w:spacing w:val="-1"/>
          <w:sz w:val="24"/>
          <w:szCs w:val="24"/>
        </w:rPr>
        <w:t>re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ts.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1" w:right="146" w:hanging="541"/>
        <w:jc w:val="both"/>
        <w:rPr>
          <w:sz w:val="24"/>
          <w:szCs w:val="24"/>
        </w:rPr>
      </w:pPr>
      <w:r>
        <w:rPr>
          <w:sz w:val="24"/>
          <w:szCs w:val="24"/>
        </w:rPr>
        <w:t>22.2</w:t>
      </w:r>
      <w:r>
        <w:rPr>
          <w:spacing w:val="49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f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 ti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du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t,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or its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sub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to</w:t>
      </w:r>
      <w:r>
        <w:rPr>
          <w:spacing w:val="-1"/>
          <w:sz w:val="24"/>
          <w:szCs w:val="24"/>
        </w:rPr>
        <w:t>r(</w:t>
      </w:r>
      <w:r>
        <w:rPr>
          <w:sz w:val="24"/>
          <w:szCs w:val="24"/>
        </w:rPr>
        <w:t>s)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sho</w:t>
      </w:r>
      <w:r>
        <w:rPr>
          <w:spacing w:val="3"/>
          <w:sz w:val="24"/>
          <w:szCs w:val="24"/>
        </w:rPr>
        <w:t>u</w:t>
      </w:r>
      <w:r>
        <w:rPr>
          <w:sz w:val="24"/>
          <w:szCs w:val="24"/>
        </w:rPr>
        <w:t xml:space="preserve">ld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onditions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ding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im</w:t>
      </w:r>
      <w:r>
        <w:rPr>
          <w:spacing w:val="-1"/>
          <w:sz w:val="24"/>
          <w:szCs w:val="24"/>
        </w:rPr>
        <w:t>e</w:t>
      </w:r>
      <w:r>
        <w:rPr>
          <w:spacing w:val="5"/>
          <w:sz w:val="24"/>
          <w:szCs w:val="24"/>
        </w:rPr>
        <w:t>l</w:t>
      </w:r>
      <w:r>
        <w:rPr>
          <w:sz w:val="24"/>
          <w:szCs w:val="24"/>
        </w:rPr>
        <w:t>y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 of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Goo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s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Se</w:t>
      </w:r>
      <w:r>
        <w:rPr>
          <w:sz w:val="24"/>
          <w:szCs w:val="24"/>
        </w:rPr>
        <w:t>rvi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es,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pt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noti</w:t>
      </w:r>
      <w:r>
        <w:rPr>
          <w:spacing w:val="4"/>
          <w:sz w:val="24"/>
          <w:szCs w:val="24"/>
        </w:rPr>
        <w:t>f</w:t>
      </w:r>
      <w:r>
        <w:rPr>
          <w:sz w:val="24"/>
          <w:szCs w:val="24"/>
        </w:rPr>
        <w:t>y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1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writing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 of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</w:t>
      </w:r>
      <w:r>
        <w:rPr>
          <w:spacing w:val="4"/>
          <w:sz w:val="24"/>
          <w:szCs w:val="24"/>
        </w:rPr>
        <w:t>a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21"/>
          <w:sz w:val="24"/>
          <w:szCs w:val="24"/>
        </w:rPr>
        <w:t xml:space="preserve"> </w:t>
      </w:r>
      <w:r w:rsidR="009F1871">
        <w:rPr>
          <w:sz w:val="24"/>
          <w:szCs w:val="24"/>
        </w:rPr>
        <w:t>it’s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lik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dur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ts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us</w:t>
      </w:r>
      <w:r>
        <w:rPr>
          <w:spacing w:val="-1"/>
          <w:sz w:val="24"/>
          <w:szCs w:val="24"/>
        </w:rPr>
        <w:t>e(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)</w:t>
      </w:r>
      <w:r>
        <w:rPr>
          <w:sz w:val="24"/>
          <w:szCs w:val="24"/>
        </w:rPr>
        <w:t xml:space="preserve">.  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 xml:space="preserve">As  soon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 p</w:t>
      </w:r>
      <w:r>
        <w:rPr>
          <w:spacing w:val="-1"/>
          <w:sz w:val="24"/>
          <w:szCs w:val="24"/>
        </w:rPr>
        <w:t>rac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ca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le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af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ece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pt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 xml:space="preserve">of 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noti</w:t>
      </w:r>
      <w:r>
        <w:rPr>
          <w:spacing w:val="-3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  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te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situ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 xml:space="preserve">ion 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 xml:space="preserve">y 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 xml:space="preserve">t </w:t>
      </w:r>
      <w:r>
        <w:rPr>
          <w:spacing w:val="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 xml:space="preserve">ts 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is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ti</w:t>
      </w:r>
      <w:r>
        <w:rPr>
          <w:spacing w:val="-2"/>
          <w:sz w:val="24"/>
          <w:szCs w:val="24"/>
        </w:rPr>
        <w:t xml:space="preserve">on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m</w:t>
      </w:r>
      <w:r>
        <w:rPr>
          <w:sz w:val="24"/>
          <w:szCs w:val="24"/>
        </w:rPr>
        <w:t>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for 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,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without liq</w:t>
      </w:r>
      <w:r>
        <w:rPr>
          <w:spacing w:val="-2"/>
          <w:sz w:val="24"/>
          <w:szCs w:val="24"/>
        </w:rPr>
        <w:t>u</w:t>
      </w:r>
      <w:r>
        <w:rPr>
          <w:sz w:val="24"/>
          <w:szCs w:val="24"/>
        </w:rPr>
        <w:t>id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 xml:space="preserve">e the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nsion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be 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rti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3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2"/>
          <w:sz w:val="24"/>
          <w:szCs w:val="24"/>
        </w:rPr>
        <w:t>d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 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</w:t>
      </w: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ind w:left="541" w:right="153" w:hanging="541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795" w:space="467"/>
            <w:col w:w="7078"/>
          </w:cols>
        </w:sectPr>
      </w:pPr>
      <w:r>
        <w:rPr>
          <w:sz w:val="24"/>
          <w:szCs w:val="24"/>
        </w:rPr>
        <w:t>22.3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pt 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s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 xml:space="preserve">C 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use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 xml:space="preserve">25,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a 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 xml:space="preserve">y  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its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  o</w:t>
      </w:r>
      <w:r>
        <w:rPr>
          <w:spacing w:val="1"/>
          <w:sz w:val="24"/>
          <w:szCs w:val="24"/>
        </w:rPr>
        <w:t>b</w:t>
      </w:r>
      <w:r>
        <w:rPr>
          <w:sz w:val="24"/>
          <w:szCs w:val="24"/>
        </w:rPr>
        <w:t>li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tions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 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posi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ion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of liq</w:t>
      </w:r>
      <w:r>
        <w:rPr>
          <w:spacing w:val="-2"/>
          <w:sz w:val="24"/>
          <w:szCs w:val="24"/>
        </w:rPr>
        <w:t>u</w:t>
      </w:r>
      <w:r>
        <w:rPr>
          <w:sz w:val="24"/>
          <w:szCs w:val="24"/>
        </w:rPr>
        <w:t>id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 pu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GCC</w:t>
      </w:r>
      <w:r>
        <w:rPr>
          <w:spacing w:val="1"/>
          <w:sz w:val="24"/>
          <w:szCs w:val="24"/>
        </w:rPr>
        <w:t xml:space="preserve"> 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 23,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unl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ss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x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nsion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e is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re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upon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-3"/>
          <w:sz w:val="24"/>
          <w:szCs w:val="24"/>
        </w:rPr>
        <w:t>r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4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22.2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without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ppli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of liq</w:t>
      </w:r>
      <w:r>
        <w:rPr>
          <w:spacing w:val="-2"/>
          <w:sz w:val="24"/>
          <w:szCs w:val="24"/>
        </w:rPr>
        <w:t>u</w:t>
      </w:r>
      <w:r>
        <w:rPr>
          <w:sz w:val="24"/>
          <w:szCs w:val="24"/>
        </w:rPr>
        <w:t>id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s.</w:t>
      </w:r>
    </w:p>
    <w:p w:rsidR="00C461E0" w:rsidRDefault="00C461E0">
      <w:pPr>
        <w:spacing w:before="9" w:line="240" w:lineRule="exact"/>
        <w:rPr>
          <w:sz w:val="24"/>
          <w:szCs w:val="24"/>
        </w:rPr>
      </w:pPr>
    </w:p>
    <w:p w:rsidR="00C461E0" w:rsidRDefault="00D65221">
      <w:pPr>
        <w:spacing w:before="29"/>
        <w:ind w:left="103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space="720"/>
        </w:sectPr>
      </w:pPr>
      <w:r>
        <w:rPr>
          <w:b/>
          <w:sz w:val="24"/>
          <w:szCs w:val="24"/>
        </w:rPr>
        <w:t>23.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L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q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-2"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d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te</w:t>
      </w:r>
      <w:r>
        <w:rPr>
          <w:b/>
          <w:sz w:val="24"/>
          <w:szCs w:val="24"/>
        </w:rPr>
        <w:t xml:space="preserve">d          </w:t>
      </w:r>
      <w:r>
        <w:rPr>
          <w:b/>
          <w:spacing w:val="16"/>
          <w:sz w:val="24"/>
          <w:szCs w:val="24"/>
        </w:rPr>
        <w:t xml:space="preserve"> </w:t>
      </w:r>
      <w:r w:rsidR="009F1871">
        <w:rPr>
          <w:sz w:val="24"/>
          <w:szCs w:val="24"/>
        </w:rPr>
        <w:t>23.1 Subject</w:t>
      </w:r>
      <w:r>
        <w:rPr>
          <w:sz w:val="24"/>
          <w:szCs w:val="24"/>
        </w:rPr>
        <w:t xml:space="preserve"> to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C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 25, if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fa</w:t>
      </w:r>
      <w:r>
        <w:rPr>
          <w:sz w:val="24"/>
          <w:szCs w:val="24"/>
        </w:rPr>
        <w:t>ils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 de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</w:p>
    <w:p w:rsidR="00C461E0" w:rsidRDefault="00C461E0">
      <w:pPr>
        <w:spacing w:before="7" w:line="160" w:lineRule="exact"/>
        <w:rPr>
          <w:sz w:val="17"/>
          <w:szCs w:val="17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9"/>
        <w:ind w:left="2803" w:right="114" w:hanging="2341"/>
        <w:jc w:val="both"/>
        <w:rPr>
          <w:sz w:val="24"/>
          <w:szCs w:val="24"/>
        </w:rPr>
      </w:pPr>
      <w:r>
        <w:rPr>
          <w:b/>
          <w:sz w:val="24"/>
          <w:szCs w:val="24"/>
        </w:rPr>
        <w:t>Da</w:t>
      </w:r>
      <w:r>
        <w:rPr>
          <w:b/>
          <w:spacing w:val="2"/>
          <w:sz w:val="24"/>
          <w:szCs w:val="24"/>
        </w:rPr>
        <w:t>m</w:t>
      </w:r>
      <w:r>
        <w:rPr>
          <w:b/>
          <w:spacing w:val="-2"/>
          <w:sz w:val="24"/>
          <w:szCs w:val="24"/>
        </w:rPr>
        <w:t>a</w:t>
      </w:r>
      <w:r>
        <w:rPr>
          <w:b/>
          <w:sz w:val="24"/>
          <w:szCs w:val="24"/>
        </w:rPr>
        <w:t>g</w:t>
      </w:r>
      <w:r>
        <w:rPr>
          <w:b/>
          <w:spacing w:val="-1"/>
          <w:sz w:val="24"/>
          <w:szCs w:val="24"/>
        </w:rPr>
        <w:t>e</w:t>
      </w:r>
      <w:r>
        <w:rPr>
          <w:b/>
          <w:sz w:val="24"/>
          <w:szCs w:val="24"/>
        </w:rPr>
        <w:t xml:space="preserve">s                     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Goods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pacing w:val="1"/>
          <w:sz w:val="24"/>
          <w:szCs w:val="24"/>
        </w:rPr>
        <w:t>o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rvi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wit</w:t>
      </w:r>
      <w:r>
        <w:rPr>
          <w:spacing w:val="1"/>
          <w:sz w:val="24"/>
          <w:szCs w:val="24"/>
        </w:rPr>
        <w:t>h</w:t>
      </w:r>
      <w:r>
        <w:rPr>
          <w:sz w:val="24"/>
          <w:szCs w:val="24"/>
        </w:rPr>
        <w:t>in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riod</w:t>
      </w: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>s) 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Co</w:t>
      </w:r>
      <w:r>
        <w:rPr>
          <w:spacing w:val="-2"/>
          <w:sz w:val="24"/>
          <w:szCs w:val="24"/>
        </w:rPr>
        <w:t>n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witho</w:t>
      </w:r>
      <w:r>
        <w:rPr>
          <w:spacing w:val="-2"/>
          <w:sz w:val="24"/>
          <w:szCs w:val="24"/>
        </w:rPr>
        <w:t>u</w:t>
      </w:r>
      <w:r>
        <w:rPr>
          <w:sz w:val="24"/>
          <w:szCs w:val="24"/>
        </w:rPr>
        <w:t>t 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judi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its</w:t>
      </w:r>
      <w:r>
        <w:rPr>
          <w:spacing w:val="3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Cont</w:t>
      </w:r>
      <w:r>
        <w:rPr>
          <w:spacing w:val="-3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ct,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om the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,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li</w:t>
      </w:r>
      <w:r>
        <w:rPr>
          <w:spacing w:val="-2"/>
          <w:sz w:val="24"/>
          <w:szCs w:val="24"/>
        </w:rPr>
        <w:t>q</w:t>
      </w:r>
      <w:r>
        <w:rPr>
          <w:sz w:val="24"/>
          <w:szCs w:val="24"/>
        </w:rPr>
        <w:t>uid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s,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sum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iv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 t</w:t>
      </w:r>
      <w:r>
        <w:rPr>
          <w:spacing w:val="-2"/>
          <w:sz w:val="24"/>
          <w:szCs w:val="24"/>
        </w:rPr>
        <w:t xml:space="preserve">he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"/>
          <w:sz w:val="24"/>
          <w:szCs w:val="24"/>
        </w:rPr>
        <w:t xml:space="preserve"> S</w:t>
      </w:r>
      <w:r>
        <w:rPr>
          <w:sz w:val="24"/>
          <w:szCs w:val="24"/>
        </w:rPr>
        <w:t>CC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 of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</w:t>
      </w:r>
      <w:r>
        <w:rPr>
          <w:spacing w:val="4"/>
          <w:sz w:val="24"/>
          <w:szCs w:val="24"/>
        </w:rPr>
        <w:t>a</w:t>
      </w:r>
      <w:r>
        <w:rPr>
          <w:spacing w:val="-10"/>
          <w:sz w:val="24"/>
          <w:szCs w:val="24"/>
        </w:rPr>
        <w:t>y</w:t>
      </w:r>
      <w:r>
        <w:rPr>
          <w:spacing w:val="1"/>
          <w:sz w:val="24"/>
          <w:szCs w:val="24"/>
        </w:rPr>
        <w:t xml:space="preserve">ed </w:t>
      </w:r>
      <w:r>
        <w:rPr>
          <w:sz w:val="24"/>
          <w:szCs w:val="24"/>
        </w:rPr>
        <w:t>Goods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or unp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rvi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 xml:space="preserve">r 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4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w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k or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of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of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 xml:space="preserve">until 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3"/>
          <w:sz w:val="24"/>
          <w:szCs w:val="24"/>
        </w:rPr>
        <w:t>e</w:t>
      </w:r>
      <w:r>
        <w:rPr>
          <w:sz w:val="24"/>
          <w:szCs w:val="24"/>
        </w:rPr>
        <w:t>l</w:t>
      </w:r>
      <w:r>
        <w:rPr>
          <w:spacing w:val="1"/>
          <w:sz w:val="24"/>
          <w:szCs w:val="24"/>
        </w:rPr>
        <w:t>i</w:t>
      </w:r>
      <w:r>
        <w:rPr>
          <w:spacing w:val="-2"/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pacing w:val="6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5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5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,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up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  a</w:t>
      </w:r>
      <w:r>
        <w:rPr>
          <w:spacing w:val="5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 xml:space="preserve">mum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tion 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rc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ge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1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S</w:t>
      </w:r>
      <w:r>
        <w:rPr>
          <w:sz w:val="24"/>
          <w:szCs w:val="24"/>
        </w:rPr>
        <w:t xml:space="preserve">CC.     </w:t>
      </w:r>
      <w:proofErr w:type="gramStart"/>
      <w:r>
        <w:rPr>
          <w:sz w:val="24"/>
          <w:szCs w:val="24"/>
        </w:rPr>
        <w:t>On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proofErr w:type="gramEnd"/>
      <w:r>
        <w:rPr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um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onsid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ion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Co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tr</w:t>
      </w:r>
      <w:r>
        <w:rPr>
          <w:spacing w:val="-4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 pu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C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u</w:t>
      </w:r>
      <w:r>
        <w:rPr>
          <w:sz w:val="24"/>
          <w:szCs w:val="24"/>
        </w:rPr>
        <w:t>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24.</w:t>
      </w:r>
    </w:p>
    <w:p w:rsidR="00C461E0" w:rsidRDefault="00C461E0">
      <w:pPr>
        <w:spacing w:before="9" w:line="240" w:lineRule="exact"/>
        <w:rPr>
          <w:sz w:val="24"/>
          <w:szCs w:val="24"/>
        </w:rPr>
        <w:sectPr w:rsidR="00C461E0">
          <w:pgSz w:w="12240" w:h="15840"/>
          <w:pgMar w:top="760" w:right="1200" w:bottom="280" w:left="1700" w:header="552" w:footer="0" w:gutter="0"/>
          <w:cols w:space="720"/>
        </w:sectPr>
      </w:pPr>
    </w:p>
    <w:p w:rsidR="00C461E0" w:rsidRDefault="00D65221">
      <w:pPr>
        <w:spacing w:before="38" w:line="260" w:lineRule="exact"/>
        <w:ind w:left="463" w:right="-41" w:hanging="360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24.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T</w:t>
      </w:r>
      <w:r>
        <w:rPr>
          <w:b/>
          <w:spacing w:val="-1"/>
          <w:sz w:val="24"/>
          <w:szCs w:val="24"/>
        </w:rPr>
        <w:t>erm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ation </w:t>
      </w:r>
      <w:r>
        <w:rPr>
          <w:b/>
          <w:spacing w:val="4"/>
          <w:sz w:val="24"/>
          <w:szCs w:val="24"/>
        </w:rPr>
        <w:t>f</w:t>
      </w:r>
      <w:r>
        <w:rPr>
          <w:b/>
          <w:sz w:val="24"/>
          <w:szCs w:val="24"/>
        </w:rPr>
        <w:t>or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z w:val="24"/>
          <w:szCs w:val="24"/>
        </w:rPr>
        <w:t>D</w:t>
      </w:r>
      <w:r>
        <w:rPr>
          <w:b/>
          <w:spacing w:val="-1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f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u</w:t>
      </w:r>
      <w:r>
        <w:rPr>
          <w:b/>
          <w:sz w:val="24"/>
          <w:szCs w:val="24"/>
        </w:rPr>
        <w:t>lt</w:t>
      </w:r>
    </w:p>
    <w:p w:rsidR="00C461E0" w:rsidRDefault="00D65221">
      <w:pPr>
        <w:spacing w:before="29"/>
        <w:ind w:left="541" w:right="152" w:hanging="541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24.1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without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pacing w:val="-3"/>
          <w:sz w:val="24"/>
          <w:szCs w:val="24"/>
        </w:rPr>
        <w:t>e</w:t>
      </w:r>
      <w:r>
        <w:rPr>
          <w:sz w:val="24"/>
          <w:szCs w:val="24"/>
        </w:rPr>
        <w:t>judi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 xml:space="preserve">y 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7"/>
          <w:sz w:val="24"/>
          <w:szCs w:val="24"/>
        </w:rPr>
        <w:t>d</w:t>
      </w:r>
      <w:r>
        <w:rPr>
          <w:sz w:val="24"/>
          <w:szCs w:val="24"/>
        </w:rPr>
        <w:t>y f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>r b</w:t>
      </w:r>
      <w:r>
        <w:rPr>
          <w:spacing w:val="-1"/>
          <w:sz w:val="24"/>
          <w:szCs w:val="24"/>
        </w:rPr>
        <w:t>reac</w:t>
      </w:r>
      <w:r>
        <w:rPr>
          <w:sz w:val="24"/>
          <w:szCs w:val="24"/>
        </w:rPr>
        <w:t>h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t,</w:t>
      </w:r>
      <w:r>
        <w:rPr>
          <w:spacing w:val="7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 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fa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lt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this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 in whole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or in p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t: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81" w:right="146" w:hanging="540"/>
        <w:jc w:val="both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)   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if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fa</w:t>
      </w:r>
      <w:r>
        <w:rPr>
          <w:sz w:val="24"/>
          <w:szCs w:val="24"/>
        </w:rPr>
        <w:t>ils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y or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all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Goods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n the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iod</w:t>
      </w: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>s)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Co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wit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nsion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of</w:t>
      </w:r>
      <w:r>
        <w:rPr>
          <w:spacing w:val="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 the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 to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C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22;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1"/>
        <w:rPr>
          <w:sz w:val="24"/>
          <w:szCs w:val="24"/>
        </w:rPr>
      </w:pPr>
      <w:r>
        <w:rPr>
          <w:sz w:val="24"/>
          <w:szCs w:val="24"/>
        </w:rPr>
        <w:t xml:space="preserve">(b)   </w:t>
      </w:r>
      <w:r>
        <w:rPr>
          <w:spacing w:val="20"/>
          <w:sz w:val="24"/>
          <w:szCs w:val="24"/>
        </w:rPr>
        <w:t xml:space="preserve"> </w:t>
      </w:r>
      <w:r w:rsidR="009F1871">
        <w:rPr>
          <w:sz w:val="24"/>
          <w:szCs w:val="24"/>
        </w:rPr>
        <w:t xml:space="preserve">If </w:t>
      </w:r>
      <w:proofErr w:type="gramStart"/>
      <w:r w:rsidR="009F1871">
        <w:rPr>
          <w:spacing w:val="14"/>
          <w:sz w:val="24"/>
          <w:szCs w:val="24"/>
        </w:rPr>
        <w:t>the</w:t>
      </w:r>
      <w:r>
        <w:rPr>
          <w:sz w:val="24"/>
          <w:szCs w:val="24"/>
        </w:rPr>
        <w:t xml:space="preserve"> </w:t>
      </w:r>
      <w:r>
        <w:rPr>
          <w:spacing w:val="1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proofErr w:type="gramEnd"/>
      <w:r>
        <w:rPr>
          <w:sz w:val="24"/>
          <w:szCs w:val="24"/>
        </w:rPr>
        <w:t xml:space="preserve"> </w:t>
      </w:r>
      <w:r>
        <w:rPr>
          <w:spacing w:val="1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fa</w:t>
      </w:r>
      <w:r>
        <w:rPr>
          <w:sz w:val="24"/>
          <w:szCs w:val="24"/>
        </w:rPr>
        <w:t xml:space="preserve">ils 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m </w:t>
      </w:r>
      <w:r>
        <w:rPr>
          <w:spacing w:val="1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7"/>
          <w:sz w:val="24"/>
          <w:szCs w:val="24"/>
        </w:rPr>
        <w:t>n</w:t>
      </w:r>
      <w:r>
        <w:rPr>
          <w:sz w:val="24"/>
          <w:szCs w:val="24"/>
        </w:rPr>
        <w:t xml:space="preserve">y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obli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>s)</w:t>
      </w:r>
    </w:p>
    <w:p w:rsidR="00C461E0" w:rsidRDefault="00D65221">
      <w:pPr>
        <w:ind w:left="1081" w:right="4124"/>
        <w:jc w:val="both"/>
        <w:rPr>
          <w:sz w:val="24"/>
          <w:szCs w:val="24"/>
        </w:rPr>
      </w:pPr>
      <w:proofErr w:type="gramStart"/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proofErr w:type="gramEnd"/>
      <w:r>
        <w:rPr>
          <w:spacing w:val="-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81" w:right="153" w:hanging="540"/>
        <w:jc w:val="both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)   </w:t>
      </w:r>
      <w:r>
        <w:rPr>
          <w:spacing w:val="33"/>
          <w:sz w:val="24"/>
          <w:szCs w:val="24"/>
        </w:rPr>
        <w:t xml:space="preserve"> </w:t>
      </w:r>
      <w:r w:rsidR="009F1871">
        <w:rPr>
          <w:sz w:val="24"/>
          <w:szCs w:val="24"/>
        </w:rPr>
        <w:t>If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ju</w:t>
      </w:r>
      <w:r>
        <w:rPr>
          <w:spacing w:val="-2"/>
          <w:sz w:val="24"/>
          <w:szCs w:val="24"/>
        </w:rPr>
        <w:t>dgm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 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s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ng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upt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or 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>raudul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rac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4"/>
          <w:sz w:val="24"/>
          <w:szCs w:val="24"/>
        </w:rPr>
        <w:t>m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ting f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>r or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ing the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81" w:right="3074"/>
        <w:jc w:val="both"/>
        <w:rPr>
          <w:sz w:val="24"/>
          <w:szCs w:val="24"/>
        </w:rPr>
      </w:pP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-1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pur</w:t>
      </w:r>
      <w:r>
        <w:rPr>
          <w:spacing w:val="-1"/>
          <w:sz w:val="24"/>
          <w:szCs w:val="24"/>
        </w:rPr>
        <w:t>p</w:t>
      </w:r>
      <w:r>
        <w:rPr>
          <w:sz w:val="24"/>
          <w:szCs w:val="24"/>
        </w:rPr>
        <w:t>ose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of this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</w:t>
      </w:r>
      <w:r>
        <w:rPr>
          <w:spacing w:val="-1"/>
          <w:sz w:val="24"/>
          <w:szCs w:val="24"/>
        </w:rPr>
        <w:t>e: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81" w:right="150"/>
        <w:jc w:val="both"/>
        <w:rPr>
          <w:sz w:val="24"/>
          <w:szCs w:val="24"/>
        </w:rPr>
      </w:pPr>
      <w:r>
        <w:rPr>
          <w:spacing w:val="-1"/>
          <w:sz w:val="24"/>
          <w:szCs w:val="24"/>
        </w:rPr>
        <w:t>“</w:t>
      </w:r>
      <w:r w:rsidR="009F1871">
        <w:rPr>
          <w:spacing w:val="-1"/>
          <w:sz w:val="24"/>
          <w:szCs w:val="24"/>
        </w:rPr>
        <w:t>Corrupt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”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ns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the o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,</w:t>
      </w:r>
      <w:r>
        <w:rPr>
          <w:spacing w:val="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ivin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,</w:t>
      </w:r>
      <w:r>
        <w:rPr>
          <w:spacing w:val="1"/>
          <w:sz w:val="24"/>
          <w:szCs w:val="24"/>
        </w:rPr>
        <w:t xml:space="preserve"> r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eiving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or soli</w:t>
      </w:r>
      <w:r>
        <w:rPr>
          <w:spacing w:val="-1"/>
          <w:sz w:val="24"/>
          <w:szCs w:val="24"/>
        </w:rPr>
        <w:t>c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ng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7"/>
          <w:sz w:val="24"/>
          <w:szCs w:val="24"/>
        </w:rPr>
        <w:t>y</w:t>
      </w:r>
      <w:r>
        <w:rPr>
          <w:sz w:val="24"/>
          <w:szCs w:val="24"/>
        </w:rPr>
        <w:t>thi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lue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tion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of a public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ff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46"/>
          <w:sz w:val="24"/>
          <w:szCs w:val="24"/>
        </w:rPr>
        <w:t xml:space="preserve"> </w:t>
      </w:r>
      <w:r w:rsidR="009F1871">
        <w:rPr>
          <w:sz w:val="24"/>
          <w:szCs w:val="24"/>
        </w:rPr>
        <w:t xml:space="preserve">in </w:t>
      </w:r>
      <w:proofErr w:type="gramStart"/>
      <w:r w:rsidR="009F1871">
        <w:rPr>
          <w:sz w:val="24"/>
          <w:szCs w:val="24"/>
        </w:rPr>
        <w:t>the</w:t>
      </w:r>
      <w:r>
        <w:rPr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proofErr w:type="gramEnd"/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e</w:t>
      </w:r>
      <w:r>
        <w:rPr>
          <w:sz w:val="24"/>
          <w:szCs w:val="24"/>
        </w:rPr>
        <w:t>ss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4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ution.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81" w:right="150"/>
        <w:jc w:val="both"/>
        <w:rPr>
          <w:sz w:val="24"/>
          <w:szCs w:val="24"/>
        </w:rPr>
      </w:pPr>
      <w:r>
        <w:rPr>
          <w:spacing w:val="-1"/>
          <w:sz w:val="24"/>
          <w:szCs w:val="24"/>
        </w:rPr>
        <w:t>“</w:t>
      </w:r>
      <w:r>
        <w:rPr>
          <w:sz w:val="24"/>
          <w:szCs w:val="24"/>
        </w:rPr>
        <w:t>f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udul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rac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”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a misr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ntation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 fa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 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ss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uti</w:t>
      </w:r>
      <w:r>
        <w:rPr>
          <w:spacing w:val="-2"/>
          <w:sz w:val="24"/>
          <w:szCs w:val="24"/>
        </w:rPr>
        <w:t xml:space="preserve">on </w:t>
      </w:r>
      <w:r>
        <w:rPr>
          <w:sz w:val="24"/>
          <w:szCs w:val="24"/>
        </w:rPr>
        <w:t>of a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"/>
          <w:sz w:val="24"/>
          <w:szCs w:val="24"/>
        </w:rPr>
        <w:t xml:space="preserve"> t</w:t>
      </w:r>
      <w:r>
        <w:rPr>
          <w:sz w:val="24"/>
          <w:szCs w:val="24"/>
        </w:rPr>
        <w:t>he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 xml:space="preserve">of the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lud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ollusive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rac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ong</w:t>
      </w:r>
      <w:r>
        <w:rPr>
          <w:spacing w:val="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(p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ior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af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bid sub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 xml:space="preserve">ission)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to 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blish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bid  p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s 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 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 non</w:t>
      </w:r>
      <w:r>
        <w:rPr>
          <w:spacing w:val="-1"/>
          <w:sz w:val="24"/>
          <w:szCs w:val="24"/>
        </w:rPr>
        <w:t>-c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titive 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ls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ive the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ow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of the 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ef</w:t>
      </w:r>
      <w:r>
        <w:rPr>
          <w:sz w:val="24"/>
          <w:szCs w:val="24"/>
        </w:rPr>
        <w:t>its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f</w:t>
      </w:r>
      <w:r>
        <w:rPr>
          <w:sz w:val="24"/>
          <w:szCs w:val="24"/>
        </w:rPr>
        <w:t>ree</w:t>
      </w:r>
      <w:r>
        <w:rPr>
          <w:spacing w:val="-1"/>
          <w:sz w:val="24"/>
          <w:szCs w:val="24"/>
        </w:rPr>
        <w:t xml:space="preserve"> 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d 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tition.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1" w:right="151" w:hanging="541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746" w:space="516"/>
            <w:col w:w="7078"/>
          </w:cols>
        </w:sectPr>
      </w:pPr>
      <w:r>
        <w:rPr>
          <w:sz w:val="24"/>
          <w:szCs w:val="24"/>
        </w:rPr>
        <w:t>24.2</w:t>
      </w:r>
      <w:r>
        <w:rPr>
          <w:spacing w:val="38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45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 xml:space="preserve">the 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proofErr w:type="gramEnd"/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1"/>
          <w:sz w:val="24"/>
          <w:szCs w:val="24"/>
        </w:rPr>
        <w:t xml:space="preserve"> 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  Co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in whole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in  p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t,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pursu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3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24.1,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u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on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s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it d</w:t>
      </w:r>
      <w:r>
        <w:rPr>
          <w:spacing w:val="-1"/>
          <w:sz w:val="24"/>
          <w:szCs w:val="24"/>
        </w:rPr>
        <w:t>ee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 xml:space="preserve">s  </w:t>
      </w:r>
      <w:r>
        <w:rPr>
          <w:spacing w:val="3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ppro</w:t>
      </w:r>
      <w:r>
        <w:rPr>
          <w:spacing w:val="-1"/>
          <w:sz w:val="24"/>
          <w:szCs w:val="24"/>
        </w:rPr>
        <w:t>pr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,  </w:t>
      </w:r>
      <w:r>
        <w:rPr>
          <w:spacing w:val="51"/>
          <w:sz w:val="24"/>
          <w:szCs w:val="24"/>
        </w:rPr>
        <w:t xml:space="preserve"> </w:t>
      </w:r>
      <w:r>
        <w:rPr>
          <w:sz w:val="24"/>
          <w:szCs w:val="24"/>
        </w:rPr>
        <w:t xml:space="preserve">Goods  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 xml:space="preserve">or  </w:t>
      </w:r>
      <w:r>
        <w:rPr>
          <w:spacing w:val="4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rvi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s  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si</w:t>
      </w:r>
      <w:r>
        <w:rPr>
          <w:spacing w:val="-1"/>
          <w:sz w:val="24"/>
          <w:szCs w:val="24"/>
        </w:rPr>
        <w:t>m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r  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 xml:space="preserve">to  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those</w:t>
      </w:r>
    </w:p>
    <w:p w:rsidR="00C461E0" w:rsidRDefault="00C461E0">
      <w:pPr>
        <w:spacing w:before="7" w:line="160" w:lineRule="exact"/>
        <w:rPr>
          <w:sz w:val="17"/>
          <w:szCs w:val="17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9"/>
        <w:ind w:left="2803" w:right="151"/>
        <w:jc w:val="both"/>
        <w:rPr>
          <w:sz w:val="24"/>
          <w:szCs w:val="24"/>
        </w:rPr>
      </w:pPr>
      <w:proofErr w:type="gramStart"/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proofErr w:type="gramEnd"/>
      <w:r>
        <w:rPr>
          <w:sz w:val="24"/>
          <w:szCs w:val="24"/>
        </w:rPr>
        <w:t xml:space="preserve">,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5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56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5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 for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7"/>
          <w:sz w:val="24"/>
          <w:szCs w:val="24"/>
        </w:rPr>
        <w:t>n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ss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osts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ods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rvi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s. Ho</w:t>
      </w:r>
      <w:r>
        <w:rPr>
          <w:spacing w:val="2"/>
          <w:sz w:val="24"/>
          <w:szCs w:val="24"/>
        </w:rPr>
        <w:t>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r, 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 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ontinue 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of 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 to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e</w:t>
      </w:r>
      <w:r>
        <w:rPr>
          <w:sz w:val="24"/>
          <w:szCs w:val="24"/>
        </w:rPr>
        <w:t>xt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03" w:right="149" w:hanging="2701"/>
        <w:jc w:val="both"/>
        <w:rPr>
          <w:sz w:val="24"/>
          <w:szCs w:val="24"/>
        </w:rPr>
      </w:pPr>
      <w:r>
        <w:rPr>
          <w:b/>
          <w:sz w:val="24"/>
          <w:szCs w:val="24"/>
        </w:rPr>
        <w:t>25.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pacing w:val="-3"/>
          <w:sz w:val="24"/>
          <w:szCs w:val="24"/>
        </w:rPr>
        <w:t>F</w:t>
      </w:r>
      <w:r>
        <w:rPr>
          <w:b/>
          <w:sz w:val="24"/>
          <w:szCs w:val="24"/>
        </w:rPr>
        <w:t>o</w:t>
      </w:r>
      <w:r>
        <w:rPr>
          <w:b/>
          <w:spacing w:val="-1"/>
          <w:sz w:val="24"/>
          <w:szCs w:val="24"/>
        </w:rPr>
        <w:t>r</w:t>
      </w:r>
      <w:r>
        <w:rPr>
          <w:b/>
          <w:spacing w:val="1"/>
          <w:sz w:val="24"/>
          <w:szCs w:val="24"/>
        </w:rPr>
        <w:t>c</w:t>
      </w:r>
      <w:r>
        <w:rPr>
          <w:b/>
          <w:sz w:val="24"/>
          <w:szCs w:val="24"/>
        </w:rPr>
        <w:t>e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M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je</w:t>
      </w:r>
      <w:r>
        <w:rPr>
          <w:b/>
          <w:spacing w:val="1"/>
          <w:sz w:val="24"/>
          <w:szCs w:val="24"/>
        </w:rPr>
        <w:t>ur</w:t>
      </w:r>
      <w:r>
        <w:rPr>
          <w:b/>
          <w:sz w:val="24"/>
          <w:szCs w:val="24"/>
        </w:rPr>
        <w:t xml:space="preserve">e   </w:t>
      </w:r>
      <w:r>
        <w:rPr>
          <w:b/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 xml:space="preserve">25.1 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Notwith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nding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ovisions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2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pacing w:val="-2"/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22,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23,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24, the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le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for fo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itu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its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 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5"/>
          <w:sz w:val="24"/>
          <w:szCs w:val="24"/>
        </w:rPr>
        <w:t>t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liquid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pacing w:val="-4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for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a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lt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if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 xml:space="preserve">o the 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xt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  its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y  in  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pacing w:val="2"/>
          <w:sz w:val="24"/>
          <w:szCs w:val="24"/>
        </w:rPr>
        <w:t>or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or </w:t>
      </w:r>
      <w:r>
        <w:rPr>
          <w:spacing w:val="2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o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fa</w:t>
      </w:r>
      <w:r>
        <w:rPr>
          <w:sz w:val="24"/>
          <w:szCs w:val="24"/>
        </w:rPr>
        <w:t>ilu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e 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o 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56"/>
          <w:sz w:val="24"/>
          <w:szCs w:val="24"/>
        </w:rPr>
        <w:t xml:space="preserve"> </w:t>
      </w:r>
      <w:r>
        <w:rPr>
          <w:sz w:val="24"/>
          <w:szCs w:val="24"/>
        </w:rPr>
        <w:t>its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obli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tions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5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5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sult</w:t>
      </w:r>
      <w:r>
        <w:rPr>
          <w:spacing w:val="56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5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 of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3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j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03" w:right="150" w:hanging="541"/>
        <w:jc w:val="both"/>
        <w:rPr>
          <w:sz w:val="24"/>
          <w:szCs w:val="24"/>
        </w:rPr>
      </w:pPr>
      <w:r>
        <w:rPr>
          <w:sz w:val="24"/>
          <w:szCs w:val="24"/>
        </w:rPr>
        <w:t>25.2</w:t>
      </w:r>
      <w:r>
        <w:rPr>
          <w:spacing w:val="5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purp</w:t>
      </w:r>
      <w:r>
        <w:rPr>
          <w:spacing w:val="-1"/>
          <w:sz w:val="24"/>
          <w:szCs w:val="24"/>
        </w:rPr>
        <w:t>o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5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5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“F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3"/>
          <w:sz w:val="24"/>
          <w:szCs w:val="24"/>
        </w:rPr>
        <w:t>j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”</w:t>
      </w:r>
      <w:r>
        <w:rPr>
          <w:spacing w:val="52"/>
          <w:sz w:val="24"/>
          <w:szCs w:val="24"/>
        </w:rPr>
        <w:t xml:space="preserve"> </w:t>
      </w:r>
      <w:proofErr w:type="gramStart"/>
      <w:r>
        <w:rPr>
          <w:spacing w:val="1"/>
          <w:sz w:val="24"/>
          <w:szCs w:val="24"/>
        </w:rPr>
        <w:t>m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 xml:space="preserve">ns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proofErr w:type="gramEnd"/>
      <w:r>
        <w:rPr>
          <w:spacing w:val="5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 b</w:t>
      </w:r>
      <w:r>
        <w:rPr>
          <w:spacing w:val="4"/>
          <w:sz w:val="24"/>
          <w:szCs w:val="24"/>
        </w:rPr>
        <w:t>e</w:t>
      </w:r>
      <w:r>
        <w:rPr>
          <w:spacing w:val="-12"/>
          <w:sz w:val="24"/>
          <w:szCs w:val="24"/>
        </w:rPr>
        <w:t>y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 xml:space="preserve">nd </w:t>
      </w:r>
      <w:r>
        <w:rPr>
          <w:spacing w:val="4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ontrol </w:t>
      </w:r>
      <w:r>
        <w:rPr>
          <w:spacing w:val="47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4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 xml:space="preserve">not 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inv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 xml:space="preserve">lving 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ult or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e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li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fo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a</w:t>
      </w:r>
      <w:r>
        <w:rPr>
          <w:spacing w:val="3"/>
          <w:sz w:val="24"/>
          <w:szCs w:val="24"/>
        </w:rPr>
        <w:t>b</w:t>
      </w:r>
      <w:r>
        <w:rPr>
          <w:spacing w:val="1"/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. </w:t>
      </w:r>
      <w:r>
        <w:rPr>
          <w:spacing w:val="2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h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 xml:space="preserve">s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  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lud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,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but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re </w:t>
      </w:r>
      <w:r>
        <w:rPr>
          <w:spacing w:val="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ot 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to,  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 xml:space="preserve">ts  of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 xml:space="preserve"> 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 in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its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sov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n 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5"/>
          <w:sz w:val="24"/>
          <w:szCs w:val="24"/>
        </w:rPr>
        <w:t>t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 xml:space="preserve">,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1"/>
          <w:sz w:val="24"/>
          <w:szCs w:val="24"/>
        </w:rPr>
        <w:t>a</w:t>
      </w:r>
      <w:r>
        <w:rPr>
          <w:spacing w:val="-3"/>
          <w:sz w:val="24"/>
          <w:szCs w:val="24"/>
        </w:rPr>
        <w:t>r</w:t>
      </w:r>
      <w:r>
        <w:rPr>
          <w:sz w:val="24"/>
          <w:szCs w:val="24"/>
        </w:rPr>
        <w:t xml:space="preserve">s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or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rev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>lu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 xml:space="preserve">ions, 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 xml:space="preserve">s,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 xml:space="preserve">loods,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pid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s,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qu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ra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tine</w:t>
      </w:r>
      <w:r>
        <w:rPr>
          <w:spacing w:val="-1"/>
          <w:sz w:val="24"/>
          <w:szCs w:val="24"/>
        </w:rPr>
        <w:t xml:space="preserve"> re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tions,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fre</w:t>
      </w:r>
      <w:r>
        <w:rPr>
          <w:spacing w:val="1"/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ht 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</w:t>
      </w:r>
      <w:r>
        <w:rPr>
          <w:spacing w:val="2"/>
          <w:sz w:val="24"/>
          <w:szCs w:val="24"/>
        </w:rPr>
        <w:t>e</w:t>
      </w:r>
      <w:r>
        <w:rPr>
          <w:sz w:val="24"/>
          <w:szCs w:val="24"/>
        </w:rPr>
        <w:t>s.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03" w:right="149" w:hanging="541"/>
        <w:jc w:val="both"/>
        <w:rPr>
          <w:sz w:val="24"/>
          <w:szCs w:val="24"/>
        </w:rPr>
      </w:pPr>
      <w:r>
        <w:rPr>
          <w:sz w:val="24"/>
          <w:szCs w:val="24"/>
        </w:rPr>
        <w:t>25.3</w:t>
      </w:r>
      <w:r>
        <w:rPr>
          <w:spacing w:val="24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f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j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re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si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ion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is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s, the</w:t>
      </w:r>
      <w:r>
        <w:rPr>
          <w:spacing w:val="1"/>
          <w:sz w:val="24"/>
          <w:szCs w:val="24"/>
        </w:rPr>
        <w:t xml:space="preserve"> 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pt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 noti</w:t>
      </w:r>
      <w:r>
        <w:rPr>
          <w:spacing w:val="4"/>
          <w:sz w:val="24"/>
          <w:szCs w:val="24"/>
        </w:rPr>
        <w:t>f</w:t>
      </w:r>
      <w:r>
        <w:rPr>
          <w:sz w:val="24"/>
          <w:szCs w:val="24"/>
        </w:rPr>
        <w:t>y the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en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 in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iting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on</w:t>
      </w:r>
      <w:r>
        <w:rPr>
          <w:spacing w:val="1"/>
          <w:sz w:val="24"/>
          <w:szCs w:val="24"/>
        </w:rPr>
        <w:t>d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ion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proofErr w:type="gramStart"/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u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e  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f</w:t>
      </w:r>
      <w:proofErr w:type="gramEnd"/>
      <w:r>
        <w:rPr>
          <w:sz w:val="24"/>
          <w:szCs w:val="24"/>
        </w:rPr>
        <w:t xml:space="preserve">.   </w:t>
      </w:r>
      <w:r>
        <w:rPr>
          <w:spacing w:val="30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Unl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ss 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wise</w:t>
      </w:r>
      <w:proofErr w:type="gramEnd"/>
      <w:r>
        <w:rPr>
          <w:sz w:val="24"/>
          <w:szCs w:val="24"/>
        </w:rPr>
        <w:t xml:space="preserve">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dir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3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 xml:space="preserve">y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,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inue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its obli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tions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0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34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3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f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3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a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on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b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 xml:space="preserve">l,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k</w:t>
      </w:r>
      <w:r>
        <w:rPr>
          <w:spacing w:val="3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s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3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rn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tive</w:t>
      </w:r>
      <w:r>
        <w:rPr>
          <w:spacing w:val="3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ns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 not 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F</w:t>
      </w:r>
      <w:r>
        <w:rPr>
          <w:spacing w:val="2"/>
          <w:sz w:val="24"/>
          <w:szCs w:val="24"/>
        </w:rPr>
        <w:t>o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 M</w:t>
      </w:r>
      <w:r>
        <w:rPr>
          <w:spacing w:val="-1"/>
          <w:sz w:val="24"/>
          <w:szCs w:val="24"/>
        </w:rPr>
        <w:t>a</w:t>
      </w:r>
      <w:r>
        <w:rPr>
          <w:spacing w:val="3"/>
          <w:sz w:val="24"/>
          <w:szCs w:val="24"/>
        </w:rPr>
        <w:t>j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nt.</w:t>
      </w:r>
    </w:p>
    <w:p w:rsidR="00C461E0" w:rsidRDefault="00C461E0">
      <w:pPr>
        <w:spacing w:before="9" w:line="240" w:lineRule="exact"/>
        <w:rPr>
          <w:sz w:val="24"/>
          <w:szCs w:val="24"/>
        </w:rPr>
        <w:sectPr w:rsidR="00C461E0">
          <w:pgSz w:w="12240" w:h="15840"/>
          <w:pgMar w:top="760" w:right="1200" w:bottom="280" w:left="1700" w:header="552" w:footer="0" w:gutter="0"/>
          <w:cols w:space="720"/>
        </w:sectPr>
      </w:pPr>
    </w:p>
    <w:p w:rsidR="00C461E0" w:rsidRDefault="00D65221">
      <w:pPr>
        <w:spacing w:before="38" w:line="260" w:lineRule="exact"/>
        <w:ind w:left="463" w:right="-41" w:hanging="360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26.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T</w:t>
      </w:r>
      <w:r>
        <w:rPr>
          <w:b/>
          <w:spacing w:val="-1"/>
          <w:sz w:val="24"/>
          <w:szCs w:val="24"/>
        </w:rPr>
        <w:t>erm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ation </w:t>
      </w:r>
      <w:r>
        <w:rPr>
          <w:b/>
          <w:spacing w:val="4"/>
          <w:sz w:val="24"/>
          <w:szCs w:val="24"/>
        </w:rPr>
        <w:t>f</w:t>
      </w:r>
      <w:r>
        <w:rPr>
          <w:b/>
          <w:sz w:val="24"/>
          <w:szCs w:val="24"/>
        </w:rPr>
        <w:t>or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s</w:t>
      </w:r>
      <w:r>
        <w:rPr>
          <w:b/>
          <w:spacing w:val="-2"/>
          <w:sz w:val="24"/>
          <w:szCs w:val="24"/>
        </w:rPr>
        <w:t>o</w:t>
      </w:r>
      <w:r>
        <w:rPr>
          <w:b/>
          <w:sz w:val="24"/>
          <w:szCs w:val="24"/>
        </w:rPr>
        <w:t>lv</w:t>
      </w:r>
      <w:r>
        <w:rPr>
          <w:b/>
          <w:spacing w:val="-1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pacing w:val="-3"/>
          <w:sz w:val="24"/>
          <w:szCs w:val="24"/>
        </w:rPr>
        <w:t>c</w:t>
      </w:r>
      <w:r>
        <w:rPr>
          <w:b/>
          <w:sz w:val="24"/>
          <w:szCs w:val="24"/>
        </w:rPr>
        <w:t>y</w:t>
      </w:r>
    </w:p>
    <w:p w:rsidR="00C461E0" w:rsidRDefault="00D65221">
      <w:pPr>
        <w:spacing w:before="29"/>
        <w:ind w:left="541" w:right="152" w:hanging="541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922" w:space="338"/>
            <w:col w:w="7080"/>
          </w:cols>
        </w:sectPr>
      </w:pPr>
      <w:r>
        <w:br w:type="column"/>
      </w:r>
      <w:r>
        <w:rPr>
          <w:sz w:val="24"/>
          <w:szCs w:val="24"/>
        </w:rPr>
        <w:lastRenderedPageBreak/>
        <w:t>26.1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 ti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m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pacing w:val="7"/>
          <w:sz w:val="24"/>
          <w:szCs w:val="24"/>
        </w:rPr>
        <w:t>b</w:t>
      </w:r>
      <w:r>
        <w:rPr>
          <w:sz w:val="24"/>
          <w:szCs w:val="24"/>
        </w:rPr>
        <w:t xml:space="preserve">y </w:t>
      </w:r>
      <w:proofErr w:type="gramStart"/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iving 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proofErr w:type="gramEnd"/>
      <w:r>
        <w:rPr>
          <w:sz w:val="24"/>
          <w:szCs w:val="24"/>
        </w:rPr>
        <w:t xml:space="preserve">  noti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  to</w:t>
      </w:r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59"/>
          <w:sz w:val="24"/>
          <w:szCs w:val="24"/>
        </w:rPr>
        <w:t xml:space="preserve"> </w:t>
      </w:r>
      <w:r>
        <w:rPr>
          <w:sz w:val="24"/>
          <w:szCs w:val="24"/>
        </w:rPr>
        <w:t>if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2"/>
          <w:sz w:val="24"/>
          <w:szCs w:val="24"/>
        </w:rPr>
        <w:t>u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59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 b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nkru</w:t>
      </w:r>
      <w:r>
        <w:rPr>
          <w:spacing w:val="-1"/>
          <w:sz w:val="24"/>
          <w:szCs w:val="24"/>
        </w:rPr>
        <w:t>p</w:t>
      </w:r>
      <w:r>
        <w:rPr>
          <w:sz w:val="24"/>
          <w:szCs w:val="24"/>
        </w:rPr>
        <w:t>t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wise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insolv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nt. </w:t>
      </w:r>
      <w:r>
        <w:rPr>
          <w:spacing w:val="55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3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nt,</w:t>
      </w:r>
      <w:r>
        <w:rPr>
          <w:spacing w:val="3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te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wi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l be without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ns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v</w:t>
      </w:r>
      <w:r>
        <w:rPr>
          <w:sz w:val="24"/>
          <w:szCs w:val="24"/>
        </w:rPr>
        <w:t>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 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ion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38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not  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judi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proofErr w:type="gramEnd"/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3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f</w:t>
      </w:r>
      <w:r>
        <w:rPr>
          <w:spacing w:val="1"/>
          <w:sz w:val="24"/>
          <w:szCs w:val="24"/>
        </w:rPr>
        <w:t>f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4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7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3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pacing w:val="3"/>
          <w:sz w:val="24"/>
          <w:szCs w:val="24"/>
        </w:rPr>
        <w:t>i</w:t>
      </w:r>
      <w:r>
        <w:rPr>
          <w:sz w:val="24"/>
          <w:szCs w:val="24"/>
        </w:rPr>
        <w:t>ght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tion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 xml:space="preserve">or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5"/>
          <w:sz w:val="24"/>
          <w:szCs w:val="24"/>
        </w:rPr>
        <w:t>d</w:t>
      </w:r>
      <w:r>
        <w:rPr>
          <w:sz w:val="24"/>
          <w:szCs w:val="24"/>
        </w:rPr>
        <w:t>y 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cc</w:t>
      </w:r>
      <w:r>
        <w:rPr>
          <w:sz w:val="24"/>
          <w:szCs w:val="24"/>
        </w:rPr>
        <w:t>ru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ft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.</w:t>
      </w:r>
    </w:p>
    <w:p w:rsidR="00C461E0" w:rsidRDefault="00C461E0">
      <w:pPr>
        <w:spacing w:before="9" w:line="240" w:lineRule="exact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space="720"/>
        </w:sectPr>
      </w:pPr>
    </w:p>
    <w:p w:rsidR="00C461E0" w:rsidRDefault="00D65221">
      <w:pPr>
        <w:spacing w:before="34"/>
        <w:ind w:left="463" w:right="-41" w:hanging="360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27.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T</w:t>
      </w:r>
      <w:r>
        <w:rPr>
          <w:b/>
          <w:spacing w:val="-1"/>
          <w:sz w:val="24"/>
          <w:szCs w:val="24"/>
        </w:rPr>
        <w:t>erm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ation </w:t>
      </w:r>
      <w:r>
        <w:rPr>
          <w:b/>
          <w:spacing w:val="4"/>
          <w:sz w:val="24"/>
          <w:szCs w:val="24"/>
        </w:rPr>
        <w:t>f</w:t>
      </w:r>
      <w:r>
        <w:rPr>
          <w:b/>
          <w:sz w:val="24"/>
          <w:szCs w:val="24"/>
        </w:rPr>
        <w:t>or Co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v</w:t>
      </w:r>
      <w:r>
        <w:rPr>
          <w:b/>
          <w:spacing w:val="-1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pacing w:val="-1"/>
          <w:sz w:val="24"/>
          <w:szCs w:val="24"/>
        </w:rPr>
        <w:t>c</w:t>
      </w:r>
      <w:r>
        <w:rPr>
          <w:b/>
          <w:sz w:val="24"/>
          <w:szCs w:val="24"/>
        </w:rPr>
        <w:t>e</w:t>
      </w:r>
    </w:p>
    <w:p w:rsidR="00C461E0" w:rsidRDefault="00D65221">
      <w:pPr>
        <w:spacing w:before="29"/>
        <w:ind w:left="541" w:right="153" w:hanging="541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27.1</w:t>
      </w:r>
      <w:r>
        <w:rPr>
          <w:spacing w:val="5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5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proofErr w:type="gramStart"/>
      <w:r>
        <w:rPr>
          <w:sz w:val="24"/>
          <w:szCs w:val="24"/>
        </w:rPr>
        <w:t xml:space="preserve">, </w:t>
      </w:r>
      <w:r>
        <w:rPr>
          <w:spacing w:val="2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proofErr w:type="gramEnd"/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noti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5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o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r,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Co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-3"/>
          <w:sz w:val="24"/>
          <w:szCs w:val="24"/>
        </w:rPr>
        <w:t>r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t,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wh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le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t,</w:t>
      </w:r>
      <w:r>
        <w:rPr>
          <w:spacing w:val="2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2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for its</w:t>
      </w:r>
      <w:r>
        <w:rPr>
          <w:spacing w:val="4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.  </w:t>
      </w:r>
      <w:r>
        <w:rPr>
          <w:spacing w:val="46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The  noti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proofErr w:type="gramEnd"/>
      <w:r>
        <w:rPr>
          <w:sz w:val="24"/>
          <w:szCs w:val="24"/>
        </w:rPr>
        <w:t xml:space="preserve">  of  t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min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 xml:space="preserve">on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shall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4"/>
          <w:sz w:val="24"/>
          <w:szCs w:val="24"/>
        </w:rPr>
        <w:t>f</w:t>
      </w:r>
      <w:r>
        <w:rPr>
          <w:sz w:val="24"/>
          <w:szCs w:val="24"/>
        </w:rPr>
        <w:t>y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 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ion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1"/>
          <w:sz w:val="24"/>
          <w:szCs w:val="24"/>
        </w:rPr>
        <w:t xml:space="preserve"> a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pacing w:val="4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</w:t>
      </w:r>
      <w:r>
        <w:rPr>
          <w:spacing w:val="2"/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t to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of the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is 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upon 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 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ec</w:t>
      </w:r>
      <w:r>
        <w:rPr>
          <w:spacing w:val="2"/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f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1" w:right="151" w:hanging="541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770" w:space="493"/>
            <w:col w:w="7077"/>
          </w:cols>
        </w:sectPr>
      </w:pPr>
      <w:r>
        <w:rPr>
          <w:sz w:val="24"/>
          <w:szCs w:val="24"/>
        </w:rPr>
        <w:t>27.2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Goods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 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 xml:space="preserve">re 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te 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re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d</w:t>
      </w:r>
      <w:r>
        <w:rPr>
          <w:sz w:val="24"/>
          <w:szCs w:val="24"/>
        </w:rPr>
        <w:t xml:space="preserve">y  for 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hip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within thi</w:t>
      </w:r>
      <w:r>
        <w:rPr>
          <w:spacing w:val="-1"/>
          <w:sz w:val="24"/>
          <w:szCs w:val="24"/>
        </w:rPr>
        <w:t>r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 xml:space="preserve">y 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 xml:space="preserve">(30)   </w:t>
      </w:r>
      <w:r>
        <w:rPr>
          <w:spacing w:val="2"/>
          <w:sz w:val="24"/>
          <w:szCs w:val="24"/>
        </w:rPr>
        <w:t>d</w:t>
      </w:r>
      <w:r>
        <w:rPr>
          <w:spacing w:val="4"/>
          <w:sz w:val="24"/>
          <w:szCs w:val="24"/>
        </w:rPr>
        <w:t>a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 xml:space="preserve">s  </w:t>
      </w:r>
      <w:r>
        <w:rPr>
          <w:spacing w:val="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f</w:t>
      </w:r>
      <w:r>
        <w:rPr>
          <w:spacing w:val="1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 xml:space="preserve">s </w:t>
      </w:r>
      <w:r>
        <w:rPr>
          <w:spacing w:val="4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ece</w:t>
      </w:r>
      <w:r>
        <w:rPr>
          <w:sz w:val="24"/>
          <w:szCs w:val="24"/>
        </w:rPr>
        <w:t xml:space="preserve">ipt 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noti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46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 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ion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5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acce</w:t>
      </w:r>
      <w:r>
        <w:rPr>
          <w:sz w:val="24"/>
          <w:szCs w:val="24"/>
        </w:rPr>
        <w:t>pt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4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4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</w:p>
    <w:p w:rsidR="00C461E0" w:rsidRDefault="00C461E0">
      <w:pPr>
        <w:spacing w:before="7" w:line="160" w:lineRule="exact"/>
        <w:rPr>
          <w:sz w:val="17"/>
          <w:szCs w:val="17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9"/>
        <w:ind w:left="2803"/>
        <w:rPr>
          <w:sz w:val="24"/>
          <w:szCs w:val="24"/>
        </w:rPr>
      </w:pPr>
      <w:proofErr w:type="gramStart"/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s</w:t>
      </w:r>
      <w:proofErr w:type="gramEnd"/>
      <w:r>
        <w:rPr>
          <w:sz w:val="24"/>
          <w:szCs w:val="24"/>
        </w:rPr>
        <w:t xml:space="preserve"> </w:t>
      </w:r>
      <w:r>
        <w:rPr>
          <w:spacing w:val="2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s.    </w:t>
      </w:r>
      <w:r>
        <w:rPr>
          <w:spacing w:val="29"/>
          <w:sz w:val="24"/>
          <w:szCs w:val="24"/>
        </w:rPr>
        <w:t xml:space="preserve"> </w:t>
      </w:r>
      <w:proofErr w:type="gramStart"/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 xml:space="preserve">or 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proofErr w:type="gramEnd"/>
      <w:r>
        <w:rPr>
          <w:sz w:val="24"/>
          <w:szCs w:val="24"/>
        </w:rPr>
        <w:t xml:space="preserve"> </w:t>
      </w:r>
      <w:r>
        <w:rPr>
          <w:spacing w:val="2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ing 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 xml:space="preserve">Goods, 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</w:p>
    <w:p w:rsidR="00C461E0" w:rsidRDefault="00D65221">
      <w:pPr>
        <w:ind w:left="2803"/>
        <w:rPr>
          <w:sz w:val="24"/>
          <w:szCs w:val="24"/>
        </w:rPr>
      </w:pP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-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t:</w:t>
      </w:r>
    </w:p>
    <w:p w:rsidR="00C461E0" w:rsidRDefault="00D65221">
      <w:pPr>
        <w:ind w:left="3343" w:right="156" w:hanging="540"/>
        <w:jc w:val="both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)   </w:t>
      </w:r>
      <w:r>
        <w:rPr>
          <w:spacing w:val="33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to</w:t>
      </w:r>
      <w:proofErr w:type="gramEnd"/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7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-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rt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on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4"/>
          <w:sz w:val="24"/>
          <w:szCs w:val="24"/>
        </w:rPr>
        <w:t>m</w:t>
      </w:r>
      <w:r>
        <w:rPr>
          <w:sz w:val="24"/>
          <w:szCs w:val="24"/>
        </w:rPr>
        <w:t>pl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 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s;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nd/or</w:t>
      </w:r>
    </w:p>
    <w:p w:rsidR="00C461E0" w:rsidRDefault="00D65221">
      <w:pPr>
        <w:tabs>
          <w:tab w:val="left" w:pos="3340"/>
        </w:tabs>
        <w:ind w:left="3343" w:right="156" w:hanging="540"/>
        <w:jc w:val="both"/>
        <w:rPr>
          <w:sz w:val="24"/>
          <w:szCs w:val="24"/>
        </w:rPr>
      </w:pPr>
      <w:r>
        <w:rPr>
          <w:sz w:val="24"/>
          <w:szCs w:val="24"/>
        </w:rPr>
        <w:t>(b)</w:t>
      </w:r>
      <w:r>
        <w:rPr>
          <w:sz w:val="24"/>
          <w:szCs w:val="24"/>
        </w:rPr>
        <w:tab/>
      </w:r>
      <w:proofErr w:type="gramStart"/>
      <w:r>
        <w:rPr>
          <w:sz w:val="24"/>
          <w:szCs w:val="24"/>
        </w:rPr>
        <w:t>to</w:t>
      </w:r>
      <w:proofErr w:type="gramEnd"/>
      <w:r>
        <w:rPr>
          <w:spacing w:val="3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l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2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re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ou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5"/>
          <w:sz w:val="24"/>
          <w:szCs w:val="24"/>
        </w:rPr>
        <w:t>l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Goods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rvi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for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p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rts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vious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pro</w:t>
      </w:r>
      <w:r>
        <w:rPr>
          <w:spacing w:val="-2"/>
          <w:sz w:val="24"/>
          <w:szCs w:val="24"/>
        </w:rPr>
        <w:t>c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r.</w:t>
      </w:r>
    </w:p>
    <w:p w:rsidR="00C461E0" w:rsidRDefault="00C461E0">
      <w:pPr>
        <w:spacing w:before="9" w:line="240" w:lineRule="exact"/>
        <w:rPr>
          <w:sz w:val="24"/>
          <w:szCs w:val="24"/>
        </w:rPr>
        <w:sectPr w:rsidR="00C461E0">
          <w:pgSz w:w="12240" w:h="15840"/>
          <w:pgMar w:top="760" w:right="1200" w:bottom="280" w:left="1700" w:header="552" w:footer="0" w:gutter="0"/>
          <w:cols w:space="720"/>
        </w:sectPr>
      </w:pPr>
    </w:p>
    <w:p w:rsidR="00C461E0" w:rsidRDefault="00D65221">
      <w:pPr>
        <w:spacing w:before="34"/>
        <w:ind w:left="65" w:right="-41"/>
        <w:jc w:val="center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28.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R</w:t>
      </w:r>
      <w:r>
        <w:rPr>
          <w:b/>
          <w:spacing w:val="-1"/>
          <w:sz w:val="24"/>
          <w:szCs w:val="24"/>
        </w:rPr>
        <w:t>e</w:t>
      </w:r>
      <w:r>
        <w:rPr>
          <w:b/>
          <w:sz w:val="24"/>
          <w:szCs w:val="24"/>
        </w:rPr>
        <w:t>sol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>ion</w:t>
      </w:r>
      <w:r>
        <w:rPr>
          <w:b/>
          <w:spacing w:val="1"/>
          <w:sz w:val="24"/>
          <w:szCs w:val="24"/>
        </w:rPr>
        <w:t xml:space="preserve"> </w:t>
      </w:r>
      <w:r>
        <w:rPr>
          <w:b/>
          <w:sz w:val="24"/>
          <w:szCs w:val="24"/>
        </w:rPr>
        <w:t>of</w:t>
      </w:r>
    </w:p>
    <w:p w:rsidR="00C461E0" w:rsidRDefault="00D65221">
      <w:pPr>
        <w:spacing w:line="260" w:lineRule="exact"/>
        <w:ind w:left="422" w:right="431"/>
        <w:jc w:val="center"/>
        <w:rPr>
          <w:sz w:val="24"/>
          <w:szCs w:val="24"/>
        </w:rPr>
      </w:pPr>
      <w:r>
        <w:rPr>
          <w:b/>
          <w:sz w:val="24"/>
          <w:szCs w:val="24"/>
        </w:rPr>
        <w:t>Dis</w:t>
      </w:r>
      <w:r>
        <w:rPr>
          <w:b/>
          <w:spacing w:val="1"/>
          <w:sz w:val="24"/>
          <w:szCs w:val="24"/>
        </w:rPr>
        <w:t>pu</w:t>
      </w:r>
      <w:r>
        <w:rPr>
          <w:b/>
          <w:sz w:val="24"/>
          <w:szCs w:val="24"/>
        </w:rPr>
        <w:t>t</w:t>
      </w:r>
      <w:r>
        <w:rPr>
          <w:b/>
          <w:spacing w:val="-2"/>
          <w:sz w:val="24"/>
          <w:szCs w:val="24"/>
        </w:rPr>
        <w:t>e</w:t>
      </w:r>
      <w:r>
        <w:rPr>
          <w:b/>
          <w:sz w:val="24"/>
          <w:szCs w:val="24"/>
        </w:rPr>
        <w:t>s</w:t>
      </w:r>
    </w:p>
    <w:p w:rsidR="00C461E0" w:rsidRDefault="00D65221">
      <w:pPr>
        <w:spacing w:before="29"/>
        <w:ind w:left="541" w:right="151" w:hanging="541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28.1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ke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>fo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t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proofErr w:type="gramStart"/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 xml:space="preserve">solve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mi</w:t>
      </w:r>
      <w:r>
        <w:rPr>
          <w:spacing w:val="-1"/>
          <w:sz w:val="24"/>
          <w:szCs w:val="24"/>
        </w:rPr>
        <w:t>ca</w:t>
      </w:r>
      <w:r>
        <w:rPr>
          <w:spacing w:val="2"/>
          <w:sz w:val="24"/>
          <w:szCs w:val="24"/>
        </w:rPr>
        <w:t>b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proofErr w:type="gramEnd"/>
      <w:r>
        <w:rPr>
          <w:sz w:val="24"/>
          <w:szCs w:val="24"/>
        </w:rPr>
        <w:t xml:space="preserve"> </w:t>
      </w:r>
      <w:r>
        <w:rPr>
          <w:spacing w:val="8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 xml:space="preserve">y 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dir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tion </w:t>
      </w:r>
      <w:r>
        <w:rPr>
          <w:spacing w:val="1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y dis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r</w:t>
      </w:r>
      <w:r>
        <w:rPr>
          <w:spacing w:val="2"/>
          <w:sz w:val="24"/>
          <w:szCs w:val="24"/>
        </w:rPr>
        <w:t>e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dispu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 xml:space="preserve">e 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ising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tw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m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or in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onn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tion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Co</w:t>
      </w:r>
      <w:r>
        <w:rPr>
          <w:spacing w:val="1"/>
          <w:sz w:val="24"/>
          <w:szCs w:val="24"/>
        </w:rPr>
        <w:t>n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</w:t>
      </w: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ind w:left="541" w:right="146" w:hanging="541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810" w:space="453"/>
            <w:col w:w="7077"/>
          </w:cols>
        </w:sectPr>
      </w:pPr>
      <w:r>
        <w:rPr>
          <w:sz w:val="24"/>
          <w:szCs w:val="24"/>
        </w:rPr>
        <w:t>28.2</w:t>
      </w:r>
      <w:r>
        <w:rPr>
          <w:spacing w:val="17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 xml:space="preserve">f, 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thi</w:t>
      </w:r>
      <w:r>
        <w:rPr>
          <w:spacing w:val="-1"/>
          <w:sz w:val="24"/>
          <w:szCs w:val="24"/>
        </w:rPr>
        <w:t>r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y  (</w:t>
      </w:r>
      <w:r>
        <w:rPr>
          <w:spacing w:val="1"/>
          <w:sz w:val="24"/>
          <w:szCs w:val="24"/>
        </w:rPr>
        <w:t>3</w:t>
      </w:r>
      <w:r>
        <w:rPr>
          <w:sz w:val="24"/>
          <w:szCs w:val="24"/>
        </w:rPr>
        <w:t xml:space="preserve">0)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>a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 xml:space="preserve">s </w:t>
      </w:r>
      <w:r>
        <w:rPr>
          <w:spacing w:val="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 xml:space="preserve">rom 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mm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t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 in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e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oti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 xml:space="preserve">ions, </w:t>
      </w:r>
      <w:r>
        <w:rPr>
          <w:spacing w:val="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 xml:space="preserve">he 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g 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u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olve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b</w:t>
      </w:r>
      <w:r>
        <w:rPr>
          <w:spacing w:val="5"/>
          <w:sz w:val="24"/>
          <w:szCs w:val="24"/>
        </w:rPr>
        <w:t>l</w:t>
      </w:r>
      <w:r>
        <w:rPr>
          <w:sz w:val="24"/>
          <w:szCs w:val="24"/>
        </w:rPr>
        <w:t>y a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disput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p</w:t>
      </w:r>
      <w:r>
        <w:rPr>
          <w:spacing w:val="-1"/>
          <w:sz w:val="24"/>
          <w:szCs w:val="24"/>
        </w:rPr>
        <w:t>ar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 xml:space="preserve">y 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 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qui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dispute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1"/>
          <w:sz w:val="24"/>
          <w:szCs w:val="24"/>
        </w:rPr>
        <w:t>f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resolution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 fo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ni</w:t>
      </w:r>
      <w:r>
        <w:rPr>
          <w:spacing w:val="3"/>
          <w:sz w:val="24"/>
          <w:szCs w:val="24"/>
        </w:rPr>
        <w:t>s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1"/>
          <w:sz w:val="24"/>
          <w:szCs w:val="24"/>
        </w:rPr>
        <w:t>e</w:t>
      </w:r>
      <w:r>
        <w:rPr>
          <w:spacing w:val="2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-1"/>
          <w:sz w:val="24"/>
          <w:szCs w:val="24"/>
        </w:rPr>
        <w:t>S</w:t>
      </w:r>
      <w:r>
        <w:rPr>
          <w:sz w:val="24"/>
          <w:szCs w:val="24"/>
        </w:rPr>
        <w:t xml:space="preserve">CC. 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se</w:t>
      </w:r>
      <w:r>
        <w:rPr>
          <w:spacing w:val="21"/>
          <w:sz w:val="24"/>
          <w:szCs w:val="24"/>
        </w:rPr>
        <w:t xml:space="preserve"> </w:t>
      </w:r>
      <w:r>
        <w:rPr>
          <w:spacing w:val="-4"/>
          <w:sz w:val="24"/>
          <w:szCs w:val="24"/>
        </w:rPr>
        <w:t>m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is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 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lud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but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to,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ili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ion</w:t>
      </w:r>
      <w:r>
        <w:rPr>
          <w:spacing w:val="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d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 a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third p</w:t>
      </w:r>
      <w:r>
        <w:rPr>
          <w:spacing w:val="-1"/>
          <w:sz w:val="24"/>
          <w:szCs w:val="24"/>
        </w:rPr>
        <w:t>ar</w:t>
      </w:r>
      <w:r>
        <w:rPr>
          <w:spacing w:val="5"/>
          <w:sz w:val="24"/>
          <w:szCs w:val="24"/>
        </w:rPr>
        <w:t>t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judi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ree</w:t>
      </w:r>
      <w:r>
        <w:rPr>
          <w:sz w:val="24"/>
          <w:szCs w:val="24"/>
        </w:rPr>
        <w:t xml:space="preserve">d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5"/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nd/or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rb</w:t>
      </w:r>
      <w:r>
        <w:rPr>
          <w:sz w:val="24"/>
          <w:szCs w:val="24"/>
        </w:rPr>
        <w:t>it</w:t>
      </w:r>
      <w:r>
        <w:rPr>
          <w:spacing w:val="-1"/>
          <w:sz w:val="24"/>
          <w:szCs w:val="24"/>
        </w:rPr>
        <w:t>ra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ion.</w:t>
      </w:r>
    </w:p>
    <w:p w:rsidR="00C461E0" w:rsidRDefault="00C461E0">
      <w:pPr>
        <w:spacing w:before="9" w:line="240" w:lineRule="exact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space="720"/>
        </w:sectPr>
      </w:pPr>
    </w:p>
    <w:p w:rsidR="00C461E0" w:rsidRDefault="00D65221">
      <w:pPr>
        <w:spacing w:before="34"/>
        <w:ind w:left="103" w:right="-61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29.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pacing w:val="-2"/>
          <w:sz w:val="24"/>
          <w:szCs w:val="24"/>
        </w:rPr>
        <w:t>G</w:t>
      </w:r>
      <w:r>
        <w:rPr>
          <w:b/>
          <w:sz w:val="24"/>
          <w:szCs w:val="24"/>
        </w:rPr>
        <w:t>ov</w:t>
      </w:r>
      <w:r>
        <w:rPr>
          <w:b/>
          <w:spacing w:val="-1"/>
          <w:sz w:val="24"/>
          <w:szCs w:val="24"/>
        </w:rPr>
        <w:t>er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ng</w:t>
      </w:r>
    </w:p>
    <w:p w:rsidR="00C461E0" w:rsidRDefault="00D65221">
      <w:pPr>
        <w:spacing w:line="260" w:lineRule="exact"/>
        <w:ind w:left="463"/>
        <w:rPr>
          <w:sz w:val="24"/>
          <w:szCs w:val="24"/>
        </w:rPr>
      </w:pPr>
      <w:r>
        <w:rPr>
          <w:b/>
          <w:sz w:val="24"/>
          <w:szCs w:val="24"/>
        </w:rPr>
        <w:t>La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g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age</w:t>
      </w:r>
    </w:p>
    <w:p w:rsidR="00C461E0" w:rsidRDefault="00D65221">
      <w:pPr>
        <w:spacing w:before="29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29.1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u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e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ci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CC.</w:t>
      </w:r>
    </w:p>
    <w:p w:rsidR="00C461E0" w:rsidRDefault="00D65221">
      <w:pPr>
        <w:spacing w:before="1" w:line="260" w:lineRule="exact"/>
        <w:ind w:left="541" w:right="149"/>
        <w:jc w:val="both"/>
        <w:rPr>
          <w:sz w:val="24"/>
          <w:szCs w:val="24"/>
        </w:rPr>
      </w:pP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ubj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30,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sion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 Co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u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ov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rn its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et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tion.   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 xml:space="preserve">All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spond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4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ining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</w:p>
    <w:p w:rsidR="00C461E0" w:rsidRDefault="00D65221">
      <w:pPr>
        <w:spacing w:line="260" w:lineRule="exact"/>
        <w:ind w:left="541" w:right="148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547" w:space="716"/>
            <w:col w:w="7077"/>
          </w:cols>
        </w:sectPr>
      </w:pPr>
      <w:proofErr w:type="gramStart"/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proofErr w:type="gramEnd"/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pacing w:val="7"/>
          <w:sz w:val="24"/>
          <w:szCs w:val="24"/>
        </w:rPr>
        <w:t>b</w:t>
      </w:r>
      <w:r>
        <w:rPr>
          <w:sz w:val="24"/>
          <w:szCs w:val="24"/>
        </w:rPr>
        <w:t>y the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t</w:t>
      </w:r>
      <w:r>
        <w:rPr>
          <w:spacing w:val="1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e 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u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.</w:t>
      </w:r>
    </w:p>
    <w:p w:rsidR="00C461E0" w:rsidRDefault="00C461E0">
      <w:pPr>
        <w:spacing w:before="6" w:line="240" w:lineRule="exact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space="720"/>
        </w:sectPr>
      </w:pPr>
    </w:p>
    <w:p w:rsidR="00C461E0" w:rsidRDefault="00D65221">
      <w:pPr>
        <w:spacing w:before="34"/>
        <w:ind w:left="103" w:right="-61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30.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pp</w:t>
      </w:r>
      <w:r>
        <w:rPr>
          <w:b/>
          <w:spacing w:val="-2"/>
          <w:sz w:val="24"/>
          <w:szCs w:val="24"/>
        </w:rPr>
        <w:t>l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c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b</w:t>
      </w:r>
      <w:r>
        <w:rPr>
          <w:b/>
          <w:sz w:val="24"/>
          <w:szCs w:val="24"/>
        </w:rPr>
        <w:t>le</w:t>
      </w:r>
    </w:p>
    <w:p w:rsidR="00C461E0" w:rsidRDefault="00D65221">
      <w:pPr>
        <w:spacing w:line="260" w:lineRule="exact"/>
        <w:ind w:left="463"/>
        <w:rPr>
          <w:sz w:val="24"/>
          <w:szCs w:val="24"/>
        </w:rPr>
      </w:pPr>
      <w:r>
        <w:rPr>
          <w:b/>
          <w:position w:val="-1"/>
          <w:sz w:val="24"/>
          <w:szCs w:val="24"/>
        </w:rPr>
        <w:t>Law</w:t>
      </w:r>
    </w:p>
    <w:p w:rsidR="00C461E0" w:rsidRDefault="00D65221">
      <w:pPr>
        <w:spacing w:before="34" w:line="260" w:lineRule="exact"/>
        <w:ind w:left="541" w:right="151" w:hanging="541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559" w:space="704"/>
            <w:col w:w="7077"/>
          </w:cols>
        </w:sectPr>
      </w:pPr>
      <w:r>
        <w:br w:type="column"/>
      </w:r>
      <w:r>
        <w:rPr>
          <w:sz w:val="24"/>
          <w:szCs w:val="24"/>
        </w:rPr>
        <w:lastRenderedPageBreak/>
        <w:t>30.1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int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rdan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3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Fe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l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41"/>
          <w:sz w:val="24"/>
          <w:szCs w:val="24"/>
        </w:rPr>
        <w:t xml:space="preserve"> </w:t>
      </w:r>
      <w:proofErr w:type="spellStart"/>
      <w:r>
        <w:rPr>
          <w:spacing w:val="-1"/>
          <w:sz w:val="24"/>
          <w:szCs w:val="24"/>
        </w:rPr>
        <w:t>S</w:t>
      </w:r>
      <w:r>
        <w:rPr>
          <w:sz w:val="24"/>
          <w:szCs w:val="24"/>
        </w:rPr>
        <w:t>in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h</w:t>
      </w:r>
      <w:proofErr w:type="spellEnd"/>
      <w:r>
        <w:rPr>
          <w:spacing w:val="4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</w:t>
      </w:r>
      <w:r>
        <w:rPr>
          <w:spacing w:val="-3"/>
          <w:sz w:val="24"/>
          <w:szCs w:val="24"/>
        </w:rPr>
        <w:t>o</w:t>
      </w:r>
      <w:r>
        <w:rPr>
          <w:spacing w:val="-2"/>
          <w:sz w:val="24"/>
          <w:szCs w:val="24"/>
        </w:rPr>
        <w:t>v</w:t>
      </w:r>
      <w:r>
        <w:rPr>
          <w:sz w:val="24"/>
          <w:szCs w:val="24"/>
        </w:rPr>
        <w:t>in</w:t>
      </w:r>
      <w:r>
        <w:rPr>
          <w:spacing w:val="-3"/>
          <w:sz w:val="24"/>
          <w:szCs w:val="24"/>
        </w:rPr>
        <w:t>c</w:t>
      </w:r>
      <w:r>
        <w:rPr>
          <w:sz w:val="24"/>
          <w:szCs w:val="24"/>
        </w:rPr>
        <w:t>ial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w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,</w:t>
      </w:r>
      <w:r>
        <w:rPr>
          <w:spacing w:val="43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unl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ss </w:t>
      </w:r>
      <w:r>
        <w:rPr>
          <w:spacing w:val="3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wise</w:t>
      </w:r>
      <w:proofErr w:type="gramEnd"/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ci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4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CC.</w:t>
      </w:r>
    </w:p>
    <w:p w:rsidR="00C461E0" w:rsidRDefault="00C461E0">
      <w:pPr>
        <w:spacing w:before="8" w:line="180" w:lineRule="exact"/>
        <w:rPr>
          <w:sz w:val="19"/>
          <w:szCs w:val="19"/>
        </w:rPr>
      </w:pPr>
    </w:p>
    <w:p w:rsidR="00C461E0" w:rsidRDefault="00C461E0">
      <w:pPr>
        <w:spacing w:line="200" w:lineRule="exact"/>
      </w:pPr>
    </w:p>
    <w:p w:rsidR="00C461E0" w:rsidRDefault="00D65221">
      <w:pPr>
        <w:spacing w:before="29"/>
        <w:ind w:left="2803" w:right="151" w:hanging="2701"/>
        <w:jc w:val="both"/>
        <w:rPr>
          <w:sz w:val="24"/>
          <w:szCs w:val="24"/>
        </w:rPr>
      </w:pPr>
      <w:r>
        <w:rPr>
          <w:b/>
          <w:sz w:val="24"/>
          <w:szCs w:val="24"/>
        </w:rPr>
        <w:t>31.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No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ce</w:t>
      </w:r>
      <w:r>
        <w:rPr>
          <w:b/>
          <w:sz w:val="24"/>
          <w:szCs w:val="24"/>
        </w:rPr>
        <w:t xml:space="preserve">s                </w:t>
      </w:r>
      <w:r>
        <w:rPr>
          <w:b/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 xml:space="preserve">31.1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y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noti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 </w:t>
      </w:r>
      <w:r>
        <w:rPr>
          <w:spacing w:val="10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 xml:space="preserve">y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one </w:t>
      </w:r>
      <w:r>
        <w:rPr>
          <w:spacing w:val="4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 xml:space="preserve">y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ot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nt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this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ar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2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</w:t>
      </w:r>
      <w:r>
        <w:rPr>
          <w:spacing w:val="-1"/>
          <w:sz w:val="24"/>
          <w:szCs w:val="24"/>
        </w:rPr>
        <w:t>i</w:t>
      </w:r>
      <w:r>
        <w:rPr>
          <w:sz w:val="24"/>
          <w:szCs w:val="24"/>
        </w:rPr>
        <w:t>ng or</w:t>
      </w:r>
      <w:r>
        <w:rPr>
          <w:spacing w:val="11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bl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 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si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ile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onfi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ng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r</w:t>
      </w:r>
      <w:r>
        <w:rPr>
          <w:spacing w:val="5"/>
          <w:sz w:val="24"/>
          <w:szCs w:val="24"/>
        </w:rPr>
        <w:t>t</w:t>
      </w:r>
      <w:r>
        <w:rPr>
          <w:spacing w:val="-12"/>
          <w:sz w:val="24"/>
          <w:szCs w:val="24"/>
        </w:rPr>
        <w:t>y</w:t>
      </w:r>
      <w:r>
        <w:rPr>
          <w:spacing w:val="2"/>
          <w:sz w:val="24"/>
          <w:szCs w:val="24"/>
        </w:rPr>
        <w:t>’</w:t>
      </w:r>
      <w:r>
        <w:rPr>
          <w:sz w:val="24"/>
          <w:szCs w:val="24"/>
        </w:rPr>
        <w:t xml:space="preserve">s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ddr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ss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S</w:t>
      </w:r>
      <w:r>
        <w:rPr>
          <w:sz w:val="24"/>
          <w:szCs w:val="24"/>
        </w:rPr>
        <w:t>C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263"/>
        <w:rPr>
          <w:sz w:val="24"/>
          <w:szCs w:val="24"/>
        </w:rPr>
      </w:pPr>
      <w:r>
        <w:rPr>
          <w:sz w:val="24"/>
          <w:szCs w:val="24"/>
        </w:rPr>
        <w:t>31.2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noti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4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f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ctive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wh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on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no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’s</w:t>
      </w:r>
    </w:p>
    <w:p w:rsidR="00C461E0" w:rsidRDefault="00D65221">
      <w:pPr>
        <w:spacing w:line="260" w:lineRule="exact"/>
        <w:ind w:left="2811"/>
        <w:rPr>
          <w:sz w:val="24"/>
          <w:szCs w:val="24"/>
        </w:rPr>
      </w:pPr>
      <w:proofErr w:type="gramStart"/>
      <w:r>
        <w:rPr>
          <w:spacing w:val="-1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f</w:t>
      </w:r>
      <w:r>
        <w:rPr>
          <w:spacing w:val="-1"/>
          <w:position w:val="-1"/>
          <w:sz w:val="24"/>
          <w:szCs w:val="24"/>
        </w:rPr>
        <w:t>f</w:t>
      </w:r>
      <w:r>
        <w:rPr>
          <w:spacing w:val="1"/>
          <w:position w:val="-1"/>
          <w:sz w:val="24"/>
          <w:szCs w:val="24"/>
        </w:rPr>
        <w:t>e</w:t>
      </w:r>
      <w:r>
        <w:rPr>
          <w:spacing w:val="-1"/>
          <w:position w:val="-1"/>
          <w:sz w:val="24"/>
          <w:szCs w:val="24"/>
        </w:rPr>
        <w:t>c</w:t>
      </w:r>
      <w:r>
        <w:rPr>
          <w:position w:val="-1"/>
          <w:sz w:val="24"/>
          <w:szCs w:val="24"/>
        </w:rPr>
        <w:t>tive</w:t>
      </w:r>
      <w:proofErr w:type="gramEnd"/>
      <w:r>
        <w:rPr>
          <w:spacing w:val="-1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d</w:t>
      </w:r>
      <w:r>
        <w:rPr>
          <w:spacing w:val="-1"/>
          <w:position w:val="-1"/>
          <w:sz w:val="24"/>
          <w:szCs w:val="24"/>
        </w:rPr>
        <w:t>a</w:t>
      </w:r>
      <w:r>
        <w:rPr>
          <w:position w:val="-1"/>
          <w:sz w:val="24"/>
          <w:szCs w:val="24"/>
        </w:rPr>
        <w:t>t</w:t>
      </w:r>
      <w:r>
        <w:rPr>
          <w:spacing w:val="-1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,</w:t>
      </w:r>
      <w:r>
        <w:rPr>
          <w:spacing w:val="2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whi</w:t>
      </w:r>
      <w:r>
        <w:rPr>
          <w:spacing w:val="-1"/>
          <w:position w:val="-1"/>
          <w:sz w:val="24"/>
          <w:szCs w:val="24"/>
        </w:rPr>
        <w:t>c</w:t>
      </w:r>
      <w:r>
        <w:rPr>
          <w:position w:val="-1"/>
          <w:sz w:val="24"/>
          <w:szCs w:val="24"/>
        </w:rPr>
        <w:t>h</w:t>
      </w:r>
      <w:r>
        <w:rPr>
          <w:spacing w:val="-1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v</w:t>
      </w:r>
      <w:r>
        <w:rPr>
          <w:spacing w:val="1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r</w:t>
      </w:r>
      <w:r>
        <w:rPr>
          <w:spacing w:val="5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is l</w:t>
      </w:r>
      <w:r>
        <w:rPr>
          <w:spacing w:val="-1"/>
          <w:position w:val="-1"/>
          <w:sz w:val="24"/>
          <w:szCs w:val="24"/>
        </w:rPr>
        <w:t>a</w:t>
      </w:r>
      <w:r>
        <w:rPr>
          <w:position w:val="-1"/>
          <w:sz w:val="24"/>
          <w:szCs w:val="24"/>
        </w:rPr>
        <w:t>t</w:t>
      </w:r>
      <w:r>
        <w:rPr>
          <w:spacing w:val="-1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r.</w:t>
      </w:r>
    </w:p>
    <w:p w:rsidR="00C461E0" w:rsidRDefault="00C461E0">
      <w:pPr>
        <w:spacing w:before="14" w:line="240" w:lineRule="exact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space="720"/>
        </w:sectPr>
      </w:pPr>
    </w:p>
    <w:p w:rsidR="00C461E0" w:rsidRDefault="00D65221">
      <w:pPr>
        <w:spacing w:before="34"/>
        <w:ind w:left="65" w:right="-41"/>
        <w:jc w:val="center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32.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T</w:t>
      </w:r>
      <w:r>
        <w:rPr>
          <w:b/>
          <w:sz w:val="24"/>
          <w:szCs w:val="24"/>
        </w:rPr>
        <w:t>a</w:t>
      </w:r>
      <w:r>
        <w:rPr>
          <w:b/>
          <w:spacing w:val="-2"/>
          <w:sz w:val="24"/>
          <w:szCs w:val="24"/>
        </w:rPr>
        <w:t>x</w:t>
      </w:r>
      <w:r>
        <w:rPr>
          <w:b/>
          <w:spacing w:val="-1"/>
          <w:sz w:val="24"/>
          <w:szCs w:val="24"/>
        </w:rPr>
        <w:t>e</w:t>
      </w:r>
      <w:r>
        <w:rPr>
          <w:b/>
          <w:sz w:val="24"/>
          <w:szCs w:val="24"/>
        </w:rPr>
        <w:t>s</w:t>
      </w:r>
      <w:r>
        <w:rPr>
          <w:b/>
          <w:spacing w:val="3"/>
          <w:sz w:val="24"/>
          <w:szCs w:val="24"/>
        </w:rPr>
        <w:t xml:space="preserve"> 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d</w:t>
      </w:r>
    </w:p>
    <w:p w:rsidR="00C461E0" w:rsidRDefault="00D65221">
      <w:pPr>
        <w:spacing w:line="260" w:lineRule="exact"/>
        <w:ind w:left="425" w:right="351"/>
        <w:jc w:val="center"/>
        <w:rPr>
          <w:sz w:val="24"/>
          <w:szCs w:val="24"/>
        </w:rPr>
      </w:pPr>
      <w:r>
        <w:rPr>
          <w:b/>
          <w:sz w:val="24"/>
          <w:szCs w:val="24"/>
        </w:rPr>
        <w:t>D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es</w:t>
      </w:r>
    </w:p>
    <w:p w:rsidR="00C461E0" w:rsidRDefault="00D65221">
      <w:pPr>
        <w:spacing w:before="30"/>
        <w:ind w:left="541" w:right="148" w:hanging="541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504" w:space="759"/>
            <w:col w:w="7077"/>
          </w:cols>
        </w:sectPr>
      </w:pPr>
      <w:r>
        <w:br w:type="column"/>
      </w:r>
      <w:r>
        <w:rPr>
          <w:sz w:val="24"/>
          <w:szCs w:val="24"/>
        </w:rPr>
        <w:lastRenderedPageBreak/>
        <w:t>32.1</w:t>
      </w:r>
      <w:r>
        <w:rPr>
          <w:spacing w:val="3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nti</w:t>
      </w:r>
      <w:r>
        <w:rPr>
          <w:spacing w:val="-1"/>
          <w:sz w:val="24"/>
          <w:szCs w:val="24"/>
        </w:rPr>
        <w:t>re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sponsible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l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3"/>
          <w:sz w:val="24"/>
          <w:szCs w:val="24"/>
        </w:rPr>
        <w:t>a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duti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nse f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s,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.,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until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Goods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.</w:t>
      </w:r>
    </w:p>
    <w:p w:rsidR="00C461E0" w:rsidRDefault="00C461E0">
      <w:pPr>
        <w:spacing w:before="8" w:line="160" w:lineRule="exact"/>
        <w:rPr>
          <w:sz w:val="16"/>
          <w:szCs w:val="16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4"/>
        <w:ind w:left="2116" w:right="2062" w:firstLine="1592"/>
        <w:rPr>
          <w:rFonts w:ascii="Calibri" w:eastAsia="Calibri" w:hAnsi="Calibri" w:cs="Calibri"/>
          <w:sz w:val="28"/>
          <w:szCs w:val="28"/>
        </w:rPr>
        <w:sectPr w:rsidR="00C461E0">
          <w:headerReference w:type="default" r:id="rId15"/>
          <w:pgSz w:w="12240" w:h="15840"/>
          <w:pgMar w:top="1480" w:right="1720" w:bottom="280" w:left="1720" w:header="0" w:footer="0" w:gutter="0"/>
          <w:cols w:space="720"/>
        </w:sectPr>
      </w:pPr>
      <w:proofErr w:type="gramStart"/>
      <w:r>
        <w:rPr>
          <w:rFonts w:ascii="Calibri" w:eastAsia="Calibri" w:hAnsi="Calibri" w:cs="Calibri"/>
          <w:b/>
          <w:sz w:val="28"/>
          <w:szCs w:val="28"/>
        </w:rPr>
        <w:t xml:space="preserve">PART </w:t>
      </w:r>
      <w:r>
        <w:rPr>
          <w:rFonts w:ascii="Calibri" w:eastAsia="Calibri" w:hAnsi="Calibri" w:cs="Calibri"/>
          <w:b/>
          <w:spacing w:val="60"/>
          <w:sz w:val="28"/>
          <w:szCs w:val="28"/>
        </w:rPr>
        <w:t xml:space="preserve"> </w:t>
      </w:r>
      <w:r>
        <w:rPr>
          <w:rFonts w:ascii="Calibri" w:eastAsia="Calibri" w:hAnsi="Calibri" w:cs="Calibri"/>
          <w:b/>
          <w:sz w:val="28"/>
          <w:szCs w:val="28"/>
        </w:rPr>
        <w:t>TWO</w:t>
      </w:r>
      <w:proofErr w:type="gramEnd"/>
      <w:r>
        <w:rPr>
          <w:rFonts w:ascii="Calibri" w:eastAsia="Calibri" w:hAnsi="Calibri" w:cs="Calibri"/>
          <w:b/>
          <w:sz w:val="28"/>
          <w:szCs w:val="28"/>
        </w:rPr>
        <w:t xml:space="preserve"> </w:t>
      </w:r>
      <w:r>
        <w:rPr>
          <w:rFonts w:ascii="Calibri" w:eastAsia="Calibri" w:hAnsi="Calibri" w:cs="Calibri"/>
          <w:b/>
          <w:spacing w:val="-1"/>
          <w:sz w:val="28"/>
          <w:szCs w:val="28"/>
        </w:rPr>
        <w:t>(</w:t>
      </w:r>
      <w:r>
        <w:rPr>
          <w:rFonts w:ascii="Calibri" w:eastAsia="Calibri" w:hAnsi="Calibri" w:cs="Calibri"/>
          <w:b/>
          <w:sz w:val="28"/>
          <w:szCs w:val="28"/>
        </w:rPr>
        <w:t>PROC</w:t>
      </w:r>
      <w:r>
        <w:rPr>
          <w:rFonts w:ascii="Calibri" w:eastAsia="Calibri" w:hAnsi="Calibri" w:cs="Calibri"/>
          <w:b/>
          <w:spacing w:val="-1"/>
          <w:sz w:val="28"/>
          <w:szCs w:val="28"/>
        </w:rPr>
        <w:t>U</w:t>
      </w:r>
      <w:r>
        <w:rPr>
          <w:rFonts w:ascii="Calibri" w:eastAsia="Calibri" w:hAnsi="Calibri" w:cs="Calibri"/>
          <w:b/>
          <w:sz w:val="28"/>
          <w:szCs w:val="28"/>
        </w:rPr>
        <w:t>REME</w:t>
      </w:r>
      <w:r>
        <w:rPr>
          <w:rFonts w:ascii="Calibri" w:eastAsia="Calibri" w:hAnsi="Calibri" w:cs="Calibri"/>
          <w:b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b/>
          <w:sz w:val="28"/>
          <w:szCs w:val="28"/>
        </w:rPr>
        <w:t>T</w:t>
      </w:r>
      <w:r>
        <w:rPr>
          <w:rFonts w:ascii="Calibri" w:eastAsia="Calibri" w:hAnsi="Calibri" w:cs="Calibri"/>
          <w:b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b/>
          <w:sz w:val="28"/>
          <w:szCs w:val="28"/>
        </w:rPr>
        <w:t>S</w:t>
      </w:r>
      <w:r>
        <w:rPr>
          <w:rFonts w:ascii="Calibri" w:eastAsia="Calibri" w:hAnsi="Calibri" w:cs="Calibri"/>
          <w:b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b/>
          <w:sz w:val="28"/>
          <w:szCs w:val="28"/>
        </w:rPr>
        <w:t>ECIFIC</w:t>
      </w:r>
      <w:r>
        <w:rPr>
          <w:rFonts w:ascii="Calibri" w:eastAsia="Calibri" w:hAnsi="Calibri" w:cs="Calibri"/>
          <w:b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b/>
          <w:sz w:val="28"/>
          <w:szCs w:val="28"/>
        </w:rPr>
        <w:t>PRO</w:t>
      </w:r>
      <w:r>
        <w:rPr>
          <w:rFonts w:ascii="Calibri" w:eastAsia="Calibri" w:hAnsi="Calibri" w:cs="Calibri"/>
          <w:b/>
          <w:spacing w:val="-1"/>
          <w:sz w:val="28"/>
          <w:szCs w:val="28"/>
        </w:rPr>
        <w:t>V</w:t>
      </w:r>
      <w:r>
        <w:rPr>
          <w:rFonts w:ascii="Calibri" w:eastAsia="Calibri" w:hAnsi="Calibri" w:cs="Calibri"/>
          <w:b/>
          <w:sz w:val="28"/>
          <w:szCs w:val="28"/>
        </w:rPr>
        <w:t>I</w:t>
      </w:r>
      <w:r>
        <w:rPr>
          <w:rFonts w:ascii="Calibri" w:eastAsia="Calibri" w:hAnsi="Calibri" w:cs="Calibri"/>
          <w:b/>
          <w:spacing w:val="-1"/>
          <w:sz w:val="28"/>
          <w:szCs w:val="28"/>
        </w:rPr>
        <w:t>S</w:t>
      </w:r>
      <w:r>
        <w:rPr>
          <w:rFonts w:ascii="Calibri" w:eastAsia="Calibri" w:hAnsi="Calibri" w:cs="Calibri"/>
          <w:b/>
          <w:sz w:val="28"/>
          <w:szCs w:val="28"/>
        </w:rPr>
        <w:t>IO</w:t>
      </w:r>
      <w:r>
        <w:rPr>
          <w:rFonts w:ascii="Calibri" w:eastAsia="Calibri" w:hAnsi="Calibri" w:cs="Calibri"/>
          <w:b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b/>
          <w:sz w:val="28"/>
          <w:szCs w:val="28"/>
        </w:rPr>
        <w:t>S)</w:t>
      </w:r>
    </w:p>
    <w:p w:rsidR="00C461E0" w:rsidRDefault="00C461E0">
      <w:pPr>
        <w:spacing w:before="10" w:line="160" w:lineRule="exact"/>
        <w:rPr>
          <w:sz w:val="16"/>
          <w:szCs w:val="16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 w:rsidP="009F1871">
      <w:pPr>
        <w:spacing w:before="29"/>
        <w:ind w:left="2408"/>
        <w:rPr>
          <w:sz w:val="24"/>
          <w:szCs w:val="24"/>
        </w:rPr>
      </w:pPr>
      <w:r>
        <w:rPr>
          <w:b/>
          <w:sz w:val="24"/>
          <w:szCs w:val="24"/>
          <w:u w:val="thick" w:color="000000"/>
        </w:rPr>
        <w:t>Eval</w:t>
      </w:r>
      <w:r>
        <w:rPr>
          <w:b/>
          <w:spacing w:val="1"/>
          <w:sz w:val="24"/>
          <w:szCs w:val="24"/>
          <w:u w:val="thick" w:color="000000"/>
        </w:rPr>
        <w:t>u</w:t>
      </w:r>
      <w:r>
        <w:rPr>
          <w:b/>
          <w:sz w:val="24"/>
          <w:szCs w:val="24"/>
          <w:u w:val="thick" w:color="000000"/>
        </w:rPr>
        <w:t>a</w:t>
      </w:r>
      <w:r>
        <w:rPr>
          <w:b/>
          <w:spacing w:val="-1"/>
          <w:sz w:val="24"/>
          <w:szCs w:val="24"/>
          <w:u w:val="thick" w:color="000000"/>
        </w:rPr>
        <w:t>t</w:t>
      </w:r>
      <w:r>
        <w:rPr>
          <w:b/>
          <w:sz w:val="24"/>
          <w:szCs w:val="24"/>
          <w:u w:val="thick" w:color="000000"/>
        </w:rPr>
        <w:t>ion</w:t>
      </w:r>
      <w:r>
        <w:rPr>
          <w:b/>
          <w:spacing w:val="1"/>
          <w:sz w:val="24"/>
          <w:szCs w:val="24"/>
          <w:u w:val="thick" w:color="000000"/>
        </w:rPr>
        <w:t xml:space="preserve"> </w:t>
      </w:r>
      <w:r>
        <w:rPr>
          <w:b/>
          <w:sz w:val="24"/>
          <w:szCs w:val="24"/>
          <w:u w:val="thick" w:color="000000"/>
        </w:rPr>
        <w:t>C</w:t>
      </w:r>
      <w:r>
        <w:rPr>
          <w:b/>
          <w:spacing w:val="-1"/>
          <w:sz w:val="24"/>
          <w:szCs w:val="24"/>
          <w:u w:val="thick" w:color="000000"/>
        </w:rPr>
        <w:t>r</w:t>
      </w:r>
      <w:r>
        <w:rPr>
          <w:b/>
          <w:sz w:val="24"/>
          <w:szCs w:val="24"/>
          <w:u w:val="thick" w:color="000000"/>
        </w:rPr>
        <w:t>it</w:t>
      </w:r>
      <w:r>
        <w:rPr>
          <w:b/>
          <w:spacing w:val="-1"/>
          <w:sz w:val="24"/>
          <w:szCs w:val="24"/>
          <w:u w:val="thick" w:color="000000"/>
        </w:rPr>
        <w:t>er</w:t>
      </w:r>
      <w:r>
        <w:rPr>
          <w:b/>
          <w:sz w:val="24"/>
          <w:szCs w:val="24"/>
          <w:u w:val="thick" w:color="000000"/>
        </w:rPr>
        <w:t xml:space="preserve">ia </w:t>
      </w:r>
      <w:proofErr w:type="gramStart"/>
      <w:r>
        <w:rPr>
          <w:b/>
          <w:spacing w:val="-2"/>
          <w:sz w:val="24"/>
          <w:szCs w:val="24"/>
          <w:u w:val="thick" w:color="000000"/>
        </w:rPr>
        <w:t>F</w:t>
      </w:r>
      <w:r>
        <w:rPr>
          <w:b/>
          <w:spacing w:val="2"/>
          <w:sz w:val="24"/>
          <w:szCs w:val="24"/>
          <w:u w:val="thick" w:color="000000"/>
        </w:rPr>
        <w:t>o</w:t>
      </w:r>
      <w:r>
        <w:rPr>
          <w:b/>
          <w:sz w:val="24"/>
          <w:szCs w:val="24"/>
          <w:u w:val="thick" w:color="000000"/>
        </w:rPr>
        <w:t>r</w:t>
      </w:r>
      <w:proofErr w:type="gramEnd"/>
      <w:r>
        <w:rPr>
          <w:b/>
          <w:spacing w:val="1"/>
          <w:sz w:val="24"/>
          <w:szCs w:val="24"/>
          <w:u w:val="thick" w:color="000000"/>
        </w:rPr>
        <w:t xml:space="preserve"> </w:t>
      </w:r>
      <w:r w:rsidR="009F1871">
        <w:rPr>
          <w:b/>
          <w:spacing w:val="1"/>
          <w:sz w:val="24"/>
          <w:szCs w:val="24"/>
          <w:u w:val="thick" w:color="000000"/>
        </w:rPr>
        <w:t>One Time Grant</w:t>
      </w:r>
      <w:r>
        <w:rPr>
          <w:b/>
          <w:sz w:val="24"/>
          <w:szCs w:val="24"/>
          <w:u w:val="thick" w:color="000000"/>
        </w:rPr>
        <w:t xml:space="preserve"> 20</w:t>
      </w:r>
      <w:r>
        <w:rPr>
          <w:b/>
          <w:spacing w:val="-1"/>
          <w:sz w:val="24"/>
          <w:szCs w:val="24"/>
          <w:u w:val="thick" w:color="000000"/>
        </w:rPr>
        <w:t>1</w:t>
      </w:r>
      <w:r>
        <w:rPr>
          <w:b/>
          <w:spacing w:val="3"/>
          <w:sz w:val="24"/>
          <w:szCs w:val="24"/>
          <w:u w:val="thick" w:color="000000"/>
        </w:rPr>
        <w:t>5</w:t>
      </w:r>
      <w:r>
        <w:rPr>
          <w:b/>
          <w:spacing w:val="-1"/>
          <w:sz w:val="24"/>
          <w:szCs w:val="24"/>
          <w:u w:val="thick" w:color="000000"/>
        </w:rPr>
        <w:t>-</w:t>
      </w:r>
      <w:r>
        <w:rPr>
          <w:b/>
          <w:sz w:val="24"/>
          <w:szCs w:val="24"/>
          <w:u w:val="thick" w:color="000000"/>
        </w:rPr>
        <w:t>16</w:t>
      </w:r>
    </w:p>
    <w:p w:rsidR="00C461E0" w:rsidRDefault="00C461E0">
      <w:pPr>
        <w:spacing w:before="13" w:line="260" w:lineRule="exact"/>
        <w:rPr>
          <w:sz w:val="26"/>
          <w:szCs w:val="26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/>
      </w:tblPr>
      <w:tblGrid>
        <w:gridCol w:w="550"/>
        <w:gridCol w:w="3713"/>
        <w:gridCol w:w="836"/>
        <w:gridCol w:w="833"/>
        <w:gridCol w:w="4217"/>
      </w:tblGrid>
      <w:tr w:rsidR="00C461E0">
        <w:trPr>
          <w:trHeight w:hRule="exact" w:val="262"/>
        </w:trPr>
        <w:tc>
          <w:tcPr>
            <w:tcW w:w="10149" w:type="dxa"/>
            <w:gridSpan w:val="5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</w:tcPr>
          <w:p w:rsidR="00C461E0" w:rsidRDefault="00D65221">
            <w:pPr>
              <w:spacing w:line="240" w:lineRule="exact"/>
              <w:ind w:left="1495"/>
              <w:rPr>
                <w:sz w:val="22"/>
                <w:szCs w:val="22"/>
              </w:rPr>
            </w:pPr>
            <w:r>
              <w:rPr>
                <w:b/>
                <w:spacing w:val="-1"/>
                <w:sz w:val="22"/>
                <w:szCs w:val="22"/>
              </w:rPr>
              <w:t>T</w:t>
            </w:r>
            <w:r>
              <w:rPr>
                <w:b/>
                <w:sz w:val="22"/>
                <w:szCs w:val="22"/>
              </w:rPr>
              <w:t xml:space="preserve">he </w:t>
            </w:r>
            <w:r>
              <w:rPr>
                <w:b/>
                <w:spacing w:val="-1"/>
                <w:sz w:val="22"/>
                <w:szCs w:val="22"/>
              </w:rPr>
              <w:t>T</w:t>
            </w:r>
            <w:r>
              <w:rPr>
                <w:b/>
                <w:sz w:val="22"/>
                <w:szCs w:val="22"/>
              </w:rPr>
              <w:t>ech</w:t>
            </w:r>
            <w:r>
              <w:rPr>
                <w:b/>
                <w:spacing w:val="-1"/>
                <w:sz w:val="22"/>
                <w:szCs w:val="22"/>
              </w:rPr>
              <w:t>ni</w:t>
            </w:r>
            <w:r>
              <w:rPr>
                <w:b/>
                <w:sz w:val="22"/>
                <w:szCs w:val="22"/>
              </w:rPr>
              <w:t>cal</w:t>
            </w:r>
            <w:r>
              <w:rPr>
                <w:b/>
                <w:spacing w:val="-1"/>
                <w:sz w:val="22"/>
                <w:szCs w:val="22"/>
              </w:rPr>
              <w:t xml:space="preserve"> B</w:t>
            </w:r>
            <w:r>
              <w:rPr>
                <w:b/>
                <w:spacing w:val="1"/>
                <w:sz w:val="22"/>
                <w:szCs w:val="22"/>
              </w:rPr>
              <w:t>i</w:t>
            </w:r>
            <w:r>
              <w:rPr>
                <w:b/>
                <w:sz w:val="22"/>
                <w:szCs w:val="22"/>
              </w:rPr>
              <w:t>ds Sh</w:t>
            </w:r>
            <w:r>
              <w:rPr>
                <w:b/>
                <w:spacing w:val="-3"/>
                <w:sz w:val="22"/>
                <w:szCs w:val="22"/>
              </w:rPr>
              <w:t>a</w:t>
            </w:r>
            <w:r>
              <w:rPr>
                <w:b/>
                <w:spacing w:val="1"/>
                <w:sz w:val="22"/>
                <w:szCs w:val="22"/>
              </w:rPr>
              <w:t>l</w:t>
            </w:r>
            <w:r>
              <w:rPr>
                <w:b/>
                <w:sz w:val="22"/>
                <w:szCs w:val="22"/>
              </w:rPr>
              <w:t>l</w:t>
            </w:r>
            <w:r>
              <w:rPr>
                <w:b/>
                <w:spacing w:val="-4"/>
                <w:sz w:val="22"/>
                <w:szCs w:val="22"/>
              </w:rPr>
              <w:t xml:space="preserve"> </w:t>
            </w:r>
            <w:r>
              <w:rPr>
                <w:b/>
                <w:sz w:val="22"/>
                <w:szCs w:val="22"/>
              </w:rPr>
              <w:t xml:space="preserve">be </w:t>
            </w:r>
            <w:r>
              <w:rPr>
                <w:b/>
                <w:spacing w:val="-1"/>
                <w:sz w:val="22"/>
                <w:szCs w:val="22"/>
              </w:rPr>
              <w:t>E</w:t>
            </w:r>
            <w:r>
              <w:rPr>
                <w:b/>
                <w:sz w:val="22"/>
                <w:szCs w:val="22"/>
              </w:rPr>
              <w:t>va</w:t>
            </w:r>
            <w:r>
              <w:rPr>
                <w:b/>
                <w:spacing w:val="1"/>
                <w:sz w:val="22"/>
                <w:szCs w:val="22"/>
              </w:rPr>
              <w:t>l</w:t>
            </w:r>
            <w:r>
              <w:rPr>
                <w:b/>
                <w:sz w:val="22"/>
                <w:szCs w:val="22"/>
              </w:rPr>
              <w:t>u</w:t>
            </w:r>
            <w:r>
              <w:rPr>
                <w:b/>
                <w:spacing w:val="-3"/>
                <w:sz w:val="22"/>
                <w:szCs w:val="22"/>
              </w:rPr>
              <w:t>a</w:t>
            </w:r>
            <w:r>
              <w:rPr>
                <w:b/>
                <w:spacing w:val="1"/>
                <w:sz w:val="22"/>
                <w:szCs w:val="22"/>
              </w:rPr>
              <w:t>t</w:t>
            </w:r>
            <w:r>
              <w:rPr>
                <w:b/>
                <w:sz w:val="22"/>
                <w:szCs w:val="22"/>
              </w:rPr>
              <w:t>ed on</w:t>
            </w:r>
            <w:r>
              <w:rPr>
                <w:b/>
                <w:spacing w:val="-3"/>
                <w:sz w:val="22"/>
                <w:szCs w:val="22"/>
              </w:rPr>
              <w:t xml:space="preserve"> </w:t>
            </w:r>
            <w:r>
              <w:rPr>
                <w:b/>
                <w:spacing w:val="1"/>
                <w:sz w:val="22"/>
                <w:szCs w:val="22"/>
              </w:rPr>
              <w:t>t</w:t>
            </w:r>
            <w:r>
              <w:rPr>
                <w:b/>
                <w:sz w:val="22"/>
                <w:szCs w:val="22"/>
              </w:rPr>
              <w:t>he b</w:t>
            </w:r>
            <w:r>
              <w:rPr>
                <w:b/>
                <w:spacing w:val="-3"/>
                <w:sz w:val="22"/>
                <w:szCs w:val="22"/>
              </w:rPr>
              <w:t>a</w:t>
            </w:r>
            <w:r>
              <w:rPr>
                <w:b/>
                <w:sz w:val="22"/>
                <w:szCs w:val="22"/>
              </w:rPr>
              <w:t>s</w:t>
            </w:r>
            <w:r>
              <w:rPr>
                <w:b/>
                <w:spacing w:val="-1"/>
                <w:sz w:val="22"/>
                <w:szCs w:val="22"/>
              </w:rPr>
              <w:t>i</w:t>
            </w:r>
            <w:r>
              <w:rPr>
                <w:b/>
                <w:sz w:val="22"/>
                <w:szCs w:val="22"/>
              </w:rPr>
              <w:t>s</w:t>
            </w:r>
            <w:r>
              <w:rPr>
                <w:b/>
                <w:spacing w:val="-2"/>
                <w:sz w:val="22"/>
                <w:szCs w:val="22"/>
              </w:rPr>
              <w:t xml:space="preserve"> o</w:t>
            </w:r>
            <w:r>
              <w:rPr>
                <w:b/>
                <w:sz w:val="22"/>
                <w:szCs w:val="22"/>
              </w:rPr>
              <w:t>f</w:t>
            </w:r>
            <w:r>
              <w:rPr>
                <w:b/>
                <w:spacing w:val="1"/>
                <w:sz w:val="22"/>
                <w:szCs w:val="22"/>
              </w:rPr>
              <w:t xml:space="preserve"> </w:t>
            </w:r>
            <w:r>
              <w:rPr>
                <w:b/>
                <w:spacing w:val="3"/>
                <w:sz w:val="22"/>
                <w:szCs w:val="22"/>
              </w:rPr>
              <w:t>f</w:t>
            </w:r>
            <w:r>
              <w:rPr>
                <w:b/>
                <w:spacing w:val="-2"/>
                <w:sz w:val="22"/>
                <w:szCs w:val="22"/>
              </w:rPr>
              <w:t>o</w:t>
            </w:r>
            <w:r>
              <w:rPr>
                <w:b/>
                <w:spacing w:val="1"/>
                <w:sz w:val="22"/>
                <w:szCs w:val="22"/>
              </w:rPr>
              <w:t>l</w:t>
            </w:r>
            <w:r>
              <w:rPr>
                <w:b/>
                <w:spacing w:val="-1"/>
                <w:sz w:val="22"/>
                <w:szCs w:val="22"/>
              </w:rPr>
              <w:t>l</w:t>
            </w:r>
            <w:r>
              <w:rPr>
                <w:b/>
                <w:spacing w:val="-2"/>
                <w:sz w:val="22"/>
                <w:szCs w:val="22"/>
              </w:rPr>
              <w:t>o</w:t>
            </w:r>
            <w:r>
              <w:rPr>
                <w:b/>
                <w:spacing w:val="1"/>
                <w:sz w:val="22"/>
                <w:szCs w:val="22"/>
              </w:rPr>
              <w:t>wi</w:t>
            </w:r>
            <w:r>
              <w:rPr>
                <w:b/>
                <w:sz w:val="22"/>
                <w:szCs w:val="22"/>
              </w:rPr>
              <w:t xml:space="preserve">ng </w:t>
            </w:r>
            <w:r>
              <w:rPr>
                <w:b/>
                <w:spacing w:val="-1"/>
                <w:sz w:val="22"/>
                <w:szCs w:val="22"/>
              </w:rPr>
              <w:t>p</w:t>
            </w:r>
            <w:r>
              <w:rPr>
                <w:b/>
                <w:spacing w:val="-2"/>
                <w:sz w:val="22"/>
                <w:szCs w:val="22"/>
              </w:rPr>
              <w:t>a</w:t>
            </w:r>
            <w:r>
              <w:rPr>
                <w:b/>
                <w:sz w:val="22"/>
                <w:szCs w:val="22"/>
              </w:rPr>
              <w:t>ra</w:t>
            </w:r>
            <w:r>
              <w:rPr>
                <w:b/>
                <w:spacing w:val="-1"/>
                <w:sz w:val="22"/>
                <w:szCs w:val="22"/>
              </w:rPr>
              <w:t>m</w:t>
            </w:r>
            <w:r>
              <w:rPr>
                <w:b/>
                <w:sz w:val="22"/>
                <w:szCs w:val="22"/>
              </w:rPr>
              <w:t>e</w:t>
            </w:r>
            <w:r>
              <w:rPr>
                <w:b/>
                <w:spacing w:val="-1"/>
                <w:sz w:val="22"/>
                <w:szCs w:val="22"/>
              </w:rPr>
              <w:t>t</w:t>
            </w:r>
            <w:r>
              <w:rPr>
                <w:b/>
                <w:sz w:val="22"/>
                <w:szCs w:val="22"/>
              </w:rPr>
              <w:t>er</w:t>
            </w:r>
            <w:r>
              <w:rPr>
                <w:b/>
                <w:spacing w:val="-2"/>
                <w:sz w:val="22"/>
                <w:szCs w:val="22"/>
              </w:rPr>
              <w:t>s</w:t>
            </w:r>
            <w:r>
              <w:rPr>
                <w:b/>
                <w:sz w:val="22"/>
                <w:szCs w:val="22"/>
              </w:rPr>
              <w:t>:</w:t>
            </w:r>
          </w:p>
        </w:tc>
      </w:tr>
      <w:tr w:rsidR="00C461E0">
        <w:trPr>
          <w:trHeight w:hRule="exact" w:val="240"/>
        </w:trPr>
        <w:tc>
          <w:tcPr>
            <w:tcW w:w="5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20" w:lineRule="exact"/>
              <w:ind w:left="100"/>
            </w:pPr>
            <w:proofErr w:type="spellStart"/>
            <w:r>
              <w:rPr>
                <w:b/>
              </w:rPr>
              <w:t>Sr</w:t>
            </w:r>
            <w:proofErr w:type="spellEnd"/>
            <w:r>
              <w:rPr>
                <w:b/>
              </w:rPr>
              <w:t>#</w:t>
            </w:r>
          </w:p>
        </w:tc>
        <w:tc>
          <w:tcPr>
            <w:tcW w:w="454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20" w:lineRule="exact"/>
              <w:ind w:left="102"/>
            </w:pPr>
            <w:r>
              <w:rPr>
                <w:b/>
                <w:spacing w:val="-1"/>
              </w:rPr>
              <w:t>E</w:t>
            </w:r>
            <w:r>
              <w:rPr>
                <w:b/>
                <w:spacing w:val="1"/>
              </w:rPr>
              <w:t>va</w:t>
            </w:r>
            <w:r>
              <w:rPr>
                <w:b/>
              </w:rPr>
              <w:t>lua</w:t>
            </w:r>
            <w:r>
              <w:rPr>
                <w:b/>
                <w:spacing w:val="1"/>
              </w:rPr>
              <w:t>t</w:t>
            </w:r>
            <w:r>
              <w:rPr>
                <w:b/>
              </w:rPr>
              <w:t>i</w:t>
            </w:r>
            <w:r>
              <w:rPr>
                <w:b/>
                <w:spacing w:val="1"/>
              </w:rPr>
              <w:t>o</w:t>
            </w:r>
            <w:r>
              <w:rPr>
                <w:b/>
              </w:rPr>
              <w:t>n</w:t>
            </w:r>
            <w:r>
              <w:rPr>
                <w:b/>
                <w:spacing w:val="41"/>
              </w:rPr>
              <w:t xml:space="preserve"> </w:t>
            </w:r>
            <w:r>
              <w:rPr>
                <w:b/>
              </w:rPr>
              <w:t>P</w:t>
            </w:r>
            <w:r>
              <w:rPr>
                <w:b/>
                <w:spacing w:val="1"/>
              </w:rPr>
              <w:t>a</w:t>
            </w:r>
            <w:r>
              <w:rPr>
                <w:b/>
              </w:rPr>
              <w:t>r</w:t>
            </w:r>
            <w:r>
              <w:rPr>
                <w:b/>
                <w:spacing w:val="1"/>
              </w:rPr>
              <w:t>a</w:t>
            </w:r>
            <w:r>
              <w:rPr>
                <w:b/>
                <w:spacing w:val="-5"/>
              </w:rPr>
              <w:t>m</w:t>
            </w:r>
            <w:r>
              <w:rPr>
                <w:b/>
              </w:rPr>
              <w:t>e</w:t>
            </w:r>
            <w:r>
              <w:rPr>
                <w:b/>
                <w:spacing w:val="1"/>
              </w:rPr>
              <w:t>t</w:t>
            </w:r>
            <w:r>
              <w:rPr>
                <w:b/>
              </w:rPr>
              <w:t>e</w:t>
            </w:r>
            <w:r>
              <w:rPr>
                <w:b/>
                <w:spacing w:val="3"/>
              </w:rPr>
              <w:t>r</w:t>
            </w:r>
            <w:r>
              <w:rPr>
                <w:b/>
              </w:rPr>
              <w:t>s</w:t>
            </w:r>
          </w:p>
        </w:tc>
        <w:tc>
          <w:tcPr>
            <w:tcW w:w="83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before="26"/>
              <w:ind w:left="181"/>
            </w:pPr>
            <w:r>
              <w:rPr>
                <w:b/>
                <w:spacing w:val="-1"/>
              </w:rPr>
              <w:t>T</w:t>
            </w:r>
            <w:r>
              <w:rPr>
                <w:b/>
                <w:spacing w:val="1"/>
              </w:rPr>
              <w:t>ota</w:t>
            </w:r>
            <w:r>
              <w:rPr>
                <w:b/>
              </w:rPr>
              <w:t>l</w:t>
            </w:r>
          </w:p>
          <w:p w:rsidR="00C461E0" w:rsidRDefault="00D65221">
            <w:pPr>
              <w:ind w:left="126"/>
            </w:pPr>
            <w:r>
              <w:rPr>
                <w:b/>
                <w:spacing w:val="1"/>
              </w:rPr>
              <w:t>Ma</w:t>
            </w:r>
            <w:r>
              <w:rPr>
                <w:b/>
              </w:rPr>
              <w:t>r</w:t>
            </w:r>
            <w:r>
              <w:rPr>
                <w:b/>
                <w:spacing w:val="-2"/>
              </w:rPr>
              <w:t>k</w:t>
            </w:r>
            <w:r>
              <w:rPr>
                <w:b/>
              </w:rPr>
              <w:t>s</w:t>
            </w:r>
          </w:p>
        </w:tc>
        <w:tc>
          <w:tcPr>
            <w:tcW w:w="4217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before="26"/>
              <w:ind w:left="1849" w:right="1850"/>
              <w:jc w:val="center"/>
            </w:pPr>
            <w:r>
              <w:rPr>
                <w:b/>
                <w:spacing w:val="1"/>
                <w:w w:val="99"/>
              </w:rPr>
              <w:t>B</w:t>
            </w:r>
            <w:r>
              <w:rPr>
                <w:b/>
                <w:w w:val="99"/>
              </w:rPr>
              <w:t>rief</w:t>
            </w:r>
          </w:p>
        </w:tc>
      </w:tr>
      <w:tr w:rsidR="00C461E0">
        <w:trPr>
          <w:trHeight w:hRule="exact" w:val="240"/>
        </w:trPr>
        <w:tc>
          <w:tcPr>
            <w:tcW w:w="5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/>
        </w:tc>
        <w:tc>
          <w:tcPr>
            <w:tcW w:w="454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20" w:lineRule="exact"/>
              <w:ind w:left="102"/>
            </w:pPr>
            <w:r>
              <w:rPr>
                <w:b/>
              </w:rPr>
              <w:t>C</w:t>
            </w:r>
            <w:r>
              <w:rPr>
                <w:b/>
                <w:spacing w:val="4"/>
              </w:rPr>
              <w:t>o</w:t>
            </w:r>
            <w:r>
              <w:rPr>
                <w:b/>
                <w:spacing w:val="-3"/>
              </w:rPr>
              <w:t>m</w:t>
            </w:r>
            <w:r>
              <w:rPr>
                <w:b/>
              </w:rPr>
              <w:t>p</w:t>
            </w:r>
            <w:r>
              <w:rPr>
                <w:b/>
                <w:spacing w:val="1"/>
              </w:rPr>
              <w:t>a</w:t>
            </w:r>
            <w:r>
              <w:rPr>
                <w:b/>
              </w:rPr>
              <w:t>ny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/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  <w:spacing w:val="1"/>
              </w:rPr>
              <w:t>F</w:t>
            </w:r>
            <w:r>
              <w:rPr>
                <w:b/>
              </w:rPr>
              <w:t>i</w:t>
            </w:r>
            <w:r>
              <w:rPr>
                <w:b/>
                <w:spacing w:val="2"/>
              </w:rPr>
              <w:t>r</w:t>
            </w:r>
            <w:r>
              <w:rPr>
                <w:b/>
              </w:rPr>
              <w:t>m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/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1"/>
              </w:rPr>
              <w:t>I</w:t>
            </w:r>
            <w:r>
              <w:rPr>
                <w:b/>
                <w:spacing w:val="2"/>
              </w:rPr>
              <w:t>n</w:t>
            </w:r>
            <w:r>
              <w:rPr>
                <w:b/>
              </w:rPr>
              <w:t>divid</w:t>
            </w:r>
            <w:r>
              <w:rPr>
                <w:b/>
                <w:spacing w:val="-1"/>
              </w:rPr>
              <w:t>u</w:t>
            </w:r>
            <w:r>
              <w:rPr>
                <w:b/>
                <w:spacing w:val="3"/>
              </w:rPr>
              <w:t>a</w:t>
            </w:r>
            <w:r>
              <w:rPr>
                <w:b/>
              </w:rPr>
              <w:t>l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I</w:t>
            </w:r>
            <w:r>
              <w:rPr>
                <w:b/>
                <w:spacing w:val="-1"/>
              </w:rPr>
              <w:t>n</w:t>
            </w:r>
            <w:r>
              <w:rPr>
                <w:b/>
                <w:spacing w:val="1"/>
              </w:rPr>
              <w:t>fo</w:t>
            </w:r>
            <w:r>
              <w:rPr>
                <w:b/>
                <w:spacing w:val="3"/>
              </w:rPr>
              <w:t>r</w:t>
            </w:r>
            <w:r>
              <w:rPr>
                <w:b/>
                <w:spacing w:val="-5"/>
              </w:rPr>
              <w:t>m</w:t>
            </w:r>
            <w:r>
              <w:rPr>
                <w:b/>
                <w:spacing w:val="1"/>
              </w:rPr>
              <w:t>at</w:t>
            </w:r>
            <w:r>
              <w:rPr>
                <w:b/>
              </w:rPr>
              <w:t>i</w:t>
            </w:r>
            <w:r>
              <w:rPr>
                <w:b/>
                <w:spacing w:val="1"/>
              </w:rPr>
              <w:t>o</w:t>
            </w:r>
            <w:r>
              <w:rPr>
                <w:b/>
              </w:rPr>
              <w:t>n</w:t>
            </w:r>
          </w:p>
        </w:tc>
        <w:tc>
          <w:tcPr>
            <w:tcW w:w="83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C461E0" w:rsidRDefault="00C461E0"/>
        </w:tc>
        <w:tc>
          <w:tcPr>
            <w:tcW w:w="4217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C461E0" w:rsidRDefault="00C461E0"/>
        </w:tc>
      </w:tr>
      <w:tr w:rsidR="00C461E0">
        <w:trPr>
          <w:trHeight w:hRule="exact" w:val="276"/>
        </w:trPr>
        <w:tc>
          <w:tcPr>
            <w:tcW w:w="5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/>
        </w:tc>
        <w:tc>
          <w:tcPr>
            <w:tcW w:w="37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before="11"/>
              <w:ind w:left="102"/>
            </w:pPr>
            <w:r>
              <w:rPr>
                <w:spacing w:val="-1"/>
              </w:rPr>
              <w:t>R</w:t>
            </w:r>
            <w:r>
              <w:t>e</w:t>
            </w:r>
            <w:r>
              <w:rPr>
                <w:spacing w:val="1"/>
              </w:rPr>
              <w:t>q</w:t>
            </w:r>
            <w:r>
              <w:rPr>
                <w:spacing w:val="-1"/>
              </w:rPr>
              <w:t>u</w:t>
            </w:r>
            <w:r>
              <w:t>ired</w:t>
            </w:r>
            <w:r>
              <w:rPr>
                <w:spacing w:val="-5"/>
              </w:rPr>
              <w:t xml:space="preserve"> </w:t>
            </w:r>
            <w:r>
              <w:t>Field</w:t>
            </w:r>
          </w:p>
        </w:tc>
        <w:tc>
          <w:tcPr>
            <w:tcW w:w="8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before="11"/>
              <w:ind w:left="102"/>
            </w:pPr>
            <w:r>
              <w:t>M</w:t>
            </w:r>
            <w:r>
              <w:rPr>
                <w:spacing w:val="1"/>
              </w:rPr>
              <w:t>ar</w:t>
            </w:r>
            <w:r>
              <w:rPr>
                <w:spacing w:val="-1"/>
              </w:rPr>
              <w:t>k</w:t>
            </w:r>
            <w:r>
              <w:t>s</w:t>
            </w:r>
          </w:p>
        </w:tc>
        <w:tc>
          <w:tcPr>
            <w:tcW w:w="83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/>
        </w:tc>
        <w:tc>
          <w:tcPr>
            <w:tcW w:w="4217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/>
        </w:tc>
      </w:tr>
      <w:tr w:rsidR="00C461E0">
        <w:trPr>
          <w:trHeight w:hRule="exact" w:val="326"/>
        </w:trPr>
        <w:tc>
          <w:tcPr>
            <w:tcW w:w="55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10" w:line="180" w:lineRule="exact"/>
              <w:rPr>
                <w:sz w:val="18"/>
                <w:szCs w:val="18"/>
              </w:rPr>
            </w:pPr>
          </w:p>
          <w:p w:rsidR="00C461E0" w:rsidRDefault="00C461E0">
            <w:pPr>
              <w:spacing w:line="200" w:lineRule="exact"/>
            </w:pPr>
          </w:p>
          <w:p w:rsidR="00C461E0" w:rsidRDefault="00C461E0">
            <w:pPr>
              <w:spacing w:line="200" w:lineRule="exact"/>
            </w:pPr>
          </w:p>
          <w:p w:rsidR="00C461E0" w:rsidRDefault="00D65221">
            <w:pPr>
              <w:ind w:left="100"/>
            </w:pPr>
            <w:r>
              <w:rPr>
                <w:b/>
              </w:rPr>
              <w:t>1</w:t>
            </w:r>
          </w:p>
        </w:tc>
        <w:tc>
          <w:tcPr>
            <w:tcW w:w="37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before="35"/>
              <w:ind w:left="102"/>
            </w:pPr>
            <w:r>
              <w:t>*</w:t>
            </w:r>
            <w:r>
              <w:rPr>
                <w:spacing w:val="-2"/>
              </w:rPr>
              <w:t xml:space="preserve"> </w:t>
            </w:r>
            <w:r>
              <w:t>No</w:t>
            </w:r>
            <w:r>
              <w:rPr>
                <w:spacing w:val="-1"/>
              </w:rPr>
              <w:t xml:space="preserve"> </w:t>
            </w:r>
            <w:r>
              <w:rPr>
                <w:spacing w:val="1"/>
              </w:rPr>
              <w:t>o</w:t>
            </w:r>
            <w:r>
              <w:t>f</w:t>
            </w:r>
            <w:r>
              <w:rPr>
                <w:spacing w:val="-3"/>
              </w:rPr>
              <w:t xml:space="preserve"> </w:t>
            </w:r>
            <w:r>
              <w:t>Ye</w:t>
            </w:r>
            <w:r>
              <w:rPr>
                <w:spacing w:val="1"/>
              </w:rPr>
              <w:t>ar</w:t>
            </w:r>
            <w:r>
              <w:t>s</w:t>
            </w:r>
            <w:r>
              <w:rPr>
                <w:spacing w:val="-5"/>
              </w:rPr>
              <w:t xml:space="preserve"> </w:t>
            </w:r>
            <w:r>
              <w:t>in</w:t>
            </w:r>
            <w:r>
              <w:rPr>
                <w:spacing w:val="-3"/>
              </w:rPr>
              <w:t xml:space="preserve"> </w:t>
            </w:r>
            <w:r>
              <w:rPr>
                <w:spacing w:val="4"/>
              </w:rPr>
              <w:t>B</w:t>
            </w:r>
            <w:r>
              <w:rPr>
                <w:spacing w:val="-1"/>
              </w:rPr>
              <w:t>us</w:t>
            </w:r>
            <w:r>
              <w:rPr>
                <w:spacing w:val="2"/>
              </w:rPr>
              <w:t>i</w:t>
            </w:r>
            <w:r>
              <w:rPr>
                <w:spacing w:val="-1"/>
              </w:rPr>
              <w:t>n</w:t>
            </w:r>
            <w:r>
              <w:t>e</w:t>
            </w:r>
            <w:r>
              <w:rPr>
                <w:spacing w:val="2"/>
              </w:rPr>
              <w:t>s</w:t>
            </w:r>
            <w:r>
              <w:t>s</w:t>
            </w:r>
          </w:p>
        </w:tc>
        <w:tc>
          <w:tcPr>
            <w:tcW w:w="8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before="35"/>
              <w:ind w:left="276" w:right="276"/>
              <w:jc w:val="center"/>
            </w:pPr>
            <w:r>
              <w:rPr>
                <w:spacing w:val="1"/>
                <w:w w:val="99"/>
              </w:rPr>
              <w:t>10</w:t>
            </w:r>
          </w:p>
        </w:tc>
        <w:tc>
          <w:tcPr>
            <w:tcW w:w="83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10" w:line="180" w:lineRule="exact"/>
              <w:rPr>
                <w:sz w:val="18"/>
                <w:szCs w:val="18"/>
              </w:rPr>
            </w:pPr>
          </w:p>
          <w:p w:rsidR="00C461E0" w:rsidRDefault="00C461E0">
            <w:pPr>
              <w:spacing w:line="200" w:lineRule="exact"/>
            </w:pPr>
          </w:p>
          <w:p w:rsidR="00C461E0" w:rsidRDefault="00C461E0">
            <w:pPr>
              <w:spacing w:line="200" w:lineRule="exact"/>
            </w:pPr>
          </w:p>
          <w:p w:rsidR="00C461E0" w:rsidRDefault="00D65221">
            <w:pPr>
              <w:ind w:left="276" w:right="274"/>
              <w:jc w:val="center"/>
            </w:pPr>
            <w:r>
              <w:rPr>
                <w:b/>
                <w:spacing w:val="1"/>
                <w:w w:val="99"/>
              </w:rPr>
              <w:t>45</w:t>
            </w:r>
          </w:p>
        </w:tc>
        <w:tc>
          <w:tcPr>
            <w:tcW w:w="42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before="35"/>
              <w:ind w:left="102"/>
            </w:pPr>
            <w:r>
              <w:rPr>
                <w:spacing w:val="1"/>
              </w:rPr>
              <w:t>0</w:t>
            </w:r>
            <w:r>
              <w:t>2</w:t>
            </w:r>
            <w:r>
              <w:rPr>
                <w:spacing w:val="-1"/>
              </w:rPr>
              <w:t xml:space="preserve"> </w:t>
            </w:r>
            <w:r>
              <w:rPr>
                <w:spacing w:val="-4"/>
              </w:rPr>
              <w:t>m</w:t>
            </w:r>
            <w:r>
              <w:t>a</w:t>
            </w:r>
            <w:r>
              <w:rPr>
                <w:spacing w:val="1"/>
              </w:rPr>
              <w:t>rk</w:t>
            </w:r>
            <w:r>
              <w:t>s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f</w:t>
            </w:r>
            <w:r>
              <w:rPr>
                <w:spacing w:val="1"/>
              </w:rPr>
              <w:t>o</w:t>
            </w:r>
            <w:r>
              <w:t>r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1"/>
              </w:rPr>
              <w:t>a</w:t>
            </w:r>
            <w:r>
              <w:t>ch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y</w:t>
            </w:r>
            <w:r>
              <w:t>e</w:t>
            </w:r>
            <w:r>
              <w:rPr>
                <w:spacing w:val="1"/>
              </w:rPr>
              <w:t>a</w:t>
            </w:r>
            <w:r>
              <w:t>r</w:t>
            </w:r>
            <w:r>
              <w:rPr>
                <w:spacing w:val="-2"/>
              </w:rPr>
              <w:t xml:space="preserve"> </w:t>
            </w:r>
            <w:r>
              <w:t>in</w:t>
            </w:r>
            <w:r>
              <w:rPr>
                <w:spacing w:val="-3"/>
              </w:rPr>
              <w:t xml:space="preserve"> </w:t>
            </w:r>
            <w:r>
              <w:rPr>
                <w:spacing w:val="1"/>
              </w:rPr>
              <w:t>bu</w:t>
            </w:r>
            <w:r>
              <w:rPr>
                <w:spacing w:val="-1"/>
              </w:rPr>
              <w:t>s</w:t>
            </w:r>
            <w:r>
              <w:rPr>
                <w:spacing w:val="2"/>
              </w:rPr>
              <w:t>i</w:t>
            </w:r>
            <w:r>
              <w:rPr>
                <w:spacing w:val="-1"/>
              </w:rPr>
              <w:t>n</w:t>
            </w:r>
            <w:r>
              <w:t>e</w:t>
            </w:r>
            <w:r>
              <w:rPr>
                <w:spacing w:val="2"/>
              </w:rPr>
              <w:t>s</w:t>
            </w:r>
            <w:r>
              <w:t>s</w:t>
            </w:r>
            <w:r>
              <w:rPr>
                <w:spacing w:val="-7"/>
              </w:rPr>
              <w:t xml:space="preserve"> </w:t>
            </w:r>
            <w:r>
              <w:rPr>
                <w:spacing w:val="1"/>
              </w:rPr>
              <w:t>(</w:t>
            </w:r>
            <w:r>
              <w:t>M</w:t>
            </w:r>
            <w:r>
              <w:rPr>
                <w:spacing w:val="1"/>
              </w:rPr>
              <w:t>a</w:t>
            </w:r>
            <w:r>
              <w:t>x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10</w:t>
            </w:r>
            <w:r>
              <w:t>)</w:t>
            </w:r>
          </w:p>
        </w:tc>
      </w:tr>
      <w:tr w:rsidR="00C461E0">
        <w:trPr>
          <w:trHeight w:hRule="exact" w:val="329"/>
        </w:trPr>
        <w:tc>
          <w:tcPr>
            <w:tcW w:w="550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C461E0" w:rsidRDefault="00C461E0"/>
        </w:tc>
        <w:tc>
          <w:tcPr>
            <w:tcW w:w="37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before="38"/>
              <w:ind w:left="102"/>
            </w:pPr>
            <w:r>
              <w:t xml:space="preserve">* </w:t>
            </w:r>
            <w:r>
              <w:rPr>
                <w:spacing w:val="-2"/>
              </w:rPr>
              <w:t>A</w:t>
            </w:r>
            <w:r>
              <w:rPr>
                <w:spacing w:val="1"/>
              </w:rPr>
              <w:t>nn</w:t>
            </w:r>
            <w:r>
              <w:rPr>
                <w:spacing w:val="-1"/>
              </w:rPr>
              <w:t>u</w:t>
            </w:r>
            <w:r>
              <w:t>al</w:t>
            </w:r>
            <w:r>
              <w:rPr>
                <w:spacing w:val="-6"/>
              </w:rPr>
              <w:t xml:space="preserve"> </w:t>
            </w:r>
            <w:r>
              <w:rPr>
                <w:spacing w:val="3"/>
              </w:rPr>
              <w:t>T</w:t>
            </w:r>
            <w:r>
              <w:rPr>
                <w:spacing w:val="-1"/>
              </w:rPr>
              <w:t>u</w:t>
            </w:r>
            <w:r>
              <w:rPr>
                <w:spacing w:val="1"/>
              </w:rPr>
              <w:t>r</w:t>
            </w:r>
            <w:r>
              <w:rPr>
                <w:spacing w:val="-1"/>
              </w:rPr>
              <w:t>n</w:t>
            </w:r>
            <w:r>
              <w:rPr>
                <w:spacing w:val="1"/>
              </w:rPr>
              <w:t>o</w:t>
            </w:r>
            <w:r>
              <w:rPr>
                <w:spacing w:val="-1"/>
              </w:rPr>
              <w:t>v</w:t>
            </w:r>
            <w:r>
              <w:t>er</w:t>
            </w:r>
            <w:r>
              <w:rPr>
                <w:spacing w:val="-6"/>
              </w:rPr>
              <w:t xml:space="preserve"> </w:t>
            </w:r>
            <w:r>
              <w:t>in</w:t>
            </w:r>
            <w:r>
              <w:rPr>
                <w:spacing w:val="-3"/>
              </w:rPr>
              <w:t xml:space="preserve"> </w:t>
            </w:r>
            <w:r>
              <w:rPr>
                <w:spacing w:val="3"/>
              </w:rPr>
              <w:t>M</w:t>
            </w:r>
            <w:r>
              <w:t>ill</w:t>
            </w:r>
            <w:r>
              <w:rPr>
                <w:spacing w:val="-1"/>
              </w:rPr>
              <w:t>i</w:t>
            </w:r>
            <w:r>
              <w:rPr>
                <w:spacing w:val="1"/>
              </w:rPr>
              <w:t>on</w:t>
            </w:r>
            <w:r>
              <w:t>s</w:t>
            </w:r>
          </w:p>
        </w:tc>
        <w:tc>
          <w:tcPr>
            <w:tcW w:w="8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before="38"/>
              <w:ind w:left="276" w:right="276"/>
              <w:jc w:val="center"/>
            </w:pPr>
            <w:r>
              <w:rPr>
                <w:spacing w:val="1"/>
                <w:w w:val="99"/>
              </w:rPr>
              <w:t>15</w:t>
            </w:r>
          </w:p>
        </w:tc>
        <w:tc>
          <w:tcPr>
            <w:tcW w:w="83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C461E0" w:rsidRDefault="00C461E0"/>
        </w:tc>
        <w:tc>
          <w:tcPr>
            <w:tcW w:w="42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before="38"/>
              <w:ind w:left="102"/>
            </w:pPr>
            <w:r>
              <w:rPr>
                <w:spacing w:val="1"/>
              </w:rPr>
              <w:t>0</w:t>
            </w:r>
            <w:r>
              <w:t>.</w:t>
            </w:r>
            <w:r>
              <w:rPr>
                <w:spacing w:val="1"/>
              </w:rPr>
              <w:t>7</w:t>
            </w:r>
            <w:r>
              <w:t>5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m</w:t>
            </w:r>
            <w:r>
              <w:t>a</w:t>
            </w:r>
            <w:r>
              <w:rPr>
                <w:spacing w:val="1"/>
              </w:rPr>
              <w:t>r</w:t>
            </w:r>
            <w:r>
              <w:rPr>
                <w:spacing w:val="-1"/>
              </w:rPr>
              <w:t>k</w:t>
            </w:r>
            <w:r>
              <w:t>s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p</w:t>
            </w:r>
            <w:r>
              <w:t>er</w:t>
            </w:r>
            <w:r>
              <w:rPr>
                <w:spacing w:val="1"/>
              </w:rPr>
              <w:t xml:space="preserve"> </w:t>
            </w:r>
            <w:r>
              <w:rPr>
                <w:spacing w:val="-4"/>
              </w:rPr>
              <w:t>m</w:t>
            </w:r>
            <w:r>
              <w:rPr>
                <w:spacing w:val="2"/>
              </w:rPr>
              <w:t>i</w:t>
            </w:r>
            <w:r>
              <w:t>llion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t</w:t>
            </w:r>
            <w:r>
              <w:rPr>
                <w:spacing w:val="-1"/>
              </w:rPr>
              <w:t>u</w:t>
            </w:r>
            <w:r>
              <w:rPr>
                <w:spacing w:val="1"/>
              </w:rPr>
              <w:t>r</w:t>
            </w:r>
            <w:r>
              <w:rPr>
                <w:spacing w:val="-1"/>
              </w:rPr>
              <w:t>n</w:t>
            </w:r>
            <w:r>
              <w:rPr>
                <w:spacing w:val="3"/>
              </w:rPr>
              <w:t>o</w:t>
            </w:r>
            <w:r>
              <w:rPr>
                <w:spacing w:val="1"/>
              </w:rPr>
              <w:t>v</w:t>
            </w:r>
            <w:r>
              <w:t>er</w:t>
            </w:r>
            <w:r>
              <w:rPr>
                <w:spacing w:val="-6"/>
              </w:rPr>
              <w:t xml:space="preserve"> </w:t>
            </w:r>
            <w:r>
              <w:rPr>
                <w:spacing w:val="1"/>
              </w:rPr>
              <w:t>(</w:t>
            </w:r>
            <w:r>
              <w:t>M</w:t>
            </w:r>
            <w:r>
              <w:rPr>
                <w:spacing w:val="1"/>
              </w:rPr>
              <w:t>a</w:t>
            </w:r>
            <w:r>
              <w:t>x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15</w:t>
            </w:r>
            <w:r>
              <w:t>)</w:t>
            </w:r>
          </w:p>
        </w:tc>
      </w:tr>
      <w:tr w:rsidR="00C461E0">
        <w:trPr>
          <w:trHeight w:hRule="exact" w:val="298"/>
        </w:trPr>
        <w:tc>
          <w:tcPr>
            <w:tcW w:w="550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C461E0" w:rsidRDefault="00C461E0"/>
        </w:tc>
        <w:tc>
          <w:tcPr>
            <w:tcW w:w="37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before="21"/>
              <w:ind w:left="102"/>
            </w:pPr>
            <w:r>
              <w:t>*</w:t>
            </w:r>
            <w:r>
              <w:rPr>
                <w:spacing w:val="-2"/>
              </w:rPr>
              <w:t xml:space="preserve"> </w:t>
            </w:r>
            <w:r>
              <w:t>N</w:t>
            </w:r>
            <w:r>
              <w:rPr>
                <w:spacing w:val="3"/>
              </w:rPr>
              <w:t>T</w:t>
            </w:r>
            <w:r>
              <w:t>N</w:t>
            </w:r>
            <w:r>
              <w:rPr>
                <w:spacing w:val="-4"/>
              </w:rPr>
              <w:t xml:space="preserve"> </w:t>
            </w:r>
            <w:r>
              <w:rPr>
                <w:spacing w:val="-1"/>
              </w:rPr>
              <w:t>R</w:t>
            </w:r>
            <w:r>
              <w:t>e</w:t>
            </w:r>
            <w:r>
              <w:rPr>
                <w:spacing w:val="-1"/>
              </w:rPr>
              <w:t>g</w:t>
            </w:r>
            <w:r>
              <w:t>i</w:t>
            </w:r>
            <w:r>
              <w:rPr>
                <w:spacing w:val="1"/>
              </w:rPr>
              <w:t>s</w:t>
            </w:r>
            <w:r>
              <w:t>trati</w:t>
            </w:r>
            <w:r>
              <w:rPr>
                <w:spacing w:val="1"/>
              </w:rPr>
              <w:t>o</w:t>
            </w:r>
            <w:r>
              <w:t>n</w:t>
            </w:r>
            <w:r>
              <w:rPr>
                <w:spacing w:val="-11"/>
              </w:rPr>
              <w:t xml:space="preserve"> </w:t>
            </w:r>
            <w:r>
              <w:rPr>
                <w:spacing w:val="-1"/>
              </w:rPr>
              <w:t>C</w:t>
            </w:r>
            <w:r>
              <w:t>e</w:t>
            </w:r>
            <w:r>
              <w:rPr>
                <w:spacing w:val="1"/>
              </w:rPr>
              <w:t>r</w:t>
            </w:r>
            <w:r>
              <w:t>t</w:t>
            </w:r>
            <w:r>
              <w:rPr>
                <w:spacing w:val="2"/>
              </w:rPr>
              <w:t>i</w:t>
            </w:r>
            <w:r>
              <w:rPr>
                <w:spacing w:val="-2"/>
              </w:rPr>
              <w:t>f</w:t>
            </w:r>
            <w:r>
              <w:t>ic</w:t>
            </w:r>
            <w:r>
              <w:rPr>
                <w:spacing w:val="3"/>
              </w:rPr>
              <w:t>a</w:t>
            </w:r>
            <w:r>
              <w:rPr>
                <w:spacing w:val="2"/>
              </w:rPr>
              <w:t>t</w:t>
            </w:r>
            <w:r>
              <w:t>e</w:t>
            </w:r>
          </w:p>
        </w:tc>
        <w:tc>
          <w:tcPr>
            <w:tcW w:w="8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before="21"/>
              <w:ind w:left="276" w:right="276"/>
              <w:jc w:val="center"/>
            </w:pPr>
            <w:r>
              <w:rPr>
                <w:spacing w:val="1"/>
                <w:w w:val="99"/>
              </w:rPr>
              <w:t>10</w:t>
            </w:r>
          </w:p>
        </w:tc>
        <w:tc>
          <w:tcPr>
            <w:tcW w:w="83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C461E0" w:rsidRDefault="00C461E0"/>
        </w:tc>
        <w:tc>
          <w:tcPr>
            <w:tcW w:w="42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before="21"/>
              <w:ind w:left="102"/>
            </w:pPr>
            <w:r>
              <w:rPr>
                <w:spacing w:val="1"/>
              </w:rPr>
              <w:t>1</w:t>
            </w:r>
            <w:r>
              <w:t>0</w:t>
            </w:r>
            <w:r>
              <w:rPr>
                <w:spacing w:val="-1"/>
              </w:rPr>
              <w:t xml:space="preserve"> </w:t>
            </w:r>
            <w:r>
              <w:rPr>
                <w:spacing w:val="-4"/>
              </w:rPr>
              <w:t>m</w:t>
            </w:r>
            <w:r>
              <w:t>a</w:t>
            </w:r>
            <w:r>
              <w:rPr>
                <w:spacing w:val="1"/>
              </w:rPr>
              <w:t>rk</w:t>
            </w:r>
            <w:r>
              <w:t>s</w:t>
            </w:r>
            <w:r>
              <w:rPr>
                <w:spacing w:val="-5"/>
              </w:rPr>
              <w:t xml:space="preserve"> </w:t>
            </w:r>
            <w:r>
              <w:rPr>
                <w:spacing w:val="2"/>
              </w:rPr>
              <w:t>i</w:t>
            </w:r>
            <w:r>
              <w:t>f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f</w:t>
            </w:r>
            <w:r>
              <w:t>i</w:t>
            </w:r>
            <w:r>
              <w:rPr>
                <w:spacing w:val="3"/>
              </w:rPr>
              <w:t>r</w:t>
            </w:r>
            <w:r>
              <w:t>m</w:t>
            </w:r>
            <w:r>
              <w:rPr>
                <w:spacing w:val="-4"/>
              </w:rPr>
              <w:t xml:space="preserve"> </w:t>
            </w:r>
            <w:r>
              <w:rPr>
                <w:spacing w:val="-1"/>
              </w:rPr>
              <w:t>h</w:t>
            </w:r>
            <w:r>
              <w:rPr>
                <w:spacing w:val="3"/>
              </w:rPr>
              <w:t>a</w:t>
            </w:r>
            <w:r>
              <w:t>s</w:t>
            </w:r>
            <w:r>
              <w:rPr>
                <w:spacing w:val="-3"/>
              </w:rPr>
              <w:t xml:space="preserve"> </w:t>
            </w:r>
            <w:r>
              <w:t>N</w:t>
            </w:r>
            <w:r>
              <w:rPr>
                <w:spacing w:val="3"/>
              </w:rPr>
              <w:t>T</w:t>
            </w:r>
            <w:r>
              <w:t>N</w:t>
            </w:r>
            <w:r>
              <w:rPr>
                <w:spacing w:val="-4"/>
              </w:rPr>
              <w:t xml:space="preserve"> </w:t>
            </w:r>
            <w:r>
              <w:rPr>
                <w:spacing w:val="-1"/>
              </w:rPr>
              <w:t>C</w:t>
            </w:r>
            <w:r>
              <w:t>e</w:t>
            </w:r>
            <w:r>
              <w:rPr>
                <w:spacing w:val="1"/>
              </w:rPr>
              <w:t>r</w:t>
            </w:r>
            <w:r>
              <w:t>ti</w:t>
            </w:r>
            <w:r>
              <w:rPr>
                <w:spacing w:val="-2"/>
              </w:rPr>
              <w:t>f</w:t>
            </w:r>
            <w:r>
              <w:t>icate</w:t>
            </w:r>
          </w:p>
        </w:tc>
      </w:tr>
      <w:tr w:rsidR="00C461E0">
        <w:trPr>
          <w:trHeight w:hRule="exact" w:val="470"/>
        </w:trPr>
        <w:tc>
          <w:tcPr>
            <w:tcW w:w="55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/>
        </w:tc>
        <w:tc>
          <w:tcPr>
            <w:tcW w:w="37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7" w:line="100" w:lineRule="exact"/>
              <w:rPr>
                <w:sz w:val="10"/>
                <w:szCs w:val="10"/>
              </w:rPr>
            </w:pPr>
          </w:p>
          <w:p w:rsidR="00C461E0" w:rsidRDefault="00D65221">
            <w:pPr>
              <w:ind w:left="102"/>
            </w:pPr>
            <w:r>
              <w:t>*</w:t>
            </w:r>
            <w:r>
              <w:rPr>
                <w:spacing w:val="-2"/>
              </w:rPr>
              <w:t xml:space="preserve"> </w:t>
            </w:r>
            <w:r>
              <w:t>Sales</w:t>
            </w:r>
            <w:r>
              <w:rPr>
                <w:spacing w:val="-4"/>
              </w:rPr>
              <w:t xml:space="preserve"> </w:t>
            </w:r>
            <w:r>
              <w:rPr>
                <w:spacing w:val="3"/>
              </w:rPr>
              <w:t>T</w:t>
            </w:r>
            <w:r>
              <w:t>ax</w:t>
            </w:r>
            <w:r>
              <w:rPr>
                <w:spacing w:val="-4"/>
              </w:rPr>
              <w:t xml:space="preserve"> </w:t>
            </w:r>
            <w:r>
              <w:rPr>
                <w:spacing w:val="-1"/>
              </w:rPr>
              <w:t>R</w:t>
            </w:r>
            <w:r>
              <w:rPr>
                <w:spacing w:val="3"/>
              </w:rPr>
              <w:t>e</w:t>
            </w:r>
            <w:r>
              <w:rPr>
                <w:spacing w:val="-1"/>
              </w:rPr>
              <w:t>g</w:t>
            </w:r>
            <w:r>
              <w:t>i</w:t>
            </w:r>
            <w:r>
              <w:rPr>
                <w:spacing w:val="1"/>
              </w:rPr>
              <w:t>s</w:t>
            </w:r>
            <w:r>
              <w:t>trati</w:t>
            </w:r>
            <w:r>
              <w:rPr>
                <w:spacing w:val="1"/>
              </w:rPr>
              <w:t>o</w:t>
            </w:r>
            <w:r>
              <w:t>n</w:t>
            </w:r>
            <w:r>
              <w:rPr>
                <w:spacing w:val="-11"/>
              </w:rPr>
              <w:t xml:space="preserve"> </w:t>
            </w:r>
            <w:r>
              <w:rPr>
                <w:spacing w:val="-1"/>
              </w:rPr>
              <w:t>C</w:t>
            </w:r>
            <w:r>
              <w:t>e</w:t>
            </w:r>
            <w:r>
              <w:rPr>
                <w:spacing w:val="1"/>
              </w:rPr>
              <w:t>r</w:t>
            </w:r>
            <w:r>
              <w:rPr>
                <w:spacing w:val="2"/>
              </w:rPr>
              <w:t>ti</w:t>
            </w:r>
            <w:r>
              <w:rPr>
                <w:spacing w:val="-2"/>
              </w:rPr>
              <w:t>f</w:t>
            </w:r>
            <w:r>
              <w:t>icate</w:t>
            </w:r>
          </w:p>
        </w:tc>
        <w:tc>
          <w:tcPr>
            <w:tcW w:w="8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7" w:line="100" w:lineRule="exact"/>
              <w:rPr>
                <w:sz w:val="10"/>
                <w:szCs w:val="10"/>
              </w:rPr>
            </w:pPr>
          </w:p>
          <w:p w:rsidR="00C461E0" w:rsidRDefault="00D65221">
            <w:pPr>
              <w:ind w:left="276" w:right="276"/>
              <w:jc w:val="center"/>
            </w:pPr>
            <w:r>
              <w:rPr>
                <w:spacing w:val="1"/>
                <w:w w:val="99"/>
              </w:rPr>
              <w:t>10</w:t>
            </w:r>
          </w:p>
        </w:tc>
        <w:tc>
          <w:tcPr>
            <w:tcW w:w="83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/>
        </w:tc>
        <w:tc>
          <w:tcPr>
            <w:tcW w:w="42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20" w:lineRule="exact"/>
              <w:ind w:left="102"/>
            </w:pPr>
            <w:r>
              <w:rPr>
                <w:spacing w:val="1"/>
              </w:rPr>
              <w:t>1</w:t>
            </w:r>
            <w:r>
              <w:t>0</w:t>
            </w:r>
            <w:r>
              <w:rPr>
                <w:spacing w:val="-1"/>
              </w:rPr>
              <w:t xml:space="preserve"> </w:t>
            </w:r>
            <w:r>
              <w:rPr>
                <w:spacing w:val="-4"/>
              </w:rPr>
              <w:t>m</w:t>
            </w:r>
            <w:r>
              <w:t>a</w:t>
            </w:r>
            <w:r>
              <w:rPr>
                <w:spacing w:val="1"/>
              </w:rPr>
              <w:t>rk</w:t>
            </w:r>
            <w:r>
              <w:t>s</w:t>
            </w:r>
            <w:r>
              <w:rPr>
                <w:spacing w:val="-5"/>
              </w:rPr>
              <w:t xml:space="preserve"> </w:t>
            </w:r>
            <w:r>
              <w:rPr>
                <w:spacing w:val="2"/>
              </w:rPr>
              <w:t>i</w:t>
            </w:r>
            <w:r>
              <w:t>f</w:t>
            </w:r>
            <w:r>
              <w:rPr>
                <w:spacing w:val="-2"/>
              </w:rPr>
              <w:t xml:space="preserve"> f</w:t>
            </w:r>
            <w:r>
              <w:t>i</w:t>
            </w:r>
            <w:r>
              <w:rPr>
                <w:spacing w:val="3"/>
              </w:rPr>
              <w:t>r</w:t>
            </w:r>
            <w:r>
              <w:t>m</w:t>
            </w:r>
            <w:r>
              <w:rPr>
                <w:spacing w:val="-4"/>
              </w:rPr>
              <w:t xml:space="preserve"> </w:t>
            </w:r>
            <w:r>
              <w:t>is</w:t>
            </w:r>
            <w:r>
              <w:rPr>
                <w:spacing w:val="-2"/>
              </w:rPr>
              <w:t xml:space="preserve"> </w:t>
            </w:r>
            <w:r>
              <w:rPr>
                <w:spacing w:val="1"/>
              </w:rPr>
              <w:t>r</w:t>
            </w:r>
            <w:r>
              <w:rPr>
                <w:spacing w:val="3"/>
              </w:rPr>
              <w:t>e</w:t>
            </w:r>
            <w:r>
              <w:rPr>
                <w:spacing w:val="-1"/>
              </w:rPr>
              <w:t>g</w:t>
            </w:r>
            <w:r>
              <w:t>i</w:t>
            </w:r>
            <w:r>
              <w:rPr>
                <w:spacing w:val="-1"/>
              </w:rPr>
              <w:t>s</w:t>
            </w:r>
            <w:r>
              <w:t>te</w:t>
            </w:r>
            <w:r>
              <w:rPr>
                <w:spacing w:val="1"/>
              </w:rPr>
              <w:t>r</w:t>
            </w:r>
            <w:r>
              <w:t>ed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w</w:t>
            </w:r>
            <w:r>
              <w:t>i</w:t>
            </w:r>
            <w:r>
              <w:rPr>
                <w:spacing w:val="2"/>
              </w:rPr>
              <w:t>t</w:t>
            </w:r>
            <w:r>
              <w:t>h</w:t>
            </w:r>
          </w:p>
          <w:p w:rsidR="00C461E0" w:rsidRDefault="00D65221">
            <w:pPr>
              <w:ind w:left="102"/>
            </w:pPr>
            <w:r>
              <w:rPr>
                <w:spacing w:val="-1"/>
              </w:rPr>
              <w:t>s</w:t>
            </w:r>
            <w:r>
              <w:t>ales</w:t>
            </w:r>
            <w:r>
              <w:rPr>
                <w:spacing w:val="-4"/>
              </w:rPr>
              <w:t xml:space="preserve"> </w:t>
            </w:r>
            <w:r>
              <w:t>t</w:t>
            </w:r>
            <w:r>
              <w:rPr>
                <w:spacing w:val="3"/>
              </w:rPr>
              <w:t>a</w:t>
            </w:r>
            <w:r>
              <w:t>x</w:t>
            </w:r>
            <w:r>
              <w:rPr>
                <w:spacing w:val="-3"/>
              </w:rPr>
              <w:t xml:space="preserve"> </w:t>
            </w:r>
            <w:r>
              <w:rPr>
                <w:spacing w:val="1"/>
              </w:rPr>
              <w:t>d</w:t>
            </w:r>
            <w:r>
              <w:t>e</w:t>
            </w:r>
            <w:r>
              <w:rPr>
                <w:spacing w:val="1"/>
              </w:rPr>
              <w:t>p</w:t>
            </w:r>
            <w:r>
              <w:t>a</w:t>
            </w:r>
            <w:r>
              <w:rPr>
                <w:spacing w:val="1"/>
              </w:rPr>
              <w:t>r</w:t>
            </w:r>
            <w:r>
              <w:rPr>
                <w:spacing w:val="2"/>
              </w:rPr>
              <w:t>t</w:t>
            </w:r>
            <w:r>
              <w:rPr>
                <w:spacing w:val="-4"/>
              </w:rPr>
              <w:t>m</w:t>
            </w:r>
            <w:r>
              <w:t>e</w:t>
            </w:r>
            <w:r>
              <w:rPr>
                <w:spacing w:val="-1"/>
              </w:rPr>
              <w:t>n</w:t>
            </w:r>
            <w:r>
              <w:t>t</w:t>
            </w:r>
          </w:p>
        </w:tc>
      </w:tr>
      <w:tr w:rsidR="00C461E0">
        <w:trPr>
          <w:trHeight w:hRule="exact" w:val="763"/>
        </w:trPr>
        <w:tc>
          <w:tcPr>
            <w:tcW w:w="5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19" w:line="240" w:lineRule="exact"/>
              <w:rPr>
                <w:sz w:val="24"/>
                <w:szCs w:val="24"/>
              </w:rPr>
            </w:pPr>
          </w:p>
          <w:p w:rsidR="00C461E0" w:rsidRDefault="00D65221">
            <w:pPr>
              <w:ind w:left="100"/>
            </w:pPr>
            <w:r>
              <w:rPr>
                <w:b/>
              </w:rPr>
              <w:t>2</w:t>
            </w:r>
          </w:p>
        </w:tc>
        <w:tc>
          <w:tcPr>
            <w:tcW w:w="37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3" w:line="140" w:lineRule="exact"/>
              <w:rPr>
                <w:sz w:val="14"/>
                <w:szCs w:val="14"/>
              </w:rPr>
            </w:pPr>
          </w:p>
          <w:p w:rsidR="00C461E0" w:rsidRDefault="00D65221">
            <w:pPr>
              <w:ind w:left="102"/>
            </w:pPr>
            <w:r>
              <w:rPr>
                <w:b/>
                <w:spacing w:val="-1"/>
              </w:rPr>
              <w:t>T</w:t>
            </w:r>
            <w:r>
              <w:rPr>
                <w:b/>
              </w:rPr>
              <w:t>e</w:t>
            </w:r>
            <w:r>
              <w:rPr>
                <w:b/>
                <w:spacing w:val="1"/>
              </w:rPr>
              <w:t>c</w:t>
            </w:r>
            <w:r>
              <w:rPr>
                <w:b/>
              </w:rPr>
              <w:t>h</w:t>
            </w:r>
            <w:r>
              <w:rPr>
                <w:b/>
                <w:spacing w:val="-1"/>
              </w:rPr>
              <w:t>n</w:t>
            </w:r>
            <w:r>
              <w:rPr>
                <w:b/>
              </w:rPr>
              <w:t>ic</w:t>
            </w:r>
            <w:r>
              <w:rPr>
                <w:b/>
                <w:spacing w:val="1"/>
              </w:rPr>
              <w:t>a</w:t>
            </w:r>
            <w:r>
              <w:rPr>
                <w:b/>
              </w:rPr>
              <w:t>l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1"/>
              </w:rPr>
              <w:t>P</w:t>
            </w:r>
            <w:r>
              <w:rPr>
                <w:b/>
              </w:rPr>
              <w:t>r</w:t>
            </w:r>
            <w:r>
              <w:rPr>
                <w:b/>
                <w:spacing w:val="1"/>
              </w:rPr>
              <w:t>o</w:t>
            </w:r>
            <w:r>
              <w:rPr>
                <w:b/>
              </w:rPr>
              <w:t>p</w:t>
            </w:r>
            <w:r>
              <w:rPr>
                <w:b/>
                <w:spacing w:val="1"/>
              </w:rPr>
              <w:t>o</w:t>
            </w:r>
            <w:r>
              <w:rPr>
                <w:b/>
                <w:spacing w:val="-1"/>
              </w:rPr>
              <w:t>s</w:t>
            </w:r>
            <w:r>
              <w:rPr>
                <w:b/>
                <w:spacing w:val="1"/>
              </w:rPr>
              <w:t>a</w:t>
            </w:r>
            <w:r>
              <w:rPr>
                <w:b/>
              </w:rPr>
              <w:t>l</w:t>
            </w:r>
          </w:p>
          <w:p w:rsidR="00C461E0" w:rsidRDefault="00D65221">
            <w:pPr>
              <w:spacing w:line="220" w:lineRule="exact"/>
              <w:ind w:left="102"/>
            </w:pPr>
            <w:r>
              <w:t>*</w:t>
            </w:r>
            <w:r>
              <w:rPr>
                <w:spacing w:val="-2"/>
              </w:rPr>
              <w:t xml:space="preserve"> </w:t>
            </w:r>
            <w:r>
              <w:t>S</w:t>
            </w:r>
            <w:r>
              <w:rPr>
                <w:spacing w:val="1"/>
              </w:rPr>
              <w:t>p</w:t>
            </w:r>
            <w:r>
              <w:t>e</w:t>
            </w:r>
            <w:r>
              <w:rPr>
                <w:spacing w:val="1"/>
              </w:rPr>
              <w:t>c</w:t>
            </w:r>
            <w:r>
              <w:t>ificati</w:t>
            </w:r>
            <w:r>
              <w:rPr>
                <w:spacing w:val="1"/>
              </w:rPr>
              <w:t>on</w:t>
            </w:r>
            <w:r>
              <w:t>s</w:t>
            </w:r>
            <w:r>
              <w:rPr>
                <w:spacing w:val="-11"/>
              </w:rPr>
              <w:t xml:space="preserve"> </w:t>
            </w:r>
            <w:r>
              <w:t>&amp;</w:t>
            </w:r>
            <w:r>
              <w:rPr>
                <w:spacing w:val="-3"/>
              </w:rPr>
              <w:t xml:space="preserve"> </w:t>
            </w:r>
            <w:r>
              <w:rPr>
                <w:spacing w:val="1"/>
              </w:rPr>
              <w:t>Bro</w:t>
            </w:r>
            <w:r>
              <w:t>c</w:t>
            </w:r>
            <w:r>
              <w:rPr>
                <w:spacing w:val="-1"/>
              </w:rPr>
              <w:t>hu</w:t>
            </w:r>
            <w:r>
              <w:rPr>
                <w:spacing w:val="1"/>
              </w:rPr>
              <w:t>r</w:t>
            </w:r>
            <w:r>
              <w:rPr>
                <w:spacing w:val="3"/>
              </w:rPr>
              <w:t>e</w:t>
            </w:r>
            <w:r>
              <w:t>s</w:t>
            </w:r>
          </w:p>
        </w:tc>
        <w:tc>
          <w:tcPr>
            <w:tcW w:w="8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14" w:line="240" w:lineRule="exact"/>
              <w:rPr>
                <w:sz w:val="24"/>
                <w:szCs w:val="24"/>
              </w:rPr>
            </w:pPr>
          </w:p>
          <w:p w:rsidR="00C461E0" w:rsidRDefault="00D65221">
            <w:pPr>
              <w:ind w:left="276" w:right="276"/>
              <w:jc w:val="center"/>
            </w:pPr>
            <w:r>
              <w:rPr>
                <w:spacing w:val="1"/>
                <w:w w:val="99"/>
              </w:rPr>
              <w:t>10</w:t>
            </w:r>
          </w:p>
        </w:tc>
        <w:tc>
          <w:tcPr>
            <w:tcW w:w="8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19" w:line="240" w:lineRule="exact"/>
              <w:rPr>
                <w:sz w:val="24"/>
                <w:szCs w:val="24"/>
              </w:rPr>
            </w:pPr>
          </w:p>
          <w:p w:rsidR="00C461E0" w:rsidRDefault="00D65221">
            <w:pPr>
              <w:ind w:left="276" w:right="274"/>
              <w:jc w:val="center"/>
            </w:pPr>
            <w:r>
              <w:rPr>
                <w:b/>
                <w:spacing w:val="1"/>
                <w:w w:val="99"/>
              </w:rPr>
              <w:t>10</w:t>
            </w:r>
          </w:p>
        </w:tc>
        <w:tc>
          <w:tcPr>
            <w:tcW w:w="42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before="26"/>
              <w:ind w:left="102"/>
            </w:pPr>
            <w:r>
              <w:rPr>
                <w:spacing w:val="1"/>
              </w:rPr>
              <w:t>1</w:t>
            </w:r>
            <w:r>
              <w:t>0</w:t>
            </w:r>
            <w:r>
              <w:rPr>
                <w:spacing w:val="-1"/>
              </w:rPr>
              <w:t xml:space="preserve"> </w:t>
            </w:r>
            <w:r>
              <w:rPr>
                <w:spacing w:val="-4"/>
              </w:rPr>
              <w:t>m</w:t>
            </w:r>
            <w:r>
              <w:t>a</w:t>
            </w:r>
            <w:r>
              <w:rPr>
                <w:spacing w:val="1"/>
              </w:rPr>
              <w:t>rk</w:t>
            </w:r>
            <w:r>
              <w:t>s</w:t>
            </w:r>
            <w:r>
              <w:rPr>
                <w:spacing w:val="-5"/>
              </w:rPr>
              <w:t xml:space="preserve"> </w:t>
            </w:r>
            <w:r>
              <w:rPr>
                <w:spacing w:val="2"/>
              </w:rPr>
              <w:t>i</w:t>
            </w:r>
            <w:r>
              <w:t>f</w:t>
            </w:r>
            <w:r>
              <w:rPr>
                <w:spacing w:val="-2"/>
              </w:rPr>
              <w:t xml:space="preserve"> </w:t>
            </w:r>
            <w:r>
              <w:t>t</w:t>
            </w:r>
            <w:r>
              <w:rPr>
                <w:spacing w:val="-1"/>
              </w:rPr>
              <w:t>h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rPr>
                <w:spacing w:val="1"/>
              </w:rPr>
              <w:t>b</w:t>
            </w:r>
            <w:r>
              <w:t>i</w:t>
            </w:r>
            <w:r>
              <w:rPr>
                <w:spacing w:val="1"/>
              </w:rPr>
              <w:t>dd</w:t>
            </w:r>
            <w:r>
              <w:t>er</w:t>
            </w:r>
            <w:r>
              <w:rPr>
                <w:spacing w:val="-4"/>
              </w:rPr>
              <w:t xml:space="preserve"> </w:t>
            </w:r>
            <w:r>
              <w:rPr>
                <w:spacing w:val="1"/>
              </w:rPr>
              <w:t>pro</w:t>
            </w:r>
            <w:r>
              <w:rPr>
                <w:spacing w:val="-1"/>
              </w:rPr>
              <w:t>v</w:t>
            </w:r>
            <w:r>
              <w:t>i</w:t>
            </w:r>
            <w:r>
              <w:rPr>
                <w:spacing w:val="1"/>
              </w:rPr>
              <w:t>d</w:t>
            </w:r>
            <w:r>
              <w:rPr>
                <w:spacing w:val="-2"/>
              </w:rPr>
              <w:t>e</w:t>
            </w:r>
            <w:r>
              <w:t>s</w:t>
            </w:r>
          </w:p>
          <w:p w:rsidR="00C461E0" w:rsidRDefault="00D65221">
            <w:pPr>
              <w:spacing w:line="220" w:lineRule="exact"/>
              <w:ind w:left="102" w:right="120"/>
            </w:pPr>
            <w:proofErr w:type="gramStart"/>
            <w:r>
              <w:t>c</w:t>
            </w:r>
            <w:r>
              <w:rPr>
                <w:spacing w:val="1"/>
              </w:rPr>
              <w:t>o</w:t>
            </w:r>
            <w:r>
              <w:rPr>
                <w:spacing w:val="-4"/>
              </w:rPr>
              <w:t>m</w:t>
            </w:r>
            <w:r>
              <w:rPr>
                <w:spacing w:val="1"/>
              </w:rPr>
              <w:t>p</w:t>
            </w:r>
            <w:r>
              <w:t>lete</w:t>
            </w:r>
            <w:proofErr w:type="gramEnd"/>
            <w:r>
              <w:rPr>
                <w:spacing w:val="-6"/>
              </w:rPr>
              <w:t xml:space="preserve"> </w:t>
            </w:r>
            <w:r>
              <w:rPr>
                <w:spacing w:val="1"/>
              </w:rPr>
              <w:t>d</w:t>
            </w:r>
            <w:r>
              <w:t>etai</w:t>
            </w:r>
            <w:r>
              <w:rPr>
                <w:spacing w:val="2"/>
              </w:rPr>
              <w:t>l</w:t>
            </w:r>
            <w:r>
              <w:t>s</w:t>
            </w:r>
            <w:r>
              <w:rPr>
                <w:spacing w:val="-5"/>
              </w:rPr>
              <w:t xml:space="preserve"> </w:t>
            </w:r>
            <w:r>
              <w:t>a</w:t>
            </w:r>
            <w:r>
              <w:rPr>
                <w:spacing w:val="-1"/>
              </w:rPr>
              <w:t>n</w:t>
            </w:r>
            <w:r>
              <w:t xml:space="preserve">d </w:t>
            </w:r>
            <w:r>
              <w:rPr>
                <w:spacing w:val="-1"/>
              </w:rPr>
              <w:t>s</w:t>
            </w:r>
            <w:r>
              <w:rPr>
                <w:spacing w:val="1"/>
              </w:rPr>
              <w:t>p</w:t>
            </w:r>
            <w:r>
              <w:t>e</w:t>
            </w:r>
            <w:r>
              <w:rPr>
                <w:spacing w:val="1"/>
              </w:rPr>
              <w:t>c</w:t>
            </w:r>
            <w:r>
              <w:rPr>
                <w:spacing w:val="2"/>
              </w:rPr>
              <w:t>i</w:t>
            </w:r>
            <w:r>
              <w:rPr>
                <w:spacing w:val="-2"/>
              </w:rPr>
              <w:t>f</w:t>
            </w:r>
            <w:r>
              <w:t>ic</w:t>
            </w:r>
            <w:r>
              <w:rPr>
                <w:spacing w:val="3"/>
              </w:rPr>
              <w:t>a</w:t>
            </w:r>
            <w:r>
              <w:t>ti</w:t>
            </w:r>
            <w:r>
              <w:rPr>
                <w:spacing w:val="1"/>
              </w:rPr>
              <w:t>o</w:t>
            </w:r>
            <w:r>
              <w:rPr>
                <w:spacing w:val="-1"/>
              </w:rPr>
              <w:t>n</w:t>
            </w:r>
            <w:r>
              <w:t>s</w:t>
            </w:r>
            <w:r>
              <w:rPr>
                <w:spacing w:val="-11"/>
              </w:rPr>
              <w:t xml:space="preserve"> </w:t>
            </w:r>
            <w:r>
              <w:rPr>
                <w:spacing w:val="1"/>
              </w:rPr>
              <w:t>o</w:t>
            </w:r>
            <w:r>
              <w:t>f</w:t>
            </w:r>
            <w:r>
              <w:rPr>
                <w:spacing w:val="-3"/>
              </w:rPr>
              <w:t xml:space="preserve"> </w:t>
            </w:r>
            <w:r>
              <w:t>it</w:t>
            </w:r>
            <w:r>
              <w:rPr>
                <w:spacing w:val="2"/>
              </w:rPr>
              <w:t>e</w:t>
            </w:r>
            <w:r>
              <w:rPr>
                <w:spacing w:val="-1"/>
              </w:rPr>
              <w:t>m</w:t>
            </w:r>
            <w:r>
              <w:t>s</w:t>
            </w:r>
            <w:r>
              <w:rPr>
                <w:spacing w:val="-2"/>
              </w:rPr>
              <w:t xml:space="preserve"> </w:t>
            </w:r>
            <w:r>
              <w:t>to</w:t>
            </w:r>
            <w:r>
              <w:rPr>
                <w:spacing w:val="-1"/>
              </w:rPr>
              <w:t xml:space="preserve"> </w:t>
            </w:r>
            <w:r>
              <w:rPr>
                <w:spacing w:val="1"/>
              </w:rPr>
              <w:t>b</w:t>
            </w:r>
            <w:r>
              <w:t xml:space="preserve">e </w:t>
            </w:r>
            <w:r>
              <w:rPr>
                <w:spacing w:val="-1"/>
              </w:rPr>
              <w:t>su</w:t>
            </w:r>
            <w:r>
              <w:rPr>
                <w:spacing w:val="1"/>
              </w:rPr>
              <w:t>pp</w:t>
            </w:r>
            <w:r>
              <w:t>lied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f</w:t>
            </w:r>
            <w:r>
              <w:rPr>
                <w:spacing w:val="1"/>
              </w:rPr>
              <w:t>o</w:t>
            </w:r>
            <w:r>
              <w:t>r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w</w:t>
            </w:r>
            <w:r>
              <w:rPr>
                <w:spacing w:val="-1"/>
              </w:rPr>
              <w:t>h</w:t>
            </w:r>
            <w:r>
              <w:t>i</w:t>
            </w:r>
            <w:r>
              <w:rPr>
                <w:spacing w:val="2"/>
              </w:rPr>
              <w:t>c</w:t>
            </w:r>
            <w:r>
              <w:t>h</w:t>
            </w:r>
            <w:r>
              <w:rPr>
                <w:spacing w:val="-6"/>
              </w:rPr>
              <w:t xml:space="preserve"> </w:t>
            </w:r>
            <w:r>
              <w:rPr>
                <w:spacing w:val="-1"/>
              </w:rPr>
              <w:t>h</w:t>
            </w:r>
            <w:r>
              <w:t>e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w</w:t>
            </w:r>
            <w:r>
              <w:rPr>
                <w:spacing w:val="3"/>
              </w:rPr>
              <w:t>a</w:t>
            </w:r>
            <w:r>
              <w:rPr>
                <w:spacing w:val="-1"/>
              </w:rPr>
              <w:t>n</w:t>
            </w:r>
            <w:r>
              <w:t>t</w:t>
            </w:r>
            <w:r>
              <w:rPr>
                <w:spacing w:val="-4"/>
              </w:rPr>
              <w:t xml:space="preserve"> </w:t>
            </w:r>
            <w:r>
              <w:t>to</w:t>
            </w:r>
            <w:r>
              <w:rPr>
                <w:spacing w:val="2"/>
              </w:rPr>
              <w:t xml:space="preserve"> </w:t>
            </w:r>
            <w:r>
              <w:rPr>
                <w:spacing w:val="1"/>
              </w:rPr>
              <w:t>q</w:t>
            </w:r>
            <w:r>
              <w:rPr>
                <w:spacing w:val="-1"/>
              </w:rPr>
              <w:t>u</w:t>
            </w:r>
            <w:r>
              <w:rPr>
                <w:spacing w:val="1"/>
              </w:rPr>
              <w:t>o</w:t>
            </w:r>
            <w:r>
              <w:t>te.</w:t>
            </w:r>
          </w:p>
        </w:tc>
      </w:tr>
      <w:tr w:rsidR="00C461E0">
        <w:trPr>
          <w:trHeight w:hRule="exact" w:val="247"/>
        </w:trPr>
        <w:tc>
          <w:tcPr>
            <w:tcW w:w="55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5" w:line="100" w:lineRule="exact"/>
              <w:rPr>
                <w:sz w:val="11"/>
                <w:szCs w:val="11"/>
              </w:rPr>
            </w:pPr>
          </w:p>
          <w:p w:rsidR="00C461E0" w:rsidRDefault="00C461E0">
            <w:pPr>
              <w:spacing w:line="200" w:lineRule="exact"/>
            </w:pPr>
          </w:p>
          <w:p w:rsidR="00C461E0" w:rsidRDefault="00C461E0">
            <w:pPr>
              <w:spacing w:line="200" w:lineRule="exact"/>
            </w:pPr>
          </w:p>
          <w:p w:rsidR="00C461E0" w:rsidRDefault="00C461E0">
            <w:pPr>
              <w:spacing w:line="200" w:lineRule="exact"/>
            </w:pPr>
          </w:p>
          <w:p w:rsidR="00C461E0" w:rsidRDefault="00D65221">
            <w:pPr>
              <w:ind w:left="100"/>
            </w:pPr>
            <w:r>
              <w:rPr>
                <w:b/>
              </w:rPr>
              <w:t>3</w:t>
            </w:r>
          </w:p>
        </w:tc>
        <w:tc>
          <w:tcPr>
            <w:tcW w:w="454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before="2"/>
              <w:ind w:left="102"/>
            </w:pPr>
            <w:r>
              <w:rPr>
                <w:b/>
              </w:rPr>
              <w:t>Financi</w:t>
            </w:r>
            <w:r>
              <w:rPr>
                <w:b/>
                <w:spacing w:val="1"/>
              </w:rPr>
              <w:t>a</w:t>
            </w:r>
            <w:r>
              <w:rPr>
                <w:b/>
              </w:rPr>
              <w:t>l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C</w:t>
            </w:r>
            <w:r>
              <w:rPr>
                <w:b/>
                <w:spacing w:val="1"/>
              </w:rPr>
              <w:t>a</w:t>
            </w:r>
            <w:r>
              <w:rPr>
                <w:b/>
              </w:rPr>
              <w:t>p</w:t>
            </w:r>
            <w:r>
              <w:rPr>
                <w:b/>
                <w:spacing w:val="1"/>
              </w:rPr>
              <w:t>a</w:t>
            </w:r>
            <w:r>
              <w:rPr>
                <w:b/>
              </w:rPr>
              <w:t>bi</w:t>
            </w:r>
            <w:r>
              <w:rPr>
                <w:b/>
                <w:spacing w:val="-1"/>
              </w:rPr>
              <w:t>l</w:t>
            </w:r>
            <w:r>
              <w:rPr>
                <w:b/>
              </w:rPr>
              <w:t>ities</w:t>
            </w:r>
          </w:p>
        </w:tc>
        <w:tc>
          <w:tcPr>
            <w:tcW w:w="83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5" w:line="100" w:lineRule="exact"/>
              <w:rPr>
                <w:sz w:val="11"/>
                <w:szCs w:val="11"/>
              </w:rPr>
            </w:pPr>
          </w:p>
          <w:p w:rsidR="00C461E0" w:rsidRDefault="00C461E0">
            <w:pPr>
              <w:spacing w:line="200" w:lineRule="exact"/>
            </w:pPr>
          </w:p>
          <w:p w:rsidR="00C461E0" w:rsidRDefault="00C461E0">
            <w:pPr>
              <w:spacing w:line="200" w:lineRule="exact"/>
            </w:pPr>
          </w:p>
          <w:p w:rsidR="00C461E0" w:rsidRDefault="00C461E0">
            <w:pPr>
              <w:spacing w:line="200" w:lineRule="exact"/>
            </w:pPr>
          </w:p>
          <w:p w:rsidR="00C461E0" w:rsidRDefault="00D65221">
            <w:pPr>
              <w:ind w:left="276" w:right="274"/>
              <w:jc w:val="center"/>
            </w:pPr>
            <w:r>
              <w:rPr>
                <w:b/>
                <w:spacing w:val="1"/>
                <w:w w:val="99"/>
              </w:rPr>
              <w:t>25</w:t>
            </w:r>
          </w:p>
        </w:tc>
        <w:tc>
          <w:tcPr>
            <w:tcW w:w="42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/>
        </w:tc>
      </w:tr>
      <w:tr w:rsidR="00C461E0">
        <w:trPr>
          <w:trHeight w:hRule="exact" w:val="471"/>
        </w:trPr>
        <w:tc>
          <w:tcPr>
            <w:tcW w:w="550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C461E0" w:rsidRDefault="00C461E0"/>
        </w:tc>
        <w:tc>
          <w:tcPr>
            <w:tcW w:w="37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8" w:line="100" w:lineRule="exact"/>
              <w:rPr>
                <w:sz w:val="10"/>
                <w:szCs w:val="10"/>
              </w:rPr>
            </w:pPr>
          </w:p>
          <w:p w:rsidR="00C461E0" w:rsidRDefault="00D65221">
            <w:pPr>
              <w:ind w:left="102"/>
            </w:pPr>
            <w:r>
              <w:rPr>
                <w:spacing w:val="1"/>
              </w:rPr>
              <w:t>I</w:t>
            </w:r>
            <w:r>
              <w:rPr>
                <w:spacing w:val="-1"/>
              </w:rPr>
              <w:t>n</w:t>
            </w:r>
            <w:r>
              <w:t>c</w:t>
            </w:r>
            <w:r>
              <w:rPr>
                <w:spacing w:val="4"/>
              </w:rPr>
              <w:t>o</w:t>
            </w:r>
            <w:r>
              <w:rPr>
                <w:spacing w:val="-4"/>
              </w:rPr>
              <w:t>m</w:t>
            </w:r>
            <w:r>
              <w:t>e</w:t>
            </w:r>
            <w:r>
              <w:rPr>
                <w:spacing w:val="-5"/>
              </w:rPr>
              <w:t xml:space="preserve"> </w:t>
            </w:r>
            <w:r>
              <w:rPr>
                <w:spacing w:val="3"/>
              </w:rPr>
              <w:t>T</w:t>
            </w:r>
            <w:r>
              <w:t>ax</w:t>
            </w:r>
            <w:r>
              <w:rPr>
                <w:spacing w:val="-4"/>
              </w:rPr>
              <w:t xml:space="preserve"> </w:t>
            </w:r>
            <w:r>
              <w:t>A</w:t>
            </w:r>
            <w:r>
              <w:rPr>
                <w:spacing w:val="1"/>
              </w:rPr>
              <w:t>n</w:t>
            </w:r>
            <w:r>
              <w:rPr>
                <w:spacing w:val="-1"/>
              </w:rPr>
              <w:t>nu</w:t>
            </w:r>
            <w:r>
              <w:t>al</w:t>
            </w:r>
            <w:r>
              <w:rPr>
                <w:spacing w:val="-3"/>
              </w:rPr>
              <w:t xml:space="preserve"> </w:t>
            </w:r>
            <w:r>
              <w:rPr>
                <w:spacing w:val="-1"/>
              </w:rPr>
              <w:t>R</w:t>
            </w:r>
            <w:r>
              <w:t>e</w:t>
            </w:r>
            <w:r>
              <w:rPr>
                <w:spacing w:val="2"/>
              </w:rPr>
              <w:t>t</w:t>
            </w:r>
            <w:r>
              <w:rPr>
                <w:spacing w:val="-1"/>
              </w:rPr>
              <w:t>u</w:t>
            </w:r>
            <w:r>
              <w:rPr>
                <w:spacing w:val="1"/>
              </w:rPr>
              <w:t>rn</w:t>
            </w:r>
            <w:r>
              <w:t>s</w:t>
            </w:r>
            <w:r>
              <w:rPr>
                <w:spacing w:val="-6"/>
              </w:rPr>
              <w:t xml:space="preserve"> </w:t>
            </w:r>
            <w:r>
              <w:rPr>
                <w:spacing w:val="1"/>
              </w:rPr>
              <w:t>o</w:t>
            </w:r>
            <w:r>
              <w:t>f</w:t>
            </w:r>
            <w:r>
              <w:rPr>
                <w:spacing w:val="-3"/>
              </w:rPr>
              <w:t xml:space="preserve"> </w:t>
            </w:r>
            <w:r>
              <w:t>5 Ye</w:t>
            </w:r>
            <w:r>
              <w:rPr>
                <w:spacing w:val="1"/>
              </w:rPr>
              <w:t>ar</w:t>
            </w:r>
            <w:r>
              <w:t>s</w:t>
            </w:r>
          </w:p>
        </w:tc>
        <w:tc>
          <w:tcPr>
            <w:tcW w:w="8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8" w:line="100" w:lineRule="exact"/>
              <w:rPr>
                <w:sz w:val="10"/>
                <w:szCs w:val="10"/>
              </w:rPr>
            </w:pPr>
          </w:p>
          <w:p w:rsidR="00C461E0" w:rsidRDefault="00D65221">
            <w:pPr>
              <w:ind w:left="276" w:right="276"/>
              <w:jc w:val="center"/>
            </w:pPr>
            <w:r>
              <w:rPr>
                <w:spacing w:val="1"/>
                <w:w w:val="99"/>
              </w:rPr>
              <w:t>10</w:t>
            </w:r>
          </w:p>
        </w:tc>
        <w:tc>
          <w:tcPr>
            <w:tcW w:w="83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C461E0" w:rsidRDefault="00C461E0"/>
        </w:tc>
        <w:tc>
          <w:tcPr>
            <w:tcW w:w="42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20" w:lineRule="exact"/>
              <w:ind w:left="102"/>
            </w:pPr>
            <w:r>
              <w:rPr>
                <w:spacing w:val="1"/>
              </w:rPr>
              <w:t>0</w:t>
            </w:r>
            <w:r>
              <w:t>2</w:t>
            </w:r>
            <w:r>
              <w:rPr>
                <w:spacing w:val="-1"/>
              </w:rPr>
              <w:t xml:space="preserve"> </w:t>
            </w:r>
            <w:r>
              <w:rPr>
                <w:spacing w:val="-4"/>
              </w:rPr>
              <w:t>m</w:t>
            </w:r>
            <w:r>
              <w:t>a</w:t>
            </w:r>
            <w:r>
              <w:rPr>
                <w:spacing w:val="1"/>
              </w:rPr>
              <w:t>rk</w:t>
            </w:r>
            <w:r>
              <w:t>s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o</w:t>
            </w:r>
            <w:r>
              <w:t>n</w:t>
            </w:r>
            <w:r>
              <w:rPr>
                <w:spacing w:val="-3"/>
              </w:rPr>
              <w:t xml:space="preserve"> </w:t>
            </w:r>
            <w:r>
              <w:rPr>
                <w:spacing w:val="1"/>
              </w:rPr>
              <w:t>prod</w:t>
            </w:r>
            <w:r>
              <w:rPr>
                <w:spacing w:val="-1"/>
              </w:rPr>
              <w:t>u</w:t>
            </w:r>
            <w:r>
              <w:t>cti</w:t>
            </w:r>
            <w:r>
              <w:rPr>
                <w:spacing w:val="1"/>
              </w:rPr>
              <w:t>o</w:t>
            </w:r>
            <w:r>
              <w:t>n</w:t>
            </w:r>
            <w:r>
              <w:rPr>
                <w:spacing w:val="-10"/>
              </w:rPr>
              <w:t xml:space="preserve"> </w:t>
            </w:r>
            <w:r>
              <w:rPr>
                <w:spacing w:val="1"/>
              </w:rPr>
              <w:t>o</w:t>
            </w:r>
            <w:r>
              <w:t>f</w:t>
            </w:r>
            <w:r>
              <w:rPr>
                <w:spacing w:val="-3"/>
              </w:rPr>
              <w:t xml:space="preserve"> </w:t>
            </w:r>
            <w:r>
              <w:t>e</w:t>
            </w:r>
            <w:r>
              <w:rPr>
                <w:spacing w:val="1"/>
              </w:rPr>
              <w:t>a</w:t>
            </w:r>
            <w:r>
              <w:rPr>
                <w:spacing w:val="3"/>
              </w:rPr>
              <w:t>c</w:t>
            </w:r>
            <w:r>
              <w:t>h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y</w:t>
            </w:r>
            <w:r>
              <w:t>e</w:t>
            </w:r>
            <w:r>
              <w:rPr>
                <w:spacing w:val="1"/>
              </w:rPr>
              <w:t>a</w:t>
            </w:r>
            <w:r>
              <w:t>r</w:t>
            </w:r>
            <w:r>
              <w:rPr>
                <w:spacing w:val="-2"/>
              </w:rPr>
              <w:t xml:space="preserve"> </w:t>
            </w:r>
            <w:r>
              <w:rPr>
                <w:spacing w:val="3"/>
              </w:rPr>
              <w:t>T</w:t>
            </w:r>
            <w:r>
              <w:t>ax</w:t>
            </w:r>
            <w:r>
              <w:rPr>
                <w:spacing w:val="-4"/>
              </w:rPr>
              <w:t xml:space="preserve"> </w:t>
            </w:r>
            <w:r>
              <w:rPr>
                <w:spacing w:val="1"/>
              </w:rPr>
              <w:t>p</w:t>
            </w:r>
            <w:r>
              <w:t>aid</w:t>
            </w:r>
          </w:p>
          <w:p w:rsidR="00C461E0" w:rsidRDefault="00D65221">
            <w:pPr>
              <w:ind w:left="102"/>
            </w:pPr>
            <w:r>
              <w:rPr>
                <w:spacing w:val="-1"/>
              </w:rPr>
              <w:t>R</w:t>
            </w:r>
            <w:r>
              <w:t>et</w:t>
            </w:r>
            <w:r>
              <w:rPr>
                <w:spacing w:val="-1"/>
              </w:rPr>
              <w:t>u</w:t>
            </w:r>
            <w:r>
              <w:rPr>
                <w:spacing w:val="3"/>
              </w:rPr>
              <w:t>r</w:t>
            </w:r>
            <w:r>
              <w:rPr>
                <w:spacing w:val="-1"/>
              </w:rPr>
              <w:t>n</w:t>
            </w:r>
            <w:r>
              <w:t>s</w:t>
            </w:r>
            <w:r>
              <w:rPr>
                <w:spacing w:val="-6"/>
              </w:rPr>
              <w:t xml:space="preserve"> </w:t>
            </w:r>
            <w:r>
              <w:rPr>
                <w:spacing w:val="1"/>
              </w:rPr>
              <w:t>(</w:t>
            </w:r>
            <w:r>
              <w:t>M</w:t>
            </w:r>
            <w:r>
              <w:rPr>
                <w:spacing w:val="3"/>
              </w:rPr>
              <w:t>a</w:t>
            </w:r>
            <w:r>
              <w:t>x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10</w:t>
            </w:r>
            <w:r>
              <w:t>)</w:t>
            </w:r>
          </w:p>
        </w:tc>
      </w:tr>
      <w:tr w:rsidR="00C461E0">
        <w:trPr>
          <w:trHeight w:hRule="exact" w:val="470"/>
        </w:trPr>
        <w:tc>
          <w:tcPr>
            <w:tcW w:w="550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C461E0" w:rsidRDefault="00C461E0"/>
        </w:tc>
        <w:tc>
          <w:tcPr>
            <w:tcW w:w="37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7" w:line="100" w:lineRule="exact"/>
              <w:rPr>
                <w:sz w:val="10"/>
                <w:szCs w:val="10"/>
              </w:rPr>
            </w:pPr>
          </w:p>
          <w:p w:rsidR="00C461E0" w:rsidRDefault="00D65221">
            <w:pPr>
              <w:ind w:left="102"/>
            </w:pPr>
            <w:r>
              <w:t>A</w:t>
            </w:r>
            <w:r>
              <w:rPr>
                <w:spacing w:val="-1"/>
              </w:rPr>
              <w:t>u</w:t>
            </w:r>
            <w:r>
              <w:rPr>
                <w:spacing w:val="1"/>
              </w:rPr>
              <w:t>d</w:t>
            </w:r>
            <w:r>
              <w:t>ited</w:t>
            </w:r>
            <w:r>
              <w:rPr>
                <w:spacing w:val="-5"/>
              </w:rPr>
              <w:t xml:space="preserve"> </w:t>
            </w:r>
            <w:r>
              <w:t>F</w:t>
            </w:r>
            <w:r>
              <w:rPr>
                <w:spacing w:val="2"/>
              </w:rPr>
              <w:t>i</w:t>
            </w:r>
            <w:r>
              <w:rPr>
                <w:spacing w:val="-1"/>
              </w:rPr>
              <w:t>n</w:t>
            </w:r>
            <w:r>
              <w:t>a</w:t>
            </w:r>
            <w:r>
              <w:rPr>
                <w:spacing w:val="-1"/>
              </w:rPr>
              <w:t>n</w:t>
            </w:r>
            <w:r>
              <w:t>cial</w:t>
            </w:r>
            <w:r>
              <w:rPr>
                <w:spacing w:val="-4"/>
              </w:rPr>
              <w:t xml:space="preserve"> </w:t>
            </w:r>
            <w:r>
              <w:t>Stat</w:t>
            </w:r>
            <w:r>
              <w:rPr>
                <w:spacing w:val="2"/>
              </w:rPr>
              <w:t>e</w:t>
            </w:r>
            <w:r>
              <w:rPr>
                <w:spacing w:val="-1"/>
              </w:rPr>
              <w:t>m</w:t>
            </w:r>
            <w:r>
              <w:t>e</w:t>
            </w:r>
            <w:r>
              <w:rPr>
                <w:spacing w:val="1"/>
              </w:rPr>
              <w:t>n</w:t>
            </w:r>
            <w:r>
              <w:t>ts</w:t>
            </w:r>
            <w:r>
              <w:rPr>
                <w:spacing w:val="-7"/>
              </w:rPr>
              <w:t xml:space="preserve"> </w:t>
            </w:r>
            <w:r>
              <w:rPr>
                <w:spacing w:val="1"/>
              </w:rPr>
              <w:t>o</w:t>
            </w:r>
            <w:r>
              <w:t>f</w:t>
            </w:r>
            <w:r>
              <w:rPr>
                <w:spacing w:val="-3"/>
              </w:rPr>
              <w:t xml:space="preserve"> </w:t>
            </w:r>
            <w:r>
              <w:t xml:space="preserve">5 </w:t>
            </w:r>
            <w:r>
              <w:rPr>
                <w:spacing w:val="-4"/>
              </w:rPr>
              <w:t>y</w:t>
            </w:r>
            <w:r>
              <w:t>e</w:t>
            </w:r>
            <w:r>
              <w:rPr>
                <w:spacing w:val="1"/>
              </w:rPr>
              <w:t>a</w:t>
            </w:r>
            <w:r>
              <w:rPr>
                <w:spacing w:val="3"/>
              </w:rPr>
              <w:t>r</w:t>
            </w:r>
            <w:r>
              <w:t>s</w:t>
            </w:r>
          </w:p>
        </w:tc>
        <w:tc>
          <w:tcPr>
            <w:tcW w:w="8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7" w:line="100" w:lineRule="exact"/>
              <w:rPr>
                <w:sz w:val="10"/>
                <w:szCs w:val="10"/>
              </w:rPr>
            </w:pPr>
          </w:p>
          <w:p w:rsidR="00C461E0" w:rsidRDefault="00D65221">
            <w:pPr>
              <w:ind w:left="324" w:right="330"/>
              <w:jc w:val="center"/>
            </w:pPr>
            <w:r>
              <w:rPr>
                <w:w w:val="99"/>
              </w:rPr>
              <w:t>5</w:t>
            </w:r>
          </w:p>
        </w:tc>
        <w:tc>
          <w:tcPr>
            <w:tcW w:w="83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C461E0" w:rsidRDefault="00C461E0"/>
        </w:tc>
        <w:tc>
          <w:tcPr>
            <w:tcW w:w="42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20" w:lineRule="exact"/>
              <w:ind w:left="102"/>
            </w:pPr>
            <w:r>
              <w:rPr>
                <w:spacing w:val="1"/>
              </w:rPr>
              <w:t>0</w:t>
            </w:r>
            <w:r>
              <w:t>1</w:t>
            </w:r>
            <w:r>
              <w:rPr>
                <w:spacing w:val="50"/>
              </w:rPr>
              <w:t xml:space="preserve"> </w:t>
            </w:r>
            <w:r>
              <w:rPr>
                <w:spacing w:val="-4"/>
              </w:rPr>
              <w:t>m</w:t>
            </w:r>
            <w:r>
              <w:t>a</w:t>
            </w:r>
            <w:r>
              <w:rPr>
                <w:spacing w:val="1"/>
              </w:rPr>
              <w:t>rk</w:t>
            </w:r>
            <w:r>
              <w:t>s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o</w:t>
            </w:r>
            <w:r>
              <w:t>n</w:t>
            </w:r>
            <w:r>
              <w:rPr>
                <w:spacing w:val="-3"/>
              </w:rPr>
              <w:t xml:space="preserve"> </w:t>
            </w:r>
            <w:r>
              <w:rPr>
                <w:spacing w:val="1"/>
              </w:rPr>
              <w:t>prod</w:t>
            </w:r>
            <w:r>
              <w:rPr>
                <w:spacing w:val="-1"/>
              </w:rPr>
              <w:t>u</w:t>
            </w:r>
            <w:r>
              <w:t>cti</w:t>
            </w:r>
            <w:r>
              <w:rPr>
                <w:spacing w:val="1"/>
              </w:rPr>
              <w:t>o</w:t>
            </w:r>
            <w:r>
              <w:t>n</w:t>
            </w:r>
            <w:r>
              <w:rPr>
                <w:spacing w:val="-10"/>
              </w:rPr>
              <w:t xml:space="preserve"> </w:t>
            </w:r>
            <w:r>
              <w:rPr>
                <w:spacing w:val="1"/>
              </w:rPr>
              <w:t>o</w:t>
            </w:r>
            <w:r>
              <w:t>f</w:t>
            </w:r>
            <w:r>
              <w:rPr>
                <w:spacing w:val="-3"/>
              </w:rPr>
              <w:t xml:space="preserve"> </w:t>
            </w:r>
            <w:r>
              <w:t>F</w:t>
            </w:r>
            <w:r>
              <w:rPr>
                <w:spacing w:val="2"/>
              </w:rPr>
              <w:t>i</w:t>
            </w:r>
            <w:r>
              <w:rPr>
                <w:spacing w:val="-1"/>
              </w:rPr>
              <w:t>n</w:t>
            </w:r>
            <w:r>
              <w:t>a</w:t>
            </w:r>
            <w:r>
              <w:rPr>
                <w:spacing w:val="-1"/>
              </w:rPr>
              <w:t>n</w:t>
            </w:r>
            <w:r>
              <w:t>ci</w:t>
            </w:r>
            <w:r>
              <w:rPr>
                <w:spacing w:val="3"/>
              </w:rPr>
              <w:t>a</w:t>
            </w:r>
            <w:r>
              <w:t>l</w:t>
            </w:r>
            <w:r>
              <w:rPr>
                <w:spacing w:val="-7"/>
              </w:rPr>
              <w:t xml:space="preserve"> </w:t>
            </w:r>
            <w:r>
              <w:t>Stat</w:t>
            </w:r>
            <w:r>
              <w:rPr>
                <w:spacing w:val="3"/>
              </w:rPr>
              <w:t>e</w:t>
            </w:r>
            <w:r>
              <w:rPr>
                <w:spacing w:val="-1"/>
              </w:rPr>
              <w:t>m</w:t>
            </w:r>
            <w:r>
              <w:rPr>
                <w:spacing w:val="3"/>
              </w:rPr>
              <w:t>e</w:t>
            </w:r>
            <w:r>
              <w:rPr>
                <w:spacing w:val="-1"/>
              </w:rPr>
              <w:t>n</w:t>
            </w:r>
            <w:r>
              <w:t>t</w:t>
            </w:r>
          </w:p>
          <w:p w:rsidR="00C461E0" w:rsidRDefault="00D65221">
            <w:pPr>
              <w:ind w:left="102"/>
            </w:pPr>
            <w:r>
              <w:rPr>
                <w:spacing w:val="-1"/>
              </w:rPr>
              <w:t>R</w:t>
            </w:r>
            <w:r>
              <w:t>e</w:t>
            </w:r>
            <w:r>
              <w:rPr>
                <w:spacing w:val="1"/>
              </w:rPr>
              <w:t>por</w:t>
            </w:r>
            <w:r>
              <w:t>t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(</w:t>
            </w:r>
            <w:r>
              <w:t>M</w:t>
            </w:r>
            <w:r>
              <w:rPr>
                <w:spacing w:val="1"/>
              </w:rPr>
              <w:t>a</w:t>
            </w:r>
            <w:r>
              <w:t>x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5</w:t>
            </w:r>
            <w:r>
              <w:t>)</w:t>
            </w:r>
          </w:p>
        </w:tc>
      </w:tr>
      <w:tr w:rsidR="00C461E0">
        <w:trPr>
          <w:trHeight w:hRule="exact" w:val="487"/>
        </w:trPr>
        <w:tc>
          <w:tcPr>
            <w:tcW w:w="55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/>
        </w:tc>
        <w:tc>
          <w:tcPr>
            <w:tcW w:w="37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before="2"/>
              <w:ind w:left="102"/>
            </w:pPr>
            <w:r>
              <w:t>M</w:t>
            </w:r>
            <w:r>
              <w:rPr>
                <w:spacing w:val="2"/>
              </w:rPr>
              <w:t>o</w:t>
            </w:r>
            <w:r>
              <w:rPr>
                <w:spacing w:val="-1"/>
              </w:rPr>
              <w:t>n</w:t>
            </w:r>
            <w:r>
              <w:t>t</w:t>
            </w:r>
            <w:r>
              <w:rPr>
                <w:spacing w:val="-1"/>
              </w:rPr>
              <w:t>h</w:t>
            </w:r>
            <w:r>
              <w:rPr>
                <w:spacing w:val="2"/>
              </w:rPr>
              <w:t>l</w:t>
            </w:r>
            <w:r>
              <w:t>y</w:t>
            </w:r>
            <w:r>
              <w:rPr>
                <w:spacing w:val="-8"/>
              </w:rPr>
              <w:t xml:space="preserve"> </w:t>
            </w:r>
            <w:r>
              <w:t>Sal</w:t>
            </w:r>
            <w:r>
              <w:rPr>
                <w:spacing w:val="2"/>
              </w:rPr>
              <w:t>e</w:t>
            </w:r>
            <w:r>
              <w:t>s</w:t>
            </w:r>
            <w:r>
              <w:rPr>
                <w:spacing w:val="-4"/>
              </w:rPr>
              <w:t xml:space="preserve"> </w:t>
            </w:r>
            <w:r>
              <w:rPr>
                <w:spacing w:val="3"/>
              </w:rPr>
              <w:t>T</w:t>
            </w:r>
            <w:r>
              <w:t>ax</w:t>
            </w:r>
            <w:r>
              <w:rPr>
                <w:spacing w:val="-4"/>
              </w:rPr>
              <w:t xml:space="preserve"> </w:t>
            </w:r>
            <w:r>
              <w:t>S</w:t>
            </w:r>
            <w:r>
              <w:rPr>
                <w:spacing w:val="1"/>
              </w:rPr>
              <w:t>um</w:t>
            </w:r>
            <w:r>
              <w:rPr>
                <w:spacing w:val="-1"/>
              </w:rPr>
              <w:t>m</w:t>
            </w:r>
            <w:r>
              <w:t>a</w:t>
            </w:r>
            <w:r>
              <w:rPr>
                <w:spacing w:val="1"/>
              </w:rPr>
              <w:t>r</w:t>
            </w:r>
            <w:r>
              <w:t>i</w:t>
            </w:r>
            <w:r>
              <w:rPr>
                <w:spacing w:val="2"/>
              </w:rPr>
              <w:t>e</w:t>
            </w:r>
            <w:r>
              <w:t>s</w:t>
            </w:r>
            <w:r>
              <w:rPr>
                <w:spacing w:val="-9"/>
              </w:rPr>
              <w:t xml:space="preserve"> </w:t>
            </w:r>
            <w:r>
              <w:rPr>
                <w:spacing w:val="1"/>
              </w:rPr>
              <w:t>o</w:t>
            </w:r>
            <w:r>
              <w:t>f</w:t>
            </w:r>
            <w:r>
              <w:rPr>
                <w:spacing w:val="-3"/>
              </w:rPr>
              <w:t xml:space="preserve"> </w:t>
            </w:r>
            <w:r>
              <w:t>last</w:t>
            </w:r>
            <w:r>
              <w:rPr>
                <w:spacing w:val="-3"/>
              </w:rPr>
              <w:t xml:space="preserve"> </w:t>
            </w:r>
            <w:r>
              <w:rPr>
                <w:spacing w:val="1"/>
              </w:rPr>
              <w:t>1</w:t>
            </w:r>
            <w:r>
              <w:t>0</w:t>
            </w:r>
          </w:p>
          <w:p w:rsidR="00C461E0" w:rsidRDefault="00D65221">
            <w:pPr>
              <w:spacing w:line="220" w:lineRule="exact"/>
              <w:ind w:left="102"/>
            </w:pPr>
            <w:r>
              <w:t>M</w:t>
            </w:r>
            <w:r>
              <w:rPr>
                <w:spacing w:val="2"/>
              </w:rPr>
              <w:t>o</w:t>
            </w:r>
            <w:r>
              <w:rPr>
                <w:spacing w:val="-1"/>
              </w:rPr>
              <w:t>n</w:t>
            </w:r>
            <w:r>
              <w:t>t</w:t>
            </w:r>
            <w:r>
              <w:rPr>
                <w:spacing w:val="1"/>
              </w:rPr>
              <w:t>h</w:t>
            </w:r>
            <w:r>
              <w:t>s</w:t>
            </w:r>
          </w:p>
        </w:tc>
        <w:tc>
          <w:tcPr>
            <w:tcW w:w="8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7" w:line="100" w:lineRule="exact"/>
              <w:rPr>
                <w:sz w:val="11"/>
                <w:szCs w:val="11"/>
              </w:rPr>
            </w:pPr>
          </w:p>
          <w:p w:rsidR="00C461E0" w:rsidRDefault="00D65221">
            <w:pPr>
              <w:ind w:left="276" w:right="276"/>
              <w:jc w:val="center"/>
            </w:pPr>
            <w:r>
              <w:rPr>
                <w:spacing w:val="1"/>
                <w:w w:val="99"/>
              </w:rPr>
              <w:t>10</w:t>
            </w:r>
          </w:p>
        </w:tc>
        <w:tc>
          <w:tcPr>
            <w:tcW w:w="83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/>
        </w:tc>
        <w:tc>
          <w:tcPr>
            <w:tcW w:w="42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before="2"/>
              <w:ind w:left="102"/>
            </w:pPr>
            <w:r>
              <w:t xml:space="preserve">1 </w:t>
            </w:r>
            <w:r>
              <w:rPr>
                <w:spacing w:val="-4"/>
              </w:rPr>
              <w:t>m</w:t>
            </w:r>
            <w:r>
              <w:t>a</w:t>
            </w:r>
            <w:r>
              <w:rPr>
                <w:spacing w:val="3"/>
              </w:rPr>
              <w:t>r</w:t>
            </w:r>
            <w:r>
              <w:rPr>
                <w:spacing w:val="-1"/>
              </w:rPr>
              <w:t>k</w:t>
            </w:r>
            <w:r>
              <w:t>s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o</w:t>
            </w:r>
            <w:r>
              <w:t>n</w:t>
            </w:r>
            <w:r>
              <w:rPr>
                <w:spacing w:val="-3"/>
              </w:rPr>
              <w:t xml:space="preserve"> </w:t>
            </w:r>
            <w:r>
              <w:rPr>
                <w:spacing w:val="1"/>
              </w:rPr>
              <w:t>prod</w:t>
            </w:r>
            <w:r>
              <w:rPr>
                <w:spacing w:val="-1"/>
              </w:rPr>
              <w:t>u</w:t>
            </w:r>
            <w:r>
              <w:t>cti</w:t>
            </w:r>
            <w:r>
              <w:rPr>
                <w:spacing w:val="1"/>
              </w:rPr>
              <w:t>o</w:t>
            </w:r>
            <w:r>
              <w:t>n</w:t>
            </w:r>
            <w:r>
              <w:rPr>
                <w:spacing w:val="-10"/>
              </w:rPr>
              <w:t xml:space="preserve"> </w:t>
            </w:r>
            <w:r>
              <w:rPr>
                <w:spacing w:val="3"/>
              </w:rPr>
              <w:t>o</w:t>
            </w:r>
            <w:r>
              <w:t>f</w:t>
            </w:r>
            <w:r>
              <w:rPr>
                <w:spacing w:val="-3"/>
              </w:rPr>
              <w:t xml:space="preserve"> </w:t>
            </w:r>
            <w:r>
              <w:t>e</w:t>
            </w:r>
            <w:r>
              <w:rPr>
                <w:spacing w:val="1"/>
              </w:rPr>
              <w:t>a</w:t>
            </w:r>
            <w:r>
              <w:t xml:space="preserve">ch </w:t>
            </w:r>
            <w:r>
              <w:rPr>
                <w:spacing w:val="-4"/>
              </w:rPr>
              <w:t>m</w:t>
            </w:r>
            <w:r>
              <w:rPr>
                <w:spacing w:val="1"/>
              </w:rPr>
              <w:t>o</w:t>
            </w:r>
            <w:r>
              <w:rPr>
                <w:spacing w:val="-1"/>
              </w:rPr>
              <w:t>n</w:t>
            </w:r>
            <w:r>
              <w:rPr>
                <w:spacing w:val="2"/>
              </w:rPr>
              <w:t>t</w:t>
            </w:r>
            <w:r>
              <w:t>h</w:t>
            </w:r>
            <w:r>
              <w:rPr>
                <w:spacing w:val="-6"/>
              </w:rPr>
              <w:t xml:space="preserve"> </w:t>
            </w:r>
            <w:r>
              <w:rPr>
                <w:spacing w:val="1"/>
              </w:rPr>
              <w:t>r</w:t>
            </w:r>
            <w:r>
              <w:t>e</w:t>
            </w:r>
            <w:r>
              <w:rPr>
                <w:spacing w:val="1"/>
              </w:rPr>
              <w:t>cor</w:t>
            </w:r>
            <w:r>
              <w:t>d</w:t>
            </w:r>
          </w:p>
          <w:p w:rsidR="00C461E0" w:rsidRDefault="00D65221">
            <w:pPr>
              <w:spacing w:line="220" w:lineRule="exact"/>
              <w:ind w:left="102"/>
            </w:pPr>
            <w:r>
              <w:rPr>
                <w:spacing w:val="1"/>
              </w:rPr>
              <w:t>(</w:t>
            </w:r>
            <w:r>
              <w:t>M</w:t>
            </w:r>
            <w:r>
              <w:rPr>
                <w:spacing w:val="1"/>
              </w:rPr>
              <w:t>a</w:t>
            </w:r>
            <w:r>
              <w:t>x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10</w:t>
            </w:r>
            <w:r>
              <w:t>)</w:t>
            </w:r>
          </w:p>
        </w:tc>
      </w:tr>
      <w:tr w:rsidR="00C461E0">
        <w:trPr>
          <w:trHeight w:hRule="exact" w:val="487"/>
        </w:trPr>
        <w:tc>
          <w:tcPr>
            <w:tcW w:w="5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9" w:line="100" w:lineRule="exact"/>
              <w:rPr>
                <w:sz w:val="11"/>
                <w:szCs w:val="11"/>
              </w:rPr>
            </w:pPr>
          </w:p>
          <w:p w:rsidR="00C461E0" w:rsidRDefault="00D65221">
            <w:pPr>
              <w:ind w:left="100"/>
            </w:pPr>
            <w:r>
              <w:rPr>
                <w:b/>
              </w:rPr>
              <w:t>5</w:t>
            </w:r>
          </w:p>
        </w:tc>
        <w:tc>
          <w:tcPr>
            <w:tcW w:w="37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9" w:line="100" w:lineRule="exact"/>
              <w:rPr>
                <w:sz w:val="11"/>
                <w:szCs w:val="11"/>
              </w:rPr>
            </w:pPr>
          </w:p>
          <w:p w:rsidR="00C461E0" w:rsidRDefault="00D65221">
            <w:pPr>
              <w:ind w:left="102"/>
            </w:pPr>
            <w:r>
              <w:rPr>
                <w:b/>
              </w:rPr>
              <w:t>Rel</w:t>
            </w:r>
            <w:r>
              <w:rPr>
                <w:b/>
                <w:spacing w:val="1"/>
              </w:rPr>
              <w:t>eva</w:t>
            </w:r>
            <w:r>
              <w:rPr>
                <w:b/>
              </w:rPr>
              <w:t>nt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Field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1"/>
              </w:rPr>
              <w:t>E</w:t>
            </w:r>
            <w:r>
              <w:rPr>
                <w:b/>
                <w:spacing w:val="1"/>
              </w:rPr>
              <w:t>x</w:t>
            </w:r>
            <w:r>
              <w:rPr>
                <w:b/>
              </w:rPr>
              <w:t>perience</w:t>
            </w:r>
          </w:p>
        </w:tc>
        <w:tc>
          <w:tcPr>
            <w:tcW w:w="8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5" w:line="100" w:lineRule="exact"/>
              <w:rPr>
                <w:sz w:val="11"/>
                <w:szCs w:val="11"/>
              </w:rPr>
            </w:pPr>
          </w:p>
          <w:p w:rsidR="00C461E0" w:rsidRDefault="00D65221">
            <w:pPr>
              <w:ind w:left="276" w:right="276"/>
              <w:jc w:val="center"/>
            </w:pPr>
            <w:r>
              <w:rPr>
                <w:spacing w:val="1"/>
                <w:w w:val="99"/>
              </w:rPr>
              <w:t>20</w:t>
            </w:r>
          </w:p>
        </w:tc>
        <w:tc>
          <w:tcPr>
            <w:tcW w:w="8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9" w:line="100" w:lineRule="exact"/>
              <w:rPr>
                <w:sz w:val="11"/>
                <w:szCs w:val="11"/>
              </w:rPr>
            </w:pPr>
          </w:p>
          <w:p w:rsidR="00C461E0" w:rsidRDefault="00D65221">
            <w:pPr>
              <w:ind w:left="276" w:right="274"/>
              <w:jc w:val="center"/>
            </w:pPr>
            <w:r>
              <w:rPr>
                <w:b/>
                <w:spacing w:val="1"/>
                <w:w w:val="99"/>
              </w:rPr>
              <w:t>20</w:t>
            </w:r>
          </w:p>
        </w:tc>
        <w:tc>
          <w:tcPr>
            <w:tcW w:w="42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before="2"/>
              <w:ind w:left="102"/>
            </w:pPr>
            <w:r>
              <w:rPr>
                <w:spacing w:val="1"/>
              </w:rPr>
              <w:t>0</w:t>
            </w:r>
            <w:r>
              <w:t>4</w:t>
            </w:r>
            <w:r>
              <w:rPr>
                <w:spacing w:val="-1"/>
              </w:rPr>
              <w:t xml:space="preserve"> </w:t>
            </w:r>
            <w:r>
              <w:rPr>
                <w:spacing w:val="-4"/>
              </w:rPr>
              <w:t>m</w:t>
            </w:r>
            <w:r>
              <w:t>a</w:t>
            </w:r>
            <w:r>
              <w:rPr>
                <w:spacing w:val="1"/>
              </w:rPr>
              <w:t>rk</w:t>
            </w:r>
            <w:r>
              <w:t>s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f</w:t>
            </w:r>
            <w:r>
              <w:rPr>
                <w:spacing w:val="1"/>
              </w:rPr>
              <w:t>o</w:t>
            </w:r>
            <w:r>
              <w:t>r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1"/>
              </w:rPr>
              <w:t>a</w:t>
            </w:r>
            <w:r>
              <w:t>ch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s</w:t>
            </w:r>
            <w:r>
              <w:rPr>
                <w:spacing w:val="2"/>
              </w:rPr>
              <w:t>i</w:t>
            </w:r>
            <w:r>
              <w:rPr>
                <w:spacing w:val="-1"/>
              </w:rPr>
              <w:t>m</w:t>
            </w:r>
            <w:r>
              <w:t>ilar</w:t>
            </w:r>
            <w:r>
              <w:rPr>
                <w:spacing w:val="-5"/>
              </w:rPr>
              <w:t xml:space="preserve"> </w:t>
            </w:r>
            <w:r>
              <w:t>c</w:t>
            </w:r>
            <w:r>
              <w:rPr>
                <w:spacing w:val="4"/>
              </w:rPr>
              <w:t>o</w:t>
            </w:r>
            <w:r>
              <w:rPr>
                <w:spacing w:val="-1"/>
              </w:rPr>
              <w:t>m</w:t>
            </w:r>
            <w:r>
              <w:rPr>
                <w:spacing w:val="1"/>
              </w:rPr>
              <w:t>p</w:t>
            </w:r>
            <w:r>
              <w:t>le</w:t>
            </w:r>
            <w:r>
              <w:rPr>
                <w:spacing w:val="-1"/>
              </w:rPr>
              <w:t>x</w:t>
            </w:r>
            <w:r>
              <w:t>i</w:t>
            </w:r>
            <w:r>
              <w:rPr>
                <w:spacing w:val="2"/>
              </w:rPr>
              <w:t>t</w:t>
            </w:r>
            <w:r>
              <w:t>y</w:t>
            </w:r>
            <w:r>
              <w:rPr>
                <w:spacing w:val="-12"/>
              </w:rPr>
              <w:t xml:space="preserve"> </w:t>
            </w:r>
            <w:r>
              <w:rPr>
                <w:spacing w:val="3"/>
              </w:rPr>
              <w:t>a</w:t>
            </w:r>
            <w:r>
              <w:rPr>
                <w:spacing w:val="-1"/>
              </w:rPr>
              <w:t>ss</w:t>
            </w:r>
            <w:r>
              <w:rPr>
                <w:spacing w:val="2"/>
              </w:rPr>
              <w:t>i</w:t>
            </w:r>
            <w:r>
              <w:rPr>
                <w:spacing w:val="1"/>
              </w:rPr>
              <w:t>gn</w:t>
            </w:r>
            <w:r>
              <w:rPr>
                <w:spacing w:val="-4"/>
              </w:rPr>
              <w:t>m</w:t>
            </w:r>
            <w:r>
              <w:rPr>
                <w:spacing w:val="3"/>
              </w:rPr>
              <w:t>e</w:t>
            </w:r>
            <w:r>
              <w:rPr>
                <w:spacing w:val="-1"/>
              </w:rPr>
              <w:t>n</w:t>
            </w:r>
            <w:r>
              <w:t>t</w:t>
            </w:r>
          </w:p>
          <w:p w:rsidR="00C461E0" w:rsidRDefault="00D65221">
            <w:pPr>
              <w:spacing w:line="220" w:lineRule="exact"/>
              <w:ind w:left="102"/>
            </w:pPr>
            <w:r>
              <w:rPr>
                <w:spacing w:val="1"/>
              </w:rPr>
              <w:t>(do</w:t>
            </w:r>
            <w:r>
              <w:t>c</w:t>
            </w:r>
            <w:r>
              <w:rPr>
                <w:spacing w:val="1"/>
              </w:rPr>
              <w:t>u</w:t>
            </w:r>
            <w:r>
              <w:rPr>
                <w:spacing w:val="-4"/>
              </w:rPr>
              <w:t>m</w:t>
            </w:r>
            <w:r>
              <w:t>e</w:t>
            </w:r>
            <w:r>
              <w:rPr>
                <w:spacing w:val="-1"/>
              </w:rPr>
              <w:t>n</w:t>
            </w:r>
            <w:r>
              <w:t>ted</w:t>
            </w:r>
            <w:r>
              <w:rPr>
                <w:spacing w:val="-9"/>
              </w:rPr>
              <w:t xml:space="preserve"> </w:t>
            </w:r>
            <w:r>
              <w:rPr>
                <w:spacing w:val="1"/>
              </w:rPr>
              <w:t>proo</w:t>
            </w:r>
            <w:r>
              <w:rPr>
                <w:spacing w:val="-2"/>
              </w:rPr>
              <w:t>f</w:t>
            </w:r>
            <w:r>
              <w:t>)</w:t>
            </w:r>
            <w:r>
              <w:rPr>
                <w:spacing w:val="-4"/>
              </w:rPr>
              <w:t xml:space="preserve"> </w:t>
            </w:r>
            <w:r>
              <w:t>M</w:t>
            </w:r>
            <w:r>
              <w:rPr>
                <w:spacing w:val="1"/>
              </w:rPr>
              <w:t>a</w:t>
            </w:r>
            <w:r>
              <w:t>x</w:t>
            </w:r>
            <w:r>
              <w:rPr>
                <w:spacing w:val="-5"/>
              </w:rPr>
              <w:t xml:space="preserve"> </w:t>
            </w:r>
            <w:r>
              <w:t>5 as</w:t>
            </w:r>
            <w:r>
              <w:rPr>
                <w:spacing w:val="1"/>
              </w:rPr>
              <w:t>s</w:t>
            </w:r>
            <w:r>
              <w:t>i</w:t>
            </w:r>
            <w:r>
              <w:rPr>
                <w:spacing w:val="-1"/>
              </w:rPr>
              <w:t>g</w:t>
            </w:r>
            <w:r>
              <w:rPr>
                <w:spacing w:val="1"/>
              </w:rPr>
              <w:t>n</w:t>
            </w:r>
            <w:r>
              <w:rPr>
                <w:spacing w:val="-1"/>
              </w:rPr>
              <w:t>m</w:t>
            </w:r>
            <w:r>
              <w:rPr>
                <w:spacing w:val="3"/>
              </w:rPr>
              <w:t>e</w:t>
            </w:r>
            <w:r>
              <w:rPr>
                <w:spacing w:val="-1"/>
              </w:rPr>
              <w:t>n</w:t>
            </w:r>
            <w:r>
              <w:t>t</w:t>
            </w:r>
          </w:p>
        </w:tc>
      </w:tr>
      <w:tr w:rsidR="00C461E0">
        <w:trPr>
          <w:trHeight w:hRule="exact" w:val="338"/>
        </w:trPr>
        <w:tc>
          <w:tcPr>
            <w:tcW w:w="10149" w:type="dxa"/>
            <w:gridSpan w:val="5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before="53"/>
              <w:ind w:left="100"/>
            </w:pPr>
            <w:r>
              <w:rPr>
                <w:b/>
              </w:rPr>
              <w:t>N</w:t>
            </w:r>
            <w:r>
              <w:rPr>
                <w:b/>
                <w:spacing w:val="1"/>
              </w:rPr>
              <w:t>ot</w:t>
            </w:r>
            <w:r>
              <w:rPr>
                <w:b/>
              </w:rPr>
              <w:t>e: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Fi</w:t>
            </w:r>
            <w:r>
              <w:rPr>
                <w:b/>
                <w:spacing w:val="2"/>
              </w:rPr>
              <w:t>r</w:t>
            </w:r>
            <w:r>
              <w:rPr>
                <w:b/>
              </w:rPr>
              <w:t>m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3"/>
              </w:rPr>
              <w:t>m</w:t>
            </w:r>
            <w:r>
              <w:rPr>
                <w:b/>
                <w:spacing w:val="2"/>
              </w:rPr>
              <w:t>u</w:t>
            </w:r>
            <w:r>
              <w:rPr>
                <w:b/>
                <w:spacing w:val="-1"/>
              </w:rPr>
              <w:t>s</w:t>
            </w:r>
            <w:r>
              <w:rPr>
                <w:b/>
              </w:rPr>
              <w:t>t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1"/>
              </w:rPr>
              <w:t>g</w:t>
            </w:r>
            <w:r>
              <w:rPr>
                <w:b/>
              </w:rPr>
              <w:t>et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  <w:spacing w:val="1"/>
              </w:rPr>
              <w:t>7</w:t>
            </w:r>
            <w:r>
              <w:rPr>
                <w:b/>
              </w:rPr>
              <w:t>0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%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  <w:spacing w:val="-3"/>
              </w:rPr>
              <w:t>m</w:t>
            </w:r>
            <w:r>
              <w:rPr>
                <w:b/>
                <w:spacing w:val="1"/>
              </w:rPr>
              <w:t>a</w:t>
            </w:r>
            <w:r>
              <w:rPr>
                <w:b/>
              </w:rPr>
              <w:t>r</w:t>
            </w:r>
            <w:r>
              <w:rPr>
                <w:b/>
                <w:spacing w:val="-2"/>
              </w:rPr>
              <w:t>k</w:t>
            </w:r>
            <w:r>
              <w:rPr>
                <w:b/>
              </w:rPr>
              <w:t>s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2"/>
              </w:rPr>
              <w:t>i</w:t>
            </w:r>
            <w:r>
              <w:rPr>
                <w:b/>
              </w:rPr>
              <w:t>n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  <w:spacing w:val="-1"/>
              </w:rPr>
              <w:t>T</w:t>
            </w:r>
            <w:r>
              <w:rPr>
                <w:b/>
              </w:rPr>
              <w:t>e</w:t>
            </w:r>
            <w:r>
              <w:rPr>
                <w:b/>
                <w:spacing w:val="3"/>
              </w:rPr>
              <w:t>c</w:t>
            </w:r>
            <w:r>
              <w:rPr>
                <w:b/>
              </w:rPr>
              <w:t>h</w:t>
            </w:r>
            <w:r>
              <w:rPr>
                <w:b/>
                <w:spacing w:val="-1"/>
              </w:rPr>
              <w:t>n</w:t>
            </w:r>
            <w:r>
              <w:rPr>
                <w:b/>
              </w:rPr>
              <w:t>ic</w:t>
            </w:r>
            <w:r>
              <w:rPr>
                <w:b/>
                <w:spacing w:val="1"/>
              </w:rPr>
              <w:t>a</w:t>
            </w:r>
            <w:r>
              <w:rPr>
                <w:b/>
              </w:rPr>
              <w:t>l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E</w:t>
            </w:r>
            <w:r>
              <w:rPr>
                <w:b/>
                <w:spacing w:val="1"/>
              </w:rPr>
              <w:t>va</w:t>
            </w:r>
            <w:r>
              <w:rPr>
                <w:b/>
              </w:rPr>
              <w:t>lua</w:t>
            </w:r>
            <w:r>
              <w:rPr>
                <w:b/>
                <w:spacing w:val="1"/>
              </w:rPr>
              <w:t>t</w:t>
            </w:r>
            <w:r>
              <w:rPr>
                <w:b/>
              </w:rPr>
              <w:t>i</w:t>
            </w:r>
            <w:r>
              <w:rPr>
                <w:b/>
                <w:spacing w:val="1"/>
              </w:rPr>
              <w:t>o</w:t>
            </w:r>
            <w:r>
              <w:rPr>
                <w:b/>
              </w:rPr>
              <w:t>n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1"/>
              </w:rPr>
              <w:t>fo</w:t>
            </w:r>
            <w:r>
              <w:rPr>
                <w:b/>
              </w:rPr>
              <w:t>r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q</w:t>
            </w:r>
            <w:r>
              <w:rPr>
                <w:b/>
                <w:spacing w:val="-1"/>
              </w:rPr>
              <w:t>u</w:t>
            </w:r>
            <w:r>
              <w:rPr>
                <w:b/>
                <w:spacing w:val="1"/>
              </w:rPr>
              <w:t>a</w:t>
            </w:r>
            <w:r>
              <w:rPr>
                <w:b/>
              </w:rPr>
              <w:t>lif</w:t>
            </w:r>
            <w:r>
              <w:rPr>
                <w:b/>
                <w:spacing w:val="2"/>
              </w:rPr>
              <w:t>y</w:t>
            </w:r>
            <w:r>
              <w:rPr>
                <w:b/>
              </w:rPr>
              <w:t>ing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1"/>
              </w:rPr>
              <w:t>a</w:t>
            </w:r>
            <w:r>
              <w:rPr>
                <w:b/>
              </w:rPr>
              <w:t>s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per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  <w:spacing w:val="1"/>
              </w:rPr>
              <w:t>a</w:t>
            </w:r>
            <w:r>
              <w:rPr>
                <w:b/>
              </w:rPr>
              <w:t>b</w:t>
            </w:r>
            <w:r>
              <w:rPr>
                <w:b/>
                <w:spacing w:val="1"/>
              </w:rPr>
              <w:t>ov</w:t>
            </w:r>
            <w:r>
              <w:rPr>
                <w:b/>
              </w:rPr>
              <w:t>e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5"/>
              </w:rPr>
              <w:t>m</w:t>
            </w:r>
            <w:r>
              <w:rPr>
                <w:b/>
                <w:spacing w:val="3"/>
              </w:rPr>
              <w:t>e</w:t>
            </w:r>
            <w:r>
              <w:rPr>
                <w:b/>
              </w:rPr>
              <w:t>nti</w:t>
            </w:r>
            <w:r>
              <w:rPr>
                <w:b/>
                <w:spacing w:val="1"/>
              </w:rPr>
              <w:t>o</w:t>
            </w:r>
            <w:r>
              <w:rPr>
                <w:b/>
              </w:rPr>
              <w:t>ned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cri</w:t>
            </w:r>
            <w:r>
              <w:rPr>
                <w:b/>
                <w:spacing w:val="1"/>
              </w:rPr>
              <w:t>t</w:t>
            </w:r>
            <w:r>
              <w:rPr>
                <w:b/>
              </w:rPr>
              <w:t>e</w:t>
            </w:r>
            <w:r>
              <w:rPr>
                <w:b/>
                <w:spacing w:val="1"/>
              </w:rPr>
              <w:t>r</w:t>
            </w:r>
            <w:r>
              <w:rPr>
                <w:b/>
              </w:rPr>
              <w:t>ia</w:t>
            </w:r>
          </w:p>
        </w:tc>
      </w:tr>
    </w:tbl>
    <w:p w:rsidR="00C461E0" w:rsidRDefault="00C461E0">
      <w:pPr>
        <w:sectPr w:rsidR="00C461E0">
          <w:headerReference w:type="default" r:id="rId16"/>
          <w:pgSz w:w="12240" w:h="15840"/>
          <w:pgMar w:top="680" w:right="120" w:bottom="280" w:left="1480" w:header="475" w:footer="0" w:gutter="0"/>
          <w:pgNumType w:start="34"/>
          <w:cols w:space="720"/>
        </w:sect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7" w:line="240" w:lineRule="exact"/>
        <w:rPr>
          <w:sz w:val="24"/>
          <w:szCs w:val="24"/>
        </w:rPr>
      </w:pPr>
    </w:p>
    <w:p w:rsidR="00C461E0" w:rsidRDefault="00D65221">
      <w:pPr>
        <w:spacing w:before="13" w:line="470" w:lineRule="auto"/>
        <w:ind w:left="3160" w:right="4337" w:firstLine="698"/>
        <w:rPr>
          <w:sz w:val="36"/>
          <w:szCs w:val="36"/>
        </w:rPr>
        <w:sectPr w:rsidR="00C461E0">
          <w:pgSz w:w="12240" w:h="15840"/>
          <w:pgMar w:top="680" w:right="120" w:bottom="280" w:left="1720" w:header="475" w:footer="0" w:gutter="0"/>
          <w:cols w:space="720"/>
        </w:sectPr>
      </w:pPr>
      <w:r>
        <w:rPr>
          <w:b/>
          <w:sz w:val="36"/>
          <w:szCs w:val="36"/>
        </w:rPr>
        <w:t>Sec</w:t>
      </w:r>
      <w:r>
        <w:rPr>
          <w:b/>
          <w:spacing w:val="1"/>
          <w:sz w:val="36"/>
          <w:szCs w:val="36"/>
        </w:rPr>
        <w:t>t</w:t>
      </w:r>
      <w:r>
        <w:rPr>
          <w:b/>
          <w:sz w:val="36"/>
          <w:szCs w:val="36"/>
        </w:rPr>
        <w:t xml:space="preserve">ion I. </w:t>
      </w:r>
      <w:r>
        <w:rPr>
          <w:b/>
          <w:sz w:val="36"/>
          <w:szCs w:val="36"/>
          <w:u w:val="thick" w:color="000000"/>
        </w:rPr>
        <w:t>I</w:t>
      </w:r>
      <w:r>
        <w:rPr>
          <w:b/>
          <w:spacing w:val="-2"/>
          <w:sz w:val="36"/>
          <w:szCs w:val="36"/>
          <w:u w:val="thick" w:color="000000"/>
        </w:rPr>
        <w:t>n</w:t>
      </w:r>
      <w:r>
        <w:rPr>
          <w:b/>
          <w:sz w:val="36"/>
          <w:szCs w:val="36"/>
          <w:u w:val="thick" w:color="000000"/>
        </w:rPr>
        <w:t>vitat</w:t>
      </w:r>
      <w:r>
        <w:rPr>
          <w:b/>
          <w:spacing w:val="1"/>
          <w:sz w:val="36"/>
          <w:szCs w:val="36"/>
          <w:u w:val="thick" w:color="000000"/>
        </w:rPr>
        <w:t>i</w:t>
      </w:r>
      <w:r>
        <w:rPr>
          <w:b/>
          <w:sz w:val="36"/>
          <w:szCs w:val="36"/>
          <w:u w:val="thick" w:color="000000"/>
        </w:rPr>
        <w:t xml:space="preserve">on </w:t>
      </w:r>
      <w:r>
        <w:rPr>
          <w:b/>
          <w:spacing w:val="3"/>
          <w:sz w:val="36"/>
          <w:szCs w:val="36"/>
          <w:u w:val="thick" w:color="000000"/>
        </w:rPr>
        <w:t>f</w:t>
      </w:r>
      <w:r>
        <w:rPr>
          <w:b/>
          <w:spacing w:val="-2"/>
          <w:sz w:val="36"/>
          <w:szCs w:val="36"/>
          <w:u w:val="thick" w:color="000000"/>
        </w:rPr>
        <w:t>o</w:t>
      </w:r>
      <w:r>
        <w:rPr>
          <w:b/>
          <w:sz w:val="36"/>
          <w:szCs w:val="36"/>
          <w:u w:val="thick" w:color="000000"/>
        </w:rPr>
        <w:t>r</w:t>
      </w:r>
      <w:r>
        <w:rPr>
          <w:b/>
          <w:spacing w:val="2"/>
          <w:sz w:val="36"/>
          <w:szCs w:val="36"/>
          <w:u w:val="thick" w:color="000000"/>
        </w:rPr>
        <w:t xml:space="preserve"> </w:t>
      </w:r>
      <w:r>
        <w:rPr>
          <w:b/>
          <w:spacing w:val="-3"/>
          <w:sz w:val="36"/>
          <w:szCs w:val="36"/>
          <w:u w:val="thick" w:color="000000"/>
        </w:rPr>
        <w:t>B</w:t>
      </w:r>
      <w:r>
        <w:rPr>
          <w:b/>
          <w:sz w:val="36"/>
          <w:szCs w:val="36"/>
          <w:u w:val="thick" w:color="000000"/>
        </w:rPr>
        <w:t>ids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8" w:line="280" w:lineRule="exact"/>
        <w:rPr>
          <w:sz w:val="28"/>
          <w:szCs w:val="28"/>
        </w:rPr>
      </w:pPr>
    </w:p>
    <w:p w:rsidR="00C461E0" w:rsidRPr="00C02C75" w:rsidRDefault="00D65221" w:rsidP="006F454F">
      <w:pPr>
        <w:spacing w:before="8"/>
        <w:ind w:left="220"/>
        <w:jc w:val="center"/>
        <w:rPr>
          <w:bCs/>
          <w:sz w:val="36"/>
          <w:szCs w:val="36"/>
        </w:rPr>
      </w:pPr>
      <w:r w:rsidRPr="00C02C75">
        <w:rPr>
          <w:bCs/>
          <w:w w:val="94"/>
          <w:sz w:val="36"/>
          <w:szCs w:val="36"/>
        </w:rPr>
        <w:t>Of</w:t>
      </w:r>
      <w:r w:rsidRPr="00C02C75">
        <w:rPr>
          <w:bCs/>
          <w:spacing w:val="2"/>
          <w:w w:val="94"/>
          <w:sz w:val="36"/>
          <w:szCs w:val="36"/>
        </w:rPr>
        <w:t>f</w:t>
      </w:r>
      <w:r w:rsidRPr="00C02C75">
        <w:rPr>
          <w:bCs/>
          <w:w w:val="94"/>
          <w:sz w:val="36"/>
          <w:szCs w:val="36"/>
        </w:rPr>
        <w:t>ice</w:t>
      </w:r>
      <w:r w:rsidRPr="00C02C75">
        <w:rPr>
          <w:bCs/>
          <w:spacing w:val="5"/>
          <w:w w:val="94"/>
          <w:sz w:val="36"/>
          <w:szCs w:val="36"/>
        </w:rPr>
        <w:t xml:space="preserve"> </w:t>
      </w:r>
      <w:r w:rsidRPr="00C02C75">
        <w:rPr>
          <w:bCs/>
          <w:sz w:val="36"/>
          <w:szCs w:val="36"/>
        </w:rPr>
        <w:t>of</w:t>
      </w:r>
      <w:r w:rsidRPr="00C02C75">
        <w:rPr>
          <w:bCs/>
          <w:spacing w:val="-24"/>
          <w:sz w:val="36"/>
          <w:szCs w:val="36"/>
        </w:rPr>
        <w:t xml:space="preserve"> </w:t>
      </w:r>
      <w:r w:rsidRPr="00C02C75">
        <w:rPr>
          <w:bCs/>
          <w:sz w:val="36"/>
          <w:szCs w:val="36"/>
        </w:rPr>
        <w:t>t</w:t>
      </w:r>
      <w:r w:rsidRPr="00C02C75">
        <w:rPr>
          <w:bCs/>
          <w:spacing w:val="1"/>
          <w:sz w:val="36"/>
          <w:szCs w:val="36"/>
        </w:rPr>
        <w:t>h</w:t>
      </w:r>
      <w:r w:rsidRPr="00C02C75">
        <w:rPr>
          <w:bCs/>
          <w:sz w:val="36"/>
          <w:szCs w:val="36"/>
        </w:rPr>
        <w:t>e</w:t>
      </w:r>
      <w:r w:rsidRPr="00C02C75">
        <w:rPr>
          <w:bCs/>
          <w:spacing w:val="-38"/>
          <w:sz w:val="36"/>
          <w:szCs w:val="36"/>
        </w:rPr>
        <w:t xml:space="preserve"> </w:t>
      </w:r>
      <w:r w:rsidR="00B13ABF">
        <w:rPr>
          <w:bCs/>
          <w:spacing w:val="-38"/>
          <w:sz w:val="36"/>
          <w:szCs w:val="36"/>
        </w:rPr>
        <w:t>Head Master</w:t>
      </w:r>
      <w:r w:rsidRPr="00C02C75">
        <w:rPr>
          <w:bCs/>
          <w:spacing w:val="-38"/>
          <w:sz w:val="36"/>
          <w:szCs w:val="36"/>
        </w:rPr>
        <w:t xml:space="preserve"> </w:t>
      </w:r>
      <w:r w:rsidRPr="00C02C75">
        <w:rPr>
          <w:bCs/>
          <w:w w:val="94"/>
          <w:sz w:val="36"/>
          <w:szCs w:val="36"/>
        </w:rPr>
        <w:t>Gov</w:t>
      </w:r>
      <w:r w:rsidRPr="00C02C75">
        <w:rPr>
          <w:bCs/>
          <w:spacing w:val="2"/>
          <w:w w:val="94"/>
          <w:sz w:val="36"/>
          <w:szCs w:val="36"/>
        </w:rPr>
        <w:t>er</w:t>
      </w:r>
      <w:r w:rsidRPr="00C02C75">
        <w:rPr>
          <w:bCs/>
          <w:w w:val="94"/>
          <w:sz w:val="36"/>
          <w:szCs w:val="36"/>
        </w:rPr>
        <w:t>n</w:t>
      </w:r>
      <w:r w:rsidRPr="00C02C75">
        <w:rPr>
          <w:bCs/>
          <w:spacing w:val="1"/>
          <w:w w:val="94"/>
          <w:sz w:val="36"/>
          <w:szCs w:val="36"/>
        </w:rPr>
        <w:t>m</w:t>
      </w:r>
      <w:r w:rsidRPr="00C02C75">
        <w:rPr>
          <w:bCs/>
          <w:w w:val="94"/>
          <w:sz w:val="36"/>
          <w:szCs w:val="36"/>
        </w:rPr>
        <w:t>ent</w:t>
      </w:r>
      <w:r w:rsidRPr="00C02C75">
        <w:rPr>
          <w:bCs/>
          <w:spacing w:val="2"/>
          <w:w w:val="94"/>
          <w:sz w:val="36"/>
          <w:szCs w:val="36"/>
        </w:rPr>
        <w:t xml:space="preserve"> </w:t>
      </w:r>
      <w:r w:rsidR="006F454F">
        <w:rPr>
          <w:bCs/>
          <w:spacing w:val="2"/>
          <w:w w:val="94"/>
          <w:sz w:val="36"/>
          <w:szCs w:val="36"/>
        </w:rPr>
        <w:t>Boys</w:t>
      </w:r>
      <w:r w:rsidR="00C02C75" w:rsidRPr="00C02C75">
        <w:rPr>
          <w:bCs/>
          <w:spacing w:val="2"/>
          <w:w w:val="94"/>
          <w:sz w:val="36"/>
          <w:szCs w:val="36"/>
        </w:rPr>
        <w:t xml:space="preserve"> </w:t>
      </w:r>
      <w:proofErr w:type="gramStart"/>
      <w:r w:rsidR="00C02C75" w:rsidRPr="00C02C75">
        <w:rPr>
          <w:bCs/>
          <w:spacing w:val="2"/>
          <w:w w:val="94"/>
          <w:sz w:val="36"/>
          <w:szCs w:val="36"/>
        </w:rPr>
        <w:t xml:space="preserve">Higher </w:t>
      </w:r>
      <w:r w:rsidRPr="00C02C75">
        <w:rPr>
          <w:bCs/>
          <w:spacing w:val="-1"/>
          <w:w w:val="94"/>
          <w:sz w:val="36"/>
          <w:szCs w:val="36"/>
        </w:rPr>
        <w:t xml:space="preserve"> Secondary</w:t>
      </w:r>
      <w:proofErr w:type="gramEnd"/>
      <w:r w:rsidRPr="00C02C75">
        <w:rPr>
          <w:bCs/>
          <w:spacing w:val="1"/>
          <w:w w:val="94"/>
          <w:sz w:val="36"/>
          <w:szCs w:val="36"/>
        </w:rPr>
        <w:t xml:space="preserve"> </w:t>
      </w:r>
      <w:r w:rsidRPr="00C02C75">
        <w:rPr>
          <w:bCs/>
          <w:sz w:val="36"/>
          <w:szCs w:val="36"/>
        </w:rPr>
        <w:t>School</w:t>
      </w:r>
    </w:p>
    <w:p w:rsidR="00D65221" w:rsidRDefault="00DE0FA3" w:rsidP="00D65221">
      <w:pPr>
        <w:spacing w:line="400" w:lineRule="exact"/>
        <w:ind w:left="220"/>
        <w:jc w:val="center"/>
        <w:rPr>
          <w:rFonts w:ascii="Cambria" w:eastAsia="Cambria" w:hAnsi="Cambria" w:cs="Cambria"/>
          <w:b/>
          <w:sz w:val="18"/>
          <w:szCs w:val="18"/>
        </w:rPr>
      </w:pPr>
      <w:r w:rsidRPr="00DE0FA3">
        <w:rPr>
          <w:bCs/>
          <w:w w:val="94"/>
          <w:sz w:val="40"/>
          <w:szCs w:val="40"/>
        </w:rPr>
        <w:pict>
          <v:group id="_x0000_s1105" style="position:absolute;left:0;text-align:left;margin-left:84.05pt;margin-top:18.05pt;width:453.2pt;height:1.9pt;z-index:-3268;mso-position-horizontal-relative:page" coordorigin="1681,361" coordsize="9064,38">
            <v:shape id="_x0000_s1107" style="position:absolute;left:1700;top:380;width:3917;height:0" coordorigin="1700,380" coordsize="3917,0" path="m1700,380r3917,e" filled="f" strokeweight="1.9pt">
              <v:path arrowok="t"/>
            </v:shape>
            <v:shape id="_x0000_s1106" style="position:absolute;left:5617;top:380;width:5108;height:0" coordorigin="5617,380" coordsize="5108,0" path="m5617,380r5108,e" filled="f" strokeweight="1.9pt">
              <v:path arrowok="t"/>
            </v:shape>
            <w10:wrap anchorx="page"/>
          </v:group>
        </w:pict>
      </w:r>
      <w:r w:rsidR="00C02C75" w:rsidRPr="00C02C75">
        <w:rPr>
          <w:bCs/>
          <w:w w:val="94"/>
          <w:sz w:val="40"/>
          <w:szCs w:val="40"/>
        </w:rPr>
        <w:t xml:space="preserve"> </w:t>
      </w:r>
      <w:r w:rsidR="005561C7">
        <w:rPr>
          <w:bCs/>
          <w:w w:val="94"/>
          <w:sz w:val="32"/>
          <w:szCs w:val="32"/>
        </w:rPr>
        <w:t>SOOMAR KANDANI</w:t>
      </w:r>
      <w:r w:rsidR="00C02C75" w:rsidRPr="00C02C75">
        <w:rPr>
          <w:bCs/>
          <w:w w:val="94"/>
          <w:sz w:val="32"/>
          <w:szCs w:val="32"/>
        </w:rPr>
        <w:t xml:space="preserve"> </w:t>
      </w:r>
      <w:r w:rsidR="00D65221" w:rsidRPr="00C02C75">
        <w:rPr>
          <w:bCs/>
          <w:w w:val="94"/>
          <w:sz w:val="32"/>
          <w:szCs w:val="32"/>
        </w:rPr>
        <w:t xml:space="preserve">District </w:t>
      </w:r>
      <w:proofErr w:type="spellStart"/>
      <w:r w:rsidR="00D65221" w:rsidRPr="00C02C75">
        <w:rPr>
          <w:bCs/>
          <w:w w:val="94"/>
          <w:sz w:val="32"/>
          <w:szCs w:val="32"/>
        </w:rPr>
        <w:t>Malir</w:t>
      </w:r>
      <w:proofErr w:type="spellEnd"/>
      <w:r w:rsidR="00D65221" w:rsidRPr="00C02C75">
        <w:rPr>
          <w:bCs/>
          <w:w w:val="94"/>
          <w:sz w:val="32"/>
          <w:szCs w:val="32"/>
        </w:rPr>
        <w:t xml:space="preserve"> Karachi</w:t>
      </w:r>
      <w:r w:rsidR="00D65221" w:rsidRPr="00D65221">
        <w:rPr>
          <w:rFonts w:ascii="Cambria" w:eastAsia="Cambria" w:hAnsi="Cambria" w:cs="Cambria"/>
          <w:bCs/>
          <w:sz w:val="18"/>
          <w:szCs w:val="18"/>
        </w:rPr>
        <w:t>.</w:t>
      </w:r>
    </w:p>
    <w:p w:rsidR="00C461E0" w:rsidRDefault="00D65221" w:rsidP="006F454F">
      <w:pPr>
        <w:spacing w:line="400" w:lineRule="exact"/>
        <w:ind w:left="220"/>
        <w:rPr>
          <w:rFonts w:ascii="Cambria" w:eastAsia="Cambria" w:hAnsi="Cambria" w:cs="Cambria"/>
          <w:sz w:val="18"/>
          <w:szCs w:val="18"/>
        </w:rPr>
      </w:pPr>
      <w:r>
        <w:rPr>
          <w:rFonts w:ascii="Cambria" w:eastAsia="Cambria" w:hAnsi="Cambria" w:cs="Cambria"/>
          <w:b/>
          <w:sz w:val="18"/>
          <w:szCs w:val="18"/>
        </w:rPr>
        <w:t>N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>o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.</w:t>
      </w:r>
      <w:r>
        <w:rPr>
          <w:rFonts w:ascii="Cambria" w:eastAsia="Cambria" w:hAnsi="Cambria" w:cs="Cambria"/>
          <w:b/>
          <w:sz w:val="18"/>
          <w:szCs w:val="18"/>
        </w:rPr>
        <w:t>H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M</w:t>
      </w:r>
      <w:r>
        <w:rPr>
          <w:rFonts w:ascii="Cambria" w:eastAsia="Cambria" w:hAnsi="Cambria" w:cs="Cambria"/>
          <w:b/>
          <w:sz w:val="18"/>
          <w:szCs w:val="18"/>
        </w:rPr>
        <w:t>/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G</w:t>
      </w:r>
      <w:r w:rsidR="006F454F">
        <w:rPr>
          <w:rFonts w:ascii="Cambria" w:eastAsia="Cambria" w:hAnsi="Cambria" w:cs="Cambria"/>
          <w:b/>
          <w:spacing w:val="-1"/>
          <w:sz w:val="18"/>
          <w:szCs w:val="18"/>
        </w:rPr>
        <w:t>B</w:t>
      </w:r>
      <w:r w:rsidR="00EB607F">
        <w:rPr>
          <w:rFonts w:ascii="Cambria" w:eastAsia="Cambria" w:hAnsi="Cambria" w:cs="Cambria"/>
          <w:b/>
          <w:spacing w:val="-1"/>
          <w:sz w:val="18"/>
          <w:szCs w:val="18"/>
        </w:rPr>
        <w:t>HSS</w:t>
      </w:r>
      <w:r>
        <w:rPr>
          <w:rFonts w:ascii="Cambria" w:eastAsia="Cambria" w:hAnsi="Cambria" w:cs="Cambria"/>
          <w:b/>
          <w:sz w:val="18"/>
          <w:szCs w:val="18"/>
        </w:rPr>
        <w:t>/</w:t>
      </w:r>
      <w:r w:rsidR="0042682F">
        <w:rPr>
          <w:rFonts w:ascii="Cambria" w:eastAsia="Cambria" w:hAnsi="Cambria" w:cs="Cambria"/>
          <w:b/>
          <w:sz w:val="18"/>
          <w:szCs w:val="18"/>
        </w:rPr>
        <w:t>S.K</w:t>
      </w:r>
      <w:proofErr w:type="gramStart"/>
      <w:r w:rsidR="006F454F">
        <w:rPr>
          <w:rFonts w:ascii="Cambria" w:eastAsia="Cambria" w:hAnsi="Cambria" w:cs="Cambria"/>
          <w:b/>
          <w:sz w:val="18"/>
          <w:szCs w:val="18"/>
        </w:rPr>
        <w:t>/(</w:t>
      </w:r>
      <w:proofErr w:type="gramEnd"/>
      <w:r>
        <w:rPr>
          <w:rFonts w:ascii="Cambria" w:eastAsia="Cambria" w:hAnsi="Cambria" w:cs="Cambria"/>
          <w:b/>
          <w:sz w:val="18"/>
          <w:szCs w:val="18"/>
        </w:rPr>
        <w:t xml:space="preserve">                            </w:t>
      </w:r>
      <w:r>
        <w:rPr>
          <w:rFonts w:ascii="Cambria" w:eastAsia="Cambria" w:hAnsi="Cambria" w:cs="Cambria"/>
          <w:b/>
          <w:spacing w:val="7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sz w:val="18"/>
          <w:szCs w:val="18"/>
        </w:rPr>
        <w:t>/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2015-1</w:t>
      </w:r>
      <w:r>
        <w:rPr>
          <w:rFonts w:ascii="Cambria" w:eastAsia="Cambria" w:hAnsi="Cambria" w:cs="Cambria"/>
          <w:b/>
          <w:sz w:val="18"/>
          <w:szCs w:val="18"/>
        </w:rPr>
        <w:t xml:space="preserve">6                                                                           </w:t>
      </w:r>
      <w:r>
        <w:rPr>
          <w:rFonts w:ascii="Cambria" w:eastAsia="Cambria" w:hAnsi="Cambria" w:cs="Cambria"/>
          <w:b/>
          <w:spacing w:val="34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sz w:val="18"/>
          <w:szCs w:val="18"/>
        </w:rPr>
        <w:t>Da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t</w:t>
      </w:r>
      <w:r>
        <w:rPr>
          <w:rFonts w:ascii="Cambria" w:eastAsia="Cambria" w:hAnsi="Cambria" w:cs="Cambria"/>
          <w:b/>
          <w:sz w:val="18"/>
          <w:szCs w:val="18"/>
        </w:rPr>
        <w:t>e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>d</w:t>
      </w:r>
      <w:r>
        <w:rPr>
          <w:rFonts w:ascii="Cambria" w:eastAsia="Cambria" w:hAnsi="Cambria" w:cs="Cambria"/>
          <w:b/>
          <w:sz w:val="18"/>
          <w:szCs w:val="18"/>
        </w:rPr>
        <w:t xml:space="preserve">:  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2</w:t>
      </w:r>
      <w:r w:rsidR="00EB607F">
        <w:rPr>
          <w:rFonts w:ascii="Cambria" w:eastAsia="Cambria" w:hAnsi="Cambria" w:cs="Cambria"/>
          <w:b/>
          <w:spacing w:val="-1"/>
          <w:sz w:val="18"/>
          <w:szCs w:val="18"/>
        </w:rPr>
        <w:t>4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-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>0</w:t>
      </w:r>
      <w:r w:rsidR="00EB607F">
        <w:rPr>
          <w:rFonts w:ascii="Cambria" w:eastAsia="Cambria" w:hAnsi="Cambria" w:cs="Cambria"/>
          <w:b/>
          <w:spacing w:val="1"/>
          <w:sz w:val="18"/>
          <w:szCs w:val="18"/>
        </w:rPr>
        <w:t>5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-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>2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0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>1</w:t>
      </w:r>
      <w:r>
        <w:rPr>
          <w:rFonts w:ascii="Cambria" w:eastAsia="Cambria" w:hAnsi="Cambria" w:cs="Cambria"/>
          <w:b/>
          <w:sz w:val="18"/>
          <w:szCs w:val="18"/>
        </w:rPr>
        <w:t>6</w:t>
      </w:r>
    </w:p>
    <w:p w:rsidR="00C461E0" w:rsidRDefault="00D65221">
      <w:pPr>
        <w:spacing w:before="39"/>
        <w:ind w:left="3119"/>
        <w:rPr>
          <w:rFonts w:ascii="Cambria" w:eastAsia="Cambria" w:hAnsi="Cambria" w:cs="Cambria"/>
          <w:sz w:val="24"/>
          <w:szCs w:val="24"/>
        </w:rPr>
      </w:pPr>
      <w:r>
        <w:rPr>
          <w:rFonts w:ascii="Cambria" w:eastAsia="Cambria" w:hAnsi="Cambria" w:cs="Cambria"/>
          <w:b/>
          <w:sz w:val="24"/>
          <w:szCs w:val="24"/>
          <w:u w:val="thick" w:color="000000"/>
        </w:rPr>
        <w:t>N</w:t>
      </w:r>
      <w:r>
        <w:rPr>
          <w:rFonts w:ascii="Cambria" w:eastAsia="Cambria" w:hAnsi="Cambria" w:cs="Cambria"/>
          <w:b/>
          <w:spacing w:val="1"/>
          <w:sz w:val="24"/>
          <w:szCs w:val="24"/>
          <w:u w:val="thick" w:color="000000"/>
        </w:rPr>
        <w:t>O</w:t>
      </w:r>
      <w:r>
        <w:rPr>
          <w:rFonts w:ascii="Cambria" w:eastAsia="Cambria" w:hAnsi="Cambria" w:cs="Cambria"/>
          <w:b/>
          <w:sz w:val="24"/>
          <w:szCs w:val="24"/>
          <w:u w:val="thick" w:color="000000"/>
        </w:rPr>
        <w:t>TICE IN</w:t>
      </w:r>
      <w:r>
        <w:rPr>
          <w:rFonts w:ascii="Cambria" w:eastAsia="Cambria" w:hAnsi="Cambria" w:cs="Cambria"/>
          <w:b/>
          <w:spacing w:val="-1"/>
          <w:sz w:val="24"/>
          <w:szCs w:val="24"/>
          <w:u w:val="thick" w:color="000000"/>
        </w:rPr>
        <w:t>V</w:t>
      </w:r>
      <w:r>
        <w:rPr>
          <w:rFonts w:ascii="Cambria" w:eastAsia="Cambria" w:hAnsi="Cambria" w:cs="Cambria"/>
          <w:b/>
          <w:sz w:val="24"/>
          <w:szCs w:val="24"/>
          <w:u w:val="thick" w:color="000000"/>
        </w:rPr>
        <w:t>ITING</w:t>
      </w:r>
      <w:r>
        <w:rPr>
          <w:rFonts w:ascii="Cambria" w:eastAsia="Cambria" w:hAnsi="Cambria" w:cs="Cambria"/>
          <w:b/>
          <w:spacing w:val="1"/>
          <w:sz w:val="24"/>
          <w:szCs w:val="24"/>
          <w:u w:val="thick" w:color="000000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  <w:u w:val="thick" w:color="000000"/>
        </w:rPr>
        <w:t>T</w:t>
      </w:r>
      <w:r>
        <w:rPr>
          <w:rFonts w:ascii="Cambria" w:eastAsia="Cambria" w:hAnsi="Cambria" w:cs="Cambria"/>
          <w:b/>
          <w:spacing w:val="1"/>
          <w:sz w:val="24"/>
          <w:szCs w:val="24"/>
          <w:u w:val="thick" w:color="000000"/>
        </w:rPr>
        <w:t>E</w:t>
      </w:r>
      <w:r>
        <w:rPr>
          <w:rFonts w:ascii="Cambria" w:eastAsia="Cambria" w:hAnsi="Cambria" w:cs="Cambria"/>
          <w:b/>
          <w:sz w:val="24"/>
          <w:szCs w:val="24"/>
          <w:u w:val="thick" w:color="000000"/>
        </w:rPr>
        <w:t>N</w:t>
      </w:r>
      <w:r>
        <w:rPr>
          <w:rFonts w:ascii="Cambria" w:eastAsia="Cambria" w:hAnsi="Cambria" w:cs="Cambria"/>
          <w:b/>
          <w:spacing w:val="-1"/>
          <w:sz w:val="24"/>
          <w:szCs w:val="24"/>
          <w:u w:val="thick" w:color="000000"/>
        </w:rPr>
        <w:t>D</w:t>
      </w:r>
      <w:r>
        <w:rPr>
          <w:rFonts w:ascii="Cambria" w:eastAsia="Cambria" w:hAnsi="Cambria" w:cs="Cambria"/>
          <w:b/>
          <w:sz w:val="24"/>
          <w:szCs w:val="24"/>
          <w:u w:val="thick" w:color="000000"/>
        </w:rPr>
        <w:t>ER</w:t>
      </w:r>
    </w:p>
    <w:p w:rsidR="00C461E0" w:rsidRDefault="00D65221" w:rsidP="006F454F">
      <w:pPr>
        <w:spacing w:line="220" w:lineRule="exact"/>
        <w:ind w:left="220" w:right="1169" w:firstLine="500"/>
        <w:rPr>
          <w:rFonts w:ascii="Cambria" w:eastAsia="Cambria" w:hAnsi="Cambria" w:cs="Cambria"/>
        </w:rPr>
      </w:pPr>
      <w:r>
        <w:rPr>
          <w:b/>
          <w:spacing w:val="-1"/>
          <w:w w:val="93"/>
          <w:sz w:val="19"/>
          <w:szCs w:val="19"/>
        </w:rPr>
        <w:t>O</w:t>
      </w:r>
      <w:r>
        <w:rPr>
          <w:b/>
          <w:w w:val="93"/>
          <w:sz w:val="19"/>
          <w:szCs w:val="19"/>
        </w:rPr>
        <w:t>ffice</w:t>
      </w:r>
      <w:r>
        <w:rPr>
          <w:b/>
          <w:spacing w:val="12"/>
          <w:w w:val="93"/>
          <w:sz w:val="19"/>
          <w:szCs w:val="19"/>
        </w:rPr>
        <w:t xml:space="preserve"> </w:t>
      </w:r>
      <w:r>
        <w:rPr>
          <w:b/>
          <w:spacing w:val="-1"/>
          <w:sz w:val="19"/>
          <w:szCs w:val="19"/>
        </w:rPr>
        <w:t>o</w:t>
      </w:r>
      <w:r>
        <w:rPr>
          <w:b/>
          <w:sz w:val="19"/>
          <w:szCs w:val="19"/>
        </w:rPr>
        <w:t>f</w:t>
      </w:r>
      <w:r>
        <w:rPr>
          <w:b/>
          <w:spacing w:val="-4"/>
          <w:sz w:val="19"/>
          <w:szCs w:val="19"/>
        </w:rPr>
        <w:t xml:space="preserve"> </w:t>
      </w:r>
      <w:r>
        <w:rPr>
          <w:b/>
          <w:sz w:val="19"/>
          <w:szCs w:val="19"/>
        </w:rPr>
        <w:t>t</w:t>
      </w:r>
      <w:r>
        <w:rPr>
          <w:b/>
          <w:spacing w:val="1"/>
          <w:sz w:val="19"/>
          <w:szCs w:val="19"/>
        </w:rPr>
        <w:t>h</w:t>
      </w:r>
      <w:r>
        <w:rPr>
          <w:b/>
          <w:sz w:val="19"/>
          <w:szCs w:val="19"/>
        </w:rPr>
        <w:t>e</w:t>
      </w:r>
      <w:r>
        <w:rPr>
          <w:b/>
          <w:spacing w:val="-11"/>
          <w:sz w:val="19"/>
          <w:szCs w:val="19"/>
        </w:rPr>
        <w:t xml:space="preserve"> </w:t>
      </w:r>
      <w:r w:rsidR="00B13ABF">
        <w:rPr>
          <w:b/>
          <w:spacing w:val="-11"/>
          <w:sz w:val="19"/>
          <w:szCs w:val="19"/>
        </w:rPr>
        <w:t>Head Master</w:t>
      </w:r>
      <w:r>
        <w:rPr>
          <w:b/>
          <w:spacing w:val="-11"/>
          <w:sz w:val="19"/>
          <w:szCs w:val="19"/>
        </w:rPr>
        <w:t xml:space="preserve"> </w:t>
      </w:r>
      <w:r>
        <w:rPr>
          <w:b/>
          <w:spacing w:val="17"/>
          <w:w w:val="93"/>
          <w:sz w:val="19"/>
          <w:szCs w:val="19"/>
        </w:rPr>
        <w:t xml:space="preserve"> </w:t>
      </w:r>
      <w:r w:rsidR="006F454F">
        <w:rPr>
          <w:b/>
          <w:spacing w:val="1"/>
          <w:w w:val="93"/>
          <w:sz w:val="19"/>
          <w:szCs w:val="19"/>
        </w:rPr>
        <w:t xml:space="preserve">Government Boys Higher Secondary School </w:t>
      </w:r>
      <w:r>
        <w:rPr>
          <w:b/>
          <w:spacing w:val="18"/>
          <w:w w:val="93"/>
          <w:sz w:val="19"/>
          <w:szCs w:val="19"/>
        </w:rPr>
        <w:t xml:space="preserve"> </w:t>
      </w:r>
      <w:r w:rsidR="005561C7">
        <w:rPr>
          <w:b/>
          <w:spacing w:val="1"/>
          <w:w w:val="93"/>
          <w:sz w:val="19"/>
          <w:szCs w:val="19"/>
        </w:rPr>
        <w:t>SOOMAR KANDANI</w:t>
      </w:r>
      <w:r>
        <w:rPr>
          <w:b/>
          <w:spacing w:val="1"/>
          <w:w w:val="93"/>
          <w:sz w:val="19"/>
          <w:szCs w:val="19"/>
        </w:rPr>
        <w:t xml:space="preserve"> District </w:t>
      </w:r>
      <w:proofErr w:type="spellStart"/>
      <w:r>
        <w:rPr>
          <w:b/>
          <w:spacing w:val="1"/>
          <w:w w:val="93"/>
          <w:sz w:val="19"/>
          <w:szCs w:val="19"/>
        </w:rPr>
        <w:t>Malir</w:t>
      </w:r>
      <w:proofErr w:type="spellEnd"/>
      <w:r>
        <w:rPr>
          <w:b/>
          <w:spacing w:val="1"/>
          <w:w w:val="93"/>
          <w:sz w:val="19"/>
          <w:szCs w:val="19"/>
        </w:rPr>
        <w:t xml:space="preserve"> Karachi</w:t>
      </w:r>
      <w:r>
        <w:rPr>
          <w:b/>
          <w:spacing w:val="13"/>
          <w:sz w:val="19"/>
          <w:szCs w:val="19"/>
        </w:rPr>
        <w:t xml:space="preserve"> 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vi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 xml:space="preserve">s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al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37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ds</w:t>
      </w:r>
      <w:r>
        <w:rPr>
          <w:rFonts w:ascii="Cambria" w:eastAsia="Cambria" w:hAnsi="Cambria" w:cs="Cambria"/>
          <w:spacing w:val="39"/>
        </w:rPr>
        <w:t xml:space="preserve"> 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m</w:t>
      </w:r>
      <w:r>
        <w:rPr>
          <w:rFonts w:ascii="Cambria" w:eastAsia="Cambria" w:hAnsi="Cambria" w:cs="Cambria"/>
          <w:spacing w:val="38"/>
        </w:rPr>
        <w:t xml:space="preserve"> 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ig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37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dd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1"/>
        </w:rPr>
        <w:t>s/s</w:t>
      </w:r>
      <w:r>
        <w:rPr>
          <w:rFonts w:ascii="Cambria" w:eastAsia="Cambria" w:hAnsi="Cambria" w:cs="Cambria"/>
        </w:rPr>
        <w:t>upp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28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39"/>
        </w:rPr>
        <w:t xml:space="preserve"> 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om</w:t>
      </w:r>
      <w:r>
        <w:rPr>
          <w:rFonts w:ascii="Cambria" w:eastAsia="Cambria" w:hAnsi="Cambria" w:cs="Cambria"/>
          <w:spacing w:val="-1"/>
        </w:rPr>
        <w:t>p</w:t>
      </w:r>
      <w:r>
        <w:rPr>
          <w:rFonts w:ascii="Cambria" w:eastAsia="Cambria" w:hAnsi="Cambria" w:cs="Cambria"/>
          <w:spacing w:val="3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34"/>
        </w:rPr>
        <w:t xml:space="preserve"> 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r</w:t>
      </w:r>
      <w:r>
        <w:rPr>
          <w:rFonts w:ascii="Cambria" w:eastAsia="Cambria" w:hAnsi="Cambria" w:cs="Cambria"/>
          <w:spacing w:val="40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38"/>
        </w:rPr>
        <w:t xml:space="preserve"> 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ur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m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1"/>
        </w:rPr>
        <w:t xml:space="preserve"> 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40"/>
        </w:rPr>
        <w:t xml:space="preserve"> </w:t>
      </w:r>
      <w:r>
        <w:rPr>
          <w:rFonts w:ascii="Cambria" w:eastAsia="Cambria" w:hAnsi="Cambria" w:cs="Cambria"/>
        </w:rPr>
        <w:t>the</w:t>
      </w:r>
      <w:r>
        <w:rPr>
          <w:rFonts w:ascii="Cambria" w:eastAsia="Cambria" w:hAnsi="Cambria" w:cs="Cambria"/>
          <w:spacing w:val="38"/>
        </w:rPr>
        <w:t xml:space="preserve"> </w:t>
      </w:r>
      <w:r>
        <w:rPr>
          <w:rFonts w:ascii="Cambria" w:eastAsia="Cambria" w:hAnsi="Cambria" w:cs="Cambria"/>
        </w:rPr>
        <w:t>fol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-1"/>
        </w:rPr>
        <w:t>w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g</w:t>
      </w:r>
      <w:r>
        <w:rPr>
          <w:rFonts w:ascii="Cambria" w:eastAsia="Cambria" w:hAnsi="Cambria" w:cs="Cambria"/>
          <w:spacing w:val="34"/>
        </w:rPr>
        <w:t xml:space="preserve"> 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  <w:spacing w:val="9"/>
        </w:rPr>
        <w:t>e</w:t>
      </w:r>
      <w:r>
        <w:rPr>
          <w:rFonts w:ascii="Cambria" w:eastAsia="Cambria" w:hAnsi="Cambria" w:cs="Cambria"/>
        </w:rPr>
        <w:t>ms und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r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</w:rPr>
        <w:t>e ti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1"/>
        </w:rPr>
        <w:t xml:space="preserve"> </w:t>
      </w:r>
      <w:r>
        <w:rPr>
          <w:rFonts w:ascii="Cambria" w:eastAsia="Cambria" w:hAnsi="Cambria" w:cs="Cambria"/>
          <w:spacing w:val="3"/>
        </w:rPr>
        <w:t>G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 xml:space="preserve">t </w:t>
      </w:r>
      <w:r>
        <w:rPr>
          <w:rFonts w:ascii="Cambria" w:eastAsia="Cambria" w:hAnsi="Cambria" w:cs="Cambria"/>
          <w:spacing w:val="2"/>
        </w:rPr>
        <w:t>2</w:t>
      </w:r>
      <w:r>
        <w:rPr>
          <w:rFonts w:ascii="Cambria" w:eastAsia="Cambria" w:hAnsi="Cambria" w:cs="Cambria"/>
        </w:rPr>
        <w:t>01</w:t>
      </w:r>
      <w:r>
        <w:rPr>
          <w:rFonts w:ascii="Cambria" w:eastAsia="Cambria" w:hAnsi="Cambria" w:cs="Cambria"/>
          <w:spacing w:val="1"/>
        </w:rPr>
        <w:t>5-</w:t>
      </w:r>
      <w:r>
        <w:rPr>
          <w:rFonts w:ascii="Cambria" w:eastAsia="Cambria" w:hAnsi="Cambria" w:cs="Cambria"/>
        </w:rPr>
        <w:t>16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2"/>
        </w:rPr>
        <w:t xml:space="preserve"> 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 xml:space="preserve">r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g</w:t>
      </w:r>
      <w:r>
        <w:rPr>
          <w:rFonts w:ascii="Cambria" w:eastAsia="Cambria" w:hAnsi="Cambria" w:cs="Cambria"/>
          <w:spacing w:val="3"/>
        </w:rPr>
        <w:t>l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g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,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w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3"/>
        </w:rPr>
        <w:t xml:space="preserve"> 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v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2"/>
        </w:rPr>
        <w:t>p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u</w:t>
      </w:r>
      <w:r>
        <w:rPr>
          <w:rFonts w:ascii="Cambria" w:eastAsia="Cambria" w:hAnsi="Cambria" w:cs="Cambria"/>
          <w:spacing w:val="2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7"/>
        </w:rPr>
        <w:t xml:space="preserve"> </w:t>
      </w:r>
      <w:r>
        <w:rPr>
          <w:rFonts w:ascii="Cambria" w:eastAsia="Cambria" w:hAnsi="Cambria" w:cs="Cambria"/>
          <w:spacing w:val="2"/>
        </w:rPr>
        <w:t>p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1"/>
        </w:rPr>
        <w:t>ces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</w:rPr>
        <w:t>for 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</w:rPr>
        <w:t>e f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l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</w:rPr>
        <w:t>y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3"/>
        </w:rPr>
        <w:t>a</w:t>
      </w:r>
      <w:r>
        <w:rPr>
          <w:rFonts w:ascii="Cambria" w:eastAsia="Cambria" w:hAnsi="Cambria" w:cs="Cambria"/>
        </w:rPr>
        <w:t>r 2015</w:t>
      </w:r>
      <w:r>
        <w:rPr>
          <w:rFonts w:ascii="Cambria" w:eastAsia="Cambria" w:hAnsi="Cambria" w:cs="Cambria"/>
          <w:spacing w:val="1"/>
        </w:rPr>
        <w:t>-</w:t>
      </w:r>
      <w:r>
        <w:rPr>
          <w:rFonts w:ascii="Cambria" w:eastAsia="Cambria" w:hAnsi="Cambria" w:cs="Cambria"/>
        </w:rPr>
        <w:t>16</w:t>
      </w:r>
      <w:r>
        <w:rPr>
          <w:rFonts w:ascii="Cambria" w:eastAsia="Cambria" w:hAnsi="Cambria" w:cs="Cambria"/>
          <w:spacing w:val="-7"/>
        </w:rPr>
        <w:t xml:space="preserve"> </w:t>
      </w:r>
      <w:r>
        <w:rPr>
          <w:rFonts w:ascii="Cambria" w:eastAsia="Cambria" w:hAnsi="Cambria" w:cs="Cambria"/>
          <w:spacing w:val="1"/>
        </w:rPr>
        <w:t>o</w:t>
      </w:r>
      <w:r>
        <w:rPr>
          <w:rFonts w:ascii="Cambria" w:eastAsia="Cambria" w:hAnsi="Cambria" w:cs="Cambria"/>
        </w:rPr>
        <w:t>n</w:t>
      </w:r>
      <w:r>
        <w:rPr>
          <w:rFonts w:ascii="Cambria" w:eastAsia="Cambria" w:hAnsi="Cambria" w:cs="Cambria"/>
          <w:spacing w:val="-1"/>
        </w:rPr>
        <w:t xml:space="preserve"> e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  <w:spacing w:val="-1"/>
        </w:rPr>
        <w:t>er</w:t>
      </w:r>
      <w:r>
        <w:rPr>
          <w:rFonts w:ascii="Cambria" w:eastAsia="Cambria" w:hAnsi="Cambria" w:cs="Cambria"/>
          <w:spacing w:val="2"/>
        </w:rPr>
        <w:t>g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7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1"/>
        </w:rPr>
        <w:t>as</w:t>
      </w:r>
      <w:r>
        <w:rPr>
          <w:rFonts w:ascii="Cambria" w:eastAsia="Cambria" w:hAnsi="Cambria" w:cs="Cambria"/>
        </w:rPr>
        <w:t>is:</w:t>
      </w:r>
    </w:p>
    <w:p w:rsidR="00C461E0" w:rsidRDefault="00C461E0">
      <w:pPr>
        <w:spacing w:before="3" w:line="100" w:lineRule="exact"/>
        <w:rPr>
          <w:sz w:val="11"/>
          <w:szCs w:val="11"/>
        </w:rPr>
      </w:pPr>
    </w:p>
    <w:tbl>
      <w:tblPr>
        <w:tblW w:w="0" w:type="auto"/>
        <w:tblInd w:w="105" w:type="dxa"/>
        <w:tblLayout w:type="fixed"/>
        <w:tblCellMar>
          <w:left w:w="0" w:type="dxa"/>
          <w:right w:w="0" w:type="dxa"/>
        </w:tblCellMar>
        <w:tblLook w:val="01E0"/>
      </w:tblPr>
      <w:tblGrid>
        <w:gridCol w:w="108"/>
        <w:gridCol w:w="869"/>
        <w:gridCol w:w="108"/>
        <w:gridCol w:w="1328"/>
        <w:gridCol w:w="106"/>
        <w:gridCol w:w="1406"/>
        <w:gridCol w:w="108"/>
        <w:gridCol w:w="1476"/>
        <w:gridCol w:w="108"/>
        <w:gridCol w:w="1200"/>
        <w:gridCol w:w="108"/>
        <w:gridCol w:w="1306"/>
        <w:gridCol w:w="108"/>
        <w:gridCol w:w="1222"/>
      </w:tblGrid>
      <w:tr w:rsidR="00C461E0">
        <w:trPr>
          <w:trHeight w:hRule="exact" w:val="140"/>
        </w:trPr>
        <w:tc>
          <w:tcPr>
            <w:tcW w:w="108" w:type="dxa"/>
            <w:vMerge w:val="restart"/>
            <w:tcBorders>
              <w:top w:val="single" w:sz="5" w:space="0" w:color="000000"/>
              <w:left w:val="single" w:sz="5" w:space="0" w:color="000000"/>
              <w:right w:val="nil"/>
            </w:tcBorders>
          </w:tcPr>
          <w:p w:rsidR="00C461E0" w:rsidRDefault="00C461E0"/>
        </w:tc>
        <w:tc>
          <w:tcPr>
            <w:tcW w:w="869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  <w:shd w:val="clear" w:color="auto" w:fill="F1F1F1"/>
          </w:tcPr>
          <w:p w:rsidR="00C461E0" w:rsidRDefault="00D65221">
            <w:pPr>
              <w:spacing w:before="4" w:line="276" w:lineRule="auto"/>
              <w:ind w:left="-18" w:right="89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w w:val="99"/>
              </w:rPr>
              <w:t>Tender Ref P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a</w:t>
            </w:r>
            <w:r>
              <w:rPr>
                <w:rFonts w:ascii="Cambria" w:eastAsia="Cambria" w:hAnsi="Cambria" w:cs="Cambria"/>
                <w:b/>
                <w:w w:val="99"/>
              </w:rPr>
              <w:t>c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k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a</w:t>
            </w:r>
            <w:r>
              <w:rPr>
                <w:rFonts w:ascii="Cambria" w:eastAsia="Cambria" w:hAnsi="Cambria" w:cs="Cambria"/>
                <w:b/>
                <w:w w:val="99"/>
              </w:rPr>
              <w:t>ge</w:t>
            </w:r>
          </w:p>
        </w:tc>
        <w:tc>
          <w:tcPr>
            <w:tcW w:w="1436" w:type="dxa"/>
            <w:gridSpan w:val="2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</w:tcPr>
          <w:p w:rsidR="00C461E0" w:rsidRDefault="00C461E0"/>
        </w:tc>
        <w:tc>
          <w:tcPr>
            <w:tcW w:w="1512" w:type="dxa"/>
            <w:gridSpan w:val="2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</w:tcPr>
          <w:p w:rsidR="00C461E0" w:rsidRDefault="00C461E0"/>
        </w:tc>
        <w:tc>
          <w:tcPr>
            <w:tcW w:w="158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F1F1F1"/>
          </w:tcPr>
          <w:p w:rsidR="00C461E0" w:rsidRDefault="00C461E0"/>
        </w:tc>
        <w:tc>
          <w:tcPr>
            <w:tcW w:w="108" w:type="dxa"/>
            <w:vMerge w:val="restart"/>
            <w:tcBorders>
              <w:top w:val="single" w:sz="15" w:space="0" w:color="F1F1F1"/>
              <w:left w:val="single" w:sz="5" w:space="0" w:color="000000"/>
              <w:right w:val="nil"/>
            </w:tcBorders>
          </w:tcPr>
          <w:p w:rsidR="00C461E0" w:rsidRDefault="00C461E0"/>
        </w:tc>
        <w:tc>
          <w:tcPr>
            <w:tcW w:w="1200" w:type="dxa"/>
            <w:vMerge w:val="restart"/>
            <w:tcBorders>
              <w:top w:val="single" w:sz="15" w:space="0" w:color="F1F1F1"/>
              <w:left w:val="nil"/>
              <w:right w:val="single" w:sz="5" w:space="0" w:color="000000"/>
            </w:tcBorders>
            <w:shd w:val="clear" w:color="auto" w:fill="F1F1F1"/>
          </w:tcPr>
          <w:p w:rsidR="00C461E0" w:rsidRDefault="00D65221">
            <w:pPr>
              <w:spacing w:before="27"/>
              <w:ind w:left="-3" w:right="101" w:hanging="2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w w:val="99"/>
              </w:rPr>
              <w:t xml:space="preserve">Tender </w:t>
            </w:r>
            <w:r>
              <w:rPr>
                <w:rFonts w:ascii="Cambria" w:eastAsia="Cambria" w:hAnsi="Cambria" w:cs="Cambria"/>
                <w:b/>
                <w:spacing w:val="1"/>
                <w:w w:val="99"/>
              </w:rPr>
              <w:t>Su</w:t>
            </w:r>
            <w:r>
              <w:rPr>
                <w:rFonts w:ascii="Cambria" w:eastAsia="Cambria" w:hAnsi="Cambria" w:cs="Cambria"/>
                <w:b/>
                <w:w w:val="99"/>
              </w:rPr>
              <w:t>bmissi</w:t>
            </w:r>
            <w:r>
              <w:rPr>
                <w:rFonts w:ascii="Cambria" w:eastAsia="Cambria" w:hAnsi="Cambria" w:cs="Cambria"/>
                <w:b/>
                <w:spacing w:val="1"/>
                <w:w w:val="99"/>
              </w:rPr>
              <w:t>o</w:t>
            </w:r>
            <w:r>
              <w:rPr>
                <w:rFonts w:ascii="Cambria" w:eastAsia="Cambria" w:hAnsi="Cambria" w:cs="Cambria"/>
                <w:b/>
                <w:w w:val="99"/>
              </w:rPr>
              <w:t xml:space="preserve">n </w:t>
            </w:r>
            <w:r>
              <w:rPr>
                <w:rFonts w:ascii="Cambria" w:eastAsia="Cambria" w:hAnsi="Cambria" w:cs="Cambria"/>
                <w:b/>
                <w:spacing w:val="-1"/>
              </w:rPr>
              <w:t>D</w:t>
            </w:r>
            <w:r>
              <w:rPr>
                <w:rFonts w:ascii="Cambria" w:eastAsia="Cambria" w:hAnsi="Cambria" w:cs="Cambria"/>
                <w:b/>
                <w:spacing w:val="1"/>
              </w:rPr>
              <w:t>a</w:t>
            </w:r>
            <w:r>
              <w:rPr>
                <w:rFonts w:ascii="Cambria" w:eastAsia="Cambria" w:hAnsi="Cambria" w:cs="Cambria"/>
                <w:b/>
                <w:spacing w:val="-1"/>
              </w:rPr>
              <w:t>t</w:t>
            </w:r>
            <w:r>
              <w:rPr>
                <w:rFonts w:ascii="Cambria" w:eastAsia="Cambria" w:hAnsi="Cambria" w:cs="Cambria"/>
                <w:b/>
              </w:rPr>
              <w:t>e</w:t>
            </w:r>
            <w:r>
              <w:rPr>
                <w:rFonts w:ascii="Cambria" w:eastAsia="Cambria" w:hAnsi="Cambria" w:cs="Cambria"/>
                <w:b/>
                <w:spacing w:val="-3"/>
              </w:rPr>
              <w:t xml:space="preserve"> 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a</w:t>
            </w:r>
            <w:r>
              <w:rPr>
                <w:rFonts w:ascii="Cambria" w:eastAsia="Cambria" w:hAnsi="Cambria" w:cs="Cambria"/>
                <w:b/>
                <w:w w:val="99"/>
              </w:rPr>
              <w:t>nd Time</w:t>
            </w:r>
          </w:p>
        </w:tc>
        <w:tc>
          <w:tcPr>
            <w:tcW w:w="108" w:type="dxa"/>
            <w:vMerge w:val="restart"/>
            <w:tcBorders>
              <w:top w:val="single" w:sz="5" w:space="0" w:color="000000"/>
              <w:left w:val="single" w:sz="5" w:space="0" w:color="000000"/>
              <w:right w:val="nil"/>
            </w:tcBorders>
          </w:tcPr>
          <w:p w:rsidR="00C461E0" w:rsidRDefault="00C461E0"/>
        </w:tc>
        <w:tc>
          <w:tcPr>
            <w:tcW w:w="1306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  <w:shd w:val="clear" w:color="auto" w:fill="F1F1F1"/>
          </w:tcPr>
          <w:p w:rsidR="00C461E0" w:rsidRDefault="00D65221">
            <w:pPr>
              <w:spacing w:before="4" w:line="276" w:lineRule="auto"/>
              <w:ind w:left="28" w:right="135" w:firstLine="3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w w:val="99"/>
              </w:rPr>
              <w:t>Tec</w:t>
            </w:r>
            <w:r>
              <w:rPr>
                <w:rFonts w:ascii="Cambria" w:eastAsia="Cambria" w:hAnsi="Cambria" w:cs="Cambria"/>
                <w:b/>
                <w:spacing w:val="1"/>
                <w:w w:val="99"/>
              </w:rPr>
              <w:t>h</w:t>
            </w:r>
            <w:r>
              <w:rPr>
                <w:rFonts w:ascii="Cambria" w:eastAsia="Cambria" w:hAnsi="Cambria" w:cs="Cambria"/>
                <w:b/>
                <w:w w:val="99"/>
              </w:rPr>
              <w:t>nic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a</w:t>
            </w:r>
            <w:r>
              <w:rPr>
                <w:rFonts w:ascii="Cambria" w:eastAsia="Cambria" w:hAnsi="Cambria" w:cs="Cambria"/>
                <w:b/>
                <w:w w:val="99"/>
              </w:rPr>
              <w:t xml:space="preserve">l </w:t>
            </w:r>
            <w:r>
              <w:rPr>
                <w:rFonts w:ascii="Cambria" w:eastAsia="Cambria" w:hAnsi="Cambria" w:cs="Cambria"/>
                <w:b/>
              </w:rPr>
              <w:t>Bid</w:t>
            </w:r>
            <w:r>
              <w:rPr>
                <w:rFonts w:ascii="Cambria" w:eastAsia="Cambria" w:hAnsi="Cambria" w:cs="Cambria"/>
                <w:b/>
                <w:spacing w:val="-3"/>
              </w:rPr>
              <w:t xml:space="preserve"> </w:t>
            </w:r>
            <w:r>
              <w:rPr>
                <w:rFonts w:ascii="Cambria" w:eastAsia="Cambria" w:hAnsi="Cambria" w:cs="Cambria"/>
                <w:b/>
                <w:w w:val="99"/>
              </w:rPr>
              <w:t>ope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n</w:t>
            </w:r>
            <w:r>
              <w:rPr>
                <w:rFonts w:ascii="Cambria" w:eastAsia="Cambria" w:hAnsi="Cambria" w:cs="Cambria"/>
                <w:b/>
                <w:w w:val="99"/>
              </w:rPr>
              <w:t xml:space="preserve">ing </w:t>
            </w:r>
            <w:r>
              <w:rPr>
                <w:rFonts w:ascii="Cambria" w:eastAsia="Cambria" w:hAnsi="Cambria" w:cs="Cambria"/>
                <w:b/>
                <w:spacing w:val="1"/>
              </w:rPr>
              <w:t>d</w:t>
            </w:r>
            <w:r>
              <w:rPr>
                <w:rFonts w:ascii="Cambria" w:eastAsia="Cambria" w:hAnsi="Cambria" w:cs="Cambria"/>
                <w:b/>
                <w:spacing w:val="-1"/>
              </w:rPr>
              <w:t>at</w:t>
            </w:r>
            <w:r>
              <w:rPr>
                <w:rFonts w:ascii="Cambria" w:eastAsia="Cambria" w:hAnsi="Cambria" w:cs="Cambria"/>
                <w:b/>
              </w:rPr>
              <w:t>e</w:t>
            </w:r>
            <w:r>
              <w:rPr>
                <w:rFonts w:ascii="Cambria" w:eastAsia="Cambria" w:hAnsi="Cambria" w:cs="Cambria"/>
                <w:b/>
                <w:spacing w:val="-3"/>
              </w:rPr>
              <w:t xml:space="preserve"> </w:t>
            </w:r>
            <w:r>
              <w:rPr>
                <w:rFonts w:ascii="Cambria" w:eastAsia="Cambria" w:hAnsi="Cambria" w:cs="Cambria"/>
                <w:b/>
              </w:rPr>
              <w:t>&amp;</w:t>
            </w:r>
            <w:r>
              <w:rPr>
                <w:rFonts w:ascii="Cambria" w:eastAsia="Cambria" w:hAnsi="Cambria" w:cs="Cambria"/>
                <w:b/>
                <w:spacing w:val="-1"/>
              </w:rPr>
              <w:t xml:space="preserve"> 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t</w:t>
            </w:r>
            <w:r>
              <w:rPr>
                <w:rFonts w:ascii="Cambria" w:eastAsia="Cambria" w:hAnsi="Cambria" w:cs="Cambria"/>
                <w:b/>
                <w:w w:val="99"/>
              </w:rPr>
              <w:t>ime</w:t>
            </w:r>
          </w:p>
        </w:tc>
        <w:tc>
          <w:tcPr>
            <w:tcW w:w="108" w:type="dxa"/>
            <w:vMerge w:val="restart"/>
            <w:tcBorders>
              <w:top w:val="single" w:sz="5" w:space="0" w:color="000000"/>
              <w:left w:val="single" w:sz="5" w:space="0" w:color="000000"/>
              <w:right w:val="nil"/>
            </w:tcBorders>
          </w:tcPr>
          <w:p w:rsidR="00C461E0" w:rsidRDefault="00C461E0"/>
        </w:tc>
        <w:tc>
          <w:tcPr>
            <w:tcW w:w="1222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  <w:shd w:val="clear" w:color="auto" w:fill="F1F1F1"/>
          </w:tcPr>
          <w:p w:rsidR="00C461E0" w:rsidRDefault="00D65221">
            <w:pPr>
              <w:spacing w:before="4" w:line="276" w:lineRule="auto"/>
              <w:ind w:left="-13" w:right="91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w w:val="99"/>
              </w:rPr>
              <w:t>Fin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a</w:t>
            </w:r>
            <w:r>
              <w:rPr>
                <w:rFonts w:ascii="Cambria" w:eastAsia="Cambria" w:hAnsi="Cambria" w:cs="Cambria"/>
                <w:b/>
                <w:w w:val="99"/>
              </w:rPr>
              <w:t>n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c</w:t>
            </w:r>
            <w:r>
              <w:rPr>
                <w:rFonts w:ascii="Cambria" w:eastAsia="Cambria" w:hAnsi="Cambria" w:cs="Cambria"/>
                <w:b/>
                <w:w w:val="99"/>
              </w:rPr>
              <w:t>i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a</w:t>
            </w:r>
            <w:r>
              <w:rPr>
                <w:rFonts w:ascii="Cambria" w:eastAsia="Cambria" w:hAnsi="Cambria" w:cs="Cambria"/>
                <w:b/>
                <w:w w:val="99"/>
              </w:rPr>
              <w:t xml:space="preserve">l </w:t>
            </w:r>
            <w:r>
              <w:rPr>
                <w:rFonts w:ascii="Cambria" w:eastAsia="Cambria" w:hAnsi="Cambria" w:cs="Cambria"/>
                <w:b/>
              </w:rPr>
              <w:t>Bid</w:t>
            </w:r>
            <w:r>
              <w:rPr>
                <w:rFonts w:ascii="Cambria" w:eastAsia="Cambria" w:hAnsi="Cambria" w:cs="Cambria"/>
                <w:b/>
                <w:spacing w:val="-3"/>
              </w:rPr>
              <w:t xml:space="preserve"> </w:t>
            </w:r>
            <w:r>
              <w:rPr>
                <w:rFonts w:ascii="Cambria" w:eastAsia="Cambria" w:hAnsi="Cambria" w:cs="Cambria"/>
                <w:b/>
                <w:w w:val="99"/>
              </w:rPr>
              <w:t>ope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n</w:t>
            </w:r>
            <w:r>
              <w:rPr>
                <w:rFonts w:ascii="Cambria" w:eastAsia="Cambria" w:hAnsi="Cambria" w:cs="Cambria"/>
                <w:b/>
                <w:w w:val="99"/>
              </w:rPr>
              <w:t xml:space="preserve">ing </w:t>
            </w:r>
            <w:r>
              <w:rPr>
                <w:rFonts w:ascii="Cambria" w:eastAsia="Cambria" w:hAnsi="Cambria" w:cs="Cambria"/>
                <w:b/>
                <w:spacing w:val="1"/>
              </w:rPr>
              <w:t>d</w:t>
            </w:r>
            <w:r>
              <w:rPr>
                <w:rFonts w:ascii="Cambria" w:eastAsia="Cambria" w:hAnsi="Cambria" w:cs="Cambria"/>
                <w:b/>
                <w:spacing w:val="-1"/>
              </w:rPr>
              <w:t>at</w:t>
            </w:r>
            <w:r>
              <w:rPr>
                <w:rFonts w:ascii="Cambria" w:eastAsia="Cambria" w:hAnsi="Cambria" w:cs="Cambria"/>
                <w:b/>
              </w:rPr>
              <w:t>e</w:t>
            </w:r>
            <w:r>
              <w:rPr>
                <w:rFonts w:ascii="Cambria" w:eastAsia="Cambria" w:hAnsi="Cambria" w:cs="Cambria"/>
                <w:b/>
                <w:spacing w:val="-3"/>
              </w:rPr>
              <w:t xml:space="preserve"> </w:t>
            </w:r>
            <w:r>
              <w:rPr>
                <w:rFonts w:ascii="Cambria" w:eastAsia="Cambria" w:hAnsi="Cambria" w:cs="Cambria"/>
                <w:b/>
              </w:rPr>
              <w:t>&amp;</w:t>
            </w:r>
            <w:r>
              <w:rPr>
                <w:rFonts w:ascii="Cambria" w:eastAsia="Cambria" w:hAnsi="Cambria" w:cs="Cambria"/>
                <w:b/>
                <w:spacing w:val="-1"/>
              </w:rPr>
              <w:t xml:space="preserve"> 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t</w:t>
            </w:r>
            <w:r>
              <w:rPr>
                <w:rFonts w:ascii="Cambria" w:eastAsia="Cambria" w:hAnsi="Cambria" w:cs="Cambria"/>
                <w:b/>
                <w:w w:val="99"/>
              </w:rPr>
              <w:t>ime</w:t>
            </w:r>
          </w:p>
        </w:tc>
      </w:tr>
      <w:tr w:rsidR="00C461E0">
        <w:trPr>
          <w:trHeight w:hRule="exact" w:val="133"/>
        </w:trPr>
        <w:tc>
          <w:tcPr>
            <w:tcW w:w="108" w:type="dxa"/>
            <w:vMerge/>
            <w:tcBorders>
              <w:left w:val="single" w:sz="5" w:space="0" w:color="000000"/>
              <w:right w:val="nil"/>
            </w:tcBorders>
          </w:tcPr>
          <w:p w:rsidR="00C461E0" w:rsidRDefault="00C461E0"/>
        </w:tc>
        <w:tc>
          <w:tcPr>
            <w:tcW w:w="869" w:type="dxa"/>
            <w:vMerge/>
            <w:tcBorders>
              <w:left w:val="nil"/>
              <w:right w:val="single" w:sz="5" w:space="0" w:color="000000"/>
            </w:tcBorders>
            <w:shd w:val="clear" w:color="auto" w:fill="F1F1F1"/>
          </w:tcPr>
          <w:p w:rsidR="00C461E0" w:rsidRDefault="00C461E0"/>
        </w:tc>
        <w:tc>
          <w:tcPr>
            <w:tcW w:w="108" w:type="dxa"/>
            <w:vMerge w:val="restart"/>
            <w:tcBorders>
              <w:top w:val="nil"/>
              <w:left w:val="single" w:sz="5" w:space="0" w:color="000000"/>
              <w:right w:val="nil"/>
            </w:tcBorders>
          </w:tcPr>
          <w:p w:rsidR="00C461E0" w:rsidRDefault="00C461E0"/>
        </w:tc>
        <w:tc>
          <w:tcPr>
            <w:tcW w:w="1328" w:type="dxa"/>
            <w:vMerge w:val="restart"/>
            <w:tcBorders>
              <w:top w:val="nil"/>
              <w:left w:val="nil"/>
              <w:right w:val="single" w:sz="5" w:space="0" w:color="000000"/>
            </w:tcBorders>
            <w:shd w:val="clear" w:color="auto" w:fill="F1F1F1"/>
          </w:tcPr>
          <w:p w:rsidR="00C461E0" w:rsidRDefault="00D65221">
            <w:pPr>
              <w:spacing w:before="5"/>
              <w:ind w:left="193" w:right="298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w w:val="99"/>
              </w:rPr>
              <w:t>P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a</w:t>
            </w:r>
            <w:r>
              <w:rPr>
                <w:rFonts w:ascii="Cambria" w:eastAsia="Cambria" w:hAnsi="Cambria" w:cs="Cambria"/>
                <w:b/>
                <w:w w:val="99"/>
              </w:rPr>
              <w:t>c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k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a</w:t>
            </w:r>
            <w:r>
              <w:rPr>
                <w:rFonts w:ascii="Cambria" w:eastAsia="Cambria" w:hAnsi="Cambria" w:cs="Cambria"/>
                <w:b/>
                <w:w w:val="99"/>
              </w:rPr>
              <w:t>ge</w:t>
            </w:r>
          </w:p>
          <w:p w:rsidR="00C461E0" w:rsidRDefault="00D65221">
            <w:pPr>
              <w:spacing w:before="36"/>
              <w:ind w:left="35" w:right="142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D</w:t>
            </w:r>
            <w:r>
              <w:rPr>
                <w:rFonts w:ascii="Cambria" w:eastAsia="Cambria" w:hAnsi="Cambria" w:cs="Cambria"/>
                <w:b/>
                <w:w w:val="99"/>
              </w:rPr>
              <w:t>es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c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r</w:t>
            </w:r>
            <w:r>
              <w:rPr>
                <w:rFonts w:ascii="Cambria" w:eastAsia="Cambria" w:hAnsi="Cambria" w:cs="Cambria"/>
                <w:b/>
                <w:w w:val="99"/>
              </w:rPr>
              <w:t>i</w:t>
            </w:r>
            <w:r>
              <w:rPr>
                <w:rFonts w:ascii="Cambria" w:eastAsia="Cambria" w:hAnsi="Cambria" w:cs="Cambria"/>
                <w:b/>
                <w:spacing w:val="1"/>
                <w:w w:val="99"/>
              </w:rPr>
              <w:t>p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t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i</w:t>
            </w:r>
            <w:r>
              <w:rPr>
                <w:rFonts w:ascii="Cambria" w:eastAsia="Cambria" w:hAnsi="Cambria" w:cs="Cambria"/>
                <w:b/>
                <w:w w:val="99"/>
              </w:rPr>
              <w:t>on</w:t>
            </w:r>
          </w:p>
        </w:tc>
        <w:tc>
          <w:tcPr>
            <w:tcW w:w="106" w:type="dxa"/>
            <w:vMerge w:val="restart"/>
            <w:tcBorders>
              <w:top w:val="nil"/>
              <w:left w:val="single" w:sz="5" w:space="0" w:color="000000"/>
              <w:right w:val="nil"/>
            </w:tcBorders>
          </w:tcPr>
          <w:p w:rsidR="00C461E0" w:rsidRDefault="00C461E0"/>
        </w:tc>
        <w:tc>
          <w:tcPr>
            <w:tcW w:w="1406" w:type="dxa"/>
            <w:vMerge w:val="restart"/>
            <w:tcBorders>
              <w:top w:val="nil"/>
              <w:left w:val="nil"/>
              <w:right w:val="single" w:sz="5" w:space="0" w:color="000000"/>
            </w:tcBorders>
            <w:shd w:val="clear" w:color="auto" w:fill="F1F1F1"/>
          </w:tcPr>
          <w:p w:rsidR="00C461E0" w:rsidRDefault="00D65221">
            <w:pPr>
              <w:spacing w:before="5" w:line="277" w:lineRule="auto"/>
              <w:ind w:left="10" w:right="82" w:firstLine="142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spacing w:val="1"/>
              </w:rPr>
              <w:t>Qu</w:t>
            </w:r>
            <w:r>
              <w:rPr>
                <w:rFonts w:ascii="Cambria" w:eastAsia="Cambria" w:hAnsi="Cambria" w:cs="Cambria"/>
                <w:b/>
                <w:spacing w:val="-1"/>
              </w:rPr>
              <w:t>a</w:t>
            </w:r>
            <w:r>
              <w:rPr>
                <w:rFonts w:ascii="Cambria" w:eastAsia="Cambria" w:hAnsi="Cambria" w:cs="Cambria"/>
                <w:b/>
              </w:rPr>
              <w:t>n</w:t>
            </w:r>
            <w:r>
              <w:rPr>
                <w:rFonts w:ascii="Cambria" w:eastAsia="Cambria" w:hAnsi="Cambria" w:cs="Cambria"/>
                <w:b/>
                <w:spacing w:val="-1"/>
              </w:rPr>
              <w:t>t</w:t>
            </w:r>
            <w:r>
              <w:rPr>
                <w:rFonts w:ascii="Cambria" w:eastAsia="Cambria" w:hAnsi="Cambria" w:cs="Cambria"/>
                <w:b/>
                <w:spacing w:val="2"/>
              </w:rPr>
              <w:t>i</w:t>
            </w:r>
            <w:r>
              <w:rPr>
                <w:rFonts w:ascii="Cambria" w:eastAsia="Cambria" w:hAnsi="Cambria" w:cs="Cambria"/>
                <w:b/>
                <w:spacing w:val="-1"/>
              </w:rPr>
              <w:t>t</w:t>
            </w:r>
            <w:r>
              <w:rPr>
                <w:rFonts w:ascii="Cambria" w:eastAsia="Cambria" w:hAnsi="Cambria" w:cs="Cambria"/>
                <w:b/>
              </w:rPr>
              <w:t>y</w:t>
            </w:r>
            <w:r>
              <w:rPr>
                <w:rFonts w:ascii="Cambria" w:eastAsia="Cambria" w:hAnsi="Cambria" w:cs="Cambria"/>
                <w:b/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  <w:b/>
              </w:rPr>
              <w:t xml:space="preserve">&amp; </w:t>
            </w:r>
            <w:r>
              <w:rPr>
                <w:rFonts w:ascii="Cambria" w:eastAsia="Cambria" w:hAnsi="Cambria" w:cs="Cambria"/>
                <w:b/>
                <w:spacing w:val="1"/>
              </w:rPr>
              <w:t>Sp</w:t>
            </w:r>
            <w:r>
              <w:rPr>
                <w:rFonts w:ascii="Cambria" w:eastAsia="Cambria" w:hAnsi="Cambria" w:cs="Cambria"/>
                <w:b/>
              </w:rPr>
              <w:t>ecific</w:t>
            </w:r>
            <w:r>
              <w:rPr>
                <w:rFonts w:ascii="Cambria" w:eastAsia="Cambria" w:hAnsi="Cambria" w:cs="Cambria"/>
                <w:b/>
                <w:spacing w:val="1"/>
              </w:rPr>
              <w:t>a</w:t>
            </w:r>
            <w:r>
              <w:rPr>
                <w:rFonts w:ascii="Cambria" w:eastAsia="Cambria" w:hAnsi="Cambria" w:cs="Cambria"/>
                <w:b/>
                <w:spacing w:val="-1"/>
              </w:rPr>
              <w:t>t</w:t>
            </w:r>
            <w:r>
              <w:rPr>
                <w:rFonts w:ascii="Cambria" w:eastAsia="Cambria" w:hAnsi="Cambria" w:cs="Cambria"/>
                <w:b/>
              </w:rPr>
              <w:t>i</w:t>
            </w:r>
            <w:r>
              <w:rPr>
                <w:rFonts w:ascii="Cambria" w:eastAsia="Cambria" w:hAnsi="Cambria" w:cs="Cambria"/>
                <w:b/>
                <w:spacing w:val="-1"/>
              </w:rPr>
              <w:t>o</w:t>
            </w:r>
            <w:r>
              <w:rPr>
                <w:rFonts w:ascii="Cambria" w:eastAsia="Cambria" w:hAnsi="Cambria" w:cs="Cambria"/>
                <w:b/>
                <w:spacing w:val="2"/>
              </w:rPr>
              <w:t>n</w:t>
            </w:r>
            <w:r>
              <w:rPr>
                <w:rFonts w:ascii="Cambria" w:eastAsia="Cambria" w:hAnsi="Cambria" w:cs="Cambria"/>
                <w:b/>
              </w:rPr>
              <w:t>s</w:t>
            </w:r>
          </w:p>
        </w:tc>
        <w:tc>
          <w:tcPr>
            <w:tcW w:w="1584" w:type="dxa"/>
            <w:gridSpan w:val="2"/>
            <w:vMerge/>
            <w:tcBorders>
              <w:left w:val="single" w:sz="5" w:space="0" w:color="000000"/>
              <w:bottom w:val="nil"/>
              <w:right w:val="single" w:sz="5" w:space="0" w:color="000000"/>
            </w:tcBorders>
            <w:shd w:val="clear" w:color="auto" w:fill="F1F1F1"/>
          </w:tcPr>
          <w:p w:rsidR="00C461E0" w:rsidRDefault="00C461E0"/>
        </w:tc>
        <w:tc>
          <w:tcPr>
            <w:tcW w:w="108" w:type="dxa"/>
            <w:vMerge/>
            <w:tcBorders>
              <w:left w:val="single" w:sz="5" w:space="0" w:color="000000"/>
              <w:right w:val="nil"/>
            </w:tcBorders>
          </w:tcPr>
          <w:p w:rsidR="00C461E0" w:rsidRDefault="00C461E0"/>
        </w:tc>
        <w:tc>
          <w:tcPr>
            <w:tcW w:w="1200" w:type="dxa"/>
            <w:vMerge/>
            <w:tcBorders>
              <w:left w:val="nil"/>
              <w:right w:val="single" w:sz="5" w:space="0" w:color="000000"/>
            </w:tcBorders>
            <w:shd w:val="clear" w:color="auto" w:fill="F1F1F1"/>
          </w:tcPr>
          <w:p w:rsidR="00C461E0" w:rsidRDefault="00C461E0"/>
        </w:tc>
        <w:tc>
          <w:tcPr>
            <w:tcW w:w="108" w:type="dxa"/>
            <w:vMerge/>
            <w:tcBorders>
              <w:left w:val="single" w:sz="5" w:space="0" w:color="000000"/>
              <w:right w:val="nil"/>
            </w:tcBorders>
          </w:tcPr>
          <w:p w:rsidR="00C461E0" w:rsidRDefault="00C461E0"/>
        </w:tc>
        <w:tc>
          <w:tcPr>
            <w:tcW w:w="1306" w:type="dxa"/>
            <w:vMerge/>
            <w:tcBorders>
              <w:left w:val="nil"/>
              <w:right w:val="single" w:sz="5" w:space="0" w:color="000000"/>
            </w:tcBorders>
            <w:shd w:val="clear" w:color="auto" w:fill="F1F1F1"/>
          </w:tcPr>
          <w:p w:rsidR="00C461E0" w:rsidRDefault="00C461E0"/>
        </w:tc>
        <w:tc>
          <w:tcPr>
            <w:tcW w:w="108" w:type="dxa"/>
            <w:vMerge/>
            <w:tcBorders>
              <w:left w:val="single" w:sz="5" w:space="0" w:color="000000"/>
              <w:right w:val="nil"/>
            </w:tcBorders>
          </w:tcPr>
          <w:p w:rsidR="00C461E0" w:rsidRDefault="00C461E0"/>
        </w:tc>
        <w:tc>
          <w:tcPr>
            <w:tcW w:w="1222" w:type="dxa"/>
            <w:vMerge/>
            <w:tcBorders>
              <w:left w:val="nil"/>
              <w:right w:val="single" w:sz="5" w:space="0" w:color="000000"/>
            </w:tcBorders>
            <w:shd w:val="clear" w:color="auto" w:fill="F1F1F1"/>
          </w:tcPr>
          <w:p w:rsidR="00C461E0" w:rsidRDefault="00C461E0"/>
        </w:tc>
      </w:tr>
      <w:tr w:rsidR="00C461E0">
        <w:trPr>
          <w:trHeight w:hRule="exact" w:val="470"/>
        </w:trPr>
        <w:tc>
          <w:tcPr>
            <w:tcW w:w="108" w:type="dxa"/>
            <w:vMerge/>
            <w:tcBorders>
              <w:left w:val="single" w:sz="5" w:space="0" w:color="000000"/>
              <w:right w:val="nil"/>
            </w:tcBorders>
          </w:tcPr>
          <w:p w:rsidR="00C461E0" w:rsidRDefault="00C461E0"/>
        </w:tc>
        <w:tc>
          <w:tcPr>
            <w:tcW w:w="869" w:type="dxa"/>
            <w:vMerge/>
            <w:tcBorders>
              <w:left w:val="nil"/>
              <w:right w:val="single" w:sz="5" w:space="0" w:color="000000"/>
            </w:tcBorders>
            <w:shd w:val="clear" w:color="auto" w:fill="F1F1F1"/>
          </w:tcPr>
          <w:p w:rsidR="00C461E0" w:rsidRDefault="00C461E0"/>
        </w:tc>
        <w:tc>
          <w:tcPr>
            <w:tcW w:w="108" w:type="dxa"/>
            <w:vMerge/>
            <w:tcBorders>
              <w:left w:val="single" w:sz="5" w:space="0" w:color="000000"/>
              <w:right w:val="nil"/>
            </w:tcBorders>
          </w:tcPr>
          <w:p w:rsidR="00C461E0" w:rsidRDefault="00C461E0"/>
        </w:tc>
        <w:tc>
          <w:tcPr>
            <w:tcW w:w="1328" w:type="dxa"/>
            <w:vMerge/>
            <w:tcBorders>
              <w:left w:val="nil"/>
              <w:right w:val="single" w:sz="5" w:space="0" w:color="000000"/>
            </w:tcBorders>
            <w:shd w:val="clear" w:color="auto" w:fill="F1F1F1"/>
          </w:tcPr>
          <w:p w:rsidR="00C461E0" w:rsidRDefault="00C461E0"/>
        </w:tc>
        <w:tc>
          <w:tcPr>
            <w:tcW w:w="106" w:type="dxa"/>
            <w:vMerge/>
            <w:tcBorders>
              <w:left w:val="single" w:sz="5" w:space="0" w:color="000000"/>
              <w:right w:val="nil"/>
            </w:tcBorders>
          </w:tcPr>
          <w:p w:rsidR="00C461E0" w:rsidRDefault="00C461E0"/>
        </w:tc>
        <w:tc>
          <w:tcPr>
            <w:tcW w:w="1406" w:type="dxa"/>
            <w:vMerge/>
            <w:tcBorders>
              <w:left w:val="nil"/>
              <w:right w:val="single" w:sz="5" w:space="0" w:color="000000"/>
            </w:tcBorders>
            <w:shd w:val="clear" w:color="auto" w:fill="F1F1F1"/>
          </w:tcPr>
          <w:p w:rsidR="00C461E0" w:rsidRDefault="00C461E0"/>
        </w:tc>
        <w:tc>
          <w:tcPr>
            <w:tcW w:w="108" w:type="dxa"/>
            <w:tcBorders>
              <w:top w:val="nil"/>
              <w:left w:val="single" w:sz="5" w:space="0" w:color="000000"/>
              <w:bottom w:val="nil"/>
              <w:right w:val="nil"/>
            </w:tcBorders>
          </w:tcPr>
          <w:p w:rsidR="00C461E0" w:rsidRDefault="00C461E0"/>
        </w:tc>
        <w:tc>
          <w:tcPr>
            <w:tcW w:w="1476" w:type="dxa"/>
            <w:tcBorders>
              <w:top w:val="nil"/>
              <w:left w:val="nil"/>
              <w:bottom w:val="nil"/>
              <w:right w:val="single" w:sz="5" w:space="0" w:color="000000"/>
            </w:tcBorders>
            <w:shd w:val="clear" w:color="auto" w:fill="F1F1F1"/>
          </w:tcPr>
          <w:p w:rsidR="00C461E0" w:rsidRDefault="00D65221">
            <w:pPr>
              <w:spacing w:before="6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Es</w:t>
            </w:r>
            <w:r>
              <w:rPr>
                <w:rFonts w:ascii="Cambria" w:eastAsia="Cambria" w:hAnsi="Cambria" w:cs="Cambria"/>
                <w:b/>
                <w:spacing w:val="-1"/>
              </w:rPr>
              <w:t>t</w:t>
            </w:r>
            <w:r>
              <w:rPr>
                <w:rFonts w:ascii="Cambria" w:eastAsia="Cambria" w:hAnsi="Cambria" w:cs="Cambria"/>
                <w:b/>
              </w:rPr>
              <w:t>i</w:t>
            </w:r>
            <w:r>
              <w:rPr>
                <w:rFonts w:ascii="Cambria" w:eastAsia="Cambria" w:hAnsi="Cambria" w:cs="Cambria"/>
                <w:b/>
                <w:spacing w:val="2"/>
              </w:rPr>
              <w:t>m</w:t>
            </w:r>
            <w:r>
              <w:rPr>
                <w:rFonts w:ascii="Cambria" w:eastAsia="Cambria" w:hAnsi="Cambria" w:cs="Cambria"/>
                <w:b/>
                <w:spacing w:val="-1"/>
              </w:rPr>
              <w:t>at</w:t>
            </w:r>
            <w:r>
              <w:rPr>
                <w:rFonts w:ascii="Cambria" w:eastAsia="Cambria" w:hAnsi="Cambria" w:cs="Cambria"/>
                <w:b/>
              </w:rPr>
              <w:t>ed</w:t>
            </w:r>
            <w:r>
              <w:rPr>
                <w:rFonts w:ascii="Cambria" w:eastAsia="Cambria" w:hAnsi="Cambria" w:cs="Cambria"/>
                <w:b/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  <w:b/>
                <w:spacing w:val="1"/>
              </w:rPr>
              <w:t>C</w:t>
            </w:r>
            <w:r>
              <w:rPr>
                <w:rFonts w:ascii="Cambria" w:eastAsia="Cambria" w:hAnsi="Cambria" w:cs="Cambria"/>
                <w:b/>
              </w:rPr>
              <w:t>o</w:t>
            </w:r>
            <w:r>
              <w:rPr>
                <w:rFonts w:ascii="Cambria" w:eastAsia="Cambria" w:hAnsi="Cambria" w:cs="Cambria"/>
                <w:b/>
                <w:spacing w:val="1"/>
              </w:rPr>
              <w:t>s</w:t>
            </w:r>
            <w:r>
              <w:rPr>
                <w:rFonts w:ascii="Cambria" w:eastAsia="Cambria" w:hAnsi="Cambria" w:cs="Cambria"/>
                <w:b/>
              </w:rPr>
              <w:t>t</w:t>
            </w:r>
          </w:p>
        </w:tc>
        <w:tc>
          <w:tcPr>
            <w:tcW w:w="108" w:type="dxa"/>
            <w:vMerge/>
            <w:tcBorders>
              <w:left w:val="single" w:sz="5" w:space="0" w:color="000000"/>
              <w:right w:val="nil"/>
            </w:tcBorders>
          </w:tcPr>
          <w:p w:rsidR="00C461E0" w:rsidRDefault="00C461E0"/>
        </w:tc>
        <w:tc>
          <w:tcPr>
            <w:tcW w:w="1200" w:type="dxa"/>
            <w:vMerge/>
            <w:tcBorders>
              <w:left w:val="nil"/>
              <w:right w:val="single" w:sz="5" w:space="0" w:color="000000"/>
            </w:tcBorders>
            <w:shd w:val="clear" w:color="auto" w:fill="F1F1F1"/>
          </w:tcPr>
          <w:p w:rsidR="00C461E0" w:rsidRDefault="00C461E0"/>
        </w:tc>
        <w:tc>
          <w:tcPr>
            <w:tcW w:w="108" w:type="dxa"/>
            <w:vMerge/>
            <w:tcBorders>
              <w:left w:val="single" w:sz="5" w:space="0" w:color="000000"/>
              <w:right w:val="nil"/>
            </w:tcBorders>
          </w:tcPr>
          <w:p w:rsidR="00C461E0" w:rsidRDefault="00C461E0"/>
        </w:tc>
        <w:tc>
          <w:tcPr>
            <w:tcW w:w="1306" w:type="dxa"/>
            <w:vMerge/>
            <w:tcBorders>
              <w:left w:val="nil"/>
              <w:right w:val="single" w:sz="5" w:space="0" w:color="000000"/>
            </w:tcBorders>
            <w:shd w:val="clear" w:color="auto" w:fill="F1F1F1"/>
          </w:tcPr>
          <w:p w:rsidR="00C461E0" w:rsidRDefault="00C461E0"/>
        </w:tc>
        <w:tc>
          <w:tcPr>
            <w:tcW w:w="108" w:type="dxa"/>
            <w:vMerge/>
            <w:tcBorders>
              <w:left w:val="single" w:sz="5" w:space="0" w:color="000000"/>
              <w:right w:val="nil"/>
            </w:tcBorders>
          </w:tcPr>
          <w:p w:rsidR="00C461E0" w:rsidRDefault="00C461E0"/>
        </w:tc>
        <w:tc>
          <w:tcPr>
            <w:tcW w:w="1222" w:type="dxa"/>
            <w:vMerge/>
            <w:tcBorders>
              <w:left w:val="nil"/>
              <w:right w:val="single" w:sz="5" w:space="0" w:color="000000"/>
            </w:tcBorders>
            <w:shd w:val="clear" w:color="auto" w:fill="F1F1F1"/>
          </w:tcPr>
          <w:p w:rsidR="00C461E0" w:rsidRDefault="00C461E0"/>
        </w:tc>
      </w:tr>
      <w:tr w:rsidR="00C461E0">
        <w:trPr>
          <w:trHeight w:hRule="exact" w:val="133"/>
        </w:trPr>
        <w:tc>
          <w:tcPr>
            <w:tcW w:w="108" w:type="dxa"/>
            <w:vMerge/>
            <w:tcBorders>
              <w:left w:val="single" w:sz="5" w:space="0" w:color="000000"/>
              <w:right w:val="nil"/>
            </w:tcBorders>
          </w:tcPr>
          <w:p w:rsidR="00C461E0" w:rsidRDefault="00C461E0"/>
        </w:tc>
        <w:tc>
          <w:tcPr>
            <w:tcW w:w="869" w:type="dxa"/>
            <w:vMerge/>
            <w:tcBorders>
              <w:left w:val="nil"/>
              <w:right w:val="single" w:sz="5" w:space="0" w:color="000000"/>
            </w:tcBorders>
            <w:shd w:val="clear" w:color="auto" w:fill="F1F1F1"/>
          </w:tcPr>
          <w:p w:rsidR="00C461E0" w:rsidRDefault="00C461E0"/>
        </w:tc>
        <w:tc>
          <w:tcPr>
            <w:tcW w:w="108" w:type="dxa"/>
            <w:vMerge/>
            <w:tcBorders>
              <w:left w:val="single" w:sz="5" w:space="0" w:color="000000"/>
              <w:bottom w:val="nil"/>
              <w:right w:val="nil"/>
            </w:tcBorders>
          </w:tcPr>
          <w:p w:rsidR="00C461E0" w:rsidRDefault="00C461E0"/>
        </w:tc>
        <w:tc>
          <w:tcPr>
            <w:tcW w:w="1328" w:type="dxa"/>
            <w:vMerge/>
            <w:tcBorders>
              <w:left w:val="nil"/>
              <w:bottom w:val="nil"/>
              <w:right w:val="single" w:sz="5" w:space="0" w:color="000000"/>
            </w:tcBorders>
            <w:shd w:val="clear" w:color="auto" w:fill="F1F1F1"/>
          </w:tcPr>
          <w:p w:rsidR="00C461E0" w:rsidRDefault="00C461E0"/>
        </w:tc>
        <w:tc>
          <w:tcPr>
            <w:tcW w:w="106" w:type="dxa"/>
            <w:vMerge/>
            <w:tcBorders>
              <w:left w:val="single" w:sz="5" w:space="0" w:color="000000"/>
              <w:bottom w:val="nil"/>
              <w:right w:val="nil"/>
            </w:tcBorders>
          </w:tcPr>
          <w:p w:rsidR="00C461E0" w:rsidRDefault="00C461E0"/>
        </w:tc>
        <w:tc>
          <w:tcPr>
            <w:tcW w:w="1406" w:type="dxa"/>
            <w:vMerge/>
            <w:tcBorders>
              <w:left w:val="nil"/>
              <w:bottom w:val="nil"/>
              <w:right w:val="single" w:sz="5" w:space="0" w:color="000000"/>
            </w:tcBorders>
            <w:shd w:val="clear" w:color="auto" w:fill="F1F1F1"/>
          </w:tcPr>
          <w:p w:rsidR="00C461E0" w:rsidRDefault="00C461E0"/>
        </w:tc>
        <w:tc>
          <w:tcPr>
            <w:tcW w:w="1584" w:type="dxa"/>
            <w:gridSpan w:val="2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  <w:shd w:val="clear" w:color="auto" w:fill="F1F1F1"/>
          </w:tcPr>
          <w:p w:rsidR="00C461E0" w:rsidRDefault="00C461E0"/>
        </w:tc>
        <w:tc>
          <w:tcPr>
            <w:tcW w:w="108" w:type="dxa"/>
            <w:vMerge/>
            <w:tcBorders>
              <w:left w:val="single" w:sz="5" w:space="0" w:color="000000"/>
              <w:right w:val="nil"/>
            </w:tcBorders>
          </w:tcPr>
          <w:p w:rsidR="00C461E0" w:rsidRDefault="00C461E0"/>
        </w:tc>
        <w:tc>
          <w:tcPr>
            <w:tcW w:w="1200" w:type="dxa"/>
            <w:vMerge/>
            <w:tcBorders>
              <w:left w:val="nil"/>
              <w:right w:val="single" w:sz="5" w:space="0" w:color="000000"/>
            </w:tcBorders>
            <w:shd w:val="clear" w:color="auto" w:fill="F1F1F1"/>
          </w:tcPr>
          <w:p w:rsidR="00C461E0" w:rsidRDefault="00C461E0"/>
        </w:tc>
        <w:tc>
          <w:tcPr>
            <w:tcW w:w="108" w:type="dxa"/>
            <w:vMerge/>
            <w:tcBorders>
              <w:left w:val="single" w:sz="5" w:space="0" w:color="000000"/>
              <w:right w:val="nil"/>
            </w:tcBorders>
          </w:tcPr>
          <w:p w:rsidR="00C461E0" w:rsidRDefault="00C461E0"/>
        </w:tc>
        <w:tc>
          <w:tcPr>
            <w:tcW w:w="1306" w:type="dxa"/>
            <w:vMerge/>
            <w:tcBorders>
              <w:left w:val="nil"/>
              <w:right w:val="single" w:sz="5" w:space="0" w:color="000000"/>
            </w:tcBorders>
            <w:shd w:val="clear" w:color="auto" w:fill="F1F1F1"/>
          </w:tcPr>
          <w:p w:rsidR="00C461E0" w:rsidRDefault="00C461E0"/>
        </w:tc>
        <w:tc>
          <w:tcPr>
            <w:tcW w:w="108" w:type="dxa"/>
            <w:vMerge/>
            <w:tcBorders>
              <w:left w:val="single" w:sz="5" w:space="0" w:color="000000"/>
              <w:right w:val="nil"/>
            </w:tcBorders>
          </w:tcPr>
          <w:p w:rsidR="00C461E0" w:rsidRDefault="00C461E0"/>
        </w:tc>
        <w:tc>
          <w:tcPr>
            <w:tcW w:w="1222" w:type="dxa"/>
            <w:vMerge/>
            <w:tcBorders>
              <w:left w:val="nil"/>
              <w:right w:val="single" w:sz="5" w:space="0" w:color="000000"/>
            </w:tcBorders>
            <w:shd w:val="clear" w:color="auto" w:fill="F1F1F1"/>
          </w:tcPr>
          <w:p w:rsidR="00C461E0" w:rsidRDefault="00C461E0"/>
        </w:tc>
      </w:tr>
      <w:tr w:rsidR="00C461E0">
        <w:trPr>
          <w:trHeight w:hRule="exact" w:val="143"/>
        </w:trPr>
        <w:tc>
          <w:tcPr>
            <w:tcW w:w="108" w:type="dxa"/>
            <w:vMerge/>
            <w:tcBorders>
              <w:left w:val="single" w:sz="5" w:space="0" w:color="000000"/>
              <w:bottom w:val="single" w:sz="5" w:space="0" w:color="000000"/>
              <w:right w:val="nil"/>
            </w:tcBorders>
          </w:tcPr>
          <w:p w:rsidR="00C461E0" w:rsidRDefault="00C461E0"/>
        </w:tc>
        <w:tc>
          <w:tcPr>
            <w:tcW w:w="869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C461E0" w:rsidRDefault="00C461E0"/>
        </w:tc>
        <w:tc>
          <w:tcPr>
            <w:tcW w:w="1436" w:type="dxa"/>
            <w:gridSpan w:val="2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/>
        </w:tc>
        <w:tc>
          <w:tcPr>
            <w:tcW w:w="1512" w:type="dxa"/>
            <w:gridSpan w:val="2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/>
        </w:tc>
        <w:tc>
          <w:tcPr>
            <w:tcW w:w="1584" w:type="dxa"/>
            <w:gridSpan w:val="2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C461E0" w:rsidRDefault="00C461E0"/>
        </w:tc>
        <w:tc>
          <w:tcPr>
            <w:tcW w:w="108" w:type="dxa"/>
            <w:vMerge/>
            <w:tcBorders>
              <w:left w:val="single" w:sz="5" w:space="0" w:color="000000"/>
              <w:bottom w:val="single" w:sz="15" w:space="0" w:color="F1F1F1"/>
              <w:right w:val="nil"/>
            </w:tcBorders>
          </w:tcPr>
          <w:p w:rsidR="00C461E0" w:rsidRDefault="00C461E0"/>
        </w:tc>
        <w:tc>
          <w:tcPr>
            <w:tcW w:w="1200" w:type="dxa"/>
            <w:vMerge/>
            <w:tcBorders>
              <w:left w:val="nil"/>
              <w:bottom w:val="single" w:sz="15" w:space="0" w:color="F1F1F1"/>
              <w:right w:val="single" w:sz="5" w:space="0" w:color="000000"/>
            </w:tcBorders>
            <w:shd w:val="clear" w:color="auto" w:fill="F1F1F1"/>
          </w:tcPr>
          <w:p w:rsidR="00C461E0" w:rsidRDefault="00C461E0"/>
        </w:tc>
        <w:tc>
          <w:tcPr>
            <w:tcW w:w="108" w:type="dxa"/>
            <w:vMerge/>
            <w:tcBorders>
              <w:left w:val="single" w:sz="5" w:space="0" w:color="000000"/>
              <w:bottom w:val="single" w:sz="5" w:space="0" w:color="000000"/>
              <w:right w:val="nil"/>
            </w:tcBorders>
          </w:tcPr>
          <w:p w:rsidR="00C461E0" w:rsidRDefault="00C461E0"/>
        </w:tc>
        <w:tc>
          <w:tcPr>
            <w:tcW w:w="1306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C461E0" w:rsidRDefault="00C461E0"/>
        </w:tc>
        <w:tc>
          <w:tcPr>
            <w:tcW w:w="108" w:type="dxa"/>
            <w:vMerge/>
            <w:tcBorders>
              <w:left w:val="single" w:sz="5" w:space="0" w:color="000000"/>
              <w:bottom w:val="single" w:sz="5" w:space="0" w:color="000000"/>
              <w:right w:val="nil"/>
            </w:tcBorders>
          </w:tcPr>
          <w:p w:rsidR="00C461E0" w:rsidRDefault="00C461E0"/>
        </w:tc>
        <w:tc>
          <w:tcPr>
            <w:tcW w:w="1222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C461E0" w:rsidRDefault="00C461E0"/>
        </w:tc>
      </w:tr>
      <w:tr w:rsidR="00C461E0" w:rsidTr="00EB607F">
        <w:trPr>
          <w:trHeight w:hRule="exact" w:val="1017"/>
        </w:trPr>
        <w:tc>
          <w:tcPr>
            <w:tcW w:w="97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14" w:line="260" w:lineRule="exact"/>
              <w:rPr>
                <w:sz w:val="26"/>
                <w:szCs w:val="26"/>
              </w:rPr>
            </w:pPr>
          </w:p>
          <w:p w:rsidR="00C461E0" w:rsidRDefault="00D65221">
            <w:pPr>
              <w:ind w:left="285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spacing w:val="1"/>
              </w:rPr>
              <w:t>O</w:t>
            </w:r>
            <w:r>
              <w:rPr>
                <w:rFonts w:ascii="Cambria" w:eastAsia="Cambria" w:hAnsi="Cambria" w:cs="Cambria"/>
                <w:b/>
              </w:rPr>
              <w:t>TG</w:t>
            </w:r>
          </w:p>
        </w:tc>
        <w:tc>
          <w:tcPr>
            <w:tcW w:w="143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02C75" w:rsidRDefault="00C02C75">
            <w:pPr>
              <w:spacing w:before="5" w:line="275" w:lineRule="auto"/>
              <w:ind w:left="272" w:right="277"/>
              <w:jc w:val="center"/>
              <w:rPr>
                <w:rFonts w:ascii="Cambria" w:eastAsia="Cambria" w:hAnsi="Cambria" w:cs="Cambria"/>
                <w:b/>
              </w:rPr>
            </w:pPr>
            <w:r>
              <w:rPr>
                <w:rFonts w:ascii="Cambria" w:eastAsia="Cambria" w:hAnsi="Cambria" w:cs="Cambria"/>
                <w:b/>
              </w:rPr>
              <w:t>F</w:t>
            </w:r>
            <w:r w:rsidRPr="00C02C75">
              <w:rPr>
                <w:rFonts w:ascii="Cambria" w:eastAsia="Cambria" w:hAnsi="Cambria" w:cs="Cambria"/>
                <w:b/>
                <w:sz w:val="18"/>
                <w:szCs w:val="18"/>
              </w:rPr>
              <w:t>urniture</w:t>
            </w:r>
            <w:r>
              <w:rPr>
                <w:rFonts w:ascii="Cambria" w:eastAsia="Cambria" w:hAnsi="Cambria" w:cs="Cambria"/>
                <w:b/>
              </w:rPr>
              <w:t xml:space="preserve"> &amp;</w:t>
            </w:r>
          </w:p>
          <w:p w:rsidR="00C461E0" w:rsidRDefault="00C02C75">
            <w:pPr>
              <w:spacing w:before="5" w:line="275" w:lineRule="auto"/>
              <w:ind w:left="272" w:right="277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 xml:space="preserve"> Fixture</w:t>
            </w:r>
          </w:p>
        </w:tc>
        <w:tc>
          <w:tcPr>
            <w:tcW w:w="1512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9" w:line="120" w:lineRule="exact"/>
              <w:rPr>
                <w:sz w:val="13"/>
                <w:szCs w:val="13"/>
              </w:rPr>
            </w:pPr>
          </w:p>
          <w:p w:rsidR="00C461E0" w:rsidRDefault="00D65221">
            <w:pPr>
              <w:spacing w:line="275" w:lineRule="auto"/>
              <w:ind w:left="239" w:right="93" w:hanging="118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Refer</w:t>
            </w:r>
            <w:r>
              <w:rPr>
                <w:rFonts w:ascii="Cambria" w:eastAsia="Cambria" w:hAnsi="Cambria" w:cs="Cambria"/>
                <w:b/>
                <w:spacing w:val="-5"/>
              </w:rPr>
              <w:t xml:space="preserve"> </w:t>
            </w:r>
            <w:r>
              <w:rPr>
                <w:rFonts w:ascii="Cambria" w:eastAsia="Cambria" w:hAnsi="Cambria" w:cs="Cambria"/>
                <w:b/>
              </w:rPr>
              <w:t>bid</w:t>
            </w:r>
            <w:r>
              <w:rPr>
                <w:rFonts w:ascii="Cambria" w:eastAsia="Cambria" w:hAnsi="Cambria" w:cs="Cambria"/>
                <w:b/>
                <w:spacing w:val="1"/>
              </w:rPr>
              <w:t>d</w:t>
            </w:r>
            <w:r>
              <w:rPr>
                <w:rFonts w:ascii="Cambria" w:eastAsia="Cambria" w:hAnsi="Cambria" w:cs="Cambria"/>
                <w:b/>
              </w:rPr>
              <w:t xml:space="preserve">ing </w:t>
            </w:r>
            <w:r>
              <w:rPr>
                <w:rFonts w:ascii="Cambria" w:eastAsia="Cambria" w:hAnsi="Cambria" w:cs="Cambria"/>
                <w:b/>
                <w:spacing w:val="1"/>
              </w:rPr>
              <w:t>d</w:t>
            </w:r>
            <w:r>
              <w:rPr>
                <w:rFonts w:ascii="Cambria" w:eastAsia="Cambria" w:hAnsi="Cambria" w:cs="Cambria"/>
                <w:b/>
              </w:rPr>
              <w:t>oc</w:t>
            </w:r>
            <w:r>
              <w:rPr>
                <w:rFonts w:ascii="Cambria" w:eastAsia="Cambria" w:hAnsi="Cambria" w:cs="Cambria"/>
                <w:b/>
                <w:spacing w:val="1"/>
              </w:rPr>
              <w:t>u</w:t>
            </w:r>
            <w:r>
              <w:rPr>
                <w:rFonts w:ascii="Cambria" w:eastAsia="Cambria" w:hAnsi="Cambria" w:cs="Cambria"/>
                <w:b/>
              </w:rPr>
              <w:t>men</w:t>
            </w:r>
            <w:r>
              <w:rPr>
                <w:rFonts w:ascii="Cambria" w:eastAsia="Cambria" w:hAnsi="Cambria" w:cs="Cambria"/>
                <w:b/>
                <w:spacing w:val="-1"/>
              </w:rPr>
              <w:t>t</w:t>
            </w:r>
            <w:r>
              <w:rPr>
                <w:rFonts w:ascii="Cambria" w:eastAsia="Cambria" w:hAnsi="Cambria" w:cs="Cambria"/>
                <w:b/>
              </w:rPr>
              <w:t>s</w:t>
            </w:r>
          </w:p>
        </w:tc>
        <w:tc>
          <w:tcPr>
            <w:tcW w:w="158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14" w:line="260" w:lineRule="exact"/>
              <w:rPr>
                <w:sz w:val="26"/>
                <w:szCs w:val="26"/>
              </w:rPr>
            </w:pPr>
          </w:p>
          <w:p w:rsidR="00C461E0" w:rsidRDefault="00D65221" w:rsidP="001968D7">
            <w:pPr>
              <w:ind w:left="141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Rs</w:t>
            </w:r>
            <w:r>
              <w:rPr>
                <w:rFonts w:ascii="Cambria" w:eastAsia="Cambria" w:hAnsi="Cambria" w:cs="Cambria"/>
                <w:b/>
                <w:spacing w:val="-3"/>
              </w:rPr>
              <w:t xml:space="preserve"> </w:t>
            </w:r>
            <w:r w:rsidR="00B13ABF" w:rsidRPr="00B13ABF">
              <w:rPr>
                <w:rFonts w:ascii="Cambria" w:eastAsia="Cambria" w:hAnsi="Cambria" w:cs="Cambria"/>
                <w:b/>
                <w:spacing w:val="-3"/>
              </w:rPr>
              <w:t>5</w:t>
            </w:r>
            <w:r w:rsidR="00B13ABF">
              <w:rPr>
                <w:rFonts w:ascii="Cambria" w:eastAsia="Cambria" w:hAnsi="Cambria" w:cs="Cambria"/>
                <w:b/>
                <w:spacing w:val="-3"/>
              </w:rPr>
              <w:t>,</w:t>
            </w:r>
            <w:r w:rsidR="00B13ABF" w:rsidRPr="00B13ABF">
              <w:rPr>
                <w:rFonts w:ascii="Cambria" w:eastAsia="Cambria" w:hAnsi="Cambria" w:cs="Cambria"/>
                <w:b/>
                <w:spacing w:val="-3"/>
              </w:rPr>
              <w:t>50</w:t>
            </w:r>
            <w:r w:rsidR="00B13ABF">
              <w:rPr>
                <w:rFonts w:ascii="Cambria" w:eastAsia="Cambria" w:hAnsi="Cambria" w:cs="Cambria"/>
                <w:b/>
                <w:spacing w:val="-3"/>
              </w:rPr>
              <w:t>,</w:t>
            </w:r>
            <w:r w:rsidR="00B13ABF" w:rsidRPr="00B13ABF">
              <w:rPr>
                <w:rFonts w:ascii="Cambria" w:eastAsia="Cambria" w:hAnsi="Cambria" w:cs="Cambria"/>
                <w:b/>
                <w:spacing w:val="-3"/>
              </w:rPr>
              <w:t>000</w:t>
            </w:r>
            <w:r>
              <w:rPr>
                <w:rFonts w:ascii="Cambria" w:eastAsia="Cambria" w:hAnsi="Cambria" w:cs="Cambria"/>
                <w:b/>
              </w:rPr>
              <w:t>/=</w:t>
            </w:r>
          </w:p>
        </w:tc>
        <w:tc>
          <w:tcPr>
            <w:tcW w:w="1308" w:type="dxa"/>
            <w:gridSpan w:val="2"/>
            <w:tcBorders>
              <w:top w:val="single" w:sz="15" w:space="0" w:color="F1F1F1"/>
              <w:left w:val="single" w:sz="5" w:space="0" w:color="000000"/>
              <w:bottom w:val="single" w:sz="15" w:space="0" w:color="F1F1F1"/>
              <w:right w:val="single" w:sz="5" w:space="0" w:color="000000"/>
            </w:tcBorders>
          </w:tcPr>
          <w:p w:rsidR="00C461E0" w:rsidRPr="00C02C75" w:rsidRDefault="00B13ABF" w:rsidP="001968D7">
            <w:pPr>
              <w:spacing w:line="220" w:lineRule="exact"/>
              <w:ind w:left="72" w:right="74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w w:val="99"/>
              </w:rPr>
              <w:t>02</w:t>
            </w:r>
            <w:r w:rsidR="00D65221" w:rsidRPr="00C02C75">
              <w:rPr>
                <w:rFonts w:ascii="Cambria" w:eastAsia="Cambria" w:hAnsi="Cambria" w:cs="Cambria"/>
                <w:b/>
                <w:w w:val="99"/>
              </w:rPr>
              <w:t>-</w:t>
            </w:r>
            <w:r w:rsidR="00D65221" w:rsidRPr="00C02C75">
              <w:rPr>
                <w:rFonts w:ascii="Cambria" w:eastAsia="Cambria" w:hAnsi="Cambria" w:cs="Cambria"/>
                <w:b/>
                <w:spacing w:val="2"/>
                <w:w w:val="99"/>
              </w:rPr>
              <w:t>0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6</w:t>
            </w:r>
            <w:r w:rsidR="00D65221" w:rsidRPr="00C02C75">
              <w:rPr>
                <w:rFonts w:ascii="Cambria" w:eastAsia="Cambria" w:hAnsi="Cambria" w:cs="Cambria"/>
                <w:b/>
                <w:w w:val="99"/>
              </w:rPr>
              <w:t>-2</w:t>
            </w:r>
            <w:r w:rsidR="00D65221" w:rsidRPr="00C02C75">
              <w:rPr>
                <w:rFonts w:ascii="Cambria" w:eastAsia="Cambria" w:hAnsi="Cambria" w:cs="Cambria"/>
                <w:b/>
                <w:spacing w:val="1"/>
                <w:w w:val="99"/>
              </w:rPr>
              <w:t>0</w:t>
            </w:r>
            <w:r w:rsidR="00D65221" w:rsidRPr="00C02C75">
              <w:rPr>
                <w:rFonts w:ascii="Cambria" w:eastAsia="Cambria" w:hAnsi="Cambria" w:cs="Cambria"/>
                <w:b/>
                <w:w w:val="99"/>
              </w:rPr>
              <w:t>16</w:t>
            </w:r>
          </w:p>
          <w:p w:rsidR="00C461E0" w:rsidRDefault="00D65221" w:rsidP="00C02C75">
            <w:pPr>
              <w:spacing w:before="34"/>
              <w:ind w:left="235" w:right="240"/>
              <w:jc w:val="center"/>
              <w:rPr>
                <w:rFonts w:ascii="Cambria" w:eastAsia="Cambria" w:hAnsi="Cambria" w:cs="Cambria"/>
              </w:rPr>
            </w:pPr>
            <w:r w:rsidRPr="00C02C75">
              <w:rPr>
                <w:rFonts w:ascii="Cambria" w:eastAsia="Cambria" w:hAnsi="Cambria" w:cs="Cambria"/>
                <w:b/>
                <w:spacing w:val="-1"/>
              </w:rPr>
              <w:t>a</w:t>
            </w:r>
            <w:r w:rsidRPr="00C02C75">
              <w:rPr>
                <w:rFonts w:ascii="Cambria" w:eastAsia="Cambria" w:hAnsi="Cambria" w:cs="Cambria"/>
                <w:b/>
              </w:rPr>
              <w:t>t</w:t>
            </w:r>
            <w:r w:rsidRPr="00C02C75">
              <w:rPr>
                <w:rFonts w:ascii="Cambria" w:eastAsia="Cambria" w:hAnsi="Cambria" w:cs="Cambria"/>
                <w:b/>
                <w:spacing w:val="-1"/>
              </w:rPr>
              <w:t xml:space="preserve"> </w:t>
            </w:r>
            <w:r w:rsidRPr="00C02C75">
              <w:rPr>
                <w:rFonts w:ascii="Cambria" w:eastAsia="Cambria" w:hAnsi="Cambria" w:cs="Cambria"/>
                <w:b/>
                <w:w w:val="99"/>
              </w:rPr>
              <w:t>1</w:t>
            </w:r>
            <w:r w:rsidR="00C02C75">
              <w:rPr>
                <w:rFonts w:ascii="Cambria" w:eastAsia="Cambria" w:hAnsi="Cambria" w:cs="Cambria"/>
                <w:b/>
                <w:w w:val="99"/>
              </w:rPr>
              <w:t>1</w:t>
            </w:r>
            <w:r w:rsidRPr="00C02C75">
              <w:rPr>
                <w:rFonts w:ascii="Cambria" w:eastAsia="Cambria" w:hAnsi="Cambria" w:cs="Cambria"/>
                <w:b/>
                <w:spacing w:val="2"/>
                <w:w w:val="99"/>
              </w:rPr>
              <w:t>:</w:t>
            </w:r>
            <w:r w:rsidRPr="00C02C75">
              <w:rPr>
                <w:rFonts w:ascii="Cambria" w:eastAsia="Cambria" w:hAnsi="Cambria" w:cs="Cambria"/>
                <w:b/>
                <w:w w:val="99"/>
              </w:rPr>
              <w:t>00</w:t>
            </w:r>
            <w:r w:rsidR="00C02C75" w:rsidRPr="00C02C75">
              <w:rPr>
                <w:rFonts w:ascii="Cambria" w:eastAsia="Cambria" w:hAnsi="Cambria" w:cs="Cambria"/>
                <w:b/>
                <w:w w:val="99"/>
              </w:rPr>
              <w:t xml:space="preserve"> </w:t>
            </w:r>
            <w:r w:rsidRPr="00C02C75">
              <w:rPr>
                <w:rFonts w:ascii="Cambria" w:eastAsia="Cambria" w:hAnsi="Cambria" w:cs="Cambria"/>
                <w:b/>
                <w:w w:val="99"/>
              </w:rPr>
              <w:t>AM</w:t>
            </w:r>
          </w:p>
        </w:tc>
        <w:tc>
          <w:tcPr>
            <w:tcW w:w="141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14" w:line="260" w:lineRule="exact"/>
              <w:rPr>
                <w:sz w:val="26"/>
                <w:szCs w:val="26"/>
              </w:rPr>
            </w:pPr>
          </w:p>
          <w:p w:rsidR="00C461E0" w:rsidRDefault="00B13ABF" w:rsidP="001968D7">
            <w:pPr>
              <w:ind w:left="16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04</w:t>
            </w:r>
            <w:r w:rsidR="00D65221">
              <w:rPr>
                <w:rFonts w:ascii="Cambria" w:eastAsia="Cambria" w:hAnsi="Cambria" w:cs="Cambria"/>
                <w:b/>
              </w:rPr>
              <w:t>-</w:t>
            </w:r>
            <w:r w:rsidR="00D65221">
              <w:rPr>
                <w:rFonts w:ascii="Cambria" w:eastAsia="Cambria" w:hAnsi="Cambria" w:cs="Cambria"/>
                <w:b/>
                <w:spacing w:val="2"/>
              </w:rPr>
              <w:t>0</w:t>
            </w:r>
            <w:r>
              <w:rPr>
                <w:rFonts w:ascii="Cambria" w:eastAsia="Cambria" w:hAnsi="Cambria" w:cs="Cambria"/>
                <w:b/>
                <w:spacing w:val="2"/>
              </w:rPr>
              <w:t>6</w:t>
            </w:r>
            <w:r w:rsidR="00D65221">
              <w:rPr>
                <w:rFonts w:ascii="Cambria" w:eastAsia="Cambria" w:hAnsi="Cambria" w:cs="Cambria"/>
                <w:b/>
              </w:rPr>
              <w:t>-2</w:t>
            </w:r>
            <w:r w:rsidR="00D65221">
              <w:rPr>
                <w:rFonts w:ascii="Cambria" w:eastAsia="Cambria" w:hAnsi="Cambria" w:cs="Cambria"/>
                <w:b/>
                <w:spacing w:val="1"/>
              </w:rPr>
              <w:t>0</w:t>
            </w:r>
            <w:r w:rsidR="00D65221">
              <w:rPr>
                <w:rFonts w:ascii="Cambria" w:eastAsia="Cambria" w:hAnsi="Cambria" w:cs="Cambria"/>
                <w:b/>
              </w:rPr>
              <w:t>16</w:t>
            </w:r>
          </w:p>
          <w:p w:rsidR="00C461E0" w:rsidRDefault="00C02C75" w:rsidP="00C02C75">
            <w:pPr>
              <w:ind w:left="167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11:30AM</w:t>
            </w:r>
          </w:p>
        </w:tc>
        <w:tc>
          <w:tcPr>
            <w:tcW w:w="1330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14" w:line="260" w:lineRule="exact"/>
              <w:rPr>
                <w:sz w:val="26"/>
                <w:szCs w:val="26"/>
              </w:rPr>
            </w:pPr>
          </w:p>
          <w:p w:rsidR="00C461E0" w:rsidRDefault="00B13ABF" w:rsidP="001968D7">
            <w:pPr>
              <w:ind w:left="84" w:right="83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w w:val="99"/>
              </w:rPr>
              <w:t>10</w:t>
            </w:r>
            <w:r w:rsidR="00D65221">
              <w:rPr>
                <w:rFonts w:ascii="Cambria" w:eastAsia="Cambria" w:hAnsi="Cambria" w:cs="Cambria"/>
                <w:b/>
                <w:w w:val="99"/>
              </w:rPr>
              <w:t>-</w:t>
            </w:r>
            <w:r w:rsidR="00D65221">
              <w:rPr>
                <w:rFonts w:ascii="Cambria" w:eastAsia="Cambria" w:hAnsi="Cambria" w:cs="Cambria"/>
                <w:b/>
                <w:spacing w:val="2"/>
                <w:w w:val="99"/>
              </w:rPr>
              <w:t>0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6</w:t>
            </w:r>
            <w:r w:rsidR="00D65221">
              <w:rPr>
                <w:rFonts w:ascii="Cambria" w:eastAsia="Cambria" w:hAnsi="Cambria" w:cs="Cambria"/>
                <w:b/>
                <w:w w:val="99"/>
              </w:rPr>
              <w:t>-2</w:t>
            </w:r>
            <w:r w:rsidR="00D65221">
              <w:rPr>
                <w:rFonts w:ascii="Cambria" w:eastAsia="Cambria" w:hAnsi="Cambria" w:cs="Cambria"/>
                <w:b/>
                <w:spacing w:val="1"/>
                <w:w w:val="99"/>
              </w:rPr>
              <w:t>0</w:t>
            </w:r>
            <w:r w:rsidR="00D65221">
              <w:rPr>
                <w:rFonts w:ascii="Cambria" w:eastAsia="Cambria" w:hAnsi="Cambria" w:cs="Cambria"/>
                <w:b/>
                <w:w w:val="99"/>
              </w:rPr>
              <w:t>16</w:t>
            </w:r>
          </w:p>
          <w:p w:rsidR="00C461E0" w:rsidRDefault="00D65221">
            <w:pPr>
              <w:ind w:left="242" w:right="244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1-30</w:t>
            </w:r>
            <w:r>
              <w:rPr>
                <w:rFonts w:ascii="Cambria" w:eastAsia="Cambria" w:hAnsi="Cambria" w:cs="Cambria"/>
                <w:b/>
                <w:spacing w:val="-3"/>
              </w:rPr>
              <w:t xml:space="preserve"> </w:t>
            </w:r>
            <w:r>
              <w:rPr>
                <w:rFonts w:ascii="Cambria" w:eastAsia="Cambria" w:hAnsi="Cambria" w:cs="Cambria"/>
                <w:b/>
                <w:w w:val="99"/>
              </w:rPr>
              <w:t>PM</w:t>
            </w:r>
          </w:p>
        </w:tc>
      </w:tr>
      <w:tr w:rsidR="00B13ABF">
        <w:trPr>
          <w:trHeight w:hRule="exact" w:val="1017"/>
        </w:trPr>
        <w:tc>
          <w:tcPr>
            <w:tcW w:w="97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13ABF" w:rsidRDefault="00B13ABF" w:rsidP="006F454F">
            <w:pPr>
              <w:spacing w:before="14" w:line="260" w:lineRule="exact"/>
              <w:rPr>
                <w:sz w:val="26"/>
                <w:szCs w:val="26"/>
              </w:rPr>
            </w:pPr>
          </w:p>
          <w:p w:rsidR="00B13ABF" w:rsidRDefault="00B13ABF" w:rsidP="006F454F">
            <w:pPr>
              <w:ind w:left="285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spacing w:val="1"/>
              </w:rPr>
              <w:t>O</w:t>
            </w:r>
            <w:r>
              <w:rPr>
                <w:rFonts w:ascii="Cambria" w:eastAsia="Cambria" w:hAnsi="Cambria" w:cs="Cambria"/>
                <w:b/>
              </w:rPr>
              <w:t>TG</w:t>
            </w:r>
          </w:p>
        </w:tc>
        <w:tc>
          <w:tcPr>
            <w:tcW w:w="143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13ABF" w:rsidRDefault="00B13ABF" w:rsidP="006F454F">
            <w:pPr>
              <w:spacing w:before="5" w:line="275" w:lineRule="auto"/>
              <w:ind w:left="272" w:right="277"/>
              <w:jc w:val="center"/>
              <w:rPr>
                <w:rFonts w:ascii="Cambria" w:eastAsia="Cambria" w:hAnsi="Cambria" w:cs="Cambria"/>
                <w:b/>
              </w:rPr>
            </w:pPr>
          </w:p>
          <w:p w:rsidR="00B13ABF" w:rsidRDefault="00B13ABF" w:rsidP="006F454F">
            <w:pPr>
              <w:spacing w:before="5" w:line="275" w:lineRule="auto"/>
              <w:ind w:left="272" w:right="277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Others</w:t>
            </w:r>
          </w:p>
        </w:tc>
        <w:tc>
          <w:tcPr>
            <w:tcW w:w="1512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13ABF" w:rsidRDefault="00B13ABF" w:rsidP="006F454F">
            <w:pPr>
              <w:spacing w:before="9" w:line="120" w:lineRule="exact"/>
              <w:rPr>
                <w:sz w:val="13"/>
                <w:szCs w:val="13"/>
              </w:rPr>
            </w:pPr>
          </w:p>
          <w:p w:rsidR="00B13ABF" w:rsidRDefault="00B13ABF" w:rsidP="006F454F">
            <w:pPr>
              <w:spacing w:line="275" w:lineRule="auto"/>
              <w:ind w:left="239" w:right="93" w:hanging="118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Refer</w:t>
            </w:r>
            <w:r>
              <w:rPr>
                <w:rFonts w:ascii="Cambria" w:eastAsia="Cambria" w:hAnsi="Cambria" w:cs="Cambria"/>
                <w:b/>
                <w:spacing w:val="-5"/>
              </w:rPr>
              <w:t xml:space="preserve"> </w:t>
            </w:r>
            <w:r>
              <w:rPr>
                <w:rFonts w:ascii="Cambria" w:eastAsia="Cambria" w:hAnsi="Cambria" w:cs="Cambria"/>
                <w:b/>
              </w:rPr>
              <w:t>bid</w:t>
            </w:r>
            <w:r>
              <w:rPr>
                <w:rFonts w:ascii="Cambria" w:eastAsia="Cambria" w:hAnsi="Cambria" w:cs="Cambria"/>
                <w:b/>
                <w:spacing w:val="1"/>
              </w:rPr>
              <w:t>d</w:t>
            </w:r>
            <w:r>
              <w:rPr>
                <w:rFonts w:ascii="Cambria" w:eastAsia="Cambria" w:hAnsi="Cambria" w:cs="Cambria"/>
                <w:b/>
              </w:rPr>
              <w:t xml:space="preserve">ing </w:t>
            </w:r>
            <w:r>
              <w:rPr>
                <w:rFonts w:ascii="Cambria" w:eastAsia="Cambria" w:hAnsi="Cambria" w:cs="Cambria"/>
                <w:b/>
                <w:spacing w:val="1"/>
              </w:rPr>
              <w:t>d</w:t>
            </w:r>
            <w:r>
              <w:rPr>
                <w:rFonts w:ascii="Cambria" w:eastAsia="Cambria" w:hAnsi="Cambria" w:cs="Cambria"/>
                <w:b/>
              </w:rPr>
              <w:t>oc</w:t>
            </w:r>
            <w:r>
              <w:rPr>
                <w:rFonts w:ascii="Cambria" w:eastAsia="Cambria" w:hAnsi="Cambria" w:cs="Cambria"/>
                <w:b/>
                <w:spacing w:val="1"/>
              </w:rPr>
              <w:t>u</w:t>
            </w:r>
            <w:r>
              <w:rPr>
                <w:rFonts w:ascii="Cambria" w:eastAsia="Cambria" w:hAnsi="Cambria" w:cs="Cambria"/>
                <w:b/>
              </w:rPr>
              <w:t>men</w:t>
            </w:r>
            <w:r>
              <w:rPr>
                <w:rFonts w:ascii="Cambria" w:eastAsia="Cambria" w:hAnsi="Cambria" w:cs="Cambria"/>
                <w:b/>
                <w:spacing w:val="-1"/>
              </w:rPr>
              <w:t>t</w:t>
            </w:r>
            <w:r>
              <w:rPr>
                <w:rFonts w:ascii="Cambria" w:eastAsia="Cambria" w:hAnsi="Cambria" w:cs="Cambria"/>
                <w:b/>
              </w:rPr>
              <w:t>s</w:t>
            </w:r>
          </w:p>
        </w:tc>
        <w:tc>
          <w:tcPr>
            <w:tcW w:w="158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13ABF" w:rsidRDefault="00B13ABF" w:rsidP="006F454F">
            <w:pPr>
              <w:spacing w:before="14" w:line="260" w:lineRule="exact"/>
              <w:rPr>
                <w:sz w:val="26"/>
                <w:szCs w:val="26"/>
              </w:rPr>
            </w:pPr>
          </w:p>
          <w:p w:rsidR="00B13ABF" w:rsidRDefault="00B13ABF" w:rsidP="001968D7">
            <w:pPr>
              <w:ind w:left="141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Rs</w:t>
            </w:r>
            <w:r>
              <w:rPr>
                <w:rFonts w:ascii="Cambria" w:eastAsia="Cambria" w:hAnsi="Cambria" w:cs="Cambria"/>
                <w:b/>
                <w:spacing w:val="-3"/>
              </w:rPr>
              <w:t xml:space="preserve"> 350,</w:t>
            </w:r>
            <w:r>
              <w:rPr>
                <w:rFonts w:ascii="Cambria" w:eastAsia="Cambria" w:hAnsi="Cambria" w:cs="Cambria"/>
                <w:b/>
              </w:rPr>
              <w:t>0</w:t>
            </w:r>
            <w:r>
              <w:rPr>
                <w:rFonts w:ascii="Cambria" w:eastAsia="Cambria" w:hAnsi="Cambria" w:cs="Cambria"/>
                <w:b/>
                <w:spacing w:val="1"/>
              </w:rPr>
              <w:t>0</w:t>
            </w:r>
            <w:r>
              <w:rPr>
                <w:rFonts w:ascii="Cambria" w:eastAsia="Cambria" w:hAnsi="Cambria" w:cs="Cambria"/>
                <w:b/>
              </w:rPr>
              <w:t>0/=</w:t>
            </w:r>
          </w:p>
        </w:tc>
        <w:tc>
          <w:tcPr>
            <w:tcW w:w="1308" w:type="dxa"/>
            <w:gridSpan w:val="2"/>
            <w:tcBorders>
              <w:top w:val="single" w:sz="15" w:space="0" w:color="F1F1F1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13ABF" w:rsidRPr="00C02C75" w:rsidRDefault="00B13ABF" w:rsidP="0042682F">
            <w:pPr>
              <w:spacing w:line="220" w:lineRule="exact"/>
              <w:ind w:left="72" w:right="74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w w:val="99"/>
              </w:rPr>
              <w:t>02</w:t>
            </w:r>
            <w:r w:rsidRPr="00C02C75">
              <w:rPr>
                <w:rFonts w:ascii="Cambria" w:eastAsia="Cambria" w:hAnsi="Cambria" w:cs="Cambria"/>
                <w:b/>
                <w:w w:val="99"/>
              </w:rPr>
              <w:t>-</w:t>
            </w:r>
            <w:r w:rsidRPr="00C02C75">
              <w:rPr>
                <w:rFonts w:ascii="Cambria" w:eastAsia="Cambria" w:hAnsi="Cambria" w:cs="Cambria"/>
                <w:b/>
                <w:spacing w:val="2"/>
                <w:w w:val="99"/>
              </w:rPr>
              <w:t>0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6</w:t>
            </w:r>
            <w:r w:rsidRPr="00C02C75">
              <w:rPr>
                <w:rFonts w:ascii="Cambria" w:eastAsia="Cambria" w:hAnsi="Cambria" w:cs="Cambria"/>
                <w:b/>
                <w:w w:val="99"/>
              </w:rPr>
              <w:t>-2</w:t>
            </w:r>
            <w:r w:rsidRPr="00C02C75">
              <w:rPr>
                <w:rFonts w:ascii="Cambria" w:eastAsia="Cambria" w:hAnsi="Cambria" w:cs="Cambria"/>
                <w:b/>
                <w:spacing w:val="1"/>
                <w:w w:val="99"/>
              </w:rPr>
              <w:t>0</w:t>
            </w:r>
            <w:r w:rsidRPr="00C02C75">
              <w:rPr>
                <w:rFonts w:ascii="Cambria" w:eastAsia="Cambria" w:hAnsi="Cambria" w:cs="Cambria"/>
                <w:b/>
                <w:w w:val="99"/>
              </w:rPr>
              <w:t>16</w:t>
            </w:r>
          </w:p>
          <w:p w:rsidR="00B13ABF" w:rsidRDefault="00B13ABF" w:rsidP="0042682F">
            <w:pPr>
              <w:spacing w:before="34"/>
              <w:ind w:left="235" w:right="240"/>
              <w:jc w:val="center"/>
              <w:rPr>
                <w:rFonts w:ascii="Cambria" w:eastAsia="Cambria" w:hAnsi="Cambria" w:cs="Cambria"/>
              </w:rPr>
            </w:pPr>
            <w:r w:rsidRPr="00C02C75">
              <w:rPr>
                <w:rFonts w:ascii="Cambria" w:eastAsia="Cambria" w:hAnsi="Cambria" w:cs="Cambria"/>
                <w:b/>
                <w:spacing w:val="-1"/>
              </w:rPr>
              <w:t>a</w:t>
            </w:r>
            <w:r w:rsidRPr="00C02C75">
              <w:rPr>
                <w:rFonts w:ascii="Cambria" w:eastAsia="Cambria" w:hAnsi="Cambria" w:cs="Cambria"/>
                <w:b/>
              </w:rPr>
              <w:t>t</w:t>
            </w:r>
            <w:r w:rsidRPr="00C02C75">
              <w:rPr>
                <w:rFonts w:ascii="Cambria" w:eastAsia="Cambria" w:hAnsi="Cambria" w:cs="Cambria"/>
                <w:b/>
                <w:spacing w:val="-1"/>
              </w:rPr>
              <w:t xml:space="preserve"> </w:t>
            </w:r>
            <w:r w:rsidRPr="00C02C75">
              <w:rPr>
                <w:rFonts w:ascii="Cambria" w:eastAsia="Cambria" w:hAnsi="Cambria" w:cs="Cambria"/>
                <w:b/>
                <w:w w:val="99"/>
              </w:rPr>
              <w:t>1</w:t>
            </w:r>
            <w:r>
              <w:rPr>
                <w:rFonts w:ascii="Cambria" w:eastAsia="Cambria" w:hAnsi="Cambria" w:cs="Cambria"/>
                <w:b/>
                <w:w w:val="99"/>
              </w:rPr>
              <w:t>1</w:t>
            </w:r>
            <w:r w:rsidRPr="00C02C75">
              <w:rPr>
                <w:rFonts w:ascii="Cambria" w:eastAsia="Cambria" w:hAnsi="Cambria" w:cs="Cambria"/>
                <w:b/>
                <w:spacing w:val="2"/>
                <w:w w:val="99"/>
              </w:rPr>
              <w:t>:</w:t>
            </w:r>
            <w:r w:rsidRPr="00C02C75">
              <w:rPr>
                <w:rFonts w:ascii="Cambria" w:eastAsia="Cambria" w:hAnsi="Cambria" w:cs="Cambria"/>
                <w:b/>
                <w:w w:val="99"/>
              </w:rPr>
              <w:t>00 AM</w:t>
            </w:r>
          </w:p>
        </w:tc>
        <w:tc>
          <w:tcPr>
            <w:tcW w:w="141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13ABF" w:rsidRDefault="00B13ABF" w:rsidP="0042682F">
            <w:pPr>
              <w:spacing w:before="14" w:line="260" w:lineRule="exact"/>
              <w:rPr>
                <w:sz w:val="26"/>
                <w:szCs w:val="26"/>
              </w:rPr>
            </w:pPr>
          </w:p>
          <w:p w:rsidR="00B13ABF" w:rsidRDefault="00B13ABF" w:rsidP="0042682F">
            <w:pPr>
              <w:ind w:left="16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04-</w:t>
            </w:r>
            <w:r>
              <w:rPr>
                <w:rFonts w:ascii="Cambria" w:eastAsia="Cambria" w:hAnsi="Cambria" w:cs="Cambria"/>
                <w:b/>
                <w:spacing w:val="2"/>
              </w:rPr>
              <w:t>06</w:t>
            </w:r>
            <w:r>
              <w:rPr>
                <w:rFonts w:ascii="Cambria" w:eastAsia="Cambria" w:hAnsi="Cambria" w:cs="Cambria"/>
                <w:b/>
              </w:rPr>
              <w:t>-2</w:t>
            </w:r>
            <w:r>
              <w:rPr>
                <w:rFonts w:ascii="Cambria" w:eastAsia="Cambria" w:hAnsi="Cambria" w:cs="Cambria"/>
                <w:b/>
                <w:spacing w:val="1"/>
              </w:rPr>
              <w:t>0</w:t>
            </w:r>
            <w:r>
              <w:rPr>
                <w:rFonts w:ascii="Cambria" w:eastAsia="Cambria" w:hAnsi="Cambria" w:cs="Cambria"/>
                <w:b/>
              </w:rPr>
              <w:t>16</w:t>
            </w:r>
          </w:p>
          <w:p w:rsidR="00B13ABF" w:rsidRDefault="00B13ABF" w:rsidP="0042682F">
            <w:pPr>
              <w:ind w:left="167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11:30AM</w:t>
            </w:r>
          </w:p>
        </w:tc>
        <w:tc>
          <w:tcPr>
            <w:tcW w:w="1330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13ABF" w:rsidRDefault="00B13ABF" w:rsidP="0042682F">
            <w:pPr>
              <w:spacing w:before="14" w:line="260" w:lineRule="exact"/>
              <w:rPr>
                <w:sz w:val="26"/>
                <w:szCs w:val="26"/>
              </w:rPr>
            </w:pPr>
          </w:p>
          <w:p w:rsidR="00B13ABF" w:rsidRDefault="00B13ABF" w:rsidP="0042682F">
            <w:pPr>
              <w:ind w:left="84" w:right="83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w w:val="99"/>
              </w:rPr>
              <w:t>10-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06</w:t>
            </w:r>
            <w:r>
              <w:rPr>
                <w:rFonts w:ascii="Cambria" w:eastAsia="Cambria" w:hAnsi="Cambria" w:cs="Cambria"/>
                <w:b/>
                <w:w w:val="99"/>
              </w:rPr>
              <w:t>-2</w:t>
            </w:r>
            <w:r>
              <w:rPr>
                <w:rFonts w:ascii="Cambria" w:eastAsia="Cambria" w:hAnsi="Cambria" w:cs="Cambria"/>
                <w:b/>
                <w:spacing w:val="1"/>
                <w:w w:val="99"/>
              </w:rPr>
              <w:t>0</w:t>
            </w:r>
            <w:r>
              <w:rPr>
                <w:rFonts w:ascii="Cambria" w:eastAsia="Cambria" w:hAnsi="Cambria" w:cs="Cambria"/>
                <w:b/>
                <w:w w:val="99"/>
              </w:rPr>
              <w:t>16</w:t>
            </w:r>
          </w:p>
          <w:p w:rsidR="00B13ABF" w:rsidRDefault="00B13ABF" w:rsidP="0042682F">
            <w:pPr>
              <w:ind w:left="242" w:right="244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1-30</w:t>
            </w:r>
            <w:r>
              <w:rPr>
                <w:rFonts w:ascii="Cambria" w:eastAsia="Cambria" w:hAnsi="Cambria" w:cs="Cambria"/>
                <w:b/>
                <w:spacing w:val="-3"/>
              </w:rPr>
              <w:t xml:space="preserve"> </w:t>
            </w:r>
            <w:r>
              <w:rPr>
                <w:rFonts w:ascii="Cambria" w:eastAsia="Cambria" w:hAnsi="Cambria" w:cs="Cambria"/>
                <w:b/>
                <w:w w:val="99"/>
              </w:rPr>
              <w:t>PM</w:t>
            </w:r>
          </w:p>
        </w:tc>
      </w:tr>
    </w:tbl>
    <w:p w:rsidR="00C461E0" w:rsidRDefault="00D65221" w:rsidP="00BC71CA">
      <w:pPr>
        <w:ind w:left="220" w:right="1167" w:firstLine="1440"/>
        <w:jc w:val="both"/>
        <w:rPr>
          <w:rFonts w:ascii="Cambria" w:eastAsia="Cambria" w:hAnsi="Cambria" w:cs="Cambria"/>
        </w:rPr>
      </w:pPr>
      <w:r>
        <w:rPr>
          <w:rFonts w:ascii="Cambria" w:eastAsia="Cambria" w:hAnsi="Cambria" w:cs="Cambria"/>
        </w:rPr>
        <w:t>Biddi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g</w:t>
      </w:r>
      <w:r>
        <w:rPr>
          <w:rFonts w:ascii="Cambria" w:eastAsia="Cambria" w:hAnsi="Cambria" w:cs="Cambria"/>
          <w:spacing w:val="-6"/>
        </w:rPr>
        <w:t xml:space="preserve"> </w:t>
      </w:r>
      <w:r>
        <w:rPr>
          <w:rFonts w:ascii="Cambria" w:eastAsia="Cambria" w:hAnsi="Cambria" w:cs="Cambria"/>
        </w:rPr>
        <w:t>do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u</w:t>
      </w:r>
      <w:r>
        <w:rPr>
          <w:rFonts w:ascii="Cambria" w:eastAsia="Cambria" w:hAnsi="Cambria" w:cs="Cambria"/>
          <w:spacing w:val="3"/>
        </w:rPr>
        <w:t>m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</w:rPr>
        <w:t>ts</w:t>
      </w:r>
      <w:r>
        <w:rPr>
          <w:rFonts w:ascii="Cambria" w:eastAsia="Cambria" w:hAnsi="Cambria" w:cs="Cambria"/>
          <w:spacing w:val="-9"/>
        </w:rPr>
        <w:t xml:space="preserve"> </w:t>
      </w:r>
      <w:r>
        <w:rPr>
          <w:rFonts w:ascii="Cambria" w:eastAsia="Cambria" w:hAnsi="Cambria" w:cs="Cambria"/>
          <w:spacing w:val="1"/>
        </w:rPr>
        <w:t>ca</w:t>
      </w:r>
      <w:r>
        <w:rPr>
          <w:rFonts w:ascii="Cambria" w:eastAsia="Cambria" w:hAnsi="Cambria" w:cs="Cambria"/>
        </w:rPr>
        <w:t>n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7"/>
        </w:rPr>
        <w:t xml:space="preserve"> </w:t>
      </w:r>
      <w:r>
        <w:rPr>
          <w:rFonts w:ascii="Cambria" w:eastAsia="Cambria" w:hAnsi="Cambria" w:cs="Cambria"/>
        </w:rPr>
        <w:t>on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ub</w:t>
      </w:r>
      <w:r>
        <w:rPr>
          <w:rFonts w:ascii="Cambria" w:eastAsia="Cambria" w:hAnsi="Cambria" w:cs="Cambria"/>
          <w:spacing w:val="-1"/>
        </w:rPr>
        <w:t>m</w:t>
      </w:r>
      <w:r>
        <w:rPr>
          <w:rFonts w:ascii="Cambria" w:eastAsia="Cambria" w:hAnsi="Cambria" w:cs="Cambria"/>
        </w:rPr>
        <w:t>is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n</w:t>
      </w:r>
      <w:r>
        <w:rPr>
          <w:rFonts w:ascii="Cambria" w:eastAsia="Cambria" w:hAnsi="Cambria" w:cs="Cambria"/>
          <w:spacing w:val="-9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</w:rPr>
        <w:t>a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rFonts w:ascii="Cambria" w:eastAsia="Cambria" w:hAnsi="Cambria" w:cs="Cambria"/>
        </w:rPr>
        <w:t>w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n</w:t>
      </w:r>
      <w:r>
        <w:rPr>
          <w:rFonts w:ascii="Cambria" w:eastAsia="Cambria" w:hAnsi="Cambria" w:cs="Cambria"/>
          <w:spacing w:val="-8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-1"/>
        </w:rPr>
        <w:t>p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ca</w:t>
      </w:r>
      <w:r>
        <w:rPr>
          <w:rFonts w:ascii="Cambria" w:eastAsia="Cambria" w:hAnsi="Cambria" w:cs="Cambria"/>
        </w:rPr>
        <w:t>ti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,</w:t>
      </w:r>
      <w:r>
        <w:rPr>
          <w:rFonts w:ascii="Cambria" w:eastAsia="Cambria" w:hAnsi="Cambria" w:cs="Cambria"/>
          <w:spacing w:val="-11"/>
        </w:rPr>
        <w:t xml:space="preserve"> </w:t>
      </w:r>
      <w:r>
        <w:rPr>
          <w:rFonts w:ascii="Cambria" w:eastAsia="Cambria" w:hAnsi="Cambria" w:cs="Cambria"/>
          <w:spacing w:val="3"/>
        </w:rPr>
        <w:t>u</w:t>
      </w:r>
      <w:r>
        <w:rPr>
          <w:rFonts w:ascii="Cambria" w:eastAsia="Cambria" w:hAnsi="Cambria" w:cs="Cambria"/>
        </w:rPr>
        <w:t>pon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  <w:w w:val="99"/>
        </w:rPr>
        <w:t>p</w:t>
      </w:r>
      <w:r>
        <w:rPr>
          <w:rFonts w:ascii="Cambria" w:eastAsia="Cambria" w:hAnsi="Cambria" w:cs="Cambria"/>
          <w:spacing w:val="3"/>
          <w:w w:val="99"/>
        </w:rPr>
        <w:t>a</w:t>
      </w:r>
      <w:r>
        <w:rPr>
          <w:rFonts w:ascii="Cambria" w:eastAsia="Cambria" w:hAnsi="Cambria" w:cs="Cambria"/>
          <w:w w:val="99"/>
        </w:rPr>
        <w:t>ym</w:t>
      </w:r>
      <w:r>
        <w:rPr>
          <w:rFonts w:ascii="Cambria" w:eastAsia="Cambria" w:hAnsi="Cambria" w:cs="Cambria"/>
          <w:spacing w:val="1"/>
          <w:w w:val="99"/>
        </w:rPr>
        <w:t>e</w:t>
      </w:r>
      <w:r>
        <w:rPr>
          <w:rFonts w:ascii="Cambria" w:eastAsia="Cambria" w:hAnsi="Cambria" w:cs="Cambria"/>
          <w:spacing w:val="-1"/>
          <w:w w:val="99"/>
        </w:rPr>
        <w:t>n</w:t>
      </w:r>
      <w:r>
        <w:rPr>
          <w:rFonts w:ascii="Cambria" w:eastAsia="Cambria" w:hAnsi="Cambria" w:cs="Cambria"/>
          <w:w w:val="99"/>
        </w:rPr>
        <w:t>t of</w:t>
      </w:r>
      <w:r>
        <w:rPr>
          <w:rFonts w:ascii="Cambria" w:eastAsia="Cambria" w:hAnsi="Cambria" w:cs="Cambria"/>
          <w:spacing w:val="1"/>
        </w:rPr>
        <w:t xml:space="preserve"> n</w:t>
      </w:r>
      <w:r>
        <w:rPr>
          <w:rFonts w:ascii="Cambria" w:eastAsia="Cambria" w:hAnsi="Cambria" w:cs="Cambria"/>
        </w:rPr>
        <w:t>on</w:t>
      </w:r>
      <w:r>
        <w:rPr>
          <w:rFonts w:ascii="Cambria" w:eastAsia="Cambria" w:hAnsi="Cambria" w:cs="Cambria"/>
          <w:spacing w:val="1"/>
        </w:rPr>
        <w:t>-r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2"/>
        </w:rPr>
        <w:t>u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11"/>
        </w:rPr>
        <w:t xml:space="preserve"> 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1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rFonts w:ascii="Cambria" w:eastAsia="Cambria" w:hAnsi="Cambria" w:cs="Cambria"/>
          <w:spacing w:val="4"/>
        </w:rPr>
        <w:t xml:space="preserve"> </w:t>
      </w:r>
      <w:r>
        <w:rPr>
          <w:rFonts w:ascii="Cambria" w:eastAsia="Cambria" w:hAnsi="Cambria" w:cs="Cambria"/>
          <w:b/>
        </w:rPr>
        <w:t>Rs</w:t>
      </w:r>
      <w:r>
        <w:rPr>
          <w:rFonts w:ascii="Cambria" w:eastAsia="Cambria" w:hAnsi="Cambria" w:cs="Cambria"/>
          <w:b/>
          <w:spacing w:val="1"/>
        </w:rPr>
        <w:t>.</w:t>
      </w:r>
      <w:r w:rsidR="00B21A30">
        <w:rPr>
          <w:rFonts w:ascii="Cambria" w:eastAsia="Cambria" w:hAnsi="Cambria" w:cs="Cambria"/>
          <w:b/>
          <w:spacing w:val="1"/>
        </w:rPr>
        <w:t>2</w:t>
      </w:r>
      <w:proofErr w:type="gramStart"/>
      <w:r>
        <w:rPr>
          <w:rFonts w:ascii="Cambria" w:eastAsia="Cambria" w:hAnsi="Cambria" w:cs="Cambria"/>
          <w:b/>
          <w:spacing w:val="-1"/>
        </w:rPr>
        <w:t>,</w:t>
      </w:r>
      <w:r>
        <w:rPr>
          <w:rFonts w:ascii="Cambria" w:eastAsia="Cambria" w:hAnsi="Cambria" w:cs="Cambria"/>
          <w:b/>
        </w:rPr>
        <w:t>0</w:t>
      </w:r>
      <w:r>
        <w:rPr>
          <w:rFonts w:ascii="Cambria" w:eastAsia="Cambria" w:hAnsi="Cambria" w:cs="Cambria"/>
          <w:b/>
          <w:spacing w:val="1"/>
        </w:rPr>
        <w:t>0</w:t>
      </w:r>
      <w:r>
        <w:rPr>
          <w:rFonts w:ascii="Cambria" w:eastAsia="Cambria" w:hAnsi="Cambria" w:cs="Cambria"/>
          <w:b/>
        </w:rPr>
        <w:t>0</w:t>
      </w:r>
      <w:proofErr w:type="gramEnd"/>
      <w:r>
        <w:rPr>
          <w:rFonts w:ascii="Cambria" w:eastAsia="Cambria" w:hAnsi="Cambria" w:cs="Cambria"/>
          <w:b/>
          <w:spacing w:val="1"/>
        </w:rPr>
        <w:t>/</w:t>
      </w:r>
      <w:r>
        <w:rPr>
          <w:rFonts w:ascii="Cambria" w:eastAsia="Cambria" w:hAnsi="Cambria" w:cs="Cambria"/>
          <w:b/>
        </w:rPr>
        <w:t>-</w:t>
      </w:r>
      <w:r>
        <w:rPr>
          <w:rFonts w:ascii="Cambria" w:eastAsia="Cambria" w:hAnsi="Cambria" w:cs="Cambria"/>
          <w:b/>
          <w:spacing w:val="-8"/>
        </w:rPr>
        <w:t xml:space="preserve"> </w:t>
      </w:r>
      <w:r>
        <w:rPr>
          <w:rFonts w:ascii="Cambria" w:eastAsia="Cambria" w:hAnsi="Cambria" w:cs="Cambria"/>
          <w:b/>
          <w:spacing w:val="1"/>
        </w:rPr>
        <w:t>[</w:t>
      </w:r>
      <w:r w:rsidR="00B21A30">
        <w:rPr>
          <w:rFonts w:ascii="Cambria" w:eastAsia="Cambria" w:hAnsi="Cambria" w:cs="Cambria"/>
          <w:b/>
          <w:spacing w:val="1"/>
        </w:rPr>
        <w:t>Two</w:t>
      </w:r>
      <w:r>
        <w:rPr>
          <w:rFonts w:ascii="Cambria" w:eastAsia="Cambria" w:hAnsi="Cambria" w:cs="Cambria"/>
          <w:b/>
          <w:spacing w:val="-1"/>
        </w:rPr>
        <w:t xml:space="preserve"> </w:t>
      </w:r>
      <w:r>
        <w:rPr>
          <w:rFonts w:ascii="Cambria" w:eastAsia="Cambria" w:hAnsi="Cambria" w:cs="Cambria"/>
          <w:b/>
        </w:rPr>
        <w:t>T</w:t>
      </w:r>
      <w:r>
        <w:rPr>
          <w:rFonts w:ascii="Cambria" w:eastAsia="Cambria" w:hAnsi="Cambria" w:cs="Cambria"/>
          <w:b/>
          <w:spacing w:val="1"/>
        </w:rPr>
        <w:t>h</w:t>
      </w:r>
      <w:r>
        <w:rPr>
          <w:rFonts w:ascii="Cambria" w:eastAsia="Cambria" w:hAnsi="Cambria" w:cs="Cambria"/>
          <w:b/>
        </w:rPr>
        <w:t>ou</w:t>
      </w:r>
      <w:r>
        <w:rPr>
          <w:rFonts w:ascii="Cambria" w:eastAsia="Cambria" w:hAnsi="Cambria" w:cs="Cambria"/>
          <w:b/>
          <w:spacing w:val="2"/>
        </w:rPr>
        <w:t>s</w:t>
      </w:r>
      <w:r>
        <w:rPr>
          <w:rFonts w:ascii="Cambria" w:eastAsia="Cambria" w:hAnsi="Cambria" w:cs="Cambria"/>
          <w:b/>
          <w:spacing w:val="-1"/>
        </w:rPr>
        <w:t>a</w:t>
      </w:r>
      <w:r>
        <w:rPr>
          <w:rFonts w:ascii="Cambria" w:eastAsia="Cambria" w:hAnsi="Cambria" w:cs="Cambria"/>
          <w:b/>
        </w:rPr>
        <w:t>n</w:t>
      </w:r>
      <w:r>
        <w:rPr>
          <w:rFonts w:ascii="Cambria" w:eastAsia="Cambria" w:hAnsi="Cambria" w:cs="Cambria"/>
          <w:b/>
          <w:spacing w:val="1"/>
        </w:rPr>
        <w:t>d</w:t>
      </w:r>
      <w:r>
        <w:rPr>
          <w:rFonts w:ascii="Cambria" w:eastAsia="Cambria" w:hAnsi="Cambria" w:cs="Cambria"/>
          <w:b/>
        </w:rPr>
        <w:t>]</w:t>
      </w:r>
      <w:r>
        <w:rPr>
          <w:rFonts w:ascii="Cambria" w:eastAsia="Cambria" w:hAnsi="Cambria" w:cs="Cambria"/>
          <w:b/>
          <w:spacing w:val="-6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ough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k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2"/>
        </w:rPr>
        <w:t>d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ft/p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y</w:t>
      </w:r>
      <w:r>
        <w:rPr>
          <w:rFonts w:ascii="Cambria" w:eastAsia="Cambria" w:hAnsi="Cambria" w:cs="Cambria"/>
          <w:spacing w:val="-6"/>
        </w:rPr>
        <w:t xml:space="preserve"> 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2"/>
        </w:rPr>
        <w:t>d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r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wn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</w:rPr>
        <w:t>in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vor</w:t>
      </w:r>
      <w:r>
        <w:rPr>
          <w:rFonts w:ascii="Cambria" w:eastAsia="Cambria" w:hAnsi="Cambria" w:cs="Cambria"/>
          <w:spacing w:val="4"/>
        </w:rPr>
        <w:t xml:space="preserve"> </w:t>
      </w:r>
      <w:r w:rsidR="000143C0">
        <w:rPr>
          <w:b/>
          <w:spacing w:val="-1"/>
          <w:w w:val="93"/>
          <w:sz w:val="19"/>
          <w:szCs w:val="19"/>
        </w:rPr>
        <w:t>O</w:t>
      </w:r>
      <w:r w:rsidR="000143C0">
        <w:rPr>
          <w:b/>
          <w:w w:val="93"/>
          <w:sz w:val="19"/>
          <w:szCs w:val="19"/>
        </w:rPr>
        <w:t>ffice</w:t>
      </w:r>
      <w:r w:rsidR="000143C0">
        <w:rPr>
          <w:b/>
          <w:spacing w:val="12"/>
          <w:w w:val="93"/>
          <w:sz w:val="19"/>
          <w:szCs w:val="19"/>
        </w:rPr>
        <w:t xml:space="preserve"> </w:t>
      </w:r>
      <w:r w:rsidR="000143C0">
        <w:rPr>
          <w:b/>
          <w:spacing w:val="-1"/>
          <w:sz w:val="19"/>
          <w:szCs w:val="19"/>
        </w:rPr>
        <w:t>o</w:t>
      </w:r>
      <w:r w:rsidR="000143C0">
        <w:rPr>
          <w:b/>
          <w:sz w:val="19"/>
          <w:szCs w:val="19"/>
        </w:rPr>
        <w:t>f</w:t>
      </w:r>
      <w:r w:rsidR="000143C0">
        <w:rPr>
          <w:b/>
          <w:spacing w:val="-4"/>
          <w:sz w:val="19"/>
          <w:szCs w:val="19"/>
        </w:rPr>
        <w:t xml:space="preserve"> </w:t>
      </w:r>
      <w:r w:rsidR="000143C0">
        <w:rPr>
          <w:b/>
          <w:sz w:val="19"/>
          <w:szCs w:val="19"/>
        </w:rPr>
        <w:t>t</w:t>
      </w:r>
      <w:r w:rsidR="000143C0">
        <w:rPr>
          <w:b/>
          <w:spacing w:val="1"/>
          <w:sz w:val="19"/>
          <w:szCs w:val="19"/>
        </w:rPr>
        <w:t>h</w:t>
      </w:r>
      <w:r w:rsidR="000143C0">
        <w:rPr>
          <w:b/>
          <w:sz w:val="19"/>
          <w:szCs w:val="19"/>
        </w:rPr>
        <w:t>e</w:t>
      </w:r>
      <w:r w:rsidR="000143C0">
        <w:rPr>
          <w:b/>
          <w:spacing w:val="-11"/>
          <w:sz w:val="19"/>
          <w:szCs w:val="19"/>
        </w:rPr>
        <w:t xml:space="preserve"> </w:t>
      </w:r>
      <w:r w:rsidR="00B13ABF">
        <w:rPr>
          <w:b/>
          <w:spacing w:val="-11"/>
          <w:sz w:val="19"/>
          <w:szCs w:val="19"/>
        </w:rPr>
        <w:t>Head Master</w:t>
      </w:r>
      <w:r w:rsidR="000143C0">
        <w:rPr>
          <w:b/>
          <w:spacing w:val="-11"/>
          <w:sz w:val="19"/>
          <w:szCs w:val="19"/>
        </w:rPr>
        <w:t xml:space="preserve"> </w:t>
      </w:r>
      <w:r w:rsidR="000143C0">
        <w:rPr>
          <w:b/>
          <w:spacing w:val="17"/>
          <w:w w:val="93"/>
          <w:sz w:val="19"/>
          <w:szCs w:val="19"/>
        </w:rPr>
        <w:t xml:space="preserve"> </w:t>
      </w:r>
      <w:r w:rsidR="006F454F">
        <w:rPr>
          <w:b/>
          <w:spacing w:val="1"/>
          <w:w w:val="93"/>
          <w:sz w:val="19"/>
          <w:szCs w:val="19"/>
        </w:rPr>
        <w:t xml:space="preserve">Government Boys Higher Secondary School </w:t>
      </w:r>
      <w:r w:rsidR="005561C7">
        <w:rPr>
          <w:b/>
          <w:spacing w:val="1"/>
          <w:w w:val="93"/>
          <w:sz w:val="19"/>
          <w:szCs w:val="19"/>
        </w:rPr>
        <w:t>SOOMAR KANDANI</w:t>
      </w:r>
      <w:r>
        <w:rPr>
          <w:b/>
          <w:spacing w:val="1"/>
          <w:sz w:val="19"/>
          <w:szCs w:val="19"/>
        </w:rPr>
        <w:t xml:space="preserve"> District </w:t>
      </w:r>
      <w:proofErr w:type="spellStart"/>
      <w:r>
        <w:rPr>
          <w:b/>
          <w:spacing w:val="1"/>
          <w:sz w:val="19"/>
          <w:szCs w:val="19"/>
        </w:rPr>
        <w:t>Malir</w:t>
      </w:r>
      <w:proofErr w:type="spellEnd"/>
      <w:r>
        <w:rPr>
          <w:b/>
          <w:spacing w:val="1"/>
          <w:sz w:val="19"/>
          <w:szCs w:val="19"/>
        </w:rPr>
        <w:t xml:space="preserve"> Karachi</w:t>
      </w:r>
      <w:r>
        <w:rPr>
          <w:b/>
          <w:sz w:val="19"/>
          <w:szCs w:val="19"/>
        </w:rPr>
        <w:t xml:space="preserve">  </w:t>
      </w:r>
      <w:r>
        <w:rPr>
          <w:b/>
          <w:spacing w:val="26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om</w:t>
      </w:r>
      <w:r>
        <w:rPr>
          <w:rFonts w:ascii="Cambria" w:eastAsia="Cambria" w:hAnsi="Cambria" w:cs="Cambria"/>
          <w:spacing w:val="40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</w:rPr>
        <w:t xml:space="preserve">e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dd</w:t>
      </w:r>
      <w:r>
        <w:rPr>
          <w:rFonts w:ascii="Cambria" w:eastAsia="Cambria" w:hAnsi="Cambria" w:cs="Cambria"/>
          <w:spacing w:val="-1"/>
        </w:rPr>
        <w:t>re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2"/>
        </w:rPr>
        <w:t xml:space="preserve"> </w:t>
      </w:r>
      <w:r>
        <w:rPr>
          <w:rFonts w:ascii="Cambria" w:eastAsia="Cambria" w:hAnsi="Cambria" w:cs="Cambria"/>
        </w:rPr>
        <w:t>gi</w:t>
      </w:r>
      <w:r>
        <w:rPr>
          <w:rFonts w:ascii="Cambria" w:eastAsia="Cambria" w:hAnsi="Cambria" w:cs="Cambria"/>
          <w:spacing w:val="2"/>
        </w:rPr>
        <w:t>v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n</w:t>
      </w:r>
      <w:r>
        <w:rPr>
          <w:rFonts w:ascii="Cambria" w:eastAsia="Cambria" w:hAnsi="Cambria" w:cs="Cambria"/>
          <w:spacing w:val="5"/>
        </w:rPr>
        <w:t xml:space="preserve"> </w:t>
      </w:r>
      <w:r>
        <w:rPr>
          <w:rFonts w:ascii="Cambria" w:eastAsia="Cambria" w:hAnsi="Cambria" w:cs="Cambria"/>
          <w:spacing w:val="-1"/>
        </w:rPr>
        <w:t>be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w</w:t>
      </w:r>
      <w:r>
        <w:rPr>
          <w:rFonts w:ascii="Cambria" w:eastAsia="Cambria" w:hAnsi="Cambria" w:cs="Cambria"/>
          <w:spacing w:val="3"/>
        </w:rPr>
        <w:t xml:space="preserve"> 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</w:rPr>
        <w:t xml:space="preserve">om </w:t>
      </w:r>
      <w:r>
        <w:rPr>
          <w:rFonts w:ascii="Cambria" w:eastAsia="Cambria" w:hAnsi="Cambria" w:cs="Cambria"/>
          <w:spacing w:val="16"/>
        </w:rPr>
        <w:t xml:space="preserve"> </w:t>
      </w:r>
      <w:r>
        <w:rPr>
          <w:rFonts w:ascii="Cambria" w:eastAsia="Cambria" w:hAnsi="Cambria" w:cs="Cambria"/>
          <w:b/>
          <w:spacing w:val="2"/>
        </w:rPr>
        <w:t>9</w:t>
      </w:r>
      <w:r>
        <w:rPr>
          <w:rFonts w:ascii="Cambria" w:eastAsia="Cambria" w:hAnsi="Cambria" w:cs="Cambria"/>
          <w:b/>
        </w:rPr>
        <w:t>:</w:t>
      </w:r>
      <w:r>
        <w:rPr>
          <w:rFonts w:ascii="Cambria" w:eastAsia="Cambria" w:hAnsi="Cambria" w:cs="Cambria"/>
          <w:b/>
          <w:spacing w:val="-1"/>
        </w:rPr>
        <w:t>0</w:t>
      </w:r>
      <w:r>
        <w:rPr>
          <w:rFonts w:ascii="Cambria" w:eastAsia="Cambria" w:hAnsi="Cambria" w:cs="Cambria"/>
          <w:b/>
        </w:rPr>
        <w:t>0</w:t>
      </w:r>
      <w:r>
        <w:rPr>
          <w:rFonts w:ascii="Cambria" w:eastAsia="Cambria" w:hAnsi="Cambria" w:cs="Cambria"/>
          <w:b/>
          <w:spacing w:val="7"/>
        </w:rPr>
        <w:t xml:space="preserve"> </w:t>
      </w:r>
      <w:r>
        <w:rPr>
          <w:rFonts w:ascii="Cambria" w:eastAsia="Cambria" w:hAnsi="Cambria" w:cs="Cambria"/>
          <w:b/>
          <w:spacing w:val="-1"/>
        </w:rPr>
        <w:t>a</w:t>
      </w:r>
      <w:r>
        <w:rPr>
          <w:rFonts w:ascii="Cambria" w:eastAsia="Cambria" w:hAnsi="Cambria" w:cs="Cambria"/>
          <w:b/>
        </w:rPr>
        <w:t>m</w:t>
      </w:r>
      <w:r>
        <w:rPr>
          <w:rFonts w:ascii="Cambria" w:eastAsia="Cambria" w:hAnsi="Cambria" w:cs="Cambria"/>
          <w:b/>
          <w:spacing w:val="6"/>
        </w:rPr>
        <w:t xml:space="preserve"> </w:t>
      </w:r>
      <w:r>
        <w:rPr>
          <w:rFonts w:ascii="Cambria" w:eastAsia="Cambria" w:hAnsi="Cambria" w:cs="Cambria"/>
          <w:b/>
          <w:spacing w:val="-1"/>
        </w:rPr>
        <w:t>t</w:t>
      </w:r>
      <w:r>
        <w:rPr>
          <w:rFonts w:ascii="Cambria" w:eastAsia="Cambria" w:hAnsi="Cambria" w:cs="Cambria"/>
          <w:b/>
        </w:rPr>
        <w:t>o</w:t>
      </w:r>
      <w:r>
        <w:rPr>
          <w:rFonts w:ascii="Cambria" w:eastAsia="Cambria" w:hAnsi="Cambria" w:cs="Cambria"/>
          <w:b/>
          <w:spacing w:val="8"/>
        </w:rPr>
        <w:t xml:space="preserve"> </w:t>
      </w:r>
      <w:r>
        <w:rPr>
          <w:rFonts w:ascii="Cambria" w:eastAsia="Cambria" w:hAnsi="Cambria" w:cs="Cambria"/>
          <w:b/>
        </w:rPr>
        <w:t>1</w:t>
      </w:r>
      <w:r>
        <w:rPr>
          <w:rFonts w:ascii="Cambria" w:eastAsia="Cambria" w:hAnsi="Cambria" w:cs="Cambria"/>
          <w:b/>
          <w:spacing w:val="-1"/>
        </w:rPr>
        <w:t>2</w:t>
      </w:r>
      <w:r>
        <w:rPr>
          <w:rFonts w:ascii="Cambria" w:eastAsia="Cambria" w:hAnsi="Cambria" w:cs="Cambria"/>
          <w:b/>
          <w:spacing w:val="2"/>
        </w:rPr>
        <w:t>:</w:t>
      </w:r>
      <w:r>
        <w:rPr>
          <w:rFonts w:ascii="Cambria" w:eastAsia="Cambria" w:hAnsi="Cambria" w:cs="Cambria"/>
          <w:b/>
        </w:rPr>
        <w:t>00</w:t>
      </w:r>
      <w:r>
        <w:rPr>
          <w:rFonts w:ascii="Cambria" w:eastAsia="Cambria" w:hAnsi="Cambria" w:cs="Cambria"/>
          <w:b/>
          <w:spacing w:val="3"/>
        </w:rPr>
        <w:t xml:space="preserve"> </w:t>
      </w:r>
      <w:r>
        <w:rPr>
          <w:rFonts w:ascii="Cambria" w:eastAsia="Cambria" w:hAnsi="Cambria" w:cs="Cambria"/>
          <w:b/>
          <w:spacing w:val="1"/>
        </w:rPr>
        <w:t>p</w:t>
      </w:r>
      <w:r>
        <w:rPr>
          <w:rFonts w:ascii="Cambria" w:eastAsia="Cambria" w:hAnsi="Cambria" w:cs="Cambria"/>
          <w:b/>
        </w:rPr>
        <w:t>m</w:t>
      </w:r>
      <w:r>
        <w:rPr>
          <w:rFonts w:ascii="Cambria" w:eastAsia="Cambria" w:hAnsi="Cambria" w:cs="Cambria"/>
          <w:b/>
          <w:spacing w:val="8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r</w:t>
      </w:r>
      <w:r>
        <w:rPr>
          <w:rFonts w:ascii="Cambria" w:eastAsia="Cambria" w:hAnsi="Cambria" w:cs="Cambria"/>
          <w:spacing w:val="4"/>
        </w:rPr>
        <w:t xml:space="preserve"> 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</w:rPr>
        <w:t>he</w:t>
      </w:r>
      <w:r>
        <w:rPr>
          <w:rFonts w:ascii="Cambria" w:eastAsia="Cambria" w:hAnsi="Cambria" w:cs="Cambria"/>
          <w:spacing w:val="5"/>
        </w:rPr>
        <w:t xml:space="preserve"> 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2"/>
        </w:rPr>
        <w:t>u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ca</w:t>
      </w:r>
      <w:r>
        <w:rPr>
          <w:rFonts w:ascii="Cambria" w:eastAsia="Cambria" w:hAnsi="Cambria" w:cs="Cambria"/>
        </w:rPr>
        <w:t>tion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rFonts w:ascii="Cambria" w:eastAsia="Cambria" w:hAnsi="Cambria" w:cs="Cambria"/>
          <w:spacing w:val="6"/>
        </w:rPr>
        <w:t xml:space="preserve"> 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</w:rPr>
        <w:t>oti</w:t>
      </w:r>
      <w:r>
        <w:rPr>
          <w:rFonts w:ascii="Cambria" w:eastAsia="Cambria" w:hAnsi="Cambria" w:cs="Cambria"/>
          <w:spacing w:val="3"/>
        </w:rPr>
        <w:t>c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rFonts w:ascii="Cambria" w:eastAsia="Cambria" w:hAnsi="Cambria" w:cs="Cambria"/>
        </w:rPr>
        <w:t>Inv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ti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g</w:t>
      </w:r>
      <w:r>
        <w:rPr>
          <w:rFonts w:ascii="Cambria" w:eastAsia="Cambria" w:hAnsi="Cambria" w:cs="Cambria"/>
          <w:spacing w:val="2"/>
        </w:rPr>
        <w:t xml:space="preserve"> T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r</w:t>
      </w:r>
      <w:r>
        <w:rPr>
          <w:rFonts w:ascii="Cambria" w:eastAsia="Cambria" w:hAnsi="Cambria" w:cs="Cambria"/>
          <w:spacing w:val="2"/>
        </w:rPr>
        <w:t xml:space="preserve"> </w:t>
      </w:r>
      <w:r>
        <w:rPr>
          <w:rFonts w:ascii="Cambria" w:eastAsia="Cambria" w:hAnsi="Cambria" w:cs="Cambria"/>
        </w:rPr>
        <w:t>ti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l</w:t>
      </w:r>
      <w:r>
        <w:rPr>
          <w:rFonts w:ascii="Cambria" w:eastAsia="Cambria" w:hAnsi="Cambria" w:cs="Cambria"/>
          <w:spacing w:val="7"/>
        </w:rPr>
        <w:t xml:space="preserve"> </w:t>
      </w:r>
      <w:r>
        <w:rPr>
          <w:rFonts w:ascii="Cambria" w:eastAsia="Cambria" w:hAnsi="Cambria" w:cs="Cambria"/>
          <w:spacing w:val="1"/>
        </w:rPr>
        <w:t>cl</w:t>
      </w:r>
      <w:r>
        <w:rPr>
          <w:rFonts w:ascii="Cambria" w:eastAsia="Cambria" w:hAnsi="Cambria" w:cs="Cambria"/>
        </w:rPr>
        <w:t>osing th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</w:rPr>
        <w:t>.</w:t>
      </w:r>
    </w:p>
    <w:p w:rsidR="00C461E0" w:rsidRDefault="00D65221" w:rsidP="001968D7">
      <w:pPr>
        <w:ind w:left="220" w:right="1169" w:firstLine="1274"/>
        <w:jc w:val="both"/>
        <w:rPr>
          <w:rFonts w:ascii="Cambria" w:eastAsia="Cambria" w:hAnsi="Cambria" w:cs="Cambria"/>
        </w:rPr>
      </w:pPr>
      <w:r>
        <w:rPr>
          <w:rFonts w:ascii="Cambria" w:eastAsia="Cambria" w:hAnsi="Cambria" w:cs="Cambria"/>
        </w:rPr>
        <w:t>B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25"/>
        </w:rP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ho</w:t>
      </w:r>
      <w:r>
        <w:rPr>
          <w:rFonts w:ascii="Cambria" w:eastAsia="Cambria" w:hAnsi="Cambria" w:cs="Cambria"/>
          <w:spacing w:val="1"/>
        </w:rPr>
        <w:t>ul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22"/>
        </w:rPr>
        <w:t xml:space="preserve"> </w:t>
      </w:r>
      <w:r>
        <w:rPr>
          <w:rFonts w:ascii="Cambria" w:eastAsia="Cambria" w:hAnsi="Cambria" w:cs="Cambria"/>
          <w:spacing w:val="1"/>
        </w:rPr>
        <w:t>b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25"/>
        </w:rP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u</w:t>
      </w:r>
      <w:r>
        <w:rPr>
          <w:rFonts w:ascii="Cambria" w:eastAsia="Cambria" w:hAnsi="Cambria" w:cs="Cambria"/>
          <w:spacing w:val="1"/>
        </w:rPr>
        <w:t>b</w:t>
      </w:r>
      <w:r>
        <w:rPr>
          <w:rFonts w:ascii="Cambria" w:eastAsia="Cambria" w:hAnsi="Cambria" w:cs="Cambria"/>
        </w:rPr>
        <w:t>mit</w:t>
      </w:r>
      <w:r>
        <w:rPr>
          <w:rFonts w:ascii="Cambria" w:eastAsia="Cambria" w:hAnsi="Cambria" w:cs="Cambria"/>
          <w:spacing w:val="1"/>
        </w:rPr>
        <w:t>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19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26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26"/>
        </w:rPr>
        <w:t xml:space="preserve"> 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-1"/>
        </w:rPr>
        <w:t>f</w:t>
      </w:r>
      <w:r>
        <w:rPr>
          <w:rFonts w:ascii="Cambria" w:eastAsia="Cambria" w:hAnsi="Cambria" w:cs="Cambria"/>
        </w:rPr>
        <w:t>fi</w:t>
      </w:r>
      <w:r>
        <w:rPr>
          <w:rFonts w:ascii="Cambria" w:eastAsia="Cambria" w:hAnsi="Cambria" w:cs="Cambria"/>
          <w:spacing w:val="3"/>
        </w:rPr>
        <w:t>c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22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rFonts w:ascii="Cambria" w:eastAsia="Cambria" w:hAnsi="Cambria" w:cs="Cambria"/>
          <w:spacing w:val="32"/>
        </w:rPr>
        <w:t xml:space="preserve"> </w:t>
      </w:r>
      <w:r>
        <w:rPr>
          <w:b/>
          <w:spacing w:val="-1"/>
          <w:sz w:val="19"/>
          <w:szCs w:val="19"/>
        </w:rPr>
        <w:t>O</w:t>
      </w:r>
      <w:r>
        <w:rPr>
          <w:b/>
          <w:sz w:val="19"/>
          <w:szCs w:val="19"/>
        </w:rPr>
        <w:t>ffice</w:t>
      </w:r>
      <w:r>
        <w:rPr>
          <w:b/>
          <w:spacing w:val="-4"/>
          <w:sz w:val="19"/>
          <w:szCs w:val="19"/>
        </w:rPr>
        <w:t xml:space="preserve"> </w:t>
      </w:r>
      <w:r>
        <w:rPr>
          <w:b/>
          <w:spacing w:val="-1"/>
          <w:sz w:val="19"/>
          <w:szCs w:val="19"/>
        </w:rPr>
        <w:t>o</w:t>
      </w:r>
      <w:r>
        <w:rPr>
          <w:b/>
          <w:sz w:val="19"/>
          <w:szCs w:val="19"/>
        </w:rPr>
        <w:t>f</w:t>
      </w:r>
      <w:r>
        <w:rPr>
          <w:b/>
          <w:spacing w:val="17"/>
          <w:sz w:val="19"/>
          <w:szCs w:val="19"/>
        </w:rPr>
        <w:t xml:space="preserve"> </w:t>
      </w:r>
      <w:r>
        <w:rPr>
          <w:b/>
          <w:sz w:val="19"/>
          <w:szCs w:val="19"/>
        </w:rPr>
        <w:t>t</w:t>
      </w:r>
      <w:r>
        <w:rPr>
          <w:b/>
          <w:spacing w:val="1"/>
          <w:sz w:val="19"/>
          <w:szCs w:val="19"/>
        </w:rPr>
        <w:t>h</w:t>
      </w:r>
      <w:r>
        <w:rPr>
          <w:b/>
          <w:sz w:val="19"/>
          <w:szCs w:val="19"/>
        </w:rPr>
        <w:t>e</w:t>
      </w:r>
      <w:r>
        <w:rPr>
          <w:b/>
          <w:spacing w:val="10"/>
          <w:sz w:val="19"/>
          <w:szCs w:val="19"/>
        </w:rPr>
        <w:t xml:space="preserve"> </w:t>
      </w:r>
      <w:r w:rsidR="00B13ABF">
        <w:rPr>
          <w:b/>
          <w:spacing w:val="10"/>
          <w:sz w:val="19"/>
          <w:szCs w:val="19"/>
        </w:rPr>
        <w:t>Head Master</w:t>
      </w:r>
      <w:r w:rsidR="00887D38">
        <w:rPr>
          <w:b/>
          <w:spacing w:val="10"/>
          <w:sz w:val="19"/>
          <w:szCs w:val="19"/>
        </w:rPr>
        <w:t xml:space="preserve"> </w:t>
      </w:r>
      <w:r w:rsidR="00887D38">
        <w:rPr>
          <w:b/>
          <w:spacing w:val="-16"/>
          <w:sz w:val="19"/>
          <w:szCs w:val="19"/>
        </w:rPr>
        <w:t>Government</w:t>
      </w:r>
      <w:r w:rsidR="006F454F">
        <w:rPr>
          <w:b/>
          <w:spacing w:val="-1"/>
          <w:w w:val="93"/>
          <w:sz w:val="19"/>
          <w:szCs w:val="19"/>
        </w:rPr>
        <w:t xml:space="preserve"> Boys Higher Secondary </w:t>
      </w:r>
      <w:proofErr w:type="gramStart"/>
      <w:r w:rsidR="006F454F">
        <w:rPr>
          <w:b/>
          <w:spacing w:val="-1"/>
          <w:w w:val="93"/>
          <w:sz w:val="19"/>
          <w:szCs w:val="19"/>
        </w:rPr>
        <w:t xml:space="preserve">School </w:t>
      </w:r>
      <w:r>
        <w:rPr>
          <w:b/>
          <w:spacing w:val="-12"/>
          <w:sz w:val="19"/>
          <w:szCs w:val="19"/>
        </w:rPr>
        <w:t xml:space="preserve"> </w:t>
      </w:r>
      <w:r w:rsidR="005561C7">
        <w:rPr>
          <w:b/>
          <w:spacing w:val="1"/>
          <w:w w:val="93"/>
          <w:sz w:val="19"/>
          <w:szCs w:val="19"/>
        </w:rPr>
        <w:t>SOOMAR</w:t>
      </w:r>
      <w:proofErr w:type="gramEnd"/>
      <w:r w:rsidR="005561C7">
        <w:rPr>
          <w:b/>
          <w:spacing w:val="1"/>
          <w:w w:val="93"/>
          <w:sz w:val="19"/>
          <w:szCs w:val="19"/>
        </w:rPr>
        <w:t xml:space="preserve"> KANDANI</w:t>
      </w:r>
      <w:r w:rsidR="00B21A30">
        <w:rPr>
          <w:b/>
          <w:spacing w:val="1"/>
          <w:sz w:val="19"/>
          <w:szCs w:val="19"/>
        </w:rPr>
        <w:t xml:space="preserve"> </w:t>
      </w:r>
      <w:r>
        <w:rPr>
          <w:b/>
          <w:spacing w:val="1"/>
          <w:w w:val="94"/>
          <w:sz w:val="19"/>
          <w:szCs w:val="19"/>
        </w:rPr>
        <w:t xml:space="preserve">District </w:t>
      </w:r>
      <w:proofErr w:type="spellStart"/>
      <w:r>
        <w:rPr>
          <w:b/>
          <w:spacing w:val="1"/>
          <w:w w:val="94"/>
          <w:sz w:val="19"/>
          <w:szCs w:val="19"/>
        </w:rPr>
        <w:t>Malir</w:t>
      </w:r>
      <w:proofErr w:type="spellEnd"/>
      <w:r>
        <w:rPr>
          <w:b/>
          <w:spacing w:val="1"/>
          <w:w w:val="94"/>
          <w:sz w:val="19"/>
          <w:szCs w:val="19"/>
        </w:rPr>
        <w:t xml:space="preserve"> Karachi</w:t>
      </w:r>
      <w:r>
        <w:rPr>
          <w:b/>
          <w:spacing w:val="45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6"/>
        </w:rPr>
        <w:t xml:space="preserve"> 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</w:rPr>
        <w:t>he</w:t>
      </w:r>
      <w:r>
        <w:rPr>
          <w:rFonts w:ascii="Cambria" w:eastAsia="Cambria" w:hAnsi="Cambria" w:cs="Cambria"/>
          <w:spacing w:val="14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dd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12"/>
        </w:rPr>
        <w:t xml:space="preserve"> </w:t>
      </w:r>
      <w:r>
        <w:rPr>
          <w:rFonts w:ascii="Cambria" w:eastAsia="Cambria" w:hAnsi="Cambria" w:cs="Cambria"/>
        </w:rPr>
        <w:t>m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ti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9"/>
        </w:rPr>
        <w:t xml:space="preserve"> </w:t>
      </w:r>
      <w:r>
        <w:rPr>
          <w:rFonts w:ascii="Cambria" w:eastAsia="Cambria" w:hAnsi="Cambria" w:cs="Cambria"/>
          <w:spacing w:val="1"/>
        </w:rPr>
        <w:t>b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w,</w:t>
      </w:r>
      <w:r>
        <w:rPr>
          <w:rFonts w:ascii="Cambria" w:eastAsia="Cambria" w:hAnsi="Cambria" w:cs="Cambria"/>
          <w:spacing w:val="11"/>
        </w:rPr>
        <w:t xml:space="preserve"> </w:t>
      </w:r>
      <w:r>
        <w:rPr>
          <w:rFonts w:ascii="Cambria" w:eastAsia="Cambria" w:hAnsi="Cambria" w:cs="Cambria"/>
        </w:rPr>
        <w:t>on</w:t>
      </w:r>
      <w:r>
        <w:rPr>
          <w:rFonts w:ascii="Cambria" w:eastAsia="Cambria" w:hAnsi="Cambria" w:cs="Cambria"/>
          <w:spacing w:val="15"/>
        </w:rPr>
        <w:t xml:space="preserve"> 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r</w:t>
      </w:r>
      <w:r>
        <w:rPr>
          <w:rFonts w:ascii="Cambria" w:eastAsia="Cambria" w:hAnsi="Cambria" w:cs="Cambria"/>
          <w:spacing w:val="15"/>
        </w:rPr>
        <w:t xml:space="preserve"> </w:t>
      </w:r>
      <w:r>
        <w:rPr>
          <w:rFonts w:ascii="Cambria" w:eastAsia="Cambria" w:hAnsi="Cambria" w:cs="Cambria"/>
          <w:spacing w:val="1"/>
        </w:rPr>
        <w:t>b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11"/>
        </w:rPr>
        <w:t xml:space="preserve"> </w:t>
      </w:r>
      <w:r>
        <w:rPr>
          <w:rFonts w:ascii="Cambria" w:eastAsia="Cambria" w:hAnsi="Cambria" w:cs="Cambria"/>
        </w:rPr>
        <w:t>the</w:t>
      </w:r>
      <w:r>
        <w:rPr>
          <w:rFonts w:ascii="Cambria" w:eastAsia="Cambria" w:hAnsi="Cambria" w:cs="Cambria"/>
          <w:spacing w:val="14"/>
        </w:rPr>
        <w:t xml:space="preserve"> </w:t>
      </w:r>
      <w:r>
        <w:rPr>
          <w:rFonts w:ascii="Cambria" w:eastAsia="Cambria" w:hAnsi="Cambria" w:cs="Cambria"/>
          <w:spacing w:val="1"/>
        </w:rPr>
        <w:t>las</w:t>
      </w:r>
      <w:r>
        <w:rPr>
          <w:rFonts w:ascii="Cambria" w:eastAsia="Cambria" w:hAnsi="Cambria" w:cs="Cambria"/>
        </w:rPr>
        <w:t>t d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te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me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rFonts w:ascii="Cambria" w:eastAsia="Cambria" w:hAnsi="Cambria" w:cs="Cambria"/>
          <w:spacing w:val="4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>id</w:t>
      </w:r>
      <w:r>
        <w:rPr>
          <w:rFonts w:ascii="Cambria" w:eastAsia="Cambria" w:hAnsi="Cambria" w:cs="Cambria"/>
          <w:spacing w:val="1"/>
        </w:rPr>
        <w:t xml:space="preserve"> s</w:t>
      </w:r>
      <w:r>
        <w:rPr>
          <w:rFonts w:ascii="Cambria" w:eastAsia="Cambria" w:hAnsi="Cambria" w:cs="Cambria"/>
          <w:spacing w:val="3"/>
        </w:rPr>
        <w:t>u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>mi</w:t>
      </w:r>
      <w:r>
        <w:rPr>
          <w:rFonts w:ascii="Cambria" w:eastAsia="Cambria" w:hAnsi="Cambria" w:cs="Cambria"/>
          <w:spacing w:val="3"/>
        </w:rPr>
        <w:t>s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io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.</w:t>
      </w:r>
      <w:r>
        <w:rPr>
          <w:rFonts w:ascii="Cambria" w:eastAsia="Cambria" w:hAnsi="Cambria" w:cs="Cambria"/>
          <w:spacing w:val="-6"/>
        </w:rPr>
        <w:t xml:space="preserve"> 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ce</w:t>
      </w:r>
      <w:r>
        <w:rPr>
          <w:rFonts w:ascii="Cambria" w:eastAsia="Cambria" w:hAnsi="Cambria" w:cs="Cambria"/>
        </w:rPr>
        <w:t>iv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 xml:space="preserve">ids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h</w:t>
      </w:r>
      <w:r>
        <w:rPr>
          <w:rFonts w:ascii="Cambria" w:eastAsia="Cambria" w:hAnsi="Cambria" w:cs="Cambria"/>
          <w:spacing w:val="1"/>
        </w:rPr>
        <w:t>al</w:t>
      </w:r>
      <w:r>
        <w:rPr>
          <w:rFonts w:ascii="Cambria" w:eastAsia="Cambria" w:hAnsi="Cambria" w:cs="Cambria"/>
        </w:rPr>
        <w:t>l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3"/>
        </w:rPr>
        <w:t xml:space="preserve"> </w:t>
      </w:r>
      <w:r>
        <w:rPr>
          <w:rFonts w:ascii="Cambria" w:eastAsia="Cambria" w:hAnsi="Cambria" w:cs="Cambria"/>
        </w:rPr>
        <w:t>ope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2"/>
        </w:rPr>
        <w:t xml:space="preserve"> </w:t>
      </w:r>
      <w:r>
        <w:rPr>
          <w:rFonts w:ascii="Cambria" w:eastAsia="Cambria" w:hAnsi="Cambria" w:cs="Cambria"/>
        </w:rPr>
        <w:t xml:space="preserve">the </w:t>
      </w:r>
      <w:r>
        <w:rPr>
          <w:rFonts w:ascii="Cambria" w:eastAsia="Cambria" w:hAnsi="Cambria" w:cs="Cambria"/>
          <w:spacing w:val="1"/>
        </w:rPr>
        <w:t>sa</w:t>
      </w:r>
      <w:r>
        <w:rPr>
          <w:rFonts w:ascii="Cambria" w:eastAsia="Cambria" w:hAnsi="Cambria" w:cs="Cambria"/>
        </w:rPr>
        <w:t>me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2"/>
        </w:rPr>
        <w:t>d</w:t>
      </w:r>
      <w:r>
        <w:rPr>
          <w:rFonts w:ascii="Cambria" w:eastAsia="Cambria" w:hAnsi="Cambria" w:cs="Cambria"/>
          <w:spacing w:val="-1"/>
        </w:rPr>
        <w:t>re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s on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rFonts w:ascii="Cambria" w:eastAsia="Cambria" w:hAnsi="Cambria" w:cs="Cambria"/>
        </w:rPr>
        <w:t>the</w:t>
      </w:r>
      <w:r>
        <w:rPr>
          <w:rFonts w:ascii="Cambria" w:eastAsia="Cambria" w:hAnsi="Cambria" w:cs="Cambria"/>
          <w:spacing w:val="2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>id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</w:rPr>
        <w:t>g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 xml:space="preserve">te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6"/>
        </w:rPr>
        <w:t xml:space="preserve"> </w:t>
      </w:r>
      <w:r>
        <w:rPr>
          <w:rFonts w:ascii="Cambria" w:eastAsia="Cambria" w:hAnsi="Cambria" w:cs="Cambria"/>
        </w:rPr>
        <w:t>ti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4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8"/>
        </w:rPr>
        <w:t xml:space="preserve"> </w:t>
      </w:r>
      <w:r>
        <w:rPr>
          <w:rFonts w:ascii="Cambria" w:eastAsia="Cambria" w:hAnsi="Cambria" w:cs="Cambria"/>
        </w:rPr>
        <w:t>m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</w:rPr>
        <w:t>tio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1"/>
        </w:rPr>
        <w:t xml:space="preserve"> ab</w:t>
      </w:r>
      <w:r>
        <w:rPr>
          <w:rFonts w:ascii="Cambria" w:eastAsia="Cambria" w:hAnsi="Cambria" w:cs="Cambria"/>
        </w:rPr>
        <w:t>ov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.</w:t>
      </w:r>
      <w:r>
        <w:rPr>
          <w:rFonts w:ascii="Cambria" w:eastAsia="Cambria" w:hAnsi="Cambria" w:cs="Cambria"/>
          <w:spacing w:val="5"/>
        </w:rPr>
        <w:t xml:space="preserve"> </w:t>
      </w:r>
      <w:r>
        <w:rPr>
          <w:rFonts w:ascii="Cambria" w:eastAsia="Cambria" w:hAnsi="Cambria" w:cs="Cambria"/>
        </w:rPr>
        <w:t>Bid</w:t>
      </w:r>
      <w:r>
        <w:rPr>
          <w:rFonts w:ascii="Cambria" w:eastAsia="Cambria" w:hAnsi="Cambria" w:cs="Cambria"/>
          <w:spacing w:val="6"/>
        </w:rPr>
        <w:t xml:space="preserve"> </w:t>
      </w:r>
      <w:r>
        <w:rPr>
          <w:rFonts w:ascii="Cambria" w:eastAsia="Cambria" w:hAnsi="Cambria" w:cs="Cambria"/>
          <w:spacing w:val="2"/>
        </w:rPr>
        <w:t>S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ur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ty</w:t>
      </w:r>
      <w:r>
        <w:rPr>
          <w:rFonts w:ascii="Cambria" w:eastAsia="Cambria" w:hAnsi="Cambria" w:cs="Cambria"/>
          <w:spacing w:val="2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rFonts w:ascii="Cambria" w:eastAsia="Cambria" w:hAnsi="Cambria" w:cs="Cambria"/>
          <w:spacing w:val="7"/>
        </w:rPr>
        <w:t xml:space="preserve"> </w:t>
      </w:r>
      <w:r>
        <w:rPr>
          <w:rFonts w:ascii="Cambria" w:eastAsia="Cambria" w:hAnsi="Cambria" w:cs="Cambria"/>
        </w:rPr>
        <w:t>2%</w:t>
      </w:r>
      <w:r>
        <w:rPr>
          <w:rFonts w:ascii="Cambria" w:eastAsia="Cambria" w:hAnsi="Cambria" w:cs="Cambria"/>
          <w:spacing w:val="6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rFonts w:ascii="Cambria" w:eastAsia="Cambria" w:hAnsi="Cambria" w:cs="Cambria"/>
          <w:spacing w:val="10"/>
        </w:rPr>
        <w:t xml:space="preserve"> </w:t>
      </w:r>
      <w:r>
        <w:rPr>
          <w:rFonts w:ascii="Cambria" w:eastAsia="Cambria" w:hAnsi="Cambria" w:cs="Cambria"/>
        </w:rPr>
        <w:t>the</w:t>
      </w:r>
      <w:r>
        <w:rPr>
          <w:rFonts w:ascii="Cambria" w:eastAsia="Cambria" w:hAnsi="Cambria" w:cs="Cambria"/>
          <w:spacing w:val="6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7"/>
        </w:rPr>
        <w:t xml:space="preserve"> 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3"/>
        </w:rPr>
        <w:t>c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4"/>
        </w:rPr>
        <w:t xml:space="preserve"> </w:t>
      </w:r>
      <w:r>
        <w:rPr>
          <w:rFonts w:ascii="Cambria" w:eastAsia="Cambria" w:hAnsi="Cambria" w:cs="Cambria"/>
        </w:rPr>
        <w:t>mu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5"/>
        </w:rPr>
        <w:t xml:space="preserve"> </w:t>
      </w:r>
      <w:r>
        <w:rPr>
          <w:rFonts w:ascii="Cambria" w:eastAsia="Cambria" w:hAnsi="Cambria" w:cs="Cambria"/>
          <w:spacing w:val="1"/>
        </w:rPr>
        <w:t>b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6"/>
        </w:rPr>
        <w:t xml:space="preserve"> </w:t>
      </w:r>
      <w:r>
        <w:rPr>
          <w:rFonts w:ascii="Cambria" w:eastAsia="Cambria" w:hAnsi="Cambria" w:cs="Cambria"/>
          <w:spacing w:val="1"/>
        </w:rPr>
        <w:t>acc</w:t>
      </w:r>
      <w:r>
        <w:rPr>
          <w:rFonts w:ascii="Cambria" w:eastAsia="Cambria" w:hAnsi="Cambria" w:cs="Cambria"/>
        </w:rPr>
        <w:t>om</w:t>
      </w:r>
      <w:r>
        <w:rPr>
          <w:rFonts w:ascii="Cambria" w:eastAsia="Cambria" w:hAnsi="Cambria" w:cs="Cambria"/>
          <w:spacing w:val="-1"/>
        </w:rPr>
        <w:t>p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 xml:space="preserve">d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>y</w:t>
      </w:r>
      <w:r>
        <w:rPr>
          <w:rFonts w:ascii="Cambria" w:eastAsia="Cambria" w:hAnsi="Cambria" w:cs="Cambria"/>
          <w:spacing w:val="13"/>
        </w:rPr>
        <w:t xml:space="preserve"> </w:t>
      </w:r>
      <w:r>
        <w:rPr>
          <w:rFonts w:ascii="Cambria" w:eastAsia="Cambria" w:hAnsi="Cambria" w:cs="Cambria"/>
          <w:b/>
        </w:rPr>
        <w:t>Fi</w:t>
      </w:r>
      <w:r>
        <w:rPr>
          <w:rFonts w:ascii="Cambria" w:eastAsia="Cambria" w:hAnsi="Cambria" w:cs="Cambria"/>
          <w:b/>
          <w:spacing w:val="2"/>
        </w:rPr>
        <w:t>n</w:t>
      </w:r>
      <w:r>
        <w:rPr>
          <w:rFonts w:ascii="Cambria" w:eastAsia="Cambria" w:hAnsi="Cambria" w:cs="Cambria"/>
          <w:b/>
          <w:spacing w:val="-1"/>
        </w:rPr>
        <w:t>a</w:t>
      </w:r>
      <w:r>
        <w:rPr>
          <w:rFonts w:ascii="Cambria" w:eastAsia="Cambria" w:hAnsi="Cambria" w:cs="Cambria"/>
          <w:b/>
        </w:rPr>
        <w:t>nc</w:t>
      </w:r>
      <w:r>
        <w:rPr>
          <w:rFonts w:ascii="Cambria" w:eastAsia="Cambria" w:hAnsi="Cambria" w:cs="Cambria"/>
          <w:b/>
          <w:spacing w:val="2"/>
        </w:rPr>
        <w:t>i</w:t>
      </w:r>
      <w:r>
        <w:rPr>
          <w:rFonts w:ascii="Cambria" w:eastAsia="Cambria" w:hAnsi="Cambria" w:cs="Cambria"/>
          <w:b/>
          <w:spacing w:val="-1"/>
        </w:rPr>
        <w:t>a</w:t>
      </w:r>
      <w:r>
        <w:rPr>
          <w:rFonts w:ascii="Cambria" w:eastAsia="Cambria" w:hAnsi="Cambria" w:cs="Cambria"/>
          <w:b/>
        </w:rPr>
        <w:t>l Pr</w:t>
      </w:r>
      <w:r>
        <w:rPr>
          <w:rFonts w:ascii="Cambria" w:eastAsia="Cambria" w:hAnsi="Cambria" w:cs="Cambria"/>
          <w:b/>
          <w:spacing w:val="-1"/>
        </w:rPr>
        <w:t>o</w:t>
      </w:r>
      <w:r>
        <w:rPr>
          <w:rFonts w:ascii="Cambria" w:eastAsia="Cambria" w:hAnsi="Cambria" w:cs="Cambria"/>
          <w:b/>
          <w:spacing w:val="1"/>
        </w:rPr>
        <w:t>p</w:t>
      </w:r>
      <w:r>
        <w:rPr>
          <w:rFonts w:ascii="Cambria" w:eastAsia="Cambria" w:hAnsi="Cambria" w:cs="Cambria"/>
          <w:b/>
          <w:spacing w:val="2"/>
        </w:rPr>
        <w:t>o</w:t>
      </w:r>
      <w:r>
        <w:rPr>
          <w:rFonts w:ascii="Cambria" w:eastAsia="Cambria" w:hAnsi="Cambria" w:cs="Cambria"/>
          <w:b/>
        </w:rPr>
        <w:t>s</w:t>
      </w:r>
      <w:r>
        <w:rPr>
          <w:rFonts w:ascii="Cambria" w:eastAsia="Cambria" w:hAnsi="Cambria" w:cs="Cambria"/>
          <w:b/>
          <w:spacing w:val="-1"/>
        </w:rPr>
        <w:t>a</w:t>
      </w:r>
      <w:r>
        <w:rPr>
          <w:rFonts w:ascii="Cambria" w:eastAsia="Cambria" w:hAnsi="Cambria" w:cs="Cambria"/>
          <w:b/>
        </w:rPr>
        <w:t xml:space="preserve">l </w:t>
      </w:r>
      <w:r>
        <w:rPr>
          <w:rFonts w:ascii="Cambria" w:eastAsia="Cambria" w:hAnsi="Cambria" w:cs="Cambria"/>
          <w:b/>
          <w:spacing w:val="5"/>
        </w:rPr>
        <w:t xml:space="preserve"> </w:t>
      </w:r>
      <w:r>
        <w:rPr>
          <w:rFonts w:ascii="Cambria" w:eastAsia="Cambria" w:hAnsi="Cambria" w:cs="Cambria"/>
          <w:b/>
          <w:spacing w:val="-1"/>
        </w:rPr>
        <w:t>a</w:t>
      </w:r>
      <w:r>
        <w:rPr>
          <w:rFonts w:ascii="Cambria" w:eastAsia="Cambria" w:hAnsi="Cambria" w:cs="Cambria"/>
          <w:b/>
        </w:rPr>
        <w:t xml:space="preserve">nd </w:t>
      </w:r>
      <w:r>
        <w:rPr>
          <w:rFonts w:ascii="Cambria" w:eastAsia="Cambria" w:hAnsi="Cambria" w:cs="Cambria"/>
          <w:b/>
          <w:spacing w:val="7"/>
        </w:rPr>
        <w:t xml:space="preserve"> </w:t>
      </w:r>
      <w:r>
        <w:rPr>
          <w:rFonts w:ascii="Cambria" w:eastAsia="Cambria" w:hAnsi="Cambria" w:cs="Cambria"/>
          <w:b/>
        </w:rPr>
        <w:t>Tec</w:t>
      </w:r>
      <w:r>
        <w:rPr>
          <w:rFonts w:ascii="Cambria" w:eastAsia="Cambria" w:hAnsi="Cambria" w:cs="Cambria"/>
          <w:b/>
          <w:spacing w:val="1"/>
        </w:rPr>
        <w:t>h</w:t>
      </w:r>
      <w:r>
        <w:rPr>
          <w:rFonts w:ascii="Cambria" w:eastAsia="Cambria" w:hAnsi="Cambria" w:cs="Cambria"/>
          <w:b/>
          <w:spacing w:val="2"/>
        </w:rPr>
        <w:t>n</w:t>
      </w:r>
      <w:r>
        <w:rPr>
          <w:rFonts w:ascii="Cambria" w:eastAsia="Cambria" w:hAnsi="Cambria" w:cs="Cambria"/>
          <w:b/>
        </w:rPr>
        <w:t>ic</w:t>
      </w:r>
      <w:r>
        <w:rPr>
          <w:rFonts w:ascii="Cambria" w:eastAsia="Cambria" w:hAnsi="Cambria" w:cs="Cambria"/>
          <w:b/>
          <w:spacing w:val="-1"/>
        </w:rPr>
        <w:t>a</w:t>
      </w:r>
      <w:r>
        <w:rPr>
          <w:rFonts w:ascii="Cambria" w:eastAsia="Cambria" w:hAnsi="Cambria" w:cs="Cambria"/>
          <w:b/>
        </w:rPr>
        <w:t xml:space="preserve">l </w:t>
      </w:r>
      <w:r>
        <w:rPr>
          <w:rFonts w:ascii="Cambria" w:eastAsia="Cambria" w:hAnsi="Cambria" w:cs="Cambria"/>
          <w:b/>
          <w:spacing w:val="5"/>
        </w:rPr>
        <w:t xml:space="preserve"> </w:t>
      </w:r>
      <w:r>
        <w:rPr>
          <w:rFonts w:ascii="Cambria" w:eastAsia="Cambria" w:hAnsi="Cambria" w:cs="Cambria"/>
          <w:b/>
        </w:rPr>
        <w:t>P</w:t>
      </w:r>
      <w:r>
        <w:rPr>
          <w:rFonts w:ascii="Cambria" w:eastAsia="Cambria" w:hAnsi="Cambria" w:cs="Cambria"/>
          <w:b/>
          <w:spacing w:val="-1"/>
        </w:rPr>
        <w:t>ro</w:t>
      </w:r>
      <w:r>
        <w:rPr>
          <w:rFonts w:ascii="Cambria" w:eastAsia="Cambria" w:hAnsi="Cambria" w:cs="Cambria"/>
          <w:b/>
          <w:spacing w:val="1"/>
        </w:rPr>
        <w:t>p</w:t>
      </w:r>
      <w:r>
        <w:rPr>
          <w:rFonts w:ascii="Cambria" w:eastAsia="Cambria" w:hAnsi="Cambria" w:cs="Cambria"/>
          <w:b/>
          <w:spacing w:val="2"/>
        </w:rPr>
        <w:t>o</w:t>
      </w:r>
      <w:r>
        <w:rPr>
          <w:rFonts w:ascii="Cambria" w:eastAsia="Cambria" w:hAnsi="Cambria" w:cs="Cambria"/>
          <w:b/>
        </w:rPr>
        <w:t>s</w:t>
      </w:r>
      <w:r>
        <w:rPr>
          <w:rFonts w:ascii="Cambria" w:eastAsia="Cambria" w:hAnsi="Cambria" w:cs="Cambria"/>
          <w:b/>
          <w:spacing w:val="-1"/>
        </w:rPr>
        <w:t>a</w:t>
      </w:r>
      <w:r>
        <w:rPr>
          <w:rFonts w:ascii="Cambria" w:eastAsia="Cambria" w:hAnsi="Cambria" w:cs="Cambria"/>
          <w:b/>
          <w:spacing w:val="1"/>
        </w:rPr>
        <w:t>l</w:t>
      </w:r>
      <w:r>
        <w:rPr>
          <w:rFonts w:ascii="Cambria" w:eastAsia="Cambria" w:hAnsi="Cambria" w:cs="Cambria"/>
          <w:b/>
        </w:rPr>
        <w:t xml:space="preserve">s </w:t>
      </w:r>
      <w:r>
        <w:rPr>
          <w:rFonts w:ascii="Cambria" w:eastAsia="Cambria" w:hAnsi="Cambria" w:cs="Cambria"/>
          <w:b/>
          <w:spacing w:val="1"/>
        </w:rPr>
        <w:t xml:space="preserve"> 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 xml:space="preserve">n </w:t>
      </w:r>
      <w:r>
        <w:rPr>
          <w:rFonts w:ascii="Cambria" w:eastAsia="Cambria" w:hAnsi="Cambria" w:cs="Cambria"/>
          <w:spacing w:val="8"/>
        </w:rP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ale</w:t>
      </w:r>
      <w:r>
        <w:rPr>
          <w:rFonts w:ascii="Cambria" w:eastAsia="Cambria" w:hAnsi="Cambria" w:cs="Cambria"/>
        </w:rPr>
        <w:t xml:space="preserve">d </w:t>
      </w:r>
      <w:r>
        <w:rPr>
          <w:rFonts w:ascii="Cambria" w:eastAsia="Cambria" w:hAnsi="Cambria" w:cs="Cambria"/>
          <w:spacing w:val="4"/>
        </w:rPr>
        <w:t xml:space="preserve"> 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3"/>
        </w:rPr>
        <w:t>v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 xml:space="preserve">ope </w:t>
      </w:r>
      <w:r>
        <w:rPr>
          <w:rFonts w:ascii="Cambria" w:eastAsia="Cambria" w:hAnsi="Cambria" w:cs="Cambria"/>
          <w:spacing w:val="6"/>
        </w:rPr>
        <w:t xml:space="preserve"> </w:t>
      </w:r>
      <w:r>
        <w:rPr>
          <w:rFonts w:ascii="Cambria" w:eastAsia="Cambria" w:hAnsi="Cambria" w:cs="Cambria"/>
        </w:rPr>
        <w:t xml:space="preserve">in </w:t>
      </w:r>
      <w:r>
        <w:rPr>
          <w:rFonts w:ascii="Cambria" w:eastAsia="Cambria" w:hAnsi="Cambria" w:cs="Cambria"/>
          <w:spacing w:val="7"/>
        </w:rPr>
        <w:t xml:space="preserve"> 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 xml:space="preserve">m </w:t>
      </w:r>
      <w:r>
        <w:rPr>
          <w:rFonts w:ascii="Cambria" w:eastAsia="Cambria" w:hAnsi="Cambria" w:cs="Cambria"/>
          <w:spacing w:val="7"/>
        </w:rPr>
        <w:t xml:space="preserve"> </w:t>
      </w:r>
      <w:r>
        <w:rPr>
          <w:rFonts w:ascii="Cambria" w:eastAsia="Cambria" w:hAnsi="Cambria" w:cs="Cambria"/>
        </w:rPr>
        <w:t xml:space="preserve">of </w:t>
      </w:r>
      <w:r>
        <w:rPr>
          <w:rFonts w:ascii="Cambria" w:eastAsia="Cambria" w:hAnsi="Cambria" w:cs="Cambria"/>
          <w:spacing w:val="10"/>
        </w:rPr>
        <w:t xml:space="preserve"> 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 xml:space="preserve">y </w:t>
      </w:r>
      <w:r>
        <w:rPr>
          <w:rFonts w:ascii="Cambria" w:eastAsia="Cambria" w:hAnsi="Cambria" w:cs="Cambria"/>
          <w:spacing w:val="7"/>
        </w:rPr>
        <w:t xml:space="preserve"> 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1"/>
        </w:rPr>
        <w:t>er/</w:t>
      </w:r>
      <w:r>
        <w:rPr>
          <w:rFonts w:ascii="Cambria" w:eastAsia="Cambria" w:hAnsi="Cambria" w:cs="Cambria"/>
        </w:rPr>
        <w:t>B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k  D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 xml:space="preserve">ft </w:t>
      </w:r>
      <w:r>
        <w:rPr>
          <w:rFonts w:ascii="Cambria" w:eastAsia="Cambria" w:hAnsi="Cambria" w:cs="Cambria"/>
          <w:spacing w:val="5"/>
        </w:rPr>
        <w:t xml:space="preserve"> 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</w:rPr>
        <w:t xml:space="preserve">om </w:t>
      </w:r>
      <w:r>
        <w:rPr>
          <w:rFonts w:ascii="Cambria" w:eastAsia="Cambria" w:hAnsi="Cambria" w:cs="Cambria"/>
          <w:spacing w:val="5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y Sc</w:t>
      </w:r>
      <w:r>
        <w:rPr>
          <w:rFonts w:ascii="Cambria" w:eastAsia="Cambria" w:hAnsi="Cambria" w:cs="Cambria"/>
          <w:spacing w:val="1"/>
        </w:rPr>
        <w:t>h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du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8"/>
        </w:rPr>
        <w:t xml:space="preserve"> </w:t>
      </w:r>
      <w:r>
        <w:rPr>
          <w:rFonts w:ascii="Cambria" w:eastAsia="Cambria" w:hAnsi="Cambria" w:cs="Cambria"/>
        </w:rPr>
        <w:t>B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k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n</w:t>
      </w:r>
      <w:r>
        <w:rPr>
          <w:rFonts w:ascii="Cambria" w:eastAsia="Cambria" w:hAnsi="Cambria" w:cs="Cambria"/>
          <w:spacing w:val="-1"/>
        </w:rPr>
        <w:t xml:space="preserve"> 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vor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rFonts w:ascii="Cambria" w:eastAsia="Cambria" w:hAnsi="Cambria" w:cs="Cambria"/>
          <w:spacing w:val="2"/>
        </w:rPr>
        <w:t xml:space="preserve"> </w:t>
      </w:r>
      <w:r>
        <w:rPr>
          <w:b/>
          <w:spacing w:val="-1"/>
          <w:w w:val="93"/>
          <w:sz w:val="19"/>
          <w:szCs w:val="19"/>
        </w:rPr>
        <w:t>O</w:t>
      </w:r>
      <w:r>
        <w:rPr>
          <w:b/>
          <w:w w:val="93"/>
          <w:sz w:val="19"/>
          <w:szCs w:val="19"/>
        </w:rPr>
        <w:t>ffice</w:t>
      </w:r>
      <w:r>
        <w:rPr>
          <w:b/>
          <w:spacing w:val="5"/>
          <w:w w:val="93"/>
          <w:sz w:val="19"/>
          <w:szCs w:val="19"/>
        </w:rPr>
        <w:t xml:space="preserve"> </w:t>
      </w:r>
      <w:r>
        <w:rPr>
          <w:b/>
          <w:spacing w:val="-1"/>
          <w:sz w:val="19"/>
          <w:szCs w:val="19"/>
        </w:rPr>
        <w:t>o</w:t>
      </w:r>
      <w:r>
        <w:rPr>
          <w:b/>
          <w:sz w:val="19"/>
          <w:szCs w:val="19"/>
        </w:rPr>
        <w:t>f</w:t>
      </w:r>
      <w:r>
        <w:rPr>
          <w:b/>
          <w:spacing w:val="-11"/>
          <w:sz w:val="19"/>
          <w:szCs w:val="19"/>
        </w:rPr>
        <w:t xml:space="preserve"> </w:t>
      </w:r>
      <w:r>
        <w:rPr>
          <w:b/>
          <w:spacing w:val="2"/>
          <w:sz w:val="19"/>
          <w:szCs w:val="19"/>
        </w:rPr>
        <w:t>t</w:t>
      </w:r>
      <w:r>
        <w:rPr>
          <w:b/>
          <w:spacing w:val="-2"/>
          <w:sz w:val="19"/>
          <w:szCs w:val="19"/>
        </w:rPr>
        <w:t>h</w:t>
      </w:r>
      <w:r>
        <w:rPr>
          <w:b/>
          <w:sz w:val="19"/>
          <w:szCs w:val="19"/>
        </w:rPr>
        <w:t>e</w:t>
      </w:r>
      <w:r>
        <w:rPr>
          <w:b/>
          <w:spacing w:val="-18"/>
          <w:sz w:val="19"/>
          <w:szCs w:val="19"/>
        </w:rPr>
        <w:t xml:space="preserve"> </w:t>
      </w:r>
      <w:r w:rsidR="00B13ABF">
        <w:rPr>
          <w:b/>
          <w:spacing w:val="-18"/>
          <w:sz w:val="19"/>
          <w:szCs w:val="19"/>
        </w:rPr>
        <w:t>Head Master</w:t>
      </w:r>
      <w:r w:rsidR="000143C0">
        <w:rPr>
          <w:b/>
          <w:spacing w:val="-18"/>
          <w:sz w:val="19"/>
          <w:szCs w:val="19"/>
        </w:rPr>
        <w:t xml:space="preserve"> </w:t>
      </w:r>
      <w:r>
        <w:rPr>
          <w:b/>
          <w:spacing w:val="9"/>
          <w:w w:val="93"/>
          <w:sz w:val="19"/>
          <w:szCs w:val="19"/>
        </w:rPr>
        <w:t xml:space="preserve"> </w:t>
      </w:r>
      <w:r w:rsidR="006F454F">
        <w:rPr>
          <w:b/>
          <w:spacing w:val="-1"/>
          <w:w w:val="93"/>
          <w:sz w:val="19"/>
          <w:szCs w:val="19"/>
        </w:rPr>
        <w:t xml:space="preserve">Government Boys Higher Secondary School </w:t>
      </w:r>
      <w:r>
        <w:rPr>
          <w:b/>
          <w:spacing w:val="6"/>
          <w:w w:val="93"/>
          <w:sz w:val="19"/>
          <w:szCs w:val="19"/>
        </w:rPr>
        <w:t xml:space="preserve"> </w:t>
      </w:r>
      <w:r w:rsidR="005561C7">
        <w:rPr>
          <w:b/>
          <w:spacing w:val="1"/>
          <w:w w:val="93"/>
          <w:sz w:val="19"/>
          <w:szCs w:val="19"/>
        </w:rPr>
        <w:t>SOOMAR KANDANI</w:t>
      </w:r>
      <w:r w:rsidR="00B21A30">
        <w:rPr>
          <w:b/>
          <w:spacing w:val="1"/>
          <w:sz w:val="19"/>
          <w:szCs w:val="19"/>
        </w:rPr>
        <w:t xml:space="preserve"> </w:t>
      </w:r>
      <w:r>
        <w:rPr>
          <w:b/>
          <w:spacing w:val="1"/>
          <w:sz w:val="19"/>
          <w:szCs w:val="19"/>
        </w:rPr>
        <w:t xml:space="preserve">District </w:t>
      </w:r>
      <w:proofErr w:type="spellStart"/>
      <w:r>
        <w:rPr>
          <w:b/>
          <w:spacing w:val="1"/>
          <w:sz w:val="19"/>
          <w:szCs w:val="19"/>
        </w:rPr>
        <w:t>Malir</w:t>
      </w:r>
      <w:proofErr w:type="spellEnd"/>
      <w:r>
        <w:rPr>
          <w:b/>
          <w:spacing w:val="1"/>
          <w:sz w:val="19"/>
          <w:szCs w:val="19"/>
        </w:rPr>
        <w:t xml:space="preserve"> Karachi</w:t>
      </w:r>
      <w:r>
        <w:rPr>
          <w:b/>
          <w:spacing w:val="-2"/>
          <w:sz w:val="19"/>
          <w:szCs w:val="19"/>
        </w:rPr>
        <w:t xml:space="preserve"> </w:t>
      </w:r>
      <w:r>
        <w:rPr>
          <w:rFonts w:ascii="Cambria" w:eastAsia="Cambria" w:hAnsi="Cambria" w:cs="Cambria"/>
        </w:rPr>
        <w:t>.</w:t>
      </w:r>
      <w:r>
        <w:rPr>
          <w:rFonts w:ascii="Cambria" w:eastAsia="Cambria" w:hAnsi="Cambria" w:cs="Cambria"/>
          <w:spacing w:val="2"/>
        </w:rPr>
        <w:t xml:space="preserve"> </w:t>
      </w:r>
      <w:r>
        <w:rPr>
          <w:rFonts w:ascii="Cambria" w:eastAsia="Cambria" w:hAnsi="Cambria" w:cs="Cambria"/>
        </w:rPr>
        <w:t>Bids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</w:rPr>
        <w:t>m</w:t>
      </w:r>
      <w:r>
        <w:rPr>
          <w:rFonts w:ascii="Cambria" w:eastAsia="Cambria" w:hAnsi="Cambria" w:cs="Cambria"/>
          <w:spacing w:val="3"/>
        </w:rPr>
        <w:t>u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  <w:spacing w:val="1"/>
        </w:rPr>
        <w:t>b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2"/>
        </w:rPr>
        <w:t>d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iv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re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</w:rPr>
        <w:t>to</w:t>
      </w:r>
      <w:r>
        <w:rPr>
          <w:rFonts w:ascii="Cambria" w:eastAsia="Cambria" w:hAnsi="Cambria" w:cs="Cambria"/>
          <w:spacing w:val="-1"/>
        </w:rPr>
        <w:t xml:space="preserve"> </w:t>
      </w:r>
      <w:r>
        <w:rPr>
          <w:rFonts w:ascii="Cambria" w:eastAsia="Cambria" w:hAnsi="Cambria" w:cs="Cambria"/>
          <w:spacing w:val="3"/>
        </w:rPr>
        <w:t>th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2"/>
        </w:rPr>
        <w:t>d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  <w:spacing w:val="-1"/>
        </w:rPr>
        <w:t>be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w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n</w:t>
      </w:r>
      <w:r>
        <w:rPr>
          <w:rFonts w:ascii="Cambria" w:eastAsia="Cambria" w:hAnsi="Cambria" w:cs="Cambria"/>
          <w:spacing w:val="-1"/>
        </w:rPr>
        <w:t xml:space="preserve"> 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r</w:t>
      </w:r>
      <w:r>
        <w:rPr>
          <w:rFonts w:ascii="Cambria" w:eastAsia="Cambria" w:hAnsi="Cambria" w:cs="Cambria"/>
          <w:spacing w:val="-1"/>
        </w:rPr>
        <w:t xml:space="preserve"> </w:t>
      </w:r>
      <w:r>
        <w:rPr>
          <w:rFonts w:ascii="Cambria" w:eastAsia="Cambria" w:hAnsi="Cambria" w:cs="Cambria"/>
          <w:spacing w:val="1"/>
        </w:rPr>
        <w:t>b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6"/>
        </w:rPr>
        <w:t xml:space="preserve"> </w:t>
      </w:r>
      <w:r w:rsidR="00B21A30">
        <w:rPr>
          <w:rFonts w:ascii="Cambria" w:eastAsia="Cambria" w:hAnsi="Cambria" w:cs="Cambria"/>
          <w:spacing w:val="-6"/>
        </w:rPr>
        <w:t xml:space="preserve">     </w:t>
      </w:r>
      <w:r w:rsidR="00BC71CA">
        <w:rPr>
          <w:rFonts w:ascii="Cambria" w:eastAsia="Cambria" w:hAnsi="Cambria" w:cs="Cambria"/>
          <w:spacing w:val="-6"/>
        </w:rPr>
        <w:t xml:space="preserve">                  </w:t>
      </w:r>
      <w:r w:rsidR="00B21A30">
        <w:rPr>
          <w:rFonts w:ascii="Cambria" w:eastAsia="Cambria" w:hAnsi="Cambria" w:cs="Cambria"/>
          <w:spacing w:val="-6"/>
        </w:rPr>
        <w:t xml:space="preserve"> </w:t>
      </w:r>
      <w:r w:rsidR="00BC71CA">
        <w:rPr>
          <w:rFonts w:ascii="Cambria" w:eastAsia="Cambria" w:hAnsi="Cambria" w:cs="Cambria"/>
          <w:spacing w:val="-6"/>
        </w:rPr>
        <w:t>2</w:t>
      </w:r>
      <w:r w:rsidR="001968D7">
        <w:rPr>
          <w:rFonts w:ascii="Cambria" w:eastAsia="Cambria" w:hAnsi="Cambria" w:cs="Cambria"/>
          <w:spacing w:val="-6"/>
        </w:rPr>
        <w:t>5</w:t>
      </w:r>
      <w:r>
        <w:rPr>
          <w:rFonts w:ascii="Cambria" w:eastAsia="Cambria" w:hAnsi="Cambria" w:cs="Cambria"/>
          <w:spacing w:val="1"/>
        </w:rPr>
        <w:t>-</w:t>
      </w:r>
      <w:r>
        <w:rPr>
          <w:rFonts w:ascii="Cambria" w:eastAsia="Cambria" w:hAnsi="Cambria" w:cs="Cambria"/>
        </w:rPr>
        <w:t>0</w:t>
      </w:r>
      <w:r w:rsidR="001968D7">
        <w:rPr>
          <w:rFonts w:ascii="Cambria" w:eastAsia="Cambria" w:hAnsi="Cambria" w:cs="Cambria"/>
        </w:rPr>
        <w:t>5</w:t>
      </w:r>
      <w:r>
        <w:rPr>
          <w:rFonts w:ascii="Cambria" w:eastAsia="Cambria" w:hAnsi="Cambria" w:cs="Cambria"/>
          <w:spacing w:val="3"/>
        </w:rPr>
        <w:t>-</w:t>
      </w:r>
      <w:r>
        <w:rPr>
          <w:rFonts w:ascii="Cambria" w:eastAsia="Cambria" w:hAnsi="Cambria" w:cs="Cambria"/>
        </w:rPr>
        <w:t>2016</w:t>
      </w:r>
      <w:r>
        <w:rPr>
          <w:rFonts w:ascii="Cambria" w:eastAsia="Cambria" w:hAnsi="Cambria" w:cs="Cambria"/>
          <w:spacing w:val="-8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 xml:space="preserve">t </w:t>
      </w:r>
      <w:r>
        <w:rPr>
          <w:rFonts w:ascii="Cambria" w:eastAsia="Cambria" w:hAnsi="Cambria" w:cs="Cambria"/>
          <w:b/>
          <w:spacing w:val="2"/>
        </w:rPr>
        <w:t>1</w:t>
      </w:r>
      <w:r w:rsidR="00B21A30">
        <w:rPr>
          <w:rFonts w:ascii="Cambria" w:eastAsia="Cambria" w:hAnsi="Cambria" w:cs="Cambria"/>
          <w:b/>
          <w:spacing w:val="2"/>
        </w:rPr>
        <w:t>1</w:t>
      </w:r>
      <w:r>
        <w:rPr>
          <w:rFonts w:ascii="Cambria" w:eastAsia="Cambria" w:hAnsi="Cambria" w:cs="Cambria"/>
          <w:b/>
          <w:spacing w:val="-1"/>
        </w:rPr>
        <w:t>:</w:t>
      </w:r>
      <w:r>
        <w:rPr>
          <w:rFonts w:ascii="Cambria" w:eastAsia="Cambria" w:hAnsi="Cambria" w:cs="Cambria"/>
          <w:b/>
          <w:spacing w:val="2"/>
        </w:rPr>
        <w:t>0</w:t>
      </w:r>
      <w:r>
        <w:rPr>
          <w:rFonts w:ascii="Cambria" w:eastAsia="Cambria" w:hAnsi="Cambria" w:cs="Cambria"/>
          <w:b/>
        </w:rPr>
        <w:t>0</w:t>
      </w:r>
      <w:r>
        <w:rPr>
          <w:rFonts w:ascii="Cambria" w:eastAsia="Cambria" w:hAnsi="Cambria" w:cs="Cambria"/>
          <w:b/>
          <w:spacing w:val="-2"/>
        </w:rPr>
        <w:t xml:space="preserve"> </w:t>
      </w:r>
      <w:r>
        <w:rPr>
          <w:rFonts w:ascii="Cambria" w:eastAsia="Cambria" w:hAnsi="Cambria" w:cs="Cambria"/>
          <w:b/>
          <w:spacing w:val="-1"/>
        </w:rPr>
        <w:t>a</w:t>
      </w:r>
      <w:r>
        <w:rPr>
          <w:rFonts w:ascii="Cambria" w:eastAsia="Cambria" w:hAnsi="Cambria" w:cs="Cambria"/>
          <w:b/>
          <w:spacing w:val="1"/>
        </w:rPr>
        <w:t>m</w:t>
      </w:r>
      <w:r>
        <w:rPr>
          <w:rFonts w:ascii="Cambria" w:eastAsia="Cambria" w:hAnsi="Cambria" w:cs="Cambria"/>
        </w:rPr>
        <w:t>.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</w:rPr>
        <w:t>Bids w</w:t>
      </w:r>
      <w:r>
        <w:rPr>
          <w:rFonts w:ascii="Cambria" w:eastAsia="Cambria" w:hAnsi="Cambria" w:cs="Cambria"/>
          <w:spacing w:val="-1"/>
        </w:rPr>
        <w:t>i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l</w:t>
      </w:r>
      <w:r>
        <w:rPr>
          <w:rFonts w:ascii="Cambria" w:eastAsia="Cambria" w:hAnsi="Cambria" w:cs="Cambria"/>
          <w:spacing w:val="4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3"/>
        </w:rPr>
        <w:t xml:space="preserve"> 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2"/>
        </w:rPr>
        <w:t>p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 in</w:t>
      </w:r>
      <w:r>
        <w:rPr>
          <w:rFonts w:ascii="Cambria" w:eastAsia="Cambria" w:hAnsi="Cambria" w:cs="Cambria"/>
          <w:spacing w:val="3"/>
        </w:rPr>
        <w:t xml:space="preserve"> 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3"/>
        </w:rPr>
        <w:t>s</w:t>
      </w:r>
      <w:r>
        <w:rPr>
          <w:rFonts w:ascii="Cambria" w:eastAsia="Cambria" w:hAnsi="Cambria" w:cs="Cambria"/>
          <w:spacing w:val="-1"/>
        </w:rPr>
        <w:t>en</w:t>
      </w:r>
      <w:r>
        <w:rPr>
          <w:rFonts w:ascii="Cambria" w:eastAsia="Cambria" w:hAnsi="Cambria" w:cs="Cambria"/>
          <w:spacing w:val="3"/>
        </w:rPr>
        <w:t>c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rFonts w:ascii="Cambria" w:eastAsia="Cambria" w:hAnsi="Cambria" w:cs="Cambria"/>
          <w:spacing w:val="4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>id</w:t>
      </w:r>
      <w:r>
        <w:rPr>
          <w:rFonts w:ascii="Cambria" w:eastAsia="Cambria" w:hAnsi="Cambria" w:cs="Cambria"/>
          <w:spacing w:val="2"/>
        </w:rPr>
        <w:t>d</w:t>
      </w:r>
      <w:r>
        <w:rPr>
          <w:rFonts w:ascii="Cambria" w:eastAsia="Cambria" w:hAnsi="Cambria" w:cs="Cambria"/>
          <w:spacing w:val="-1"/>
        </w:rPr>
        <w:t>er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’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2"/>
        </w:rPr>
        <w:t>p</w:t>
      </w:r>
      <w:r>
        <w:rPr>
          <w:rFonts w:ascii="Cambria" w:eastAsia="Cambria" w:hAnsi="Cambria" w:cs="Cambria"/>
          <w:spacing w:val="-1"/>
        </w:rPr>
        <w:t>re</w:t>
      </w:r>
      <w:r>
        <w:rPr>
          <w:rFonts w:ascii="Cambria" w:eastAsia="Cambria" w:hAnsi="Cambria" w:cs="Cambria"/>
          <w:spacing w:val="3"/>
        </w:rPr>
        <w:t>s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tiv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-6"/>
        </w:rPr>
        <w:t xml:space="preserve"> </w:t>
      </w:r>
      <w:r>
        <w:rPr>
          <w:rFonts w:ascii="Cambria" w:eastAsia="Cambria" w:hAnsi="Cambria" w:cs="Cambria"/>
          <w:spacing w:val="2"/>
        </w:rPr>
        <w:t>w</w:t>
      </w:r>
      <w:r>
        <w:rPr>
          <w:rFonts w:ascii="Cambria" w:eastAsia="Cambria" w:hAnsi="Cambria" w:cs="Cambria"/>
        </w:rPr>
        <w:t>ho</w:t>
      </w:r>
      <w:r>
        <w:rPr>
          <w:rFonts w:ascii="Cambria" w:eastAsia="Cambria" w:hAnsi="Cambria" w:cs="Cambria"/>
          <w:spacing w:val="2"/>
        </w:rPr>
        <w:t xml:space="preserve"> 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hoo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1"/>
        </w:rPr>
        <w:t xml:space="preserve"> </w:t>
      </w:r>
      <w:r>
        <w:rPr>
          <w:rFonts w:ascii="Cambria" w:eastAsia="Cambria" w:hAnsi="Cambria" w:cs="Cambria"/>
        </w:rPr>
        <w:t>to</w:t>
      </w:r>
      <w:r>
        <w:rPr>
          <w:rFonts w:ascii="Cambria" w:eastAsia="Cambria" w:hAnsi="Cambria" w:cs="Cambria"/>
          <w:spacing w:val="4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tt</w:t>
      </w:r>
      <w:r>
        <w:rPr>
          <w:rFonts w:ascii="Cambria" w:eastAsia="Cambria" w:hAnsi="Cambria" w:cs="Cambria"/>
          <w:spacing w:val="-1"/>
        </w:rPr>
        <w:t>en</w:t>
      </w:r>
      <w:r>
        <w:rPr>
          <w:rFonts w:ascii="Cambria" w:eastAsia="Cambria" w:hAnsi="Cambria" w:cs="Cambria"/>
        </w:rPr>
        <w:t xml:space="preserve">d 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om</w:t>
      </w:r>
      <w:r>
        <w:rPr>
          <w:rFonts w:ascii="Cambria" w:eastAsia="Cambria" w:hAnsi="Cambria" w:cs="Cambria"/>
          <w:spacing w:val="10"/>
        </w:rPr>
        <w:t xml:space="preserve"> </w:t>
      </w:r>
      <w:r>
        <w:rPr>
          <w:rFonts w:ascii="Cambria" w:eastAsia="Cambria" w:hAnsi="Cambria" w:cs="Cambria"/>
          <w:b/>
        </w:rPr>
        <w:t>1</w:t>
      </w:r>
      <w:r w:rsidR="00B21A30">
        <w:rPr>
          <w:rFonts w:ascii="Cambria" w:eastAsia="Cambria" w:hAnsi="Cambria" w:cs="Cambria"/>
          <w:b/>
        </w:rPr>
        <w:t>1:3</w:t>
      </w:r>
      <w:r>
        <w:rPr>
          <w:rFonts w:ascii="Cambria" w:eastAsia="Cambria" w:hAnsi="Cambria" w:cs="Cambria"/>
          <w:b/>
        </w:rPr>
        <w:t xml:space="preserve">0 </w:t>
      </w:r>
      <w:proofErr w:type="gramStart"/>
      <w:r w:rsidR="00B21A30">
        <w:rPr>
          <w:rFonts w:ascii="Cambria" w:eastAsia="Cambria" w:hAnsi="Cambria" w:cs="Cambria"/>
          <w:b/>
        </w:rPr>
        <w:t>AM</w:t>
      </w:r>
      <w:r>
        <w:rPr>
          <w:rFonts w:ascii="Cambria" w:eastAsia="Cambria" w:hAnsi="Cambria" w:cs="Cambria"/>
          <w:b/>
        </w:rPr>
        <w:t xml:space="preserve"> </w:t>
      </w:r>
      <w:r>
        <w:rPr>
          <w:rFonts w:ascii="Cambria" w:eastAsia="Cambria" w:hAnsi="Cambria" w:cs="Cambria"/>
          <w:b/>
          <w:spacing w:val="7"/>
        </w:rPr>
        <w:t xml:space="preserve"> </w:t>
      </w:r>
      <w:r>
        <w:rPr>
          <w:rFonts w:ascii="Cambria" w:eastAsia="Cambria" w:hAnsi="Cambria" w:cs="Cambria"/>
          <w:b/>
          <w:spacing w:val="-1"/>
        </w:rPr>
        <w:t>t</w:t>
      </w:r>
      <w:r>
        <w:rPr>
          <w:rFonts w:ascii="Cambria" w:eastAsia="Cambria" w:hAnsi="Cambria" w:cs="Cambria"/>
          <w:b/>
        </w:rPr>
        <w:t>o</w:t>
      </w:r>
      <w:proofErr w:type="gramEnd"/>
      <w:r>
        <w:rPr>
          <w:rFonts w:ascii="Cambria" w:eastAsia="Cambria" w:hAnsi="Cambria" w:cs="Cambria"/>
          <w:b/>
          <w:spacing w:val="4"/>
        </w:rPr>
        <w:t xml:space="preserve"> </w:t>
      </w:r>
      <w:r>
        <w:rPr>
          <w:rFonts w:ascii="Cambria" w:eastAsia="Cambria" w:hAnsi="Cambria" w:cs="Cambria"/>
          <w:b/>
        </w:rPr>
        <w:t>1</w:t>
      </w:r>
      <w:r w:rsidR="00B21A30">
        <w:rPr>
          <w:rFonts w:ascii="Cambria" w:eastAsia="Cambria" w:hAnsi="Cambria" w:cs="Cambria"/>
          <w:b/>
        </w:rPr>
        <w:t>2</w:t>
      </w:r>
      <w:r>
        <w:rPr>
          <w:rFonts w:ascii="Cambria" w:eastAsia="Cambria" w:hAnsi="Cambria" w:cs="Cambria"/>
          <w:b/>
          <w:spacing w:val="1"/>
        </w:rPr>
        <w:t>:3</w:t>
      </w:r>
      <w:r>
        <w:rPr>
          <w:rFonts w:ascii="Cambria" w:eastAsia="Cambria" w:hAnsi="Cambria" w:cs="Cambria"/>
          <w:b/>
        </w:rPr>
        <w:t>0</w:t>
      </w:r>
      <w:r>
        <w:rPr>
          <w:rFonts w:ascii="Cambria" w:eastAsia="Cambria" w:hAnsi="Cambria" w:cs="Cambria"/>
          <w:b/>
          <w:spacing w:val="2"/>
        </w:rPr>
        <w:t xml:space="preserve"> </w:t>
      </w:r>
      <w:r>
        <w:rPr>
          <w:rFonts w:ascii="Cambria" w:eastAsia="Cambria" w:hAnsi="Cambria" w:cs="Cambria"/>
          <w:b/>
        </w:rPr>
        <w:t xml:space="preserve">PM </w:t>
      </w:r>
      <w:r>
        <w:rPr>
          <w:rFonts w:ascii="Cambria" w:eastAsia="Cambria" w:hAnsi="Cambria" w:cs="Cambria"/>
        </w:rPr>
        <w:t>on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  <w:spacing w:val="1"/>
        </w:rPr>
        <w:t>sa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6"/>
        </w:rPr>
        <w:t xml:space="preserve"> 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 xml:space="preserve">y 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-2"/>
        </w:rPr>
        <w:t>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ti</w:t>
      </w:r>
      <w:r>
        <w:rPr>
          <w:rFonts w:ascii="Cambria" w:eastAsia="Cambria" w:hAnsi="Cambria" w:cs="Cambria"/>
          <w:spacing w:val="2"/>
        </w:rPr>
        <w:t>v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3"/>
        </w:rPr>
        <w:t>l</w:t>
      </w:r>
      <w:r>
        <w:rPr>
          <w:rFonts w:ascii="Cambria" w:eastAsia="Cambria" w:hAnsi="Cambria" w:cs="Cambria"/>
        </w:rPr>
        <w:t>y.</w:t>
      </w:r>
    </w:p>
    <w:p w:rsidR="00C461E0" w:rsidRDefault="00D65221">
      <w:pPr>
        <w:ind w:left="220"/>
        <w:rPr>
          <w:rFonts w:ascii="Cambria" w:eastAsia="Cambria" w:hAnsi="Cambria" w:cs="Cambria"/>
        </w:rPr>
      </w:pPr>
      <w:r>
        <w:rPr>
          <w:rFonts w:ascii="Cambria" w:eastAsia="Cambria" w:hAnsi="Cambria" w:cs="Cambria"/>
        </w:rPr>
        <w:t>Bids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  <w:spacing w:val="-1"/>
        </w:rPr>
        <w:t>w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l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  <w:spacing w:val="1"/>
        </w:rPr>
        <w:t>b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j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6"/>
        </w:rP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ub</w:t>
      </w:r>
      <w:r>
        <w:rPr>
          <w:rFonts w:ascii="Cambria" w:eastAsia="Cambria" w:hAnsi="Cambria" w:cs="Cambria"/>
          <w:spacing w:val="1"/>
        </w:rPr>
        <w:t>j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</w:rPr>
        <w:t>to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</w:rPr>
        <w:t>fol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-1"/>
        </w:rPr>
        <w:t>w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g</w:t>
      </w:r>
      <w:r>
        <w:rPr>
          <w:rFonts w:ascii="Cambria" w:eastAsia="Cambria" w:hAnsi="Cambria" w:cs="Cambria"/>
          <w:spacing w:val="-9"/>
        </w:rPr>
        <w:t xml:space="preserve"> 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tio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  <w:spacing w:val="5"/>
        </w:rPr>
        <w:t>:</w:t>
      </w:r>
      <w:r>
        <w:rPr>
          <w:rFonts w:ascii="Cambria" w:eastAsia="Cambria" w:hAnsi="Cambria" w:cs="Cambria"/>
        </w:rPr>
        <w:t>-</w:t>
      </w:r>
    </w:p>
    <w:p w:rsidR="00C461E0" w:rsidRDefault="00D65221">
      <w:pPr>
        <w:ind w:left="940"/>
        <w:rPr>
          <w:rFonts w:ascii="Cambria" w:eastAsia="Cambria" w:hAnsi="Cambria" w:cs="Cambria"/>
        </w:rPr>
      </w:pPr>
      <w:r>
        <w:rPr>
          <w:rFonts w:ascii="Cambria" w:eastAsia="Cambria" w:hAnsi="Cambria" w:cs="Cambria"/>
          <w:spacing w:val="1"/>
        </w:rPr>
        <w:t>(</w:t>
      </w:r>
      <w:proofErr w:type="spellStart"/>
      <w:r>
        <w:rPr>
          <w:rFonts w:ascii="Cambria" w:eastAsia="Cambria" w:hAnsi="Cambria" w:cs="Cambria"/>
        </w:rPr>
        <w:t>i</w:t>
      </w:r>
      <w:proofErr w:type="spellEnd"/>
      <w:r>
        <w:rPr>
          <w:rFonts w:ascii="Cambria" w:eastAsia="Cambria" w:hAnsi="Cambria" w:cs="Cambria"/>
        </w:rPr>
        <w:t xml:space="preserve">)                  </w:t>
      </w:r>
      <w:r>
        <w:rPr>
          <w:rFonts w:ascii="Cambria" w:eastAsia="Cambria" w:hAnsi="Cambria" w:cs="Cambria"/>
          <w:spacing w:val="34"/>
        </w:rPr>
        <w:t xml:space="preserve"> </w:t>
      </w:r>
      <w:r>
        <w:rPr>
          <w:rFonts w:ascii="Cambria" w:eastAsia="Cambria" w:hAnsi="Cambria" w:cs="Cambria"/>
        </w:rPr>
        <w:t>Co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dit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l</w:t>
      </w:r>
      <w:r>
        <w:rPr>
          <w:rFonts w:ascii="Cambria" w:eastAsia="Cambria" w:hAnsi="Cambria" w:cs="Cambria"/>
          <w:spacing w:val="-10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3"/>
        </w:rPr>
        <w:t>l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g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2"/>
        </w:rPr>
        <w:t>h</w:t>
      </w:r>
      <w:r>
        <w:rPr>
          <w:rFonts w:ascii="Cambria" w:eastAsia="Cambria" w:hAnsi="Cambria" w:cs="Cambria"/>
        </w:rPr>
        <w:t>ic</w:t>
      </w:r>
      <w:r>
        <w:rPr>
          <w:rFonts w:ascii="Cambria" w:eastAsia="Cambria" w:hAnsi="Cambria" w:cs="Cambria"/>
          <w:spacing w:val="-8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>ids</w:t>
      </w:r>
      <w:r>
        <w:rPr>
          <w:rFonts w:ascii="Cambria" w:eastAsia="Cambria" w:hAnsi="Cambria" w:cs="Cambria"/>
          <w:spacing w:val="1"/>
        </w:rPr>
        <w:t>/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  <w:spacing w:val="-1"/>
        </w:rPr>
        <w:t>en</w:t>
      </w:r>
      <w:r>
        <w:rPr>
          <w:rFonts w:ascii="Cambria" w:eastAsia="Cambria" w:hAnsi="Cambria" w:cs="Cambria"/>
          <w:spacing w:val="2"/>
        </w:rPr>
        <w:t>d</w:t>
      </w:r>
      <w:r>
        <w:rPr>
          <w:rFonts w:ascii="Cambria" w:eastAsia="Cambria" w:hAnsi="Cambria" w:cs="Cambria"/>
          <w:spacing w:val="-1"/>
        </w:rPr>
        <w:t>er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.</w:t>
      </w:r>
    </w:p>
    <w:p w:rsidR="00C461E0" w:rsidRDefault="00D65221">
      <w:pPr>
        <w:spacing w:line="220" w:lineRule="exact"/>
        <w:ind w:left="940" w:right="2835"/>
        <w:rPr>
          <w:rFonts w:ascii="Cambria" w:eastAsia="Cambria" w:hAnsi="Cambria" w:cs="Cambria"/>
        </w:rPr>
      </w:pPr>
      <w:r>
        <w:rPr>
          <w:rFonts w:ascii="Cambria" w:eastAsia="Cambria" w:hAnsi="Cambria" w:cs="Cambria"/>
          <w:spacing w:val="1"/>
        </w:rPr>
        <w:t>(</w:t>
      </w:r>
      <w:r>
        <w:rPr>
          <w:rFonts w:ascii="Cambria" w:eastAsia="Cambria" w:hAnsi="Cambria" w:cs="Cambria"/>
        </w:rPr>
        <w:t xml:space="preserve">ii)                 </w:t>
      </w:r>
      <w:r>
        <w:rPr>
          <w:rFonts w:ascii="Cambria" w:eastAsia="Cambria" w:hAnsi="Cambria" w:cs="Cambria"/>
          <w:spacing w:val="22"/>
        </w:rPr>
        <w:t xml:space="preserve"> </w:t>
      </w:r>
      <w:r>
        <w:rPr>
          <w:rFonts w:ascii="Cambria" w:eastAsia="Cambria" w:hAnsi="Cambria" w:cs="Cambria"/>
        </w:rPr>
        <w:t>Bids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ot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1"/>
        </w:rPr>
        <w:t>acc</w:t>
      </w:r>
      <w:r>
        <w:rPr>
          <w:rFonts w:ascii="Cambria" w:eastAsia="Cambria" w:hAnsi="Cambria" w:cs="Cambria"/>
        </w:rPr>
        <w:t>om</w:t>
      </w:r>
      <w:r>
        <w:rPr>
          <w:rFonts w:ascii="Cambria" w:eastAsia="Cambria" w:hAnsi="Cambria" w:cs="Cambria"/>
          <w:spacing w:val="-1"/>
        </w:rPr>
        <w:t>p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10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 xml:space="preserve">y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>id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ur</w:t>
      </w:r>
      <w:r>
        <w:rPr>
          <w:rFonts w:ascii="Cambria" w:eastAsia="Cambria" w:hAnsi="Cambria" w:cs="Cambria"/>
          <w:spacing w:val="-1"/>
        </w:rPr>
        <w:t>i</w:t>
      </w:r>
      <w:r>
        <w:rPr>
          <w:rFonts w:ascii="Cambria" w:eastAsia="Cambria" w:hAnsi="Cambria" w:cs="Cambria"/>
        </w:rPr>
        <w:t>ty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rFonts w:ascii="Cambria" w:eastAsia="Cambria" w:hAnsi="Cambria" w:cs="Cambria"/>
          <w:spacing w:val="-1"/>
        </w:rPr>
        <w:t xml:space="preserve"> 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eq</w:t>
      </w:r>
      <w:r>
        <w:rPr>
          <w:rFonts w:ascii="Cambria" w:eastAsia="Cambria" w:hAnsi="Cambria" w:cs="Cambria"/>
        </w:rPr>
        <w:t>u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8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mo</w:t>
      </w:r>
      <w:r>
        <w:rPr>
          <w:rFonts w:ascii="Cambria" w:eastAsia="Cambria" w:hAnsi="Cambria" w:cs="Cambria"/>
          <w:spacing w:val="2"/>
        </w:rPr>
        <w:t>u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6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</w:rPr>
        <w:t xml:space="preserve">. </w:t>
      </w:r>
      <w:r>
        <w:rPr>
          <w:rFonts w:ascii="Cambria" w:eastAsia="Cambria" w:hAnsi="Cambria" w:cs="Cambria"/>
          <w:spacing w:val="1"/>
        </w:rPr>
        <w:t>(</w:t>
      </w:r>
      <w:r>
        <w:rPr>
          <w:rFonts w:ascii="Cambria" w:eastAsia="Cambria" w:hAnsi="Cambria" w:cs="Cambria"/>
        </w:rPr>
        <w:t xml:space="preserve">iii)                </w:t>
      </w:r>
      <w:r>
        <w:rPr>
          <w:rFonts w:ascii="Cambria" w:eastAsia="Cambria" w:hAnsi="Cambria" w:cs="Cambria"/>
          <w:spacing w:val="10"/>
        </w:rPr>
        <w:t xml:space="preserve"> </w:t>
      </w:r>
      <w:r>
        <w:rPr>
          <w:rFonts w:ascii="Cambria" w:eastAsia="Cambria" w:hAnsi="Cambria" w:cs="Cambria"/>
        </w:rPr>
        <w:t>Bids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2"/>
        </w:rPr>
        <w:t>v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8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r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  <w:spacing w:val="2"/>
        </w:rPr>
        <w:t>p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fi</w:t>
      </w:r>
      <w:r>
        <w:rPr>
          <w:rFonts w:ascii="Cambria" w:eastAsia="Cambria" w:hAnsi="Cambria" w:cs="Cambria"/>
          <w:spacing w:val="-2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7"/>
        </w:rPr>
        <w:t xml:space="preserve"> 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te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</w:rPr>
        <w:t>ti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.</w:t>
      </w:r>
    </w:p>
    <w:p w:rsidR="00C461E0" w:rsidRDefault="00D65221">
      <w:pPr>
        <w:spacing w:line="220" w:lineRule="exact"/>
        <w:ind w:left="940"/>
        <w:rPr>
          <w:rFonts w:ascii="Cambria" w:eastAsia="Cambria" w:hAnsi="Cambria" w:cs="Cambria"/>
        </w:rPr>
      </w:pPr>
      <w:proofErr w:type="gramStart"/>
      <w:r>
        <w:rPr>
          <w:rFonts w:ascii="Cambria" w:eastAsia="Cambria" w:hAnsi="Cambria" w:cs="Cambria"/>
          <w:spacing w:val="1"/>
        </w:rPr>
        <w:t>(</w:t>
      </w:r>
      <w:r>
        <w:rPr>
          <w:rFonts w:ascii="Cambria" w:eastAsia="Cambria" w:hAnsi="Cambria" w:cs="Cambria"/>
        </w:rPr>
        <w:t xml:space="preserve">iv)                </w:t>
      </w:r>
      <w:r>
        <w:rPr>
          <w:rFonts w:ascii="Cambria" w:eastAsia="Cambria" w:hAnsi="Cambria" w:cs="Cambria"/>
          <w:spacing w:val="21"/>
        </w:rPr>
        <w:t xml:space="preserve"> </w:t>
      </w:r>
      <w:r>
        <w:rPr>
          <w:rFonts w:ascii="Cambria" w:eastAsia="Cambria" w:hAnsi="Cambria" w:cs="Cambria"/>
        </w:rPr>
        <w:t>Bids</w:t>
      </w:r>
      <w:proofErr w:type="gramEnd"/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rFonts w:ascii="Cambria" w:eastAsia="Cambria" w:hAnsi="Cambria" w:cs="Cambria"/>
          <w:spacing w:val="-1"/>
        </w:rPr>
        <w:t xml:space="preserve"> b</w:t>
      </w:r>
      <w:r>
        <w:rPr>
          <w:rFonts w:ascii="Cambria" w:eastAsia="Cambria" w:hAnsi="Cambria" w:cs="Cambria"/>
          <w:spacing w:val="1"/>
        </w:rPr>
        <w:t>lac</w:t>
      </w:r>
      <w:r>
        <w:rPr>
          <w:rFonts w:ascii="Cambria" w:eastAsia="Cambria" w:hAnsi="Cambria" w:cs="Cambria"/>
        </w:rPr>
        <w:t>k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ist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6"/>
        </w:rPr>
        <w:t xml:space="preserve"> 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ms.</w:t>
      </w:r>
    </w:p>
    <w:p w:rsidR="00C461E0" w:rsidRDefault="00D65221">
      <w:pPr>
        <w:spacing w:line="220" w:lineRule="exact"/>
        <w:ind w:left="220" w:right="1173" w:firstLine="1440"/>
        <w:rPr>
          <w:rFonts w:ascii="Cambria" w:eastAsia="Cambria" w:hAnsi="Cambria" w:cs="Cambria"/>
        </w:rPr>
      </w:pPr>
      <w:r>
        <w:rPr>
          <w:rFonts w:ascii="Cambria" w:eastAsia="Cambria" w:hAnsi="Cambria" w:cs="Cambria"/>
        </w:rPr>
        <w:t>The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ost</w:t>
      </w:r>
      <w:r>
        <w:rPr>
          <w:rFonts w:ascii="Cambria" w:eastAsia="Cambria" w:hAnsi="Cambria" w:cs="Cambria"/>
          <w:spacing w:val="-1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rFonts w:ascii="Cambria" w:eastAsia="Cambria" w:hAnsi="Cambria" w:cs="Cambria"/>
          <w:spacing w:val="-1"/>
        </w:rPr>
        <w:t xml:space="preserve"> </w:t>
      </w:r>
      <w:r>
        <w:rPr>
          <w:rFonts w:ascii="Cambria" w:eastAsia="Cambria" w:hAnsi="Cambria" w:cs="Cambria"/>
        </w:rPr>
        <w:t>the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2"/>
        </w:rPr>
        <w:t>p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u</w:t>
      </w:r>
      <w:r>
        <w:rPr>
          <w:rFonts w:ascii="Cambria" w:eastAsia="Cambria" w:hAnsi="Cambria" w:cs="Cambria"/>
          <w:spacing w:val="2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  <w:spacing w:val="-1"/>
        </w:rPr>
        <w:t>en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10"/>
        </w:rPr>
        <w:t xml:space="preserve"> </w:t>
      </w:r>
      <w:r>
        <w:rPr>
          <w:rFonts w:ascii="Cambria" w:eastAsia="Cambria" w:hAnsi="Cambria" w:cs="Cambria"/>
        </w:rPr>
        <w:t>in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</w:rPr>
        <w:t>the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1"/>
        </w:rPr>
        <w:t>b</w:t>
      </w:r>
      <w:r>
        <w:rPr>
          <w:rFonts w:ascii="Cambria" w:eastAsia="Cambria" w:hAnsi="Cambria" w:cs="Cambria"/>
        </w:rPr>
        <w:t>j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ode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</w:rPr>
        <w:t>is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rFonts w:ascii="Cambria" w:eastAsia="Cambria" w:hAnsi="Cambria" w:cs="Cambria"/>
        </w:rPr>
        <w:t>w</w:t>
      </w:r>
      <w:r>
        <w:rPr>
          <w:rFonts w:ascii="Cambria" w:eastAsia="Cambria" w:hAnsi="Cambria" w:cs="Cambria"/>
          <w:spacing w:val="-1"/>
        </w:rPr>
        <w:t>i</w:t>
      </w:r>
      <w:r>
        <w:rPr>
          <w:rFonts w:ascii="Cambria" w:eastAsia="Cambria" w:hAnsi="Cambria" w:cs="Cambria"/>
        </w:rPr>
        <w:t>th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n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</w:rPr>
        <w:t>mi</w:t>
      </w:r>
      <w:r>
        <w:rPr>
          <w:rFonts w:ascii="Cambria" w:eastAsia="Cambria" w:hAnsi="Cambria" w:cs="Cambria"/>
          <w:spacing w:val="1"/>
        </w:rPr>
        <w:t>ll</w:t>
      </w:r>
      <w:r>
        <w:rPr>
          <w:rFonts w:ascii="Cambria" w:eastAsia="Cambria" w:hAnsi="Cambria" w:cs="Cambria"/>
        </w:rPr>
        <w:t>io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,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</w:rPr>
        <w:t>h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</w:rPr>
        <w:t>this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</w:rPr>
        <w:t>IT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2"/>
          <w:w w:val="99"/>
        </w:rPr>
        <w:t>i</w:t>
      </w:r>
      <w:r>
        <w:rPr>
          <w:rFonts w:ascii="Cambria" w:eastAsia="Cambria" w:hAnsi="Cambria" w:cs="Cambria"/>
          <w:w w:val="99"/>
        </w:rPr>
        <w:t>s post</w:t>
      </w:r>
      <w:r>
        <w:rPr>
          <w:rFonts w:ascii="Cambria" w:eastAsia="Cambria" w:hAnsi="Cambria" w:cs="Cambria"/>
          <w:spacing w:val="-1"/>
          <w:w w:val="99"/>
        </w:rPr>
        <w:t>e</w:t>
      </w:r>
      <w:r>
        <w:rPr>
          <w:rFonts w:ascii="Cambria" w:eastAsia="Cambria" w:hAnsi="Cambria" w:cs="Cambria"/>
          <w:w w:val="99"/>
        </w:rPr>
        <w:t>d</w:t>
      </w:r>
      <w:r>
        <w:rPr>
          <w:rFonts w:ascii="Cambria" w:eastAsia="Cambria" w:hAnsi="Cambria" w:cs="Cambria"/>
          <w:spacing w:val="6"/>
        </w:rPr>
        <w:t xml:space="preserve"> 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n</w:t>
      </w:r>
      <w:r>
        <w:rPr>
          <w:rFonts w:ascii="Cambria" w:eastAsia="Cambria" w:hAnsi="Cambria" w:cs="Cambria"/>
          <w:spacing w:val="3"/>
        </w:rPr>
        <w:t xml:space="preserve"> 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1"/>
        </w:rPr>
        <w:t>P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</w:rPr>
        <w:t>A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rFonts w:ascii="Cambria" w:eastAsia="Cambria" w:hAnsi="Cambria" w:cs="Cambria"/>
        </w:rPr>
        <w:t>we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:</w:t>
      </w:r>
      <w:r>
        <w:rPr>
          <w:rFonts w:ascii="Cambria" w:eastAsia="Cambria" w:hAnsi="Cambria" w:cs="Cambria"/>
          <w:spacing w:val="-6"/>
        </w:rPr>
        <w:t xml:space="preserve"> </w:t>
      </w:r>
      <w:r>
        <w:rPr>
          <w:rFonts w:ascii="Cambria" w:eastAsia="Cambria" w:hAnsi="Cambria" w:cs="Cambria"/>
          <w:color w:val="0000FF"/>
          <w:spacing w:val="-36"/>
        </w:rPr>
        <w:t xml:space="preserve"> </w:t>
      </w:r>
      <w:hyperlink r:id="rId17">
        <w:r>
          <w:rPr>
            <w:rFonts w:ascii="Cambria" w:eastAsia="Cambria" w:hAnsi="Cambria" w:cs="Cambria"/>
            <w:color w:val="0000FF"/>
            <w:spacing w:val="2"/>
            <w:u w:val="single" w:color="0000FF"/>
          </w:rPr>
          <w:t>w</w:t>
        </w:r>
        <w:r>
          <w:rPr>
            <w:rFonts w:ascii="Cambria" w:eastAsia="Cambria" w:hAnsi="Cambria" w:cs="Cambria"/>
            <w:color w:val="0000FF"/>
            <w:u w:val="single" w:color="0000FF"/>
          </w:rPr>
          <w:t>w</w:t>
        </w:r>
        <w:r>
          <w:rPr>
            <w:rFonts w:ascii="Cambria" w:eastAsia="Cambria" w:hAnsi="Cambria" w:cs="Cambria"/>
            <w:color w:val="0000FF"/>
            <w:spacing w:val="-1"/>
            <w:u w:val="single" w:color="0000FF"/>
          </w:rPr>
          <w:t>w</w:t>
        </w:r>
        <w:r>
          <w:rPr>
            <w:rFonts w:ascii="Cambria" w:eastAsia="Cambria" w:hAnsi="Cambria" w:cs="Cambria"/>
            <w:color w:val="0000FF"/>
            <w:spacing w:val="2"/>
            <w:u w:val="single" w:color="0000FF"/>
          </w:rPr>
          <w:t>.</w:t>
        </w:r>
        <w:r>
          <w:rPr>
            <w:rFonts w:ascii="Cambria" w:eastAsia="Cambria" w:hAnsi="Cambria" w:cs="Cambria"/>
            <w:color w:val="0000FF"/>
            <w:u w:val="single" w:color="0000FF"/>
          </w:rPr>
          <w:t>p</w:t>
        </w:r>
        <w:r>
          <w:rPr>
            <w:rFonts w:ascii="Cambria" w:eastAsia="Cambria" w:hAnsi="Cambria" w:cs="Cambria"/>
            <w:color w:val="0000FF"/>
            <w:spacing w:val="-1"/>
            <w:u w:val="single" w:color="0000FF"/>
          </w:rPr>
          <w:t>pr</w:t>
        </w:r>
        <w:r>
          <w:rPr>
            <w:rFonts w:ascii="Cambria" w:eastAsia="Cambria" w:hAnsi="Cambria" w:cs="Cambria"/>
            <w:color w:val="0000FF"/>
            <w:spacing w:val="1"/>
            <w:u w:val="single" w:color="0000FF"/>
          </w:rPr>
          <w:t>as</w:t>
        </w:r>
        <w:r>
          <w:rPr>
            <w:rFonts w:ascii="Cambria" w:eastAsia="Cambria" w:hAnsi="Cambria" w:cs="Cambria"/>
            <w:color w:val="0000FF"/>
            <w:spacing w:val="2"/>
            <w:u w:val="single" w:color="0000FF"/>
          </w:rPr>
          <w:t>i</w:t>
        </w:r>
        <w:r>
          <w:rPr>
            <w:rFonts w:ascii="Cambria" w:eastAsia="Cambria" w:hAnsi="Cambria" w:cs="Cambria"/>
            <w:color w:val="0000FF"/>
            <w:spacing w:val="-1"/>
            <w:u w:val="single" w:color="0000FF"/>
          </w:rPr>
          <w:t>n</w:t>
        </w:r>
        <w:r>
          <w:rPr>
            <w:rFonts w:ascii="Cambria" w:eastAsia="Cambria" w:hAnsi="Cambria" w:cs="Cambria"/>
            <w:color w:val="0000FF"/>
            <w:u w:val="single" w:color="0000FF"/>
          </w:rPr>
          <w:t>dh.gov</w:t>
        </w:r>
        <w:r>
          <w:rPr>
            <w:rFonts w:ascii="Cambria" w:eastAsia="Cambria" w:hAnsi="Cambria" w:cs="Cambria"/>
            <w:color w:val="0000FF"/>
            <w:spacing w:val="3"/>
            <w:u w:val="single" w:color="0000FF"/>
          </w:rPr>
          <w:t>.</w:t>
        </w:r>
        <w:r>
          <w:rPr>
            <w:rFonts w:ascii="Cambria" w:eastAsia="Cambria" w:hAnsi="Cambria" w:cs="Cambria"/>
            <w:color w:val="0000FF"/>
            <w:u w:val="single" w:color="0000FF"/>
          </w:rPr>
          <w:t>pk</w:t>
        </w:r>
        <w:r>
          <w:rPr>
            <w:rFonts w:ascii="Cambria" w:eastAsia="Cambria" w:hAnsi="Cambria" w:cs="Cambria"/>
            <w:color w:val="0000FF"/>
            <w:spacing w:val="-17"/>
            <w:u w:val="single" w:color="0000FF"/>
          </w:rPr>
          <w:t xml:space="preserve"> </w:t>
        </w:r>
        <w:r>
          <w:rPr>
            <w:rFonts w:ascii="Cambria" w:eastAsia="Cambria" w:hAnsi="Cambria" w:cs="Cambria"/>
            <w:color w:val="0000FF"/>
            <w:spacing w:val="-38"/>
          </w:rPr>
          <w:t xml:space="preserve"> </w:t>
        </w:r>
        <w:r>
          <w:rPr>
            <w:rFonts w:ascii="Cambria" w:eastAsia="Cambria" w:hAnsi="Cambria" w:cs="Cambria"/>
            <w:color w:val="000000"/>
          </w:rPr>
          <w:t>for</w:t>
        </w:r>
      </w:hyperlink>
      <w:r>
        <w:rPr>
          <w:rFonts w:ascii="Cambria" w:eastAsia="Cambria" w:hAnsi="Cambria" w:cs="Cambria"/>
          <w:color w:val="000000"/>
          <w:spacing w:val="3"/>
        </w:rPr>
        <w:t xml:space="preserve"> </w:t>
      </w:r>
      <w:r>
        <w:rPr>
          <w:rFonts w:ascii="Cambria" w:eastAsia="Cambria" w:hAnsi="Cambria" w:cs="Cambria"/>
          <w:color w:val="000000"/>
        </w:rPr>
        <w:t>w</w:t>
      </w:r>
      <w:r>
        <w:rPr>
          <w:rFonts w:ascii="Cambria" w:eastAsia="Cambria" w:hAnsi="Cambria" w:cs="Cambria"/>
          <w:color w:val="000000"/>
          <w:spacing w:val="1"/>
        </w:rPr>
        <w:t>i</w:t>
      </w:r>
      <w:r>
        <w:rPr>
          <w:rFonts w:ascii="Cambria" w:eastAsia="Cambria" w:hAnsi="Cambria" w:cs="Cambria"/>
          <w:color w:val="000000"/>
        </w:rPr>
        <w:t>de</w:t>
      </w:r>
      <w:r>
        <w:rPr>
          <w:rFonts w:ascii="Cambria" w:eastAsia="Cambria" w:hAnsi="Cambria" w:cs="Cambria"/>
          <w:color w:val="000000"/>
          <w:spacing w:val="1"/>
        </w:rPr>
        <w:t xml:space="preserve"> </w:t>
      </w:r>
      <w:r>
        <w:rPr>
          <w:rFonts w:ascii="Cambria" w:eastAsia="Cambria" w:hAnsi="Cambria" w:cs="Cambria"/>
          <w:color w:val="000000"/>
        </w:rPr>
        <w:t>p</w:t>
      </w:r>
      <w:r>
        <w:rPr>
          <w:rFonts w:ascii="Cambria" w:eastAsia="Cambria" w:hAnsi="Cambria" w:cs="Cambria"/>
          <w:color w:val="000000"/>
          <w:spacing w:val="2"/>
        </w:rPr>
        <w:t>u</w:t>
      </w:r>
      <w:r>
        <w:rPr>
          <w:rFonts w:ascii="Cambria" w:eastAsia="Cambria" w:hAnsi="Cambria" w:cs="Cambria"/>
          <w:color w:val="000000"/>
          <w:spacing w:val="-1"/>
        </w:rPr>
        <w:t>b</w:t>
      </w:r>
      <w:r>
        <w:rPr>
          <w:rFonts w:ascii="Cambria" w:eastAsia="Cambria" w:hAnsi="Cambria" w:cs="Cambria"/>
          <w:color w:val="000000"/>
          <w:spacing w:val="1"/>
        </w:rPr>
        <w:t>l</w:t>
      </w:r>
      <w:r>
        <w:rPr>
          <w:rFonts w:ascii="Cambria" w:eastAsia="Cambria" w:hAnsi="Cambria" w:cs="Cambria"/>
          <w:color w:val="000000"/>
        </w:rPr>
        <w:t>i</w:t>
      </w:r>
      <w:r>
        <w:rPr>
          <w:rFonts w:ascii="Cambria" w:eastAsia="Cambria" w:hAnsi="Cambria" w:cs="Cambria"/>
          <w:color w:val="000000"/>
          <w:spacing w:val="1"/>
        </w:rPr>
        <w:t>c</w:t>
      </w:r>
      <w:r>
        <w:rPr>
          <w:rFonts w:ascii="Cambria" w:eastAsia="Cambria" w:hAnsi="Cambria" w:cs="Cambria"/>
          <w:color w:val="000000"/>
        </w:rPr>
        <w:t>ity</w:t>
      </w:r>
      <w:r>
        <w:rPr>
          <w:rFonts w:ascii="Cambria" w:eastAsia="Cambria" w:hAnsi="Cambria" w:cs="Cambria"/>
          <w:color w:val="000000"/>
          <w:spacing w:val="-2"/>
        </w:rPr>
        <w:t xml:space="preserve"> </w:t>
      </w:r>
      <w:r>
        <w:rPr>
          <w:rFonts w:ascii="Cambria" w:eastAsia="Cambria" w:hAnsi="Cambria" w:cs="Cambria"/>
          <w:color w:val="000000"/>
        </w:rPr>
        <w:t>on</w:t>
      </w:r>
      <w:r>
        <w:rPr>
          <w:rFonts w:ascii="Cambria" w:eastAsia="Cambria" w:hAnsi="Cambria" w:cs="Cambria"/>
          <w:color w:val="000000"/>
          <w:spacing w:val="3"/>
        </w:rPr>
        <w:t xml:space="preserve"> 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  <w:spacing w:val="3"/>
        </w:rPr>
        <w:t>l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  <w:spacing w:val="1"/>
        </w:rPr>
        <w:t>c</w:t>
      </w:r>
      <w:r>
        <w:rPr>
          <w:rFonts w:ascii="Cambria" w:eastAsia="Cambria" w:hAnsi="Cambria" w:cs="Cambria"/>
          <w:color w:val="000000"/>
        </w:rPr>
        <w:t>t</w:t>
      </w:r>
      <w:r>
        <w:rPr>
          <w:rFonts w:ascii="Cambria" w:eastAsia="Cambria" w:hAnsi="Cambria" w:cs="Cambria"/>
          <w:color w:val="000000"/>
          <w:spacing w:val="-1"/>
        </w:rPr>
        <w:t>r</w:t>
      </w:r>
      <w:r>
        <w:rPr>
          <w:rFonts w:ascii="Cambria" w:eastAsia="Cambria" w:hAnsi="Cambria" w:cs="Cambria"/>
          <w:color w:val="000000"/>
          <w:spacing w:val="2"/>
        </w:rPr>
        <w:t>o</w:t>
      </w:r>
      <w:r>
        <w:rPr>
          <w:rFonts w:ascii="Cambria" w:eastAsia="Cambria" w:hAnsi="Cambria" w:cs="Cambria"/>
          <w:color w:val="000000"/>
          <w:spacing w:val="-1"/>
        </w:rPr>
        <w:t>n</w:t>
      </w:r>
      <w:r>
        <w:rPr>
          <w:rFonts w:ascii="Cambria" w:eastAsia="Cambria" w:hAnsi="Cambria" w:cs="Cambria"/>
          <w:color w:val="000000"/>
        </w:rPr>
        <w:t>ic</w:t>
      </w:r>
      <w:r>
        <w:rPr>
          <w:rFonts w:ascii="Cambria" w:eastAsia="Cambria" w:hAnsi="Cambria" w:cs="Cambria"/>
          <w:color w:val="000000"/>
          <w:spacing w:val="-1"/>
        </w:rPr>
        <w:t xml:space="preserve"> </w:t>
      </w:r>
      <w:r>
        <w:rPr>
          <w:rFonts w:ascii="Cambria" w:eastAsia="Cambria" w:hAnsi="Cambria" w:cs="Cambria"/>
          <w:color w:val="000000"/>
          <w:spacing w:val="2"/>
        </w:rPr>
        <w:t>m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</w:rPr>
        <w:t>dia</w:t>
      </w:r>
      <w:r>
        <w:rPr>
          <w:rFonts w:ascii="Cambria" w:eastAsia="Cambria" w:hAnsi="Cambria" w:cs="Cambria"/>
          <w:color w:val="000000"/>
          <w:spacing w:val="2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a</w:t>
      </w:r>
      <w:r>
        <w:rPr>
          <w:rFonts w:ascii="Cambria" w:eastAsia="Cambria" w:hAnsi="Cambria" w:cs="Cambria"/>
          <w:color w:val="000000"/>
        </w:rPr>
        <w:t>s</w:t>
      </w:r>
      <w:r>
        <w:rPr>
          <w:rFonts w:ascii="Cambria" w:eastAsia="Cambria" w:hAnsi="Cambria" w:cs="Cambria"/>
          <w:color w:val="000000"/>
          <w:spacing w:val="5"/>
        </w:rPr>
        <w:t xml:space="preserve"> </w:t>
      </w:r>
      <w:r>
        <w:rPr>
          <w:rFonts w:ascii="Cambria" w:eastAsia="Cambria" w:hAnsi="Cambria" w:cs="Cambria"/>
          <w:color w:val="000000"/>
        </w:rPr>
        <w:t>p</w:t>
      </w:r>
      <w:r>
        <w:rPr>
          <w:rFonts w:ascii="Cambria" w:eastAsia="Cambria" w:hAnsi="Cambria" w:cs="Cambria"/>
          <w:color w:val="000000"/>
          <w:spacing w:val="-1"/>
        </w:rPr>
        <w:t>r</w:t>
      </w:r>
      <w:r>
        <w:rPr>
          <w:rFonts w:ascii="Cambria" w:eastAsia="Cambria" w:hAnsi="Cambria" w:cs="Cambria"/>
          <w:color w:val="000000"/>
        </w:rPr>
        <w:t>ovi</w:t>
      </w:r>
      <w:r>
        <w:rPr>
          <w:rFonts w:ascii="Cambria" w:eastAsia="Cambria" w:hAnsi="Cambria" w:cs="Cambria"/>
          <w:color w:val="000000"/>
          <w:spacing w:val="2"/>
        </w:rPr>
        <w:t>d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</w:rPr>
        <w:t>d</w:t>
      </w:r>
      <w:r>
        <w:rPr>
          <w:rFonts w:ascii="Cambria" w:eastAsia="Cambria" w:hAnsi="Cambria" w:cs="Cambria"/>
          <w:color w:val="000000"/>
          <w:spacing w:val="-2"/>
        </w:rPr>
        <w:t xml:space="preserve"> </w:t>
      </w:r>
      <w:r>
        <w:rPr>
          <w:rFonts w:ascii="Cambria" w:eastAsia="Cambria" w:hAnsi="Cambria" w:cs="Cambria"/>
          <w:color w:val="000000"/>
        </w:rPr>
        <w:t>un</w:t>
      </w:r>
      <w:r>
        <w:rPr>
          <w:rFonts w:ascii="Cambria" w:eastAsia="Cambria" w:hAnsi="Cambria" w:cs="Cambria"/>
          <w:color w:val="000000"/>
          <w:spacing w:val="2"/>
        </w:rPr>
        <w:t>d</w:t>
      </w:r>
      <w:r>
        <w:rPr>
          <w:rFonts w:ascii="Cambria" w:eastAsia="Cambria" w:hAnsi="Cambria" w:cs="Cambria"/>
          <w:color w:val="000000"/>
          <w:spacing w:val="1"/>
        </w:rPr>
        <w:t>e</w:t>
      </w:r>
      <w:r>
        <w:rPr>
          <w:rFonts w:ascii="Cambria" w:eastAsia="Cambria" w:hAnsi="Cambria" w:cs="Cambria"/>
          <w:color w:val="000000"/>
        </w:rPr>
        <w:t xml:space="preserve">r </w:t>
      </w:r>
      <w:r>
        <w:rPr>
          <w:rFonts w:ascii="Cambria" w:eastAsia="Cambria" w:hAnsi="Cambria" w:cs="Cambria"/>
          <w:color w:val="000000"/>
          <w:spacing w:val="-1"/>
        </w:rPr>
        <w:t>r</w:t>
      </w:r>
      <w:r>
        <w:rPr>
          <w:rFonts w:ascii="Cambria" w:eastAsia="Cambria" w:hAnsi="Cambria" w:cs="Cambria"/>
          <w:color w:val="000000"/>
        </w:rPr>
        <w:t>u</w:t>
      </w:r>
      <w:r>
        <w:rPr>
          <w:rFonts w:ascii="Cambria" w:eastAsia="Cambria" w:hAnsi="Cambria" w:cs="Cambria"/>
          <w:color w:val="000000"/>
          <w:spacing w:val="1"/>
        </w:rPr>
        <w:t>l</w:t>
      </w:r>
      <w:r>
        <w:rPr>
          <w:rFonts w:ascii="Cambria" w:eastAsia="Cambria" w:hAnsi="Cambria" w:cs="Cambria"/>
          <w:color w:val="000000"/>
        </w:rPr>
        <w:t>e</w:t>
      </w:r>
      <w:r>
        <w:rPr>
          <w:rFonts w:ascii="Cambria" w:eastAsia="Cambria" w:hAnsi="Cambria" w:cs="Cambria"/>
          <w:color w:val="000000"/>
          <w:spacing w:val="16"/>
        </w:rPr>
        <w:t xml:space="preserve"> </w:t>
      </w:r>
      <w:proofErr w:type="gramStart"/>
      <w:r>
        <w:rPr>
          <w:rFonts w:ascii="Cambria" w:eastAsia="Cambria" w:hAnsi="Cambria" w:cs="Cambria"/>
          <w:color w:val="000000"/>
          <w:spacing w:val="1"/>
        </w:rPr>
        <w:t>N</w:t>
      </w:r>
      <w:r>
        <w:rPr>
          <w:rFonts w:ascii="Cambria" w:eastAsia="Cambria" w:hAnsi="Cambria" w:cs="Cambria"/>
          <w:color w:val="000000"/>
        </w:rPr>
        <w:t>o.17(</w:t>
      </w:r>
      <w:proofErr w:type="gramEnd"/>
      <w:r>
        <w:rPr>
          <w:rFonts w:ascii="Cambria" w:eastAsia="Cambria" w:hAnsi="Cambria" w:cs="Cambria"/>
          <w:color w:val="000000"/>
          <w:spacing w:val="1"/>
        </w:rPr>
        <w:t>1</w:t>
      </w:r>
      <w:r>
        <w:rPr>
          <w:rFonts w:ascii="Cambria" w:eastAsia="Cambria" w:hAnsi="Cambria" w:cs="Cambria"/>
          <w:color w:val="000000"/>
        </w:rPr>
        <w:t>)</w:t>
      </w:r>
      <w:r>
        <w:rPr>
          <w:rFonts w:ascii="Cambria" w:eastAsia="Cambria" w:hAnsi="Cambria" w:cs="Cambria"/>
          <w:color w:val="000000"/>
          <w:spacing w:val="13"/>
        </w:rPr>
        <w:t xml:space="preserve"> </w:t>
      </w:r>
      <w:r>
        <w:rPr>
          <w:rFonts w:ascii="Cambria" w:eastAsia="Cambria" w:hAnsi="Cambria" w:cs="Cambria"/>
          <w:color w:val="000000"/>
        </w:rPr>
        <w:t>of</w:t>
      </w:r>
      <w:r>
        <w:rPr>
          <w:rFonts w:ascii="Cambria" w:eastAsia="Cambria" w:hAnsi="Cambria" w:cs="Cambria"/>
          <w:color w:val="000000"/>
          <w:spacing w:val="18"/>
        </w:rPr>
        <w:t xml:space="preserve"> </w:t>
      </w:r>
      <w:r>
        <w:rPr>
          <w:rFonts w:ascii="Cambria" w:eastAsia="Cambria" w:hAnsi="Cambria" w:cs="Cambria"/>
          <w:color w:val="000000"/>
          <w:spacing w:val="2"/>
        </w:rPr>
        <w:t>S</w:t>
      </w:r>
      <w:r>
        <w:rPr>
          <w:rFonts w:ascii="Cambria" w:eastAsia="Cambria" w:hAnsi="Cambria" w:cs="Cambria"/>
          <w:color w:val="000000"/>
        </w:rPr>
        <w:t>P</w:t>
      </w:r>
      <w:r>
        <w:rPr>
          <w:rFonts w:ascii="Cambria" w:eastAsia="Cambria" w:hAnsi="Cambria" w:cs="Cambria"/>
          <w:color w:val="000000"/>
          <w:spacing w:val="1"/>
        </w:rPr>
        <w:t>PRA-</w:t>
      </w:r>
      <w:r>
        <w:rPr>
          <w:rFonts w:ascii="Cambria" w:eastAsia="Cambria" w:hAnsi="Cambria" w:cs="Cambria"/>
          <w:color w:val="000000"/>
        </w:rPr>
        <w:t>20</w:t>
      </w:r>
      <w:r>
        <w:rPr>
          <w:rFonts w:ascii="Cambria" w:eastAsia="Cambria" w:hAnsi="Cambria" w:cs="Cambria"/>
          <w:color w:val="000000"/>
          <w:spacing w:val="3"/>
        </w:rPr>
        <w:t>1</w:t>
      </w:r>
      <w:r>
        <w:rPr>
          <w:rFonts w:ascii="Cambria" w:eastAsia="Cambria" w:hAnsi="Cambria" w:cs="Cambria"/>
          <w:color w:val="000000"/>
        </w:rPr>
        <w:t>0.</w:t>
      </w:r>
      <w:r>
        <w:rPr>
          <w:rFonts w:ascii="Cambria" w:eastAsia="Cambria" w:hAnsi="Cambria" w:cs="Cambria"/>
          <w:color w:val="000000"/>
          <w:spacing w:val="10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N</w:t>
      </w:r>
      <w:r>
        <w:rPr>
          <w:rFonts w:ascii="Cambria" w:eastAsia="Cambria" w:hAnsi="Cambria" w:cs="Cambria"/>
          <w:color w:val="000000"/>
        </w:rPr>
        <w:t>o</w:t>
      </w:r>
      <w:r>
        <w:rPr>
          <w:rFonts w:ascii="Cambria" w:eastAsia="Cambria" w:hAnsi="Cambria" w:cs="Cambria"/>
          <w:color w:val="000000"/>
          <w:spacing w:val="18"/>
        </w:rPr>
        <w:t xml:space="preserve"> </w:t>
      </w:r>
      <w:r>
        <w:rPr>
          <w:rFonts w:ascii="Cambria" w:eastAsia="Cambria" w:hAnsi="Cambria" w:cs="Cambria"/>
          <w:color w:val="000000"/>
          <w:spacing w:val="-1"/>
        </w:rPr>
        <w:t>b</w:t>
      </w:r>
      <w:r>
        <w:rPr>
          <w:rFonts w:ascii="Cambria" w:eastAsia="Cambria" w:hAnsi="Cambria" w:cs="Cambria"/>
          <w:color w:val="000000"/>
        </w:rPr>
        <w:t>ids</w:t>
      </w:r>
      <w:r>
        <w:rPr>
          <w:rFonts w:ascii="Cambria" w:eastAsia="Cambria" w:hAnsi="Cambria" w:cs="Cambria"/>
          <w:color w:val="000000"/>
          <w:spacing w:val="17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s</w:t>
      </w:r>
      <w:r>
        <w:rPr>
          <w:rFonts w:ascii="Cambria" w:eastAsia="Cambria" w:hAnsi="Cambria" w:cs="Cambria"/>
          <w:color w:val="000000"/>
        </w:rPr>
        <w:t>h</w:t>
      </w:r>
      <w:r>
        <w:rPr>
          <w:rFonts w:ascii="Cambria" w:eastAsia="Cambria" w:hAnsi="Cambria" w:cs="Cambria"/>
          <w:color w:val="000000"/>
          <w:spacing w:val="1"/>
        </w:rPr>
        <w:t>al</w:t>
      </w:r>
      <w:r>
        <w:rPr>
          <w:rFonts w:ascii="Cambria" w:eastAsia="Cambria" w:hAnsi="Cambria" w:cs="Cambria"/>
          <w:color w:val="000000"/>
        </w:rPr>
        <w:t>l</w:t>
      </w:r>
      <w:r>
        <w:rPr>
          <w:rFonts w:ascii="Cambria" w:eastAsia="Cambria" w:hAnsi="Cambria" w:cs="Cambria"/>
          <w:color w:val="000000"/>
          <w:spacing w:val="17"/>
        </w:rPr>
        <w:t xml:space="preserve"> </w:t>
      </w:r>
      <w:r>
        <w:rPr>
          <w:rFonts w:ascii="Cambria" w:eastAsia="Cambria" w:hAnsi="Cambria" w:cs="Cambria"/>
          <w:color w:val="000000"/>
          <w:spacing w:val="-1"/>
        </w:rPr>
        <w:t>b</w:t>
      </w:r>
      <w:r>
        <w:rPr>
          <w:rFonts w:ascii="Cambria" w:eastAsia="Cambria" w:hAnsi="Cambria" w:cs="Cambria"/>
          <w:color w:val="000000"/>
        </w:rPr>
        <w:t>e</w:t>
      </w:r>
      <w:r>
        <w:rPr>
          <w:rFonts w:ascii="Cambria" w:eastAsia="Cambria" w:hAnsi="Cambria" w:cs="Cambria"/>
          <w:color w:val="000000"/>
          <w:spacing w:val="17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e</w:t>
      </w:r>
      <w:r>
        <w:rPr>
          <w:rFonts w:ascii="Cambria" w:eastAsia="Cambria" w:hAnsi="Cambria" w:cs="Cambria"/>
          <w:color w:val="000000"/>
          <w:spacing w:val="-1"/>
        </w:rPr>
        <w:t>n</w:t>
      </w:r>
      <w:r>
        <w:rPr>
          <w:rFonts w:ascii="Cambria" w:eastAsia="Cambria" w:hAnsi="Cambria" w:cs="Cambria"/>
          <w:color w:val="000000"/>
          <w:spacing w:val="2"/>
        </w:rPr>
        <w:t>t</w:t>
      </w:r>
      <w:r>
        <w:rPr>
          <w:rFonts w:ascii="Cambria" w:eastAsia="Cambria" w:hAnsi="Cambria" w:cs="Cambria"/>
          <w:color w:val="000000"/>
          <w:spacing w:val="-1"/>
        </w:rPr>
        <w:t>er</w:t>
      </w:r>
      <w:r>
        <w:rPr>
          <w:rFonts w:ascii="Cambria" w:eastAsia="Cambria" w:hAnsi="Cambria" w:cs="Cambria"/>
          <w:color w:val="000000"/>
        </w:rPr>
        <w:t>t</w:t>
      </w:r>
      <w:r>
        <w:rPr>
          <w:rFonts w:ascii="Cambria" w:eastAsia="Cambria" w:hAnsi="Cambria" w:cs="Cambria"/>
          <w:color w:val="000000"/>
          <w:spacing w:val="1"/>
        </w:rPr>
        <w:t>a</w:t>
      </w:r>
      <w:r>
        <w:rPr>
          <w:rFonts w:ascii="Cambria" w:eastAsia="Cambria" w:hAnsi="Cambria" w:cs="Cambria"/>
          <w:color w:val="000000"/>
          <w:spacing w:val="2"/>
        </w:rPr>
        <w:t>i</w:t>
      </w:r>
      <w:r>
        <w:rPr>
          <w:rFonts w:ascii="Cambria" w:eastAsia="Cambria" w:hAnsi="Cambria" w:cs="Cambria"/>
          <w:color w:val="000000"/>
          <w:spacing w:val="-1"/>
        </w:rPr>
        <w:t>ne</w:t>
      </w:r>
      <w:r>
        <w:rPr>
          <w:rFonts w:ascii="Cambria" w:eastAsia="Cambria" w:hAnsi="Cambria" w:cs="Cambria"/>
          <w:color w:val="000000"/>
        </w:rPr>
        <w:t>d</w:t>
      </w:r>
      <w:r>
        <w:rPr>
          <w:rFonts w:ascii="Cambria" w:eastAsia="Cambria" w:hAnsi="Cambria" w:cs="Cambria"/>
          <w:color w:val="000000"/>
          <w:spacing w:val="11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a</w:t>
      </w:r>
      <w:r>
        <w:rPr>
          <w:rFonts w:ascii="Cambria" w:eastAsia="Cambria" w:hAnsi="Cambria" w:cs="Cambria"/>
          <w:color w:val="000000"/>
        </w:rPr>
        <w:t>f</w:t>
      </w:r>
      <w:r>
        <w:rPr>
          <w:rFonts w:ascii="Cambria" w:eastAsia="Cambria" w:hAnsi="Cambria" w:cs="Cambria"/>
          <w:color w:val="000000"/>
          <w:spacing w:val="2"/>
        </w:rPr>
        <w:t>t</w:t>
      </w:r>
      <w:r>
        <w:rPr>
          <w:rFonts w:ascii="Cambria" w:eastAsia="Cambria" w:hAnsi="Cambria" w:cs="Cambria"/>
          <w:color w:val="000000"/>
          <w:spacing w:val="1"/>
        </w:rPr>
        <w:t>e</w:t>
      </w:r>
      <w:r>
        <w:rPr>
          <w:rFonts w:ascii="Cambria" w:eastAsia="Cambria" w:hAnsi="Cambria" w:cs="Cambria"/>
          <w:color w:val="000000"/>
        </w:rPr>
        <w:t>r</w:t>
      </w:r>
      <w:r>
        <w:rPr>
          <w:rFonts w:ascii="Cambria" w:eastAsia="Cambria" w:hAnsi="Cambria" w:cs="Cambria"/>
          <w:color w:val="000000"/>
          <w:spacing w:val="16"/>
        </w:rPr>
        <w:t xml:space="preserve"> </w:t>
      </w:r>
      <w:r>
        <w:rPr>
          <w:rFonts w:ascii="Cambria" w:eastAsia="Cambria" w:hAnsi="Cambria" w:cs="Cambria"/>
          <w:color w:val="000000"/>
        </w:rPr>
        <w:t>the</w:t>
      </w:r>
      <w:r>
        <w:rPr>
          <w:rFonts w:ascii="Cambria" w:eastAsia="Cambria" w:hAnsi="Cambria" w:cs="Cambria"/>
          <w:color w:val="000000"/>
          <w:spacing w:val="17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las</w:t>
      </w:r>
      <w:r>
        <w:rPr>
          <w:rFonts w:ascii="Cambria" w:eastAsia="Cambria" w:hAnsi="Cambria" w:cs="Cambria"/>
          <w:color w:val="000000"/>
        </w:rPr>
        <w:t>t</w:t>
      </w:r>
      <w:r>
        <w:rPr>
          <w:rFonts w:ascii="Cambria" w:eastAsia="Cambria" w:hAnsi="Cambria" w:cs="Cambria"/>
          <w:color w:val="000000"/>
          <w:spacing w:val="17"/>
        </w:rPr>
        <w:t xml:space="preserve"> </w:t>
      </w:r>
      <w:r>
        <w:rPr>
          <w:rFonts w:ascii="Cambria" w:eastAsia="Cambria" w:hAnsi="Cambria" w:cs="Cambria"/>
          <w:color w:val="000000"/>
          <w:spacing w:val="-1"/>
        </w:rPr>
        <w:t>b</w:t>
      </w:r>
      <w:r>
        <w:rPr>
          <w:rFonts w:ascii="Cambria" w:eastAsia="Cambria" w:hAnsi="Cambria" w:cs="Cambria"/>
          <w:color w:val="000000"/>
        </w:rPr>
        <w:t>id</w:t>
      </w:r>
      <w:r>
        <w:rPr>
          <w:rFonts w:ascii="Cambria" w:eastAsia="Cambria" w:hAnsi="Cambria" w:cs="Cambria"/>
          <w:color w:val="000000"/>
          <w:spacing w:val="17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s</w:t>
      </w:r>
      <w:r>
        <w:rPr>
          <w:rFonts w:ascii="Cambria" w:eastAsia="Cambria" w:hAnsi="Cambria" w:cs="Cambria"/>
          <w:color w:val="000000"/>
          <w:spacing w:val="3"/>
        </w:rPr>
        <w:t>u</w:t>
      </w:r>
      <w:r>
        <w:rPr>
          <w:rFonts w:ascii="Cambria" w:eastAsia="Cambria" w:hAnsi="Cambria" w:cs="Cambria"/>
          <w:color w:val="000000"/>
          <w:spacing w:val="-1"/>
        </w:rPr>
        <w:t>b</w:t>
      </w:r>
      <w:r>
        <w:rPr>
          <w:rFonts w:ascii="Cambria" w:eastAsia="Cambria" w:hAnsi="Cambria" w:cs="Cambria"/>
          <w:color w:val="000000"/>
        </w:rPr>
        <w:t>m</w:t>
      </w:r>
      <w:r>
        <w:rPr>
          <w:rFonts w:ascii="Cambria" w:eastAsia="Cambria" w:hAnsi="Cambria" w:cs="Cambria"/>
          <w:color w:val="000000"/>
          <w:spacing w:val="2"/>
        </w:rPr>
        <w:t>i</w:t>
      </w:r>
      <w:r>
        <w:rPr>
          <w:rFonts w:ascii="Cambria" w:eastAsia="Cambria" w:hAnsi="Cambria" w:cs="Cambria"/>
          <w:color w:val="000000"/>
          <w:spacing w:val="1"/>
        </w:rPr>
        <w:t>ss</w:t>
      </w:r>
      <w:r>
        <w:rPr>
          <w:rFonts w:ascii="Cambria" w:eastAsia="Cambria" w:hAnsi="Cambria" w:cs="Cambria"/>
          <w:color w:val="000000"/>
        </w:rPr>
        <w:t>ion</w:t>
      </w:r>
      <w:r>
        <w:rPr>
          <w:rFonts w:ascii="Cambria" w:eastAsia="Cambria" w:hAnsi="Cambria" w:cs="Cambria"/>
          <w:color w:val="000000"/>
          <w:spacing w:val="9"/>
        </w:rPr>
        <w:t xml:space="preserve"> </w:t>
      </w:r>
      <w:r>
        <w:rPr>
          <w:rFonts w:ascii="Cambria" w:eastAsia="Cambria" w:hAnsi="Cambria" w:cs="Cambria"/>
          <w:color w:val="000000"/>
        </w:rPr>
        <w:t>d</w:t>
      </w:r>
      <w:r>
        <w:rPr>
          <w:rFonts w:ascii="Cambria" w:eastAsia="Cambria" w:hAnsi="Cambria" w:cs="Cambria"/>
          <w:color w:val="000000"/>
          <w:spacing w:val="1"/>
        </w:rPr>
        <w:t>a</w:t>
      </w:r>
      <w:r>
        <w:rPr>
          <w:rFonts w:ascii="Cambria" w:eastAsia="Cambria" w:hAnsi="Cambria" w:cs="Cambria"/>
          <w:color w:val="000000"/>
        </w:rPr>
        <w:t>te</w:t>
      </w:r>
      <w:r>
        <w:rPr>
          <w:rFonts w:ascii="Cambria" w:eastAsia="Cambria" w:hAnsi="Cambria" w:cs="Cambria"/>
          <w:color w:val="000000"/>
          <w:spacing w:val="15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an</w:t>
      </w:r>
      <w:r>
        <w:rPr>
          <w:rFonts w:ascii="Cambria" w:eastAsia="Cambria" w:hAnsi="Cambria" w:cs="Cambria"/>
          <w:color w:val="000000"/>
        </w:rPr>
        <w:t>d</w:t>
      </w:r>
      <w:r>
        <w:rPr>
          <w:rFonts w:ascii="Cambria" w:eastAsia="Cambria" w:hAnsi="Cambria" w:cs="Cambria"/>
          <w:color w:val="000000"/>
          <w:spacing w:val="18"/>
        </w:rPr>
        <w:t xml:space="preserve"> </w:t>
      </w:r>
      <w:r>
        <w:rPr>
          <w:rFonts w:ascii="Cambria" w:eastAsia="Cambria" w:hAnsi="Cambria" w:cs="Cambria"/>
          <w:color w:val="000000"/>
        </w:rPr>
        <w:t>ti</w:t>
      </w:r>
      <w:r>
        <w:rPr>
          <w:rFonts w:ascii="Cambria" w:eastAsia="Cambria" w:hAnsi="Cambria" w:cs="Cambria"/>
          <w:color w:val="000000"/>
          <w:spacing w:val="2"/>
        </w:rPr>
        <w:t>m</w:t>
      </w:r>
      <w:r>
        <w:rPr>
          <w:rFonts w:ascii="Cambria" w:eastAsia="Cambria" w:hAnsi="Cambria" w:cs="Cambria"/>
          <w:color w:val="000000"/>
        </w:rPr>
        <w:t>e</w:t>
      </w:r>
      <w:r>
        <w:rPr>
          <w:rFonts w:ascii="Cambria" w:eastAsia="Cambria" w:hAnsi="Cambria" w:cs="Cambria"/>
          <w:color w:val="000000"/>
          <w:spacing w:val="15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a</w:t>
      </w:r>
      <w:r>
        <w:rPr>
          <w:rFonts w:ascii="Cambria" w:eastAsia="Cambria" w:hAnsi="Cambria" w:cs="Cambria"/>
          <w:color w:val="000000"/>
        </w:rPr>
        <w:t>s m</w:t>
      </w:r>
      <w:r>
        <w:rPr>
          <w:rFonts w:ascii="Cambria" w:eastAsia="Cambria" w:hAnsi="Cambria" w:cs="Cambria"/>
          <w:color w:val="000000"/>
          <w:spacing w:val="1"/>
        </w:rPr>
        <w:t>e</w:t>
      </w:r>
      <w:r>
        <w:rPr>
          <w:rFonts w:ascii="Cambria" w:eastAsia="Cambria" w:hAnsi="Cambria" w:cs="Cambria"/>
          <w:color w:val="000000"/>
          <w:spacing w:val="-1"/>
        </w:rPr>
        <w:t>n</w:t>
      </w:r>
      <w:r>
        <w:rPr>
          <w:rFonts w:ascii="Cambria" w:eastAsia="Cambria" w:hAnsi="Cambria" w:cs="Cambria"/>
          <w:color w:val="000000"/>
        </w:rPr>
        <w:t>ti</w:t>
      </w:r>
      <w:r>
        <w:rPr>
          <w:rFonts w:ascii="Cambria" w:eastAsia="Cambria" w:hAnsi="Cambria" w:cs="Cambria"/>
          <w:color w:val="000000"/>
          <w:spacing w:val="2"/>
        </w:rPr>
        <w:t>o</w:t>
      </w:r>
      <w:r>
        <w:rPr>
          <w:rFonts w:ascii="Cambria" w:eastAsia="Cambria" w:hAnsi="Cambria" w:cs="Cambria"/>
          <w:color w:val="000000"/>
          <w:spacing w:val="-1"/>
        </w:rPr>
        <w:t>ne</w:t>
      </w:r>
      <w:r>
        <w:rPr>
          <w:rFonts w:ascii="Cambria" w:eastAsia="Cambria" w:hAnsi="Cambria" w:cs="Cambria"/>
          <w:color w:val="000000"/>
        </w:rPr>
        <w:t>d</w:t>
      </w:r>
      <w:r>
        <w:rPr>
          <w:rFonts w:ascii="Cambria" w:eastAsia="Cambria" w:hAnsi="Cambria" w:cs="Cambria"/>
          <w:color w:val="000000"/>
          <w:spacing w:val="23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a</w:t>
      </w:r>
      <w:r>
        <w:rPr>
          <w:rFonts w:ascii="Cambria" w:eastAsia="Cambria" w:hAnsi="Cambria" w:cs="Cambria"/>
          <w:color w:val="000000"/>
          <w:spacing w:val="-1"/>
        </w:rPr>
        <w:t>b</w:t>
      </w:r>
      <w:r>
        <w:rPr>
          <w:rFonts w:ascii="Cambria" w:eastAsia="Cambria" w:hAnsi="Cambria" w:cs="Cambria"/>
          <w:color w:val="000000"/>
        </w:rPr>
        <w:t>o</w:t>
      </w:r>
      <w:r>
        <w:rPr>
          <w:rFonts w:ascii="Cambria" w:eastAsia="Cambria" w:hAnsi="Cambria" w:cs="Cambria"/>
          <w:color w:val="000000"/>
          <w:spacing w:val="2"/>
        </w:rPr>
        <w:t>v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</w:rPr>
        <w:t>.</w:t>
      </w:r>
      <w:r>
        <w:rPr>
          <w:rFonts w:ascii="Cambria" w:eastAsia="Cambria" w:hAnsi="Cambria" w:cs="Cambria"/>
          <w:color w:val="000000"/>
          <w:spacing w:val="26"/>
        </w:rPr>
        <w:t xml:space="preserve"> </w:t>
      </w:r>
      <w:r>
        <w:rPr>
          <w:rFonts w:ascii="Cambria" w:eastAsia="Cambria" w:hAnsi="Cambria" w:cs="Cambria"/>
          <w:color w:val="000000"/>
        </w:rPr>
        <w:t>The</w:t>
      </w:r>
      <w:r>
        <w:rPr>
          <w:rFonts w:ascii="Cambria" w:eastAsia="Cambria" w:hAnsi="Cambria" w:cs="Cambria"/>
          <w:color w:val="000000"/>
          <w:spacing w:val="28"/>
        </w:rPr>
        <w:t xml:space="preserve"> </w:t>
      </w:r>
      <w:r>
        <w:rPr>
          <w:rFonts w:ascii="Cambria" w:eastAsia="Cambria" w:hAnsi="Cambria" w:cs="Cambria"/>
          <w:color w:val="000000"/>
          <w:spacing w:val="2"/>
        </w:rPr>
        <w:t>T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  <w:spacing w:val="1"/>
        </w:rPr>
        <w:t>n</w:t>
      </w:r>
      <w:r>
        <w:rPr>
          <w:rFonts w:ascii="Cambria" w:eastAsia="Cambria" w:hAnsi="Cambria" w:cs="Cambria"/>
          <w:color w:val="000000"/>
        </w:rPr>
        <w:t>d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</w:rPr>
        <w:t>r</w:t>
      </w:r>
      <w:r>
        <w:rPr>
          <w:rFonts w:ascii="Cambria" w:eastAsia="Cambria" w:hAnsi="Cambria" w:cs="Cambria"/>
          <w:color w:val="000000"/>
          <w:spacing w:val="26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N</w:t>
      </w:r>
      <w:r>
        <w:rPr>
          <w:rFonts w:ascii="Cambria" w:eastAsia="Cambria" w:hAnsi="Cambria" w:cs="Cambria"/>
          <w:color w:val="000000"/>
        </w:rPr>
        <w:t>otice</w:t>
      </w:r>
      <w:r>
        <w:rPr>
          <w:rFonts w:ascii="Cambria" w:eastAsia="Cambria" w:hAnsi="Cambria" w:cs="Cambria"/>
          <w:color w:val="000000"/>
          <w:spacing w:val="26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a</w:t>
      </w:r>
      <w:r>
        <w:rPr>
          <w:rFonts w:ascii="Cambria" w:eastAsia="Cambria" w:hAnsi="Cambria" w:cs="Cambria"/>
          <w:color w:val="000000"/>
        </w:rPr>
        <w:t>s</w:t>
      </w:r>
      <w:r>
        <w:rPr>
          <w:rFonts w:ascii="Cambria" w:eastAsia="Cambria" w:hAnsi="Cambria" w:cs="Cambria"/>
          <w:color w:val="000000"/>
          <w:spacing w:val="29"/>
        </w:rPr>
        <w:t xml:space="preserve"> </w:t>
      </w:r>
      <w:r>
        <w:rPr>
          <w:rFonts w:ascii="Cambria" w:eastAsia="Cambria" w:hAnsi="Cambria" w:cs="Cambria"/>
          <w:color w:val="000000"/>
          <w:spacing w:val="2"/>
        </w:rPr>
        <w:t>w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  <w:spacing w:val="1"/>
        </w:rPr>
        <w:t>l</w:t>
      </w:r>
      <w:r>
        <w:rPr>
          <w:rFonts w:ascii="Cambria" w:eastAsia="Cambria" w:hAnsi="Cambria" w:cs="Cambria"/>
          <w:color w:val="000000"/>
        </w:rPr>
        <w:t>l</w:t>
      </w:r>
      <w:r>
        <w:rPr>
          <w:rFonts w:ascii="Cambria" w:eastAsia="Cambria" w:hAnsi="Cambria" w:cs="Cambria"/>
          <w:color w:val="000000"/>
          <w:spacing w:val="27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a</w:t>
      </w:r>
      <w:r>
        <w:rPr>
          <w:rFonts w:ascii="Cambria" w:eastAsia="Cambria" w:hAnsi="Cambria" w:cs="Cambria"/>
          <w:color w:val="000000"/>
        </w:rPr>
        <w:t>s</w:t>
      </w:r>
      <w:r>
        <w:rPr>
          <w:rFonts w:ascii="Cambria" w:eastAsia="Cambria" w:hAnsi="Cambria" w:cs="Cambria"/>
          <w:color w:val="000000"/>
          <w:spacing w:val="29"/>
        </w:rPr>
        <w:t xml:space="preserve"> </w:t>
      </w:r>
      <w:r>
        <w:rPr>
          <w:rFonts w:ascii="Cambria" w:eastAsia="Cambria" w:hAnsi="Cambria" w:cs="Cambria"/>
          <w:color w:val="000000"/>
          <w:spacing w:val="-1"/>
        </w:rPr>
        <w:t>b</w:t>
      </w:r>
      <w:r>
        <w:rPr>
          <w:rFonts w:ascii="Cambria" w:eastAsia="Cambria" w:hAnsi="Cambria" w:cs="Cambria"/>
          <w:color w:val="000000"/>
        </w:rPr>
        <w:t>id</w:t>
      </w:r>
      <w:r>
        <w:rPr>
          <w:rFonts w:ascii="Cambria" w:eastAsia="Cambria" w:hAnsi="Cambria" w:cs="Cambria"/>
          <w:color w:val="000000"/>
          <w:spacing w:val="29"/>
        </w:rPr>
        <w:t xml:space="preserve"> </w:t>
      </w:r>
      <w:r>
        <w:rPr>
          <w:rFonts w:ascii="Cambria" w:eastAsia="Cambria" w:hAnsi="Cambria" w:cs="Cambria"/>
          <w:color w:val="000000"/>
          <w:spacing w:val="2"/>
        </w:rPr>
        <w:t>d</w:t>
      </w:r>
      <w:r>
        <w:rPr>
          <w:rFonts w:ascii="Cambria" w:eastAsia="Cambria" w:hAnsi="Cambria" w:cs="Cambria"/>
          <w:color w:val="000000"/>
        </w:rPr>
        <w:t>o</w:t>
      </w:r>
      <w:r>
        <w:rPr>
          <w:rFonts w:ascii="Cambria" w:eastAsia="Cambria" w:hAnsi="Cambria" w:cs="Cambria"/>
          <w:color w:val="000000"/>
          <w:spacing w:val="1"/>
        </w:rPr>
        <w:t>c</w:t>
      </w:r>
      <w:r>
        <w:rPr>
          <w:rFonts w:ascii="Cambria" w:eastAsia="Cambria" w:hAnsi="Cambria" w:cs="Cambria"/>
          <w:color w:val="000000"/>
        </w:rPr>
        <w:t>um</w:t>
      </w:r>
      <w:r>
        <w:rPr>
          <w:rFonts w:ascii="Cambria" w:eastAsia="Cambria" w:hAnsi="Cambria" w:cs="Cambria"/>
          <w:color w:val="000000"/>
          <w:spacing w:val="1"/>
        </w:rPr>
        <w:t>e</w:t>
      </w:r>
      <w:r>
        <w:rPr>
          <w:rFonts w:ascii="Cambria" w:eastAsia="Cambria" w:hAnsi="Cambria" w:cs="Cambria"/>
          <w:color w:val="000000"/>
          <w:spacing w:val="-1"/>
        </w:rPr>
        <w:t>n</w:t>
      </w:r>
      <w:r>
        <w:rPr>
          <w:rFonts w:ascii="Cambria" w:eastAsia="Cambria" w:hAnsi="Cambria" w:cs="Cambria"/>
          <w:color w:val="000000"/>
        </w:rPr>
        <w:t>t</w:t>
      </w:r>
      <w:r>
        <w:rPr>
          <w:rFonts w:ascii="Cambria" w:eastAsia="Cambria" w:hAnsi="Cambria" w:cs="Cambria"/>
          <w:color w:val="000000"/>
          <w:spacing w:val="21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ca</w:t>
      </w:r>
      <w:r>
        <w:rPr>
          <w:rFonts w:ascii="Cambria" w:eastAsia="Cambria" w:hAnsi="Cambria" w:cs="Cambria"/>
          <w:color w:val="000000"/>
        </w:rPr>
        <w:t>n</w:t>
      </w:r>
      <w:r>
        <w:rPr>
          <w:rFonts w:ascii="Cambria" w:eastAsia="Cambria" w:hAnsi="Cambria" w:cs="Cambria"/>
          <w:color w:val="000000"/>
          <w:spacing w:val="26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als</w:t>
      </w:r>
      <w:r>
        <w:rPr>
          <w:rFonts w:ascii="Cambria" w:eastAsia="Cambria" w:hAnsi="Cambria" w:cs="Cambria"/>
          <w:color w:val="000000"/>
        </w:rPr>
        <w:t>o</w:t>
      </w:r>
      <w:r>
        <w:rPr>
          <w:rFonts w:ascii="Cambria" w:eastAsia="Cambria" w:hAnsi="Cambria" w:cs="Cambria"/>
          <w:color w:val="000000"/>
          <w:spacing w:val="30"/>
        </w:rPr>
        <w:t xml:space="preserve"> </w:t>
      </w:r>
      <w:r>
        <w:rPr>
          <w:rFonts w:ascii="Cambria" w:eastAsia="Cambria" w:hAnsi="Cambria" w:cs="Cambria"/>
          <w:color w:val="000000"/>
          <w:spacing w:val="-1"/>
        </w:rPr>
        <w:t>b</w:t>
      </w:r>
      <w:r>
        <w:rPr>
          <w:rFonts w:ascii="Cambria" w:eastAsia="Cambria" w:hAnsi="Cambria" w:cs="Cambria"/>
          <w:color w:val="000000"/>
        </w:rPr>
        <w:t>e</w:t>
      </w:r>
      <w:r>
        <w:rPr>
          <w:rFonts w:ascii="Cambria" w:eastAsia="Cambria" w:hAnsi="Cambria" w:cs="Cambria"/>
          <w:color w:val="000000"/>
          <w:spacing w:val="29"/>
        </w:rPr>
        <w:t xml:space="preserve"> </w:t>
      </w:r>
      <w:r>
        <w:rPr>
          <w:rFonts w:ascii="Cambria" w:eastAsia="Cambria" w:hAnsi="Cambria" w:cs="Cambria"/>
          <w:color w:val="000000"/>
        </w:rPr>
        <w:t>d</w:t>
      </w:r>
      <w:r>
        <w:rPr>
          <w:rFonts w:ascii="Cambria" w:eastAsia="Cambria" w:hAnsi="Cambria" w:cs="Cambria"/>
          <w:color w:val="000000"/>
          <w:spacing w:val="2"/>
        </w:rPr>
        <w:t>o</w:t>
      </w:r>
      <w:r>
        <w:rPr>
          <w:rFonts w:ascii="Cambria" w:eastAsia="Cambria" w:hAnsi="Cambria" w:cs="Cambria"/>
          <w:color w:val="000000"/>
        </w:rPr>
        <w:t>w</w:t>
      </w:r>
      <w:r>
        <w:rPr>
          <w:rFonts w:ascii="Cambria" w:eastAsia="Cambria" w:hAnsi="Cambria" w:cs="Cambria"/>
          <w:color w:val="000000"/>
          <w:spacing w:val="-1"/>
        </w:rPr>
        <w:t>n</w:t>
      </w:r>
      <w:r>
        <w:rPr>
          <w:rFonts w:ascii="Cambria" w:eastAsia="Cambria" w:hAnsi="Cambria" w:cs="Cambria"/>
          <w:color w:val="000000"/>
          <w:spacing w:val="3"/>
        </w:rPr>
        <w:t>l</w:t>
      </w:r>
      <w:r>
        <w:rPr>
          <w:rFonts w:ascii="Cambria" w:eastAsia="Cambria" w:hAnsi="Cambria" w:cs="Cambria"/>
          <w:color w:val="000000"/>
        </w:rPr>
        <w:t>o</w:t>
      </w:r>
      <w:r>
        <w:rPr>
          <w:rFonts w:ascii="Cambria" w:eastAsia="Cambria" w:hAnsi="Cambria" w:cs="Cambria"/>
          <w:color w:val="000000"/>
          <w:spacing w:val="1"/>
        </w:rPr>
        <w:t>a</w:t>
      </w:r>
      <w:r>
        <w:rPr>
          <w:rFonts w:ascii="Cambria" w:eastAsia="Cambria" w:hAnsi="Cambria" w:cs="Cambria"/>
          <w:color w:val="000000"/>
        </w:rPr>
        <w:t>d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</w:rPr>
        <w:t>d</w:t>
      </w:r>
      <w:r>
        <w:rPr>
          <w:rFonts w:ascii="Cambria" w:eastAsia="Cambria" w:hAnsi="Cambria" w:cs="Cambria"/>
          <w:color w:val="000000"/>
          <w:spacing w:val="22"/>
        </w:rPr>
        <w:t xml:space="preserve"> </w:t>
      </w:r>
      <w:r>
        <w:rPr>
          <w:rFonts w:ascii="Cambria" w:eastAsia="Cambria" w:hAnsi="Cambria" w:cs="Cambria"/>
          <w:color w:val="000000"/>
        </w:rPr>
        <w:t>f</w:t>
      </w:r>
      <w:r>
        <w:rPr>
          <w:rFonts w:ascii="Cambria" w:eastAsia="Cambria" w:hAnsi="Cambria" w:cs="Cambria"/>
          <w:color w:val="000000"/>
          <w:spacing w:val="-1"/>
        </w:rPr>
        <w:t>r</w:t>
      </w:r>
      <w:r>
        <w:rPr>
          <w:rFonts w:ascii="Cambria" w:eastAsia="Cambria" w:hAnsi="Cambria" w:cs="Cambria"/>
          <w:color w:val="000000"/>
          <w:spacing w:val="2"/>
        </w:rPr>
        <w:t>o</w:t>
      </w:r>
      <w:r>
        <w:rPr>
          <w:rFonts w:ascii="Cambria" w:eastAsia="Cambria" w:hAnsi="Cambria" w:cs="Cambria"/>
          <w:color w:val="000000"/>
        </w:rPr>
        <w:t>m</w:t>
      </w:r>
      <w:r>
        <w:rPr>
          <w:rFonts w:ascii="Cambria" w:eastAsia="Cambria" w:hAnsi="Cambria" w:cs="Cambria"/>
          <w:color w:val="000000"/>
          <w:spacing w:val="26"/>
        </w:rPr>
        <w:t xml:space="preserve"> </w:t>
      </w:r>
      <w:r>
        <w:rPr>
          <w:rFonts w:ascii="Cambria" w:eastAsia="Cambria" w:hAnsi="Cambria" w:cs="Cambria"/>
          <w:color w:val="000000"/>
        </w:rPr>
        <w:t>t</w:t>
      </w:r>
      <w:r>
        <w:rPr>
          <w:rFonts w:ascii="Cambria" w:eastAsia="Cambria" w:hAnsi="Cambria" w:cs="Cambria"/>
          <w:color w:val="000000"/>
          <w:spacing w:val="3"/>
        </w:rPr>
        <w:t>h</w:t>
      </w:r>
      <w:r>
        <w:rPr>
          <w:rFonts w:ascii="Cambria" w:eastAsia="Cambria" w:hAnsi="Cambria" w:cs="Cambria"/>
          <w:color w:val="000000"/>
        </w:rPr>
        <w:t>e</w:t>
      </w:r>
      <w:r>
        <w:rPr>
          <w:rFonts w:ascii="Cambria" w:eastAsia="Cambria" w:hAnsi="Cambria" w:cs="Cambria"/>
          <w:color w:val="000000"/>
          <w:spacing w:val="26"/>
        </w:rPr>
        <w:t xml:space="preserve"> </w:t>
      </w:r>
      <w:r>
        <w:rPr>
          <w:rFonts w:ascii="Cambria" w:eastAsia="Cambria" w:hAnsi="Cambria" w:cs="Cambria"/>
          <w:color w:val="000000"/>
          <w:spacing w:val="2"/>
        </w:rPr>
        <w:t>S</w:t>
      </w:r>
      <w:r>
        <w:rPr>
          <w:rFonts w:ascii="Cambria" w:eastAsia="Cambria" w:hAnsi="Cambria" w:cs="Cambria"/>
          <w:color w:val="000000"/>
        </w:rPr>
        <w:t>P</w:t>
      </w:r>
      <w:r>
        <w:rPr>
          <w:rFonts w:ascii="Cambria" w:eastAsia="Cambria" w:hAnsi="Cambria" w:cs="Cambria"/>
          <w:color w:val="000000"/>
          <w:spacing w:val="-1"/>
        </w:rPr>
        <w:t>P</w:t>
      </w:r>
      <w:r>
        <w:rPr>
          <w:rFonts w:ascii="Cambria" w:eastAsia="Cambria" w:hAnsi="Cambria" w:cs="Cambria"/>
          <w:color w:val="000000"/>
          <w:spacing w:val="1"/>
        </w:rPr>
        <w:t>R</w:t>
      </w:r>
      <w:r>
        <w:rPr>
          <w:rFonts w:ascii="Cambria" w:eastAsia="Cambria" w:hAnsi="Cambria" w:cs="Cambria"/>
          <w:color w:val="000000"/>
        </w:rPr>
        <w:t>A</w:t>
      </w:r>
    </w:p>
    <w:p w:rsidR="00C461E0" w:rsidRDefault="00D65221">
      <w:pPr>
        <w:spacing w:line="220" w:lineRule="exact"/>
        <w:ind w:left="220"/>
        <w:rPr>
          <w:rFonts w:ascii="Cambria" w:eastAsia="Cambria" w:hAnsi="Cambria" w:cs="Cambria"/>
        </w:rPr>
      </w:pPr>
      <w:proofErr w:type="gramStart"/>
      <w:r>
        <w:rPr>
          <w:rFonts w:ascii="Cambria" w:eastAsia="Cambria" w:hAnsi="Cambria" w:cs="Cambria"/>
        </w:rPr>
        <w:t>we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  <w:spacing w:val="-1"/>
        </w:rPr>
        <w:t>e</w:t>
      </w:r>
      <w:proofErr w:type="gramEnd"/>
      <w:r>
        <w:rPr>
          <w:rFonts w:ascii="Cambria" w:eastAsia="Cambria" w:hAnsi="Cambria" w:cs="Cambria"/>
        </w:rPr>
        <w:t>.</w:t>
      </w:r>
      <w:r>
        <w:rPr>
          <w:rFonts w:ascii="Cambria" w:eastAsia="Cambria" w:hAnsi="Cambria" w:cs="Cambria"/>
          <w:spacing w:val="4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2"/>
        </w:rPr>
        <w:t>h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7"/>
        </w:rPr>
        <w:t xml:space="preserve"> 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ur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g</w:t>
      </w:r>
      <w:r>
        <w:rPr>
          <w:rFonts w:ascii="Cambria" w:eastAsia="Cambria" w:hAnsi="Cambria" w:cs="Cambria"/>
          <w:spacing w:val="3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g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y</w:t>
      </w:r>
      <w:r>
        <w:rPr>
          <w:rFonts w:ascii="Cambria" w:eastAsia="Cambria" w:hAnsi="Cambria" w:cs="Cambria"/>
          <w:spacing w:val="5"/>
        </w:rPr>
        <w:t xml:space="preserve"> </w:t>
      </w:r>
      <w:r>
        <w:rPr>
          <w:rFonts w:ascii="Cambria" w:eastAsia="Cambria" w:hAnsi="Cambria" w:cs="Cambria"/>
          <w:spacing w:val="-1"/>
        </w:rPr>
        <w:t>re</w:t>
      </w:r>
      <w:r>
        <w:rPr>
          <w:rFonts w:ascii="Cambria" w:eastAsia="Cambria" w:hAnsi="Cambria" w:cs="Cambria"/>
          <w:spacing w:val="3"/>
        </w:rPr>
        <w:t>s</w:t>
      </w:r>
      <w:r>
        <w:rPr>
          <w:rFonts w:ascii="Cambria" w:eastAsia="Cambria" w:hAnsi="Cambria" w:cs="Cambria"/>
          <w:spacing w:val="-1"/>
        </w:rPr>
        <w:t>er</w:t>
      </w:r>
      <w:r>
        <w:rPr>
          <w:rFonts w:ascii="Cambria" w:eastAsia="Cambria" w:hAnsi="Cambria" w:cs="Cambria"/>
          <w:spacing w:val="3"/>
        </w:rPr>
        <w:t>v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5"/>
        </w:rPr>
        <w:t xml:space="preserve"> </w:t>
      </w:r>
      <w:r>
        <w:rPr>
          <w:rFonts w:ascii="Cambria" w:eastAsia="Cambria" w:hAnsi="Cambria" w:cs="Cambria"/>
        </w:rPr>
        <w:t>the</w:t>
      </w:r>
      <w:r>
        <w:rPr>
          <w:rFonts w:ascii="Cambria" w:eastAsia="Cambria" w:hAnsi="Cambria" w:cs="Cambria"/>
          <w:spacing w:val="9"/>
        </w:rPr>
        <w:t xml:space="preserve"> 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ight</w:t>
      </w:r>
      <w:r>
        <w:rPr>
          <w:rFonts w:ascii="Cambria" w:eastAsia="Cambria" w:hAnsi="Cambria" w:cs="Cambria"/>
          <w:spacing w:val="7"/>
        </w:rPr>
        <w:t xml:space="preserve"> 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9"/>
        </w:rPr>
        <w:t xml:space="preserve"> </w:t>
      </w:r>
      <w:r>
        <w:rPr>
          <w:rFonts w:ascii="Cambria" w:eastAsia="Cambria" w:hAnsi="Cambria" w:cs="Cambria"/>
          <w:spacing w:val="1"/>
        </w:rPr>
        <w:t>acc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pt</w:t>
      </w:r>
      <w:r>
        <w:rPr>
          <w:rFonts w:ascii="Cambria" w:eastAsia="Cambria" w:hAnsi="Cambria" w:cs="Cambria"/>
          <w:spacing w:val="4"/>
        </w:rPr>
        <w:t xml:space="preserve"> 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r</w:t>
      </w:r>
      <w:r>
        <w:rPr>
          <w:rFonts w:ascii="Cambria" w:eastAsia="Cambria" w:hAnsi="Cambria" w:cs="Cambria"/>
          <w:spacing w:val="8"/>
        </w:rPr>
        <w:t xml:space="preserve"> 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2"/>
        </w:rPr>
        <w:t>j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6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y</w:t>
      </w:r>
      <w:r>
        <w:rPr>
          <w:rFonts w:ascii="Cambria" w:eastAsia="Cambria" w:hAnsi="Cambria" w:cs="Cambria"/>
          <w:spacing w:val="8"/>
        </w:rPr>
        <w:t xml:space="preserve"> </w:t>
      </w:r>
      <w:r>
        <w:rPr>
          <w:rFonts w:ascii="Cambria" w:eastAsia="Cambria" w:hAnsi="Cambria" w:cs="Cambria"/>
          <w:spacing w:val="9"/>
        </w:rPr>
        <w:t>t</w:t>
      </w:r>
      <w:r>
        <w:rPr>
          <w:rFonts w:ascii="Cambria" w:eastAsia="Cambria" w:hAnsi="Cambria" w:cs="Cambria"/>
          <w:spacing w:val="-1"/>
        </w:rPr>
        <w:t>en</w:t>
      </w:r>
      <w:r>
        <w:rPr>
          <w:rFonts w:ascii="Cambria" w:eastAsia="Cambria" w:hAnsi="Cambria" w:cs="Cambria"/>
          <w:spacing w:val="2"/>
        </w:rPr>
        <w:t>d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r</w:t>
      </w:r>
      <w:r>
        <w:rPr>
          <w:rFonts w:ascii="Cambria" w:eastAsia="Cambria" w:hAnsi="Cambria" w:cs="Cambria"/>
          <w:spacing w:val="7"/>
        </w:rPr>
        <w:t xml:space="preserve"> </w:t>
      </w:r>
      <w:r>
        <w:rPr>
          <w:rFonts w:ascii="Cambria" w:eastAsia="Cambria" w:hAnsi="Cambria" w:cs="Cambria"/>
        </w:rPr>
        <w:t>or</w:t>
      </w:r>
      <w:r>
        <w:rPr>
          <w:rFonts w:ascii="Cambria" w:eastAsia="Cambria" w:hAnsi="Cambria" w:cs="Cambria"/>
          <w:spacing w:val="8"/>
        </w:rPr>
        <w:t xml:space="preserve"> 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9"/>
        </w:rPr>
        <w:t xml:space="preserve"> </w:t>
      </w:r>
      <w:r>
        <w:rPr>
          <w:rFonts w:ascii="Cambria" w:eastAsia="Cambria" w:hAnsi="Cambria" w:cs="Cambria"/>
          <w:spacing w:val="-1"/>
        </w:rPr>
        <w:t>en</w:t>
      </w:r>
      <w:r>
        <w:rPr>
          <w:rFonts w:ascii="Cambria" w:eastAsia="Cambria" w:hAnsi="Cambria" w:cs="Cambria"/>
        </w:rPr>
        <w:t>h</w:t>
      </w:r>
      <w:r>
        <w:rPr>
          <w:rFonts w:ascii="Cambria" w:eastAsia="Cambria" w:hAnsi="Cambria" w:cs="Cambria"/>
          <w:spacing w:val="4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3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7"/>
        </w:rPr>
        <w:t xml:space="preserve"> </w:t>
      </w:r>
      <w:r>
        <w:rPr>
          <w:rFonts w:ascii="Cambria" w:eastAsia="Cambria" w:hAnsi="Cambria" w:cs="Cambria"/>
          <w:spacing w:val="-1"/>
        </w:rPr>
        <w:t>q</w:t>
      </w:r>
      <w:r>
        <w:rPr>
          <w:rFonts w:ascii="Cambria" w:eastAsia="Cambria" w:hAnsi="Cambria" w:cs="Cambria"/>
        </w:rPr>
        <w:t>u</w:t>
      </w:r>
      <w:r>
        <w:rPr>
          <w:rFonts w:ascii="Cambria" w:eastAsia="Cambria" w:hAnsi="Cambria" w:cs="Cambria"/>
          <w:spacing w:val="1"/>
        </w:rPr>
        <w:t>an</w:t>
      </w:r>
      <w:r>
        <w:rPr>
          <w:rFonts w:ascii="Cambria" w:eastAsia="Cambria" w:hAnsi="Cambria" w:cs="Cambria"/>
        </w:rPr>
        <w:t>tity</w:t>
      </w:r>
    </w:p>
    <w:p w:rsidR="00C461E0" w:rsidRDefault="00D65221">
      <w:pPr>
        <w:ind w:left="220" w:right="4113"/>
        <w:rPr>
          <w:rFonts w:ascii="Cambria" w:eastAsia="Cambria" w:hAnsi="Cambria" w:cs="Cambria"/>
        </w:rPr>
      </w:pPr>
      <w:proofErr w:type="gramStart"/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ub</w:t>
      </w:r>
      <w:r>
        <w:rPr>
          <w:rFonts w:ascii="Cambria" w:eastAsia="Cambria" w:hAnsi="Cambria" w:cs="Cambria"/>
          <w:spacing w:val="-1"/>
        </w:rPr>
        <w:t>je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t</w:t>
      </w:r>
      <w:proofErr w:type="gramEnd"/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</w:rPr>
        <w:t>to</w:t>
      </w:r>
      <w:r>
        <w:rPr>
          <w:rFonts w:ascii="Cambria" w:eastAsia="Cambria" w:hAnsi="Cambria" w:cs="Cambria"/>
          <w:spacing w:val="-1"/>
        </w:rPr>
        <w:t xml:space="preserve"> </w:t>
      </w:r>
      <w:r>
        <w:rPr>
          <w:rFonts w:ascii="Cambria" w:eastAsia="Cambria" w:hAnsi="Cambria" w:cs="Cambria"/>
        </w:rPr>
        <w:t>the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v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6"/>
        </w:rPr>
        <w:t xml:space="preserve"> </w:t>
      </w:r>
      <w:r>
        <w:rPr>
          <w:rFonts w:ascii="Cambria" w:eastAsia="Cambria" w:hAnsi="Cambria" w:cs="Cambria"/>
          <w:spacing w:val="2"/>
        </w:rPr>
        <w:t>p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ov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io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-9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rFonts w:ascii="Cambria" w:eastAsia="Cambria" w:hAnsi="Cambria" w:cs="Cambria"/>
          <w:spacing w:val="-1"/>
        </w:rPr>
        <w:t xml:space="preserve"> 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1"/>
        </w:rPr>
        <w:t>P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</w:rPr>
        <w:t>A</w:t>
      </w:r>
      <w:r>
        <w:rPr>
          <w:rFonts w:ascii="Cambria" w:eastAsia="Cambria" w:hAnsi="Cambria" w:cs="Cambria"/>
          <w:spacing w:val="-6"/>
        </w:rPr>
        <w:t xml:space="preserve"> 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</w:rPr>
        <w:t>u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5"/>
        </w:rPr>
        <w:t>s</w:t>
      </w:r>
      <w:r>
        <w:rPr>
          <w:rFonts w:ascii="Cambria" w:eastAsia="Cambria" w:hAnsi="Cambria" w:cs="Cambria"/>
          <w:spacing w:val="1"/>
        </w:rPr>
        <w:t>-</w:t>
      </w:r>
      <w:r>
        <w:rPr>
          <w:rFonts w:ascii="Cambria" w:eastAsia="Cambria" w:hAnsi="Cambria" w:cs="Cambria"/>
        </w:rPr>
        <w:t>2010</w:t>
      </w:r>
      <w:r>
        <w:rPr>
          <w:rFonts w:ascii="Cambria" w:eastAsia="Cambria" w:hAnsi="Cambria" w:cs="Cambria"/>
          <w:spacing w:val="-10"/>
        </w:rPr>
        <w:t xml:space="preserve"> </w:t>
      </w:r>
      <w:r>
        <w:rPr>
          <w:rFonts w:ascii="Cambria" w:eastAsia="Cambria" w:hAnsi="Cambria" w:cs="Cambria"/>
          <w:spacing w:val="2"/>
        </w:rPr>
        <w:t>(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m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1"/>
        </w:rPr>
        <w:t>ed-</w:t>
      </w:r>
      <w:r>
        <w:rPr>
          <w:rFonts w:ascii="Cambria" w:eastAsia="Cambria" w:hAnsi="Cambria" w:cs="Cambria"/>
        </w:rPr>
        <w:t>2013</w:t>
      </w:r>
      <w:r>
        <w:rPr>
          <w:rFonts w:ascii="Cambria" w:eastAsia="Cambria" w:hAnsi="Cambria" w:cs="Cambria"/>
          <w:spacing w:val="1"/>
        </w:rPr>
        <w:t>)</w:t>
      </w:r>
      <w:r>
        <w:rPr>
          <w:rFonts w:ascii="Cambria" w:eastAsia="Cambria" w:hAnsi="Cambria" w:cs="Cambria"/>
        </w:rPr>
        <w:t xml:space="preserve">. </w:t>
      </w:r>
      <w:r>
        <w:rPr>
          <w:rFonts w:ascii="Cambria" w:eastAsia="Cambria" w:hAnsi="Cambria" w:cs="Cambria"/>
          <w:spacing w:val="1"/>
        </w:rPr>
        <w:t>Al</w:t>
      </w:r>
      <w:r>
        <w:rPr>
          <w:rFonts w:ascii="Cambria" w:eastAsia="Cambria" w:hAnsi="Cambria" w:cs="Cambria"/>
        </w:rPr>
        <w:t>l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-1"/>
        </w:rPr>
        <w:t>p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ca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11"/>
        </w:rPr>
        <w:t xml:space="preserve"> </w:t>
      </w:r>
      <w:r>
        <w:rPr>
          <w:rFonts w:ascii="Cambria" w:eastAsia="Cambria" w:hAnsi="Cambria" w:cs="Cambria"/>
        </w:rPr>
        <w:t>Gov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rn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10"/>
        </w:rPr>
        <w:t xml:space="preserve"> 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x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h</w:t>
      </w:r>
      <w:r>
        <w:rPr>
          <w:rFonts w:ascii="Cambria" w:eastAsia="Cambria" w:hAnsi="Cambria" w:cs="Cambria"/>
          <w:spacing w:val="1"/>
        </w:rPr>
        <w:t>al</w:t>
      </w:r>
      <w:r>
        <w:rPr>
          <w:rFonts w:ascii="Cambria" w:eastAsia="Cambria" w:hAnsi="Cambria" w:cs="Cambria"/>
        </w:rPr>
        <w:t>l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-1"/>
        </w:rPr>
        <w:t>p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y.</w:t>
      </w:r>
    </w:p>
    <w:p w:rsidR="00C461E0" w:rsidRDefault="00C461E0">
      <w:pPr>
        <w:spacing w:before="13" w:line="220" w:lineRule="exact"/>
        <w:rPr>
          <w:sz w:val="22"/>
          <w:szCs w:val="22"/>
        </w:rPr>
        <w:sectPr w:rsidR="00C461E0">
          <w:pgSz w:w="12240" w:h="15840"/>
          <w:pgMar w:top="680" w:right="120" w:bottom="280" w:left="1480" w:header="475" w:footer="0" w:gutter="0"/>
          <w:cols w:space="720"/>
        </w:sectPr>
      </w:pPr>
    </w:p>
    <w:p w:rsidR="00C461E0" w:rsidRDefault="00D65221" w:rsidP="00887D38">
      <w:pPr>
        <w:spacing w:before="40" w:line="232" w:lineRule="auto"/>
        <w:ind w:left="299" w:right="-33"/>
        <w:rPr>
          <w:rFonts w:ascii="Arial" w:eastAsia="Arial" w:hAnsi="Arial" w:cs="Arial"/>
          <w:sz w:val="18"/>
          <w:szCs w:val="18"/>
        </w:rPr>
      </w:pPr>
      <w:r>
        <w:rPr>
          <w:b/>
          <w:spacing w:val="-1"/>
          <w:w w:val="93"/>
          <w:sz w:val="19"/>
          <w:szCs w:val="19"/>
        </w:rPr>
        <w:lastRenderedPageBreak/>
        <w:t>O</w:t>
      </w:r>
      <w:r>
        <w:rPr>
          <w:b/>
          <w:w w:val="93"/>
          <w:sz w:val="19"/>
          <w:szCs w:val="19"/>
        </w:rPr>
        <w:t>ffice</w:t>
      </w:r>
      <w:r>
        <w:rPr>
          <w:b/>
          <w:spacing w:val="5"/>
          <w:w w:val="93"/>
          <w:sz w:val="19"/>
          <w:szCs w:val="19"/>
        </w:rPr>
        <w:t xml:space="preserve"> </w:t>
      </w:r>
      <w:r>
        <w:rPr>
          <w:b/>
          <w:spacing w:val="-1"/>
          <w:sz w:val="19"/>
          <w:szCs w:val="19"/>
        </w:rPr>
        <w:t>o</w:t>
      </w:r>
      <w:r>
        <w:rPr>
          <w:b/>
          <w:sz w:val="19"/>
          <w:szCs w:val="19"/>
        </w:rPr>
        <w:t>f</w:t>
      </w:r>
      <w:r>
        <w:rPr>
          <w:b/>
          <w:spacing w:val="-11"/>
          <w:sz w:val="19"/>
          <w:szCs w:val="19"/>
        </w:rPr>
        <w:t xml:space="preserve"> </w:t>
      </w:r>
      <w:r>
        <w:rPr>
          <w:b/>
          <w:sz w:val="19"/>
          <w:szCs w:val="19"/>
        </w:rPr>
        <w:t>t</w:t>
      </w:r>
      <w:r>
        <w:rPr>
          <w:b/>
          <w:spacing w:val="1"/>
          <w:sz w:val="19"/>
          <w:szCs w:val="19"/>
        </w:rPr>
        <w:t>h</w:t>
      </w:r>
      <w:r>
        <w:rPr>
          <w:b/>
          <w:sz w:val="19"/>
          <w:szCs w:val="19"/>
        </w:rPr>
        <w:t>e</w:t>
      </w:r>
      <w:r>
        <w:rPr>
          <w:b/>
          <w:spacing w:val="-18"/>
          <w:sz w:val="19"/>
          <w:szCs w:val="19"/>
        </w:rPr>
        <w:t xml:space="preserve"> </w:t>
      </w:r>
      <w:r w:rsidR="00B13ABF">
        <w:rPr>
          <w:b/>
          <w:spacing w:val="-18"/>
          <w:sz w:val="19"/>
          <w:szCs w:val="19"/>
        </w:rPr>
        <w:t xml:space="preserve">Head </w:t>
      </w:r>
      <w:proofErr w:type="gramStart"/>
      <w:r w:rsidR="00B13ABF">
        <w:rPr>
          <w:b/>
          <w:spacing w:val="-18"/>
          <w:sz w:val="19"/>
          <w:szCs w:val="19"/>
        </w:rPr>
        <w:t>Master</w:t>
      </w:r>
      <w:r w:rsidR="000143C0">
        <w:rPr>
          <w:b/>
          <w:spacing w:val="-18"/>
          <w:sz w:val="19"/>
          <w:szCs w:val="19"/>
        </w:rPr>
        <w:t xml:space="preserve"> </w:t>
      </w:r>
      <w:r>
        <w:rPr>
          <w:b/>
          <w:spacing w:val="10"/>
          <w:w w:val="93"/>
          <w:sz w:val="19"/>
          <w:szCs w:val="19"/>
        </w:rPr>
        <w:t xml:space="preserve"> </w:t>
      </w:r>
      <w:r w:rsidR="006F454F">
        <w:rPr>
          <w:b/>
          <w:spacing w:val="-1"/>
          <w:w w:val="93"/>
          <w:sz w:val="19"/>
          <w:szCs w:val="19"/>
        </w:rPr>
        <w:t>Government</w:t>
      </w:r>
      <w:proofErr w:type="gramEnd"/>
      <w:r w:rsidR="006F454F">
        <w:rPr>
          <w:b/>
          <w:spacing w:val="-1"/>
          <w:w w:val="93"/>
          <w:sz w:val="19"/>
          <w:szCs w:val="19"/>
        </w:rPr>
        <w:t xml:space="preserve"> Boys Higher Secondary School </w:t>
      </w:r>
      <w:r>
        <w:rPr>
          <w:b/>
          <w:spacing w:val="6"/>
          <w:w w:val="93"/>
          <w:sz w:val="19"/>
          <w:szCs w:val="19"/>
        </w:rPr>
        <w:t xml:space="preserve"> </w:t>
      </w:r>
      <w:r w:rsidR="005561C7">
        <w:rPr>
          <w:b/>
          <w:spacing w:val="1"/>
          <w:w w:val="93"/>
          <w:sz w:val="19"/>
          <w:szCs w:val="19"/>
        </w:rPr>
        <w:t>SOOMAR KANDANI</w:t>
      </w:r>
      <w:r>
        <w:rPr>
          <w:b/>
          <w:spacing w:val="1"/>
          <w:w w:val="93"/>
          <w:sz w:val="19"/>
          <w:szCs w:val="19"/>
        </w:rPr>
        <w:t xml:space="preserve"> District </w:t>
      </w:r>
      <w:proofErr w:type="spellStart"/>
      <w:r>
        <w:rPr>
          <w:b/>
          <w:spacing w:val="1"/>
          <w:w w:val="93"/>
          <w:sz w:val="19"/>
          <w:szCs w:val="19"/>
        </w:rPr>
        <w:t>Malir</w:t>
      </w:r>
      <w:proofErr w:type="spellEnd"/>
      <w:r>
        <w:rPr>
          <w:b/>
          <w:spacing w:val="1"/>
          <w:w w:val="93"/>
          <w:sz w:val="19"/>
          <w:szCs w:val="19"/>
        </w:rPr>
        <w:t xml:space="preserve"> Karachi</w:t>
      </w:r>
      <w:r>
        <w:rPr>
          <w:b/>
          <w:spacing w:val="-9"/>
          <w:sz w:val="19"/>
          <w:szCs w:val="19"/>
        </w:rPr>
        <w:t xml:space="preserve"> </w:t>
      </w:r>
      <w:r>
        <w:rPr>
          <w:rFonts w:ascii="Arial" w:eastAsia="Arial" w:hAnsi="Arial" w:cs="Arial"/>
          <w:w w:val="82"/>
          <w:sz w:val="18"/>
          <w:szCs w:val="18"/>
        </w:rPr>
        <w:t xml:space="preserve">.. </w:t>
      </w:r>
      <w:r>
        <w:rPr>
          <w:rFonts w:ascii="Arial" w:eastAsia="Arial" w:hAnsi="Arial" w:cs="Arial"/>
          <w:spacing w:val="-1"/>
          <w:w w:val="81"/>
          <w:sz w:val="18"/>
          <w:szCs w:val="18"/>
        </w:rPr>
        <w:t>M</w:t>
      </w:r>
      <w:r>
        <w:rPr>
          <w:rFonts w:ascii="Arial" w:eastAsia="Arial" w:hAnsi="Arial" w:cs="Arial"/>
          <w:w w:val="81"/>
          <w:sz w:val="18"/>
          <w:szCs w:val="18"/>
        </w:rPr>
        <w:t>o</w:t>
      </w:r>
      <w:r>
        <w:rPr>
          <w:rFonts w:ascii="Arial" w:eastAsia="Arial" w:hAnsi="Arial" w:cs="Arial"/>
          <w:spacing w:val="-1"/>
          <w:w w:val="81"/>
          <w:sz w:val="18"/>
          <w:szCs w:val="18"/>
        </w:rPr>
        <w:t>b</w:t>
      </w:r>
      <w:r>
        <w:rPr>
          <w:rFonts w:ascii="Arial" w:eastAsia="Arial" w:hAnsi="Arial" w:cs="Arial"/>
          <w:w w:val="81"/>
          <w:sz w:val="18"/>
          <w:szCs w:val="18"/>
        </w:rPr>
        <w:t xml:space="preserve">: </w:t>
      </w:r>
      <w:r>
        <w:rPr>
          <w:rFonts w:ascii="Arial" w:eastAsia="Arial" w:hAnsi="Arial" w:cs="Arial"/>
          <w:spacing w:val="5"/>
          <w:w w:val="81"/>
          <w:sz w:val="18"/>
          <w:szCs w:val="18"/>
        </w:rPr>
        <w:t xml:space="preserve"> </w:t>
      </w:r>
      <w:r>
        <w:rPr>
          <w:rFonts w:ascii="Arial" w:eastAsia="Arial" w:hAnsi="Arial" w:cs="Arial"/>
          <w:spacing w:val="1"/>
          <w:w w:val="81"/>
          <w:sz w:val="18"/>
          <w:szCs w:val="18"/>
        </w:rPr>
        <w:t>N</w:t>
      </w:r>
      <w:r>
        <w:rPr>
          <w:rFonts w:ascii="Arial" w:eastAsia="Arial" w:hAnsi="Arial" w:cs="Arial"/>
          <w:w w:val="81"/>
          <w:sz w:val="18"/>
          <w:szCs w:val="18"/>
        </w:rPr>
        <w:t>o</w:t>
      </w:r>
      <w:r>
        <w:rPr>
          <w:rFonts w:ascii="Arial" w:eastAsia="Arial" w:hAnsi="Arial" w:cs="Arial"/>
          <w:spacing w:val="1"/>
          <w:w w:val="81"/>
          <w:sz w:val="18"/>
          <w:szCs w:val="18"/>
        </w:rPr>
        <w:t xml:space="preserve"> </w:t>
      </w:r>
      <w:r w:rsidR="00B13ABF">
        <w:rPr>
          <w:rFonts w:ascii="Arial" w:eastAsia="Arial" w:hAnsi="Arial" w:cs="Arial"/>
          <w:b/>
          <w:bCs/>
          <w:w w:val="82"/>
        </w:rPr>
        <w:t>03212546966</w:t>
      </w:r>
      <w:r w:rsidR="001968D7">
        <w:rPr>
          <w:rFonts w:ascii="Arial" w:eastAsia="Arial" w:hAnsi="Arial" w:cs="Arial"/>
          <w:b/>
          <w:bCs/>
          <w:w w:val="82"/>
        </w:rPr>
        <w:t xml:space="preserve"> </w:t>
      </w:r>
      <w:r w:rsidR="00BC71CA">
        <w:rPr>
          <w:rFonts w:ascii="Arial" w:eastAsia="Arial" w:hAnsi="Arial" w:cs="Arial"/>
          <w:b/>
          <w:bCs/>
          <w:w w:val="82"/>
        </w:rPr>
        <w:t xml:space="preserve"> </w:t>
      </w:r>
    </w:p>
    <w:p w:rsidR="00C461E0" w:rsidRDefault="00D65221" w:rsidP="000143C0">
      <w:pPr>
        <w:ind w:left="29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w w:val="81"/>
          <w:sz w:val="18"/>
          <w:szCs w:val="18"/>
        </w:rPr>
        <w:t>Off</w:t>
      </w:r>
      <w:r>
        <w:rPr>
          <w:rFonts w:ascii="Arial" w:eastAsia="Arial" w:hAnsi="Arial" w:cs="Arial"/>
          <w:spacing w:val="3"/>
          <w:w w:val="81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w w:val="81"/>
          <w:sz w:val="18"/>
          <w:szCs w:val="18"/>
        </w:rPr>
        <w:t>N</w:t>
      </w:r>
      <w:r>
        <w:rPr>
          <w:rFonts w:ascii="Arial" w:eastAsia="Arial" w:hAnsi="Arial" w:cs="Arial"/>
          <w:w w:val="81"/>
          <w:sz w:val="18"/>
          <w:szCs w:val="18"/>
        </w:rPr>
        <w:t xml:space="preserve">o </w:t>
      </w:r>
      <w:r w:rsidR="000143C0">
        <w:rPr>
          <w:rFonts w:ascii="Arial" w:eastAsia="Arial" w:hAnsi="Arial" w:cs="Arial"/>
          <w:w w:val="81"/>
          <w:sz w:val="18"/>
          <w:szCs w:val="18"/>
        </w:rPr>
        <w:t>_____________</w:t>
      </w:r>
    </w:p>
    <w:p w:rsidR="000143C0" w:rsidRDefault="00D65221" w:rsidP="00B21A30">
      <w:pPr>
        <w:spacing w:before="63"/>
        <w:rPr>
          <w:b/>
          <w:sz w:val="19"/>
          <w:szCs w:val="19"/>
        </w:rPr>
      </w:pPr>
      <w:r>
        <w:br w:type="column"/>
      </w:r>
      <w:r w:rsidR="000143C0">
        <w:lastRenderedPageBreak/>
        <w:t xml:space="preserve">                    </w:t>
      </w:r>
      <w:r>
        <w:rPr>
          <w:rFonts w:ascii="Arial" w:eastAsia="Arial" w:hAnsi="Arial" w:cs="Arial"/>
          <w:b/>
          <w:spacing w:val="-1"/>
          <w:w w:val="81"/>
          <w:sz w:val="18"/>
          <w:szCs w:val="18"/>
        </w:rPr>
        <w:t>(</w:t>
      </w:r>
      <w:proofErr w:type="gramStart"/>
      <w:r w:rsidR="00B13ABF">
        <w:rPr>
          <w:rFonts w:ascii="Arial" w:eastAsia="Arial" w:hAnsi="Arial" w:cs="Arial"/>
          <w:b/>
          <w:spacing w:val="-1"/>
          <w:w w:val="81"/>
          <w:sz w:val="18"/>
          <w:szCs w:val="18"/>
        </w:rPr>
        <w:t xml:space="preserve">HABIBULLAH </w:t>
      </w:r>
      <w:r>
        <w:rPr>
          <w:rFonts w:ascii="Arial" w:eastAsia="Arial" w:hAnsi="Arial" w:cs="Arial"/>
          <w:b/>
          <w:w w:val="81"/>
          <w:sz w:val="18"/>
          <w:szCs w:val="18"/>
        </w:rPr>
        <w:t>)</w:t>
      </w:r>
      <w:proofErr w:type="gramEnd"/>
      <w:r w:rsidR="000143C0">
        <w:rPr>
          <w:b/>
          <w:sz w:val="19"/>
          <w:szCs w:val="19"/>
        </w:rPr>
        <w:t xml:space="preserve">                                                                              </w:t>
      </w:r>
    </w:p>
    <w:p w:rsidR="00C461E0" w:rsidRPr="000143C0" w:rsidRDefault="000143C0" w:rsidP="00B21A30">
      <w:pPr>
        <w:spacing w:before="63"/>
        <w:rPr>
          <w:rFonts w:ascii="Arial" w:eastAsia="Arial" w:hAnsi="Arial" w:cs="Arial"/>
          <w:sz w:val="18"/>
          <w:szCs w:val="18"/>
        </w:rPr>
        <w:sectPr w:rsidR="00C461E0" w:rsidRPr="000143C0">
          <w:type w:val="continuous"/>
          <w:pgSz w:w="12240" w:h="15840"/>
          <w:pgMar w:top="1000" w:right="120" w:bottom="280" w:left="1480" w:header="720" w:footer="720" w:gutter="0"/>
          <w:cols w:num="2" w:space="720" w:equalWidth="0">
            <w:col w:w="4752" w:space="1963"/>
            <w:col w:w="3925"/>
          </w:cols>
        </w:sectPr>
      </w:pPr>
      <w:r>
        <w:rPr>
          <w:b/>
          <w:sz w:val="19"/>
          <w:szCs w:val="19"/>
        </w:rPr>
        <w:t xml:space="preserve">                        </w:t>
      </w:r>
      <w:r w:rsidR="00B13ABF">
        <w:rPr>
          <w:b/>
          <w:sz w:val="19"/>
          <w:szCs w:val="19"/>
        </w:rPr>
        <w:t>Head Master</w:t>
      </w:r>
      <w:r>
        <w:rPr>
          <w:b/>
          <w:sz w:val="19"/>
          <w:szCs w:val="19"/>
        </w:rPr>
        <w:t xml:space="preserve">                                         </w:t>
      </w:r>
      <w:r w:rsidR="006F454F">
        <w:rPr>
          <w:b/>
          <w:spacing w:val="-1"/>
          <w:w w:val="93"/>
          <w:sz w:val="19"/>
          <w:szCs w:val="19"/>
        </w:rPr>
        <w:t xml:space="preserve">Government Boys Higher Secondary School </w:t>
      </w:r>
      <w:r w:rsidR="005561C7">
        <w:rPr>
          <w:b/>
          <w:spacing w:val="1"/>
          <w:w w:val="93"/>
          <w:sz w:val="19"/>
          <w:szCs w:val="19"/>
        </w:rPr>
        <w:t>SOOMAR KANDANI</w:t>
      </w:r>
      <w:r w:rsidR="00B21A30">
        <w:rPr>
          <w:b/>
          <w:spacing w:val="1"/>
          <w:sz w:val="19"/>
          <w:szCs w:val="19"/>
        </w:rPr>
        <w:t xml:space="preserve"> </w:t>
      </w:r>
      <w:r>
        <w:rPr>
          <w:b/>
          <w:sz w:val="19"/>
          <w:szCs w:val="19"/>
        </w:rPr>
        <w:t xml:space="preserve">District </w:t>
      </w:r>
      <w:proofErr w:type="spellStart"/>
      <w:r>
        <w:rPr>
          <w:b/>
          <w:sz w:val="19"/>
          <w:szCs w:val="19"/>
        </w:rPr>
        <w:t>Malir</w:t>
      </w:r>
      <w:proofErr w:type="spellEnd"/>
      <w:r>
        <w:rPr>
          <w:b/>
          <w:sz w:val="19"/>
          <w:szCs w:val="19"/>
        </w:rPr>
        <w:t xml:space="preserve"> Karachi.</w:t>
      </w:r>
    </w:p>
    <w:p w:rsidR="00C461E0" w:rsidRDefault="00C461E0">
      <w:pPr>
        <w:spacing w:before="3" w:line="100" w:lineRule="exact"/>
        <w:rPr>
          <w:sz w:val="11"/>
          <w:szCs w:val="11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0143C0" w:rsidRPr="000143C0" w:rsidRDefault="00D65221" w:rsidP="00B21A30">
      <w:pPr>
        <w:spacing w:before="8"/>
        <w:ind w:right="410"/>
        <w:jc w:val="center"/>
        <w:rPr>
          <w:b/>
          <w:w w:val="94"/>
          <w:sz w:val="40"/>
          <w:szCs w:val="40"/>
        </w:rPr>
      </w:pPr>
      <w:r w:rsidRPr="000143C0">
        <w:rPr>
          <w:b/>
          <w:w w:val="94"/>
          <w:sz w:val="40"/>
          <w:szCs w:val="40"/>
        </w:rPr>
        <w:t>Of</w:t>
      </w:r>
      <w:r w:rsidRPr="000143C0">
        <w:rPr>
          <w:b/>
          <w:spacing w:val="2"/>
          <w:w w:val="94"/>
          <w:sz w:val="40"/>
          <w:szCs w:val="40"/>
        </w:rPr>
        <w:t>f</w:t>
      </w:r>
      <w:r w:rsidRPr="000143C0">
        <w:rPr>
          <w:b/>
          <w:w w:val="94"/>
          <w:sz w:val="40"/>
          <w:szCs w:val="40"/>
        </w:rPr>
        <w:t>ice</w:t>
      </w:r>
      <w:r w:rsidRPr="000143C0">
        <w:rPr>
          <w:b/>
          <w:spacing w:val="5"/>
          <w:w w:val="94"/>
          <w:sz w:val="40"/>
          <w:szCs w:val="40"/>
        </w:rPr>
        <w:t xml:space="preserve"> </w:t>
      </w:r>
      <w:r w:rsidRPr="000143C0">
        <w:rPr>
          <w:b/>
          <w:sz w:val="40"/>
          <w:szCs w:val="40"/>
        </w:rPr>
        <w:t>of</w:t>
      </w:r>
      <w:r w:rsidRPr="000143C0">
        <w:rPr>
          <w:b/>
          <w:spacing w:val="-24"/>
          <w:sz w:val="40"/>
          <w:szCs w:val="40"/>
        </w:rPr>
        <w:t xml:space="preserve"> </w:t>
      </w:r>
      <w:r w:rsidRPr="000143C0">
        <w:rPr>
          <w:b/>
          <w:sz w:val="40"/>
          <w:szCs w:val="40"/>
        </w:rPr>
        <w:t>t</w:t>
      </w:r>
      <w:r w:rsidRPr="000143C0">
        <w:rPr>
          <w:b/>
          <w:spacing w:val="1"/>
          <w:sz w:val="40"/>
          <w:szCs w:val="40"/>
        </w:rPr>
        <w:t>h</w:t>
      </w:r>
      <w:r w:rsidRPr="000143C0">
        <w:rPr>
          <w:b/>
          <w:sz w:val="40"/>
          <w:szCs w:val="40"/>
        </w:rPr>
        <w:t>e</w:t>
      </w:r>
      <w:r w:rsidRPr="000143C0">
        <w:rPr>
          <w:b/>
          <w:spacing w:val="-38"/>
          <w:sz w:val="40"/>
          <w:szCs w:val="40"/>
        </w:rPr>
        <w:t xml:space="preserve"> </w:t>
      </w:r>
      <w:r w:rsidR="00B13ABF">
        <w:rPr>
          <w:b/>
          <w:spacing w:val="-38"/>
          <w:sz w:val="40"/>
          <w:szCs w:val="40"/>
        </w:rPr>
        <w:t>Head Master</w:t>
      </w:r>
      <w:r w:rsidRPr="000143C0">
        <w:rPr>
          <w:b/>
          <w:spacing w:val="1"/>
          <w:w w:val="94"/>
          <w:sz w:val="40"/>
          <w:szCs w:val="40"/>
        </w:rPr>
        <w:t xml:space="preserve"> </w:t>
      </w:r>
      <w:r w:rsidRPr="000143C0">
        <w:rPr>
          <w:b/>
          <w:w w:val="94"/>
          <w:sz w:val="40"/>
          <w:szCs w:val="40"/>
        </w:rPr>
        <w:t>Gov</w:t>
      </w:r>
      <w:r w:rsidRPr="000143C0">
        <w:rPr>
          <w:b/>
          <w:spacing w:val="2"/>
          <w:w w:val="94"/>
          <w:sz w:val="40"/>
          <w:szCs w:val="40"/>
        </w:rPr>
        <w:t>er</w:t>
      </w:r>
      <w:r w:rsidRPr="000143C0">
        <w:rPr>
          <w:b/>
          <w:w w:val="94"/>
          <w:sz w:val="40"/>
          <w:szCs w:val="40"/>
        </w:rPr>
        <w:t>n</w:t>
      </w:r>
      <w:r w:rsidRPr="000143C0">
        <w:rPr>
          <w:b/>
          <w:spacing w:val="1"/>
          <w:w w:val="94"/>
          <w:sz w:val="40"/>
          <w:szCs w:val="40"/>
        </w:rPr>
        <w:t>m</w:t>
      </w:r>
      <w:r w:rsidRPr="000143C0">
        <w:rPr>
          <w:b/>
          <w:w w:val="94"/>
          <w:sz w:val="40"/>
          <w:szCs w:val="40"/>
        </w:rPr>
        <w:t>ent</w:t>
      </w:r>
      <w:r w:rsidRPr="000143C0">
        <w:rPr>
          <w:b/>
          <w:spacing w:val="2"/>
          <w:w w:val="94"/>
          <w:sz w:val="40"/>
          <w:szCs w:val="40"/>
        </w:rPr>
        <w:t xml:space="preserve"> </w:t>
      </w:r>
      <w:r w:rsidR="00B21A30">
        <w:rPr>
          <w:b/>
          <w:spacing w:val="2"/>
          <w:w w:val="94"/>
          <w:sz w:val="40"/>
          <w:szCs w:val="40"/>
        </w:rPr>
        <w:t>Girls Higher</w:t>
      </w:r>
      <w:r w:rsidRPr="000143C0">
        <w:rPr>
          <w:b/>
          <w:spacing w:val="-1"/>
          <w:w w:val="94"/>
          <w:sz w:val="40"/>
          <w:szCs w:val="40"/>
        </w:rPr>
        <w:t xml:space="preserve"> </w:t>
      </w:r>
      <w:r w:rsidR="000143C0" w:rsidRPr="000143C0">
        <w:rPr>
          <w:b/>
          <w:spacing w:val="-1"/>
          <w:w w:val="94"/>
          <w:sz w:val="40"/>
          <w:szCs w:val="40"/>
        </w:rPr>
        <w:t>Secondary</w:t>
      </w:r>
      <w:r w:rsidRPr="000143C0">
        <w:rPr>
          <w:b/>
          <w:spacing w:val="1"/>
          <w:w w:val="94"/>
          <w:sz w:val="40"/>
          <w:szCs w:val="40"/>
        </w:rPr>
        <w:t xml:space="preserve"> </w:t>
      </w:r>
      <w:r w:rsidRPr="000143C0">
        <w:rPr>
          <w:b/>
          <w:w w:val="94"/>
          <w:sz w:val="40"/>
          <w:szCs w:val="40"/>
        </w:rPr>
        <w:t>School</w:t>
      </w:r>
    </w:p>
    <w:p w:rsidR="00C461E0" w:rsidRDefault="00B21A30" w:rsidP="00B21A30">
      <w:pPr>
        <w:spacing w:line="420" w:lineRule="exact"/>
        <w:ind w:right="2344"/>
        <w:jc w:val="center"/>
        <w:rPr>
          <w:b/>
          <w:w w:val="94"/>
          <w:sz w:val="40"/>
          <w:szCs w:val="40"/>
        </w:rPr>
      </w:pPr>
      <w:r>
        <w:rPr>
          <w:b/>
          <w:w w:val="94"/>
          <w:sz w:val="40"/>
          <w:szCs w:val="40"/>
        </w:rPr>
        <w:t xml:space="preserve">        </w:t>
      </w:r>
      <w:r w:rsidR="005561C7">
        <w:rPr>
          <w:b/>
          <w:w w:val="94"/>
          <w:sz w:val="40"/>
          <w:szCs w:val="40"/>
        </w:rPr>
        <w:t>SOOMAR KANDANI</w:t>
      </w:r>
      <w:r w:rsidR="00D65221" w:rsidRPr="000143C0">
        <w:rPr>
          <w:b/>
          <w:w w:val="94"/>
          <w:sz w:val="40"/>
          <w:szCs w:val="40"/>
        </w:rPr>
        <w:t xml:space="preserve"> District </w:t>
      </w:r>
      <w:proofErr w:type="spellStart"/>
      <w:r w:rsidR="00D65221" w:rsidRPr="000143C0">
        <w:rPr>
          <w:b/>
          <w:w w:val="94"/>
          <w:sz w:val="40"/>
          <w:szCs w:val="40"/>
        </w:rPr>
        <w:t>Malir</w:t>
      </w:r>
      <w:proofErr w:type="spellEnd"/>
      <w:r w:rsidR="00D65221" w:rsidRPr="000143C0">
        <w:rPr>
          <w:b/>
          <w:w w:val="94"/>
          <w:sz w:val="40"/>
          <w:szCs w:val="40"/>
        </w:rPr>
        <w:t xml:space="preserve"> Karachi</w:t>
      </w:r>
    </w:p>
    <w:p w:rsidR="000143C0" w:rsidRPr="000143C0" w:rsidRDefault="000143C0" w:rsidP="000143C0">
      <w:pPr>
        <w:spacing w:line="420" w:lineRule="exact"/>
        <w:ind w:right="2344"/>
        <w:jc w:val="center"/>
        <w:rPr>
          <w:sz w:val="40"/>
          <w:szCs w:val="40"/>
        </w:rPr>
      </w:pPr>
    </w:p>
    <w:p w:rsidR="00C461E0" w:rsidRDefault="00D65221">
      <w:pPr>
        <w:spacing w:line="300" w:lineRule="exact"/>
        <w:ind w:left="3526" w:right="3509"/>
        <w:jc w:val="center"/>
        <w:rPr>
          <w:sz w:val="28"/>
          <w:szCs w:val="28"/>
        </w:rPr>
      </w:pPr>
      <w:r>
        <w:rPr>
          <w:b/>
          <w:spacing w:val="-1"/>
          <w:sz w:val="28"/>
          <w:szCs w:val="28"/>
          <w:u w:val="thick" w:color="000000"/>
        </w:rPr>
        <w:t>P</w:t>
      </w:r>
      <w:r>
        <w:rPr>
          <w:b/>
          <w:sz w:val="28"/>
          <w:szCs w:val="28"/>
          <w:u w:val="thick" w:color="000000"/>
        </w:rPr>
        <w:t>r</w:t>
      </w:r>
      <w:r>
        <w:rPr>
          <w:b/>
          <w:spacing w:val="1"/>
          <w:sz w:val="28"/>
          <w:szCs w:val="28"/>
          <w:u w:val="thick" w:color="000000"/>
        </w:rPr>
        <w:t>o</w:t>
      </w:r>
      <w:r>
        <w:rPr>
          <w:b/>
          <w:sz w:val="28"/>
          <w:szCs w:val="28"/>
          <w:u w:val="thick" w:color="000000"/>
        </w:rPr>
        <w:t>cure</w:t>
      </w:r>
      <w:r>
        <w:rPr>
          <w:b/>
          <w:spacing w:val="-3"/>
          <w:sz w:val="28"/>
          <w:szCs w:val="28"/>
          <w:u w:val="thick" w:color="000000"/>
        </w:rPr>
        <w:t>m</w:t>
      </w:r>
      <w:r>
        <w:rPr>
          <w:b/>
          <w:sz w:val="28"/>
          <w:szCs w:val="28"/>
          <w:u w:val="thick" w:color="000000"/>
        </w:rPr>
        <w:t xml:space="preserve">ent </w:t>
      </w:r>
      <w:r>
        <w:rPr>
          <w:b/>
          <w:spacing w:val="-2"/>
          <w:sz w:val="28"/>
          <w:szCs w:val="28"/>
          <w:u w:val="thick" w:color="000000"/>
        </w:rPr>
        <w:t>P</w:t>
      </w:r>
      <w:r>
        <w:rPr>
          <w:b/>
          <w:spacing w:val="1"/>
          <w:sz w:val="28"/>
          <w:szCs w:val="28"/>
          <w:u w:val="thick" w:color="000000"/>
        </w:rPr>
        <w:t>l</w:t>
      </w:r>
      <w:r>
        <w:rPr>
          <w:b/>
          <w:spacing w:val="-1"/>
          <w:sz w:val="28"/>
          <w:szCs w:val="28"/>
          <w:u w:val="thick" w:color="000000"/>
        </w:rPr>
        <w:t>a</w:t>
      </w:r>
      <w:r>
        <w:rPr>
          <w:b/>
          <w:sz w:val="28"/>
          <w:szCs w:val="28"/>
          <w:u w:val="thick" w:color="000000"/>
        </w:rPr>
        <w:t xml:space="preserve">n </w:t>
      </w:r>
      <w:r>
        <w:rPr>
          <w:b/>
          <w:spacing w:val="-3"/>
          <w:sz w:val="28"/>
          <w:szCs w:val="28"/>
          <w:u w:val="thick" w:color="000000"/>
        </w:rPr>
        <w:t>(</w:t>
      </w:r>
      <w:r>
        <w:rPr>
          <w:b/>
          <w:spacing w:val="-1"/>
          <w:sz w:val="28"/>
          <w:szCs w:val="28"/>
          <w:u w:val="thick" w:color="000000"/>
        </w:rPr>
        <w:t>N</w:t>
      </w:r>
      <w:r>
        <w:rPr>
          <w:b/>
          <w:spacing w:val="1"/>
          <w:sz w:val="28"/>
          <w:szCs w:val="28"/>
          <w:u w:val="thick" w:color="000000"/>
        </w:rPr>
        <w:t>on</w:t>
      </w:r>
      <w:r>
        <w:rPr>
          <w:b/>
          <w:sz w:val="28"/>
          <w:szCs w:val="28"/>
          <w:u w:val="thick" w:color="000000"/>
        </w:rPr>
        <w:t>-</w:t>
      </w:r>
      <w:r>
        <w:rPr>
          <w:b/>
          <w:spacing w:val="-1"/>
          <w:sz w:val="28"/>
          <w:szCs w:val="28"/>
          <w:u w:val="thick" w:color="000000"/>
        </w:rPr>
        <w:t>D</w:t>
      </w:r>
      <w:r>
        <w:rPr>
          <w:b/>
          <w:sz w:val="28"/>
          <w:szCs w:val="28"/>
          <w:u w:val="thick" w:color="000000"/>
        </w:rPr>
        <w:t>e</w:t>
      </w:r>
      <w:r>
        <w:rPr>
          <w:b/>
          <w:spacing w:val="1"/>
          <w:sz w:val="28"/>
          <w:szCs w:val="28"/>
          <w:u w:val="thick" w:color="000000"/>
        </w:rPr>
        <w:t>v</w:t>
      </w:r>
      <w:r>
        <w:rPr>
          <w:b/>
          <w:spacing w:val="-2"/>
          <w:sz w:val="28"/>
          <w:szCs w:val="28"/>
          <w:u w:val="thick" w:color="000000"/>
        </w:rPr>
        <w:t>e</w:t>
      </w:r>
      <w:r>
        <w:rPr>
          <w:b/>
          <w:spacing w:val="-1"/>
          <w:sz w:val="28"/>
          <w:szCs w:val="28"/>
          <w:u w:val="thick" w:color="000000"/>
        </w:rPr>
        <w:t>l</w:t>
      </w:r>
      <w:r>
        <w:rPr>
          <w:b/>
          <w:spacing w:val="1"/>
          <w:sz w:val="28"/>
          <w:szCs w:val="28"/>
          <w:u w:val="thick" w:color="000000"/>
        </w:rPr>
        <w:t>o</w:t>
      </w:r>
      <w:r>
        <w:rPr>
          <w:b/>
          <w:sz w:val="28"/>
          <w:szCs w:val="28"/>
          <w:u w:val="thick" w:color="000000"/>
        </w:rPr>
        <w:t>p</w:t>
      </w:r>
      <w:r>
        <w:rPr>
          <w:b/>
          <w:spacing w:val="-4"/>
          <w:sz w:val="28"/>
          <w:szCs w:val="28"/>
          <w:u w:val="thick" w:color="000000"/>
        </w:rPr>
        <w:t>m</w:t>
      </w:r>
      <w:r>
        <w:rPr>
          <w:b/>
          <w:sz w:val="28"/>
          <w:szCs w:val="28"/>
          <w:u w:val="thick" w:color="000000"/>
        </w:rPr>
        <w:t>ent)</w:t>
      </w:r>
    </w:p>
    <w:p w:rsidR="00C461E0" w:rsidRDefault="00D65221">
      <w:pPr>
        <w:spacing w:before="1" w:line="320" w:lineRule="exact"/>
        <w:ind w:left="4512" w:right="4496"/>
        <w:jc w:val="center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b/>
          <w:sz w:val="28"/>
          <w:szCs w:val="28"/>
          <w:u w:val="thick" w:color="000000"/>
        </w:rPr>
        <w:t>Proc</w:t>
      </w:r>
      <w:r>
        <w:rPr>
          <w:rFonts w:ascii="Calibri" w:eastAsia="Calibri" w:hAnsi="Calibri" w:cs="Calibri"/>
          <w:b/>
          <w:spacing w:val="-2"/>
          <w:sz w:val="28"/>
          <w:szCs w:val="28"/>
          <w:u w:val="thick" w:color="000000"/>
        </w:rPr>
        <w:t>u</w:t>
      </w:r>
      <w:r>
        <w:rPr>
          <w:rFonts w:ascii="Calibri" w:eastAsia="Calibri" w:hAnsi="Calibri" w:cs="Calibri"/>
          <w:b/>
          <w:spacing w:val="1"/>
          <w:sz w:val="28"/>
          <w:szCs w:val="28"/>
          <w:u w:val="thick" w:color="000000"/>
        </w:rPr>
        <w:t>r</w:t>
      </w:r>
      <w:r>
        <w:rPr>
          <w:rFonts w:ascii="Calibri" w:eastAsia="Calibri" w:hAnsi="Calibri" w:cs="Calibri"/>
          <w:b/>
          <w:sz w:val="28"/>
          <w:szCs w:val="28"/>
          <w:u w:val="thick" w:color="000000"/>
        </w:rPr>
        <w:t>em</w:t>
      </w:r>
      <w:r>
        <w:rPr>
          <w:rFonts w:ascii="Calibri" w:eastAsia="Calibri" w:hAnsi="Calibri" w:cs="Calibri"/>
          <w:b/>
          <w:spacing w:val="-2"/>
          <w:sz w:val="28"/>
          <w:szCs w:val="28"/>
          <w:u w:val="thick" w:color="000000"/>
        </w:rPr>
        <w:t>e</w:t>
      </w:r>
      <w:r>
        <w:rPr>
          <w:rFonts w:ascii="Calibri" w:eastAsia="Calibri" w:hAnsi="Calibri" w:cs="Calibri"/>
          <w:b/>
          <w:sz w:val="28"/>
          <w:szCs w:val="28"/>
          <w:u w:val="thick" w:color="000000"/>
        </w:rPr>
        <w:t>nt of</w:t>
      </w:r>
      <w:r>
        <w:rPr>
          <w:rFonts w:ascii="Calibri" w:eastAsia="Calibri" w:hAnsi="Calibri" w:cs="Calibri"/>
          <w:b/>
          <w:spacing w:val="-3"/>
          <w:sz w:val="28"/>
          <w:szCs w:val="28"/>
          <w:u w:val="thick" w:color="000000"/>
        </w:rPr>
        <w:t xml:space="preserve"> </w:t>
      </w:r>
      <w:r>
        <w:rPr>
          <w:rFonts w:ascii="Calibri" w:eastAsia="Calibri" w:hAnsi="Calibri" w:cs="Calibri"/>
          <w:b/>
          <w:spacing w:val="1"/>
          <w:sz w:val="28"/>
          <w:szCs w:val="28"/>
          <w:u w:val="thick" w:color="000000"/>
        </w:rPr>
        <w:t>G</w:t>
      </w:r>
      <w:r>
        <w:rPr>
          <w:rFonts w:ascii="Calibri" w:eastAsia="Calibri" w:hAnsi="Calibri" w:cs="Calibri"/>
          <w:b/>
          <w:sz w:val="28"/>
          <w:szCs w:val="28"/>
          <w:u w:val="thick" w:color="000000"/>
        </w:rPr>
        <w:t>o</w:t>
      </w:r>
      <w:r>
        <w:rPr>
          <w:rFonts w:ascii="Calibri" w:eastAsia="Calibri" w:hAnsi="Calibri" w:cs="Calibri"/>
          <w:b/>
          <w:spacing w:val="-2"/>
          <w:sz w:val="28"/>
          <w:szCs w:val="28"/>
          <w:u w:val="thick" w:color="000000"/>
        </w:rPr>
        <w:t>o</w:t>
      </w:r>
      <w:r>
        <w:rPr>
          <w:rFonts w:ascii="Calibri" w:eastAsia="Calibri" w:hAnsi="Calibri" w:cs="Calibri"/>
          <w:b/>
          <w:sz w:val="28"/>
          <w:szCs w:val="28"/>
          <w:u w:val="thick" w:color="000000"/>
        </w:rPr>
        <w:t>ds</w:t>
      </w:r>
    </w:p>
    <w:p w:rsidR="00C461E0" w:rsidRDefault="00D65221" w:rsidP="001968D7">
      <w:pPr>
        <w:spacing w:before="34" w:line="260" w:lineRule="exact"/>
        <w:ind w:left="381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b/>
          <w:spacing w:val="1"/>
          <w:sz w:val="22"/>
          <w:szCs w:val="22"/>
        </w:rPr>
        <w:t>C</w:t>
      </w:r>
      <w:r>
        <w:rPr>
          <w:rFonts w:ascii="Calibri" w:eastAsia="Calibri" w:hAnsi="Calibri" w:cs="Calibri"/>
          <w:b/>
          <w:spacing w:val="-1"/>
          <w:sz w:val="22"/>
          <w:szCs w:val="22"/>
        </w:rPr>
        <w:t>o</w:t>
      </w:r>
      <w:r>
        <w:rPr>
          <w:rFonts w:ascii="Calibri" w:eastAsia="Calibri" w:hAnsi="Calibri" w:cs="Calibri"/>
          <w:b/>
          <w:spacing w:val="-2"/>
          <w:sz w:val="22"/>
          <w:szCs w:val="22"/>
        </w:rPr>
        <w:t>s</w:t>
      </w:r>
      <w:r>
        <w:rPr>
          <w:rFonts w:ascii="Calibri" w:eastAsia="Calibri" w:hAnsi="Calibri" w:cs="Calibri"/>
          <w:b/>
          <w:sz w:val="22"/>
          <w:szCs w:val="22"/>
        </w:rPr>
        <w:t>t</w:t>
      </w:r>
      <w:r>
        <w:rPr>
          <w:rFonts w:ascii="Calibri" w:eastAsia="Calibri" w:hAnsi="Calibri" w:cs="Calibri"/>
          <w:b/>
          <w:spacing w:val="1"/>
          <w:sz w:val="22"/>
          <w:szCs w:val="22"/>
        </w:rPr>
        <w:t xml:space="preserve"> C</w:t>
      </w:r>
      <w:r>
        <w:rPr>
          <w:rFonts w:ascii="Calibri" w:eastAsia="Calibri" w:hAnsi="Calibri" w:cs="Calibri"/>
          <w:b/>
          <w:spacing w:val="-1"/>
          <w:sz w:val="22"/>
          <w:szCs w:val="22"/>
        </w:rPr>
        <w:t>en</w:t>
      </w:r>
      <w:r>
        <w:rPr>
          <w:rFonts w:ascii="Calibri" w:eastAsia="Calibri" w:hAnsi="Calibri" w:cs="Calibri"/>
          <w:b/>
          <w:sz w:val="22"/>
          <w:szCs w:val="22"/>
        </w:rPr>
        <w:t>t</w:t>
      </w:r>
      <w:r>
        <w:rPr>
          <w:rFonts w:ascii="Calibri" w:eastAsia="Calibri" w:hAnsi="Calibri" w:cs="Calibri"/>
          <w:b/>
          <w:spacing w:val="-3"/>
          <w:sz w:val="22"/>
          <w:szCs w:val="22"/>
        </w:rPr>
        <w:t>e</w:t>
      </w:r>
      <w:r>
        <w:rPr>
          <w:rFonts w:ascii="Calibri" w:eastAsia="Calibri" w:hAnsi="Calibri" w:cs="Calibri"/>
          <w:b/>
          <w:spacing w:val="1"/>
          <w:sz w:val="22"/>
          <w:szCs w:val="22"/>
        </w:rPr>
        <w:t>r</w:t>
      </w:r>
      <w:proofErr w:type="gramStart"/>
      <w:r>
        <w:rPr>
          <w:rFonts w:ascii="Calibri" w:eastAsia="Calibri" w:hAnsi="Calibri" w:cs="Calibri"/>
          <w:b/>
          <w:sz w:val="22"/>
          <w:szCs w:val="22"/>
        </w:rPr>
        <w:t>:-</w:t>
      </w:r>
      <w:proofErr w:type="gramEnd"/>
      <w:r w:rsidR="00B21A30">
        <w:rPr>
          <w:rFonts w:ascii="Calibri" w:eastAsia="Calibri" w:hAnsi="Calibri" w:cs="Calibri"/>
          <w:b/>
          <w:sz w:val="22"/>
          <w:szCs w:val="22"/>
        </w:rPr>
        <w:t xml:space="preserve"> KC-</w:t>
      </w:r>
      <w:r w:rsidR="00B13ABF">
        <w:rPr>
          <w:rFonts w:ascii="Calibri" w:eastAsia="Calibri" w:hAnsi="Calibri" w:cs="Calibri"/>
          <w:b/>
          <w:sz w:val="22"/>
          <w:szCs w:val="22"/>
        </w:rPr>
        <w:t>6692</w:t>
      </w:r>
    </w:p>
    <w:tbl>
      <w:tblPr>
        <w:tblW w:w="0" w:type="auto"/>
        <w:tblInd w:w="1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421"/>
        <w:gridCol w:w="977"/>
        <w:gridCol w:w="1102"/>
        <w:gridCol w:w="1299"/>
        <w:gridCol w:w="1200"/>
        <w:gridCol w:w="1229"/>
        <w:gridCol w:w="1267"/>
        <w:gridCol w:w="1253"/>
        <w:gridCol w:w="1171"/>
        <w:gridCol w:w="1570"/>
      </w:tblGrid>
      <w:tr w:rsidR="00C461E0">
        <w:trPr>
          <w:trHeight w:hRule="exact" w:val="1044"/>
        </w:trPr>
        <w:tc>
          <w:tcPr>
            <w:tcW w:w="4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line="200" w:lineRule="exact"/>
            </w:pPr>
          </w:p>
          <w:p w:rsidR="00C461E0" w:rsidRDefault="00C461E0">
            <w:pPr>
              <w:spacing w:before="15" w:line="220" w:lineRule="exact"/>
              <w:rPr>
                <w:sz w:val="22"/>
                <w:szCs w:val="22"/>
              </w:rPr>
            </w:pPr>
          </w:p>
          <w:p w:rsidR="00C461E0" w:rsidRDefault="00D65221">
            <w:pPr>
              <w:ind w:left="97"/>
              <w:rPr>
                <w:sz w:val="14"/>
                <w:szCs w:val="14"/>
              </w:rPr>
            </w:pPr>
            <w:r>
              <w:rPr>
                <w:b/>
                <w:sz w:val="14"/>
                <w:szCs w:val="14"/>
              </w:rPr>
              <w:t>N</w:t>
            </w:r>
            <w:r>
              <w:rPr>
                <w:b/>
                <w:spacing w:val="-2"/>
                <w:sz w:val="14"/>
                <w:szCs w:val="14"/>
              </w:rPr>
              <w:t>o</w:t>
            </w:r>
            <w:r>
              <w:rPr>
                <w:b/>
                <w:sz w:val="14"/>
                <w:szCs w:val="14"/>
              </w:rPr>
              <w:t>.</w:t>
            </w:r>
          </w:p>
        </w:tc>
        <w:tc>
          <w:tcPr>
            <w:tcW w:w="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13" w:line="260" w:lineRule="exact"/>
              <w:rPr>
                <w:sz w:val="26"/>
                <w:szCs w:val="26"/>
              </w:rPr>
            </w:pPr>
          </w:p>
          <w:p w:rsidR="00C461E0" w:rsidRDefault="00D65221">
            <w:pPr>
              <w:ind w:left="91" w:right="103"/>
              <w:jc w:val="center"/>
              <w:rPr>
                <w:rFonts w:ascii="Khmer UI" w:eastAsia="Khmer UI" w:hAnsi="Khmer UI" w:cs="Khmer UI"/>
                <w:sz w:val="14"/>
                <w:szCs w:val="14"/>
              </w:rPr>
            </w:pP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F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u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nd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 xml:space="preserve"> 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H</w:t>
            </w:r>
            <w:r>
              <w:rPr>
                <w:rFonts w:ascii="Khmer UI" w:eastAsia="Khmer UI" w:hAnsi="Khmer UI" w:cs="Khmer UI"/>
                <w:b/>
                <w:spacing w:val="1"/>
                <w:w w:val="99"/>
                <w:sz w:val="14"/>
                <w:szCs w:val="14"/>
              </w:rPr>
              <w:t>e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a</w:t>
            </w: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>d</w:t>
            </w:r>
          </w:p>
          <w:p w:rsidR="00C461E0" w:rsidRDefault="00D65221">
            <w:pPr>
              <w:ind w:left="241" w:right="255"/>
              <w:jc w:val="center"/>
              <w:rPr>
                <w:rFonts w:ascii="Khmer UI" w:eastAsia="Khmer UI" w:hAnsi="Khmer UI" w:cs="Khmer UI"/>
                <w:sz w:val="14"/>
                <w:szCs w:val="14"/>
              </w:rPr>
            </w:pP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&amp;</w:t>
            </w:r>
            <w:r>
              <w:rPr>
                <w:rFonts w:ascii="Khmer UI" w:eastAsia="Khmer UI" w:hAnsi="Khmer UI" w:cs="Khmer UI"/>
                <w:b/>
                <w:spacing w:val="-2"/>
                <w:sz w:val="14"/>
                <w:szCs w:val="14"/>
              </w:rPr>
              <w:t xml:space="preserve"> </w:t>
            </w:r>
            <w:r>
              <w:rPr>
                <w:rFonts w:ascii="Khmer UI" w:eastAsia="Khmer UI" w:hAnsi="Khmer UI" w:cs="Khmer UI"/>
                <w:b/>
                <w:spacing w:val="1"/>
                <w:w w:val="99"/>
                <w:sz w:val="14"/>
                <w:szCs w:val="14"/>
              </w:rPr>
              <w:t>S</w:t>
            </w: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>ub</w:t>
            </w:r>
          </w:p>
          <w:p w:rsidR="00C461E0" w:rsidRDefault="00D65221">
            <w:pPr>
              <w:ind w:left="274" w:right="288"/>
              <w:jc w:val="center"/>
              <w:rPr>
                <w:rFonts w:ascii="Khmer UI" w:eastAsia="Khmer UI" w:hAnsi="Khmer UI" w:cs="Khmer UI"/>
                <w:sz w:val="14"/>
                <w:szCs w:val="14"/>
              </w:rPr>
            </w:pP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H</w:t>
            </w:r>
            <w:r>
              <w:rPr>
                <w:rFonts w:ascii="Khmer UI" w:eastAsia="Khmer UI" w:hAnsi="Khmer UI" w:cs="Khmer UI"/>
                <w:b/>
                <w:spacing w:val="1"/>
                <w:w w:val="99"/>
                <w:sz w:val="14"/>
                <w:szCs w:val="14"/>
              </w:rPr>
              <w:t>e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a</w:t>
            </w: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>d</w:t>
            </w:r>
          </w:p>
        </w:tc>
        <w:tc>
          <w:tcPr>
            <w:tcW w:w="11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13" w:line="260" w:lineRule="exact"/>
              <w:rPr>
                <w:sz w:val="26"/>
                <w:szCs w:val="26"/>
              </w:rPr>
            </w:pPr>
          </w:p>
          <w:p w:rsidR="00C461E0" w:rsidRDefault="00D65221">
            <w:pPr>
              <w:ind w:left="206" w:right="217" w:firstLine="1"/>
              <w:jc w:val="center"/>
              <w:rPr>
                <w:rFonts w:ascii="Khmer UI" w:eastAsia="Khmer UI" w:hAnsi="Khmer UI" w:cs="Khmer UI"/>
                <w:sz w:val="14"/>
                <w:szCs w:val="14"/>
              </w:rPr>
            </w:pP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N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a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me</w:t>
            </w:r>
            <w:r>
              <w:rPr>
                <w:rFonts w:ascii="Khmer UI" w:eastAsia="Khmer UI" w:hAnsi="Khmer UI" w:cs="Khmer UI"/>
                <w:b/>
                <w:spacing w:val="-3"/>
                <w:sz w:val="14"/>
                <w:szCs w:val="14"/>
              </w:rPr>
              <w:t xml:space="preserve"> </w:t>
            </w:r>
            <w:r>
              <w:rPr>
                <w:rFonts w:ascii="Khmer UI" w:eastAsia="Khmer UI" w:hAnsi="Khmer UI" w:cs="Khmer UI"/>
                <w:b/>
                <w:spacing w:val="1"/>
                <w:w w:val="99"/>
                <w:sz w:val="14"/>
                <w:szCs w:val="14"/>
              </w:rPr>
              <w:t>o</w:t>
            </w: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 xml:space="preserve">f 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W</w:t>
            </w:r>
            <w:r>
              <w:rPr>
                <w:rFonts w:ascii="Khmer UI" w:eastAsia="Khmer UI" w:hAnsi="Khmer UI" w:cs="Khmer UI"/>
                <w:b/>
                <w:spacing w:val="1"/>
                <w:sz w:val="14"/>
                <w:szCs w:val="14"/>
              </w:rPr>
              <w:t>o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rk</w:t>
            </w:r>
            <w:r>
              <w:rPr>
                <w:rFonts w:ascii="Khmer UI" w:eastAsia="Khmer UI" w:hAnsi="Khmer UI" w:cs="Khmer UI"/>
                <w:b/>
                <w:spacing w:val="-3"/>
                <w:sz w:val="14"/>
                <w:szCs w:val="14"/>
              </w:rPr>
              <w:t xml:space="preserve"> 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a</w:t>
            </w: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>nd Br</w:t>
            </w:r>
            <w:r>
              <w:rPr>
                <w:rFonts w:ascii="Khmer UI" w:eastAsia="Khmer UI" w:hAnsi="Khmer UI" w:cs="Khmer UI"/>
                <w:b/>
                <w:spacing w:val="1"/>
                <w:w w:val="99"/>
                <w:sz w:val="14"/>
                <w:szCs w:val="14"/>
              </w:rPr>
              <w:t>e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ak</w:t>
            </w:r>
            <w:r>
              <w:rPr>
                <w:rFonts w:ascii="Khmer UI" w:eastAsia="Khmer UI" w:hAnsi="Khmer UI" w:cs="Khmer UI"/>
                <w:b/>
                <w:spacing w:val="2"/>
                <w:w w:val="99"/>
                <w:sz w:val="14"/>
                <w:szCs w:val="14"/>
              </w:rPr>
              <w:t>u</w:t>
            </w: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>p</w:t>
            </w:r>
          </w:p>
        </w:tc>
        <w:tc>
          <w:tcPr>
            <w:tcW w:w="12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4" w:line="180" w:lineRule="exact"/>
              <w:rPr>
                <w:sz w:val="19"/>
                <w:szCs w:val="19"/>
              </w:rPr>
            </w:pPr>
          </w:p>
          <w:p w:rsidR="00C461E0" w:rsidRDefault="00D65221">
            <w:pPr>
              <w:ind w:left="96" w:right="108"/>
              <w:jc w:val="center"/>
              <w:rPr>
                <w:rFonts w:ascii="Khmer UI" w:eastAsia="Khmer UI" w:hAnsi="Khmer UI" w:cs="Khmer UI"/>
                <w:sz w:val="14"/>
                <w:szCs w:val="14"/>
              </w:rPr>
            </w:pP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A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l</w:t>
            </w:r>
            <w:r>
              <w:rPr>
                <w:rFonts w:ascii="Khmer UI" w:eastAsia="Khmer UI" w:hAnsi="Khmer UI" w:cs="Khmer UI"/>
                <w:b/>
                <w:spacing w:val="1"/>
                <w:sz w:val="14"/>
                <w:szCs w:val="14"/>
              </w:rPr>
              <w:t>l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o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ca</w:t>
            </w:r>
            <w:r>
              <w:rPr>
                <w:rFonts w:ascii="Khmer UI" w:eastAsia="Khmer UI" w:hAnsi="Khmer UI" w:cs="Khmer UI"/>
                <w:b/>
                <w:spacing w:val="1"/>
                <w:sz w:val="14"/>
                <w:szCs w:val="14"/>
              </w:rPr>
              <w:t>te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d</w:t>
            </w:r>
            <w:r>
              <w:rPr>
                <w:rFonts w:ascii="Khmer UI" w:eastAsia="Khmer UI" w:hAnsi="Khmer UI" w:cs="Khmer UI"/>
                <w:b/>
                <w:spacing w:val="-6"/>
                <w:sz w:val="14"/>
                <w:szCs w:val="14"/>
              </w:rPr>
              <w:t xml:space="preserve"> </w:t>
            </w: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>F</w:t>
            </w:r>
            <w:r>
              <w:rPr>
                <w:rFonts w:ascii="Khmer UI" w:eastAsia="Khmer UI" w:hAnsi="Khmer UI" w:cs="Khmer UI"/>
                <w:b/>
                <w:spacing w:val="2"/>
                <w:w w:val="99"/>
                <w:sz w:val="14"/>
                <w:szCs w:val="14"/>
              </w:rPr>
              <w:t>u</w:t>
            </w: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 xml:space="preserve">nd 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a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nd</w:t>
            </w:r>
            <w:r>
              <w:rPr>
                <w:rFonts w:ascii="Khmer UI" w:eastAsia="Khmer UI" w:hAnsi="Khmer UI" w:cs="Khmer UI"/>
                <w:b/>
                <w:spacing w:val="-2"/>
                <w:sz w:val="14"/>
                <w:szCs w:val="14"/>
              </w:rPr>
              <w:t xml:space="preserve"> 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b</w:t>
            </w:r>
            <w:r>
              <w:rPr>
                <w:rFonts w:ascii="Khmer UI" w:eastAsia="Khmer UI" w:hAnsi="Khmer UI" w:cs="Khmer UI"/>
                <w:b/>
                <w:spacing w:val="2"/>
                <w:sz w:val="14"/>
                <w:szCs w:val="14"/>
              </w:rPr>
              <w:t>r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e</w:t>
            </w:r>
            <w:r>
              <w:rPr>
                <w:rFonts w:ascii="Khmer UI" w:eastAsia="Khmer UI" w:hAnsi="Khmer UI" w:cs="Khmer UI"/>
                <w:b/>
                <w:spacing w:val="2"/>
                <w:sz w:val="14"/>
                <w:szCs w:val="14"/>
              </w:rPr>
              <w:t>a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k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up</w:t>
            </w:r>
            <w:r>
              <w:rPr>
                <w:rFonts w:ascii="Khmer UI" w:eastAsia="Khmer UI" w:hAnsi="Khmer UI" w:cs="Khmer UI"/>
                <w:b/>
                <w:spacing w:val="-3"/>
                <w:sz w:val="14"/>
                <w:szCs w:val="14"/>
              </w:rPr>
              <w:t xml:space="preserve"> 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f</w:t>
            </w:r>
            <w:r>
              <w:rPr>
                <w:rFonts w:ascii="Khmer UI" w:eastAsia="Khmer UI" w:hAnsi="Khmer UI" w:cs="Khmer UI"/>
                <w:b/>
                <w:spacing w:val="1"/>
                <w:w w:val="99"/>
                <w:sz w:val="14"/>
                <w:szCs w:val="14"/>
              </w:rPr>
              <w:t>o</w:t>
            </w: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>r D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if</w:t>
            </w:r>
            <w:r>
              <w:rPr>
                <w:rFonts w:ascii="Khmer UI" w:eastAsia="Khmer UI" w:hAnsi="Khmer UI" w:cs="Khmer UI"/>
                <w:b/>
                <w:spacing w:val="2"/>
                <w:w w:val="99"/>
                <w:sz w:val="14"/>
                <w:szCs w:val="14"/>
              </w:rPr>
              <w:t>f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e</w:t>
            </w:r>
            <w:r>
              <w:rPr>
                <w:rFonts w:ascii="Khmer UI" w:eastAsia="Khmer UI" w:hAnsi="Khmer UI" w:cs="Khmer UI"/>
                <w:b/>
                <w:spacing w:val="2"/>
                <w:w w:val="99"/>
                <w:sz w:val="14"/>
                <w:szCs w:val="14"/>
              </w:rPr>
              <w:t>r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e</w:t>
            </w: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 xml:space="preserve">nt 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lo</w:t>
            </w:r>
            <w:r>
              <w:rPr>
                <w:rFonts w:ascii="Khmer UI" w:eastAsia="Khmer UI" w:hAnsi="Khmer UI" w:cs="Khmer UI"/>
                <w:b/>
                <w:spacing w:val="3"/>
                <w:w w:val="99"/>
                <w:sz w:val="14"/>
                <w:szCs w:val="14"/>
              </w:rPr>
              <w:t>c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a</w:t>
            </w:r>
            <w:r>
              <w:rPr>
                <w:rFonts w:ascii="Khmer UI" w:eastAsia="Khmer UI" w:hAnsi="Khmer UI" w:cs="Khmer UI"/>
                <w:b/>
                <w:spacing w:val="1"/>
                <w:w w:val="99"/>
                <w:sz w:val="14"/>
                <w:szCs w:val="14"/>
              </w:rPr>
              <w:t>ti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o</w:t>
            </w: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>n/</w:t>
            </w:r>
            <w:r>
              <w:rPr>
                <w:rFonts w:ascii="Khmer UI" w:eastAsia="Khmer UI" w:hAnsi="Khmer UI" w:cs="Khmer UI"/>
                <w:b/>
                <w:spacing w:val="1"/>
                <w:w w:val="99"/>
                <w:sz w:val="14"/>
                <w:szCs w:val="14"/>
              </w:rPr>
              <w:t>s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i</w:t>
            </w:r>
            <w:r>
              <w:rPr>
                <w:rFonts w:ascii="Khmer UI" w:eastAsia="Khmer UI" w:hAnsi="Khmer UI" w:cs="Khmer UI"/>
                <w:b/>
                <w:spacing w:val="1"/>
                <w:w w:val="99"/>
                <w:sz w:val="14"/>
                <w:szCs w:val="14"/>
              </w:rPr>
              <w:t>t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e</w:t>
            </w: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>s</w:t>
            </w:r>
          </w:p>
        </w:tc>
        <w:tc>
          <w:tcPr>
            <w:tcW w:w="1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2" w:line="140" w:lineRule="exact"/>
              <w:rPr>
                <w:sz w:val="15"/>
                <w:szCs w:val="15"/>
              </w:rPr>
            </w:pPr>
          </w:p>
          <w:p w:rsidR="00C461E0" w:rsidRDefault="00C461E0">
            <w:pPr>
              <w:spacing w:line="200" w:lineRule="exact"/>
            </w:pPr>
          </w:p>
          <w:p w:rsidR="00C461E0" w:rsidRDefault="00D65221">
            <w:pPr>
              <w:ind w:left="316"/>
              <w:rPr>
                <w:rFonts w:ascii="Khmer UI" w:eastAsia="Khmer UI" w:hAnsi="Khmer UI" w:cs="Khmer UI"/>
                <w:sz w:val="14"/>
                <w:szCs w:val="14"/>
              </w:rPr>
            </w:pP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I</w:t>
            </w:r>
            <w:r>
              <w:rPr>
                <w:rFonts w:ascii="Khmer UI" w:eastAsia="Khmer UI" w:hAnsi="Khmer UI" w:cs="Khmer UI"/>
                <w:b/>
                <w:spacing w:val="1"/>
                <w:sz w:val="14"/>
                <w:szCs w:val="14"/>
              </w:rPr>
              <w:t>t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e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ms</w:t>
            </w:r>
            <w:r>
              <w:rPr>
                <w:rFonts w:ascii="Khmer UI" w:eastAsia="Khmer UI" w:hAnsi="Khmer UI" w:cs="Khmer UI"/>
                <w:b/>
                <w:spacing w:val="-3"/>
                <w:sz w:val="14"/>
                <w:szCs w:val="14"/>
              </w:rPr>
              <w:t xml:space="preserve"> </w:t>
            </w:r>
            <w:r>
              <w:rPr>
                <w:rFonts w:ascii="Khmer UI" w:eastAsia="Khmer UI" w:hAnsi="Khmer UI" w:cs="Khmer UI"/>
                <w:b/>
                <w:spacing w:val="1"/>
                <w:sz w:val="14"/>
                <w:szCs w:val="14"/>
              </w:rPr>
              <w:t>t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o</w:t>
            </w:r>
          </w:p>
          <w:p w:rsidR="00C461E0" w:rsidRDefault="00D65221">
            <w:pPr>
              <w:ind w:left="288"/>
              <w:rPr>
                <w:rFonts w:ascii="Khmer UI" w:eastAsia="Khmer UI" w:hAnsi="Khmer UI" w:cs="Khmer UI"/>
                <w:sz w:val="14"/>
                <w:szCs w:val="14"/>
              </w:rPr>
            </w:pP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Ex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e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cu</w:t>
            </w:r>
            <w:r>
              <w:rPr>
                <w:rFonts w:ascii="Khmer UI" w:eastAsia="Khmer UI" w:hAnsi="Khmer UI" w:cs="Khmer UI"/>
                <w:b/>
                <w:spacing w:val="1"/>
                <w:sz w:val="14"/>
                <w:szCs w:val="14"/>
              </w:rPr>
              <w:t>te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d</w:t>
            </w:r>
          </w:p>
        </w:tc>
        <w:tc>
          <w:tcPr>
            <w:tcW w:w="12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2" w:line="140" w:lineRule="exact"/>
              <w:rPr>
                <w:sz w:val="15"/>
                <w:szCs w:val="15"/>
              </w:rPr>
            </w:pPr>
          </w:p>
          <w:p w:rsidR="00C461E0" w:rsidRDefault="00C461E0">
            <w:pPr>
              <w:spacing w:line="200" w:lineRule="exact"/>
            </w:pPr>
          </w:p>
          <w:p w:rsidR="00C461E0" w:rsidRDefault="00D65221">
            <w:pPr>
              <w:ind w:left="254"/>
              <w:rPr>
                <w:rFonts w:ascii="Khmer UI" w:eastAsia="Khmer UI" w:hAnsi="Khmer UI" w:cs="Khmer UI"/>
                <w:sz w:val="14"/>
                <w:szCs w:val="14"/>
              </w:rPr>
            </w:pPr>
            <w:r>
              <w:rPr>
                <w:rFonts w:ascii="Khmer UI" w:eastAsia="Khmer UI" w:hAnsi="Khmer UI" w:cs="Khmer UI"/>
                <w:b/>
                <w:spacing w:val="1"/>
                <w:sz w:val="14"/>
                <w:szCs w:val="14"/>
              </w:rPr>
              <w:t>M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e</w:t>
            </w:r>
            <w:r>
              <w:rPr>
                <w:rFonts w:ascii="Khmer UI" w:eastAsia="Khmer UI" w:hAnsi="Khmer UI" w:cs="Khmer UI"/>
                <w:b/>
                <w:spacing w:val="1"/>
                <w:sz w:val="14"/>
                <w:szCs w:val="14"/>
              </w:rPr>
              <w:t>t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h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o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d</w:t>
            </w:r>
            <w:r>
              <w:rPr>
                <w:rFonts w:ascii="Khmer UI" w:eastAsia="Khmer UI" w:hAnsi="Khmer UI" w:cs="Khmer UI"/>
                <w:b/>
                <w:spacing w:val="-3"/>
                <w:sz w:val="14"/>
                <w:szCs w:val="14"/>
              </w:rPr>
              <w:t xml:space="preserve"> 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o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f</w:t>
            </w:r>
          </w:p>
          <w:p w:rsidR="00C461E0" w:rsidRDefault="00D65221">
            <w:pPr>
              <w:ind w:left="175"/>
              <w:rPr>
                <w:rFonts w:ascii="Khmer UI" w:eastAsia="Khmer UI" w:hAnsi="Khmer UI" w:cs="Khmer UI"/>
                <w:sz w:val="14"/>
                <w:szCs w:val="14"/>
              </w:rPr>
            </w:pPr>
            <w:r>
              <w:rPr>
                <w:rFonts w:ascii="Khmer UI" w:eastAsia="Khmer UI" w:hAnsi="Khmer UI" w:cs="Khmer UI"/>
                <w:b/>
                <w:spacing w:val="1"/>
                <w:sz w:val="14"/>
                <w:szCs w:val="14"/>
              </w:rPr>
              <w:t>P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r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o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cu</w:t>
            </w:r>
            <w:r>
              <w:rPr>
                <w:rFonts w:ascii="Khmer UI" w:eastAsia="Khmer UI" w:hAnsi="Khmer UI" w:cs="Khmer UI"/>
                <w:b/>
                <w:spacing w:val="2"/>
                <w:sz w:val="14"/>
                <w:szCs w:val="14"/>
              </w:rPr>
              <w:t>r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e</w:t>
            </w:r>
            <w:r>
              <w:rPr>
                <w:rFonts w:ascii="Khmer UI" w:eastAsia="Khmer UI" w:hAnsi="Khmer UI" w:cs="Khmer UI"/>
                <w:b/>
                <w:spacing w:val="2"/>
                <w:sz w:val="14"/>
                <w:szCs w:val="14"/>
              </w:rPr>
              <w:t>m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e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nt</w:t>
            </w:r>
          </w:p>
        </w:tc>
        <w:tc>
          <w:tcPr>
            <w:tcW w:w="12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13" w:line="260" w:lineRule="exact"/>
              <w:rPr>
                <w:sz w:val="26"/>
                <w:szCs w:val="26"/>
              </w:rPr>
            </w:pPr>
          </w:p>
          <w:p w:rsidR="00C461E0" w:rsidRDefault="00D65221">
            <w:pPr>
              <w:ind w:left="139" w:right="130" w:firstLine="72"/>
              <w:rPr>
                <w:rFonts w:ascii="Khmer UI" w:eastAsia="Khmer UI" w:hAnsi="Khmer UI" w:cs="Khmer UI"/>
                <w:sz w:val="14"/>
                <w:szCs w:val="14"/>
              </w:rPr>
            </w:pP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An</w:t>
            </w:r>
            <w:r>
              <w:rPr>
                <w:rFonts w:ascii="Khmer UI" w:eastAsia="Khmer UI" w:hAnsi="Khmer UI" w:cs="Khmer UI"/>
                <w:b/>
                <w:spacing w:val="1"/>
                <w:sz w:val="14"/>
                <w:szCs w:val="14"/>
              </w:rPr>
              <w:t>t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i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c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i</w:t>
            </w:r>
            <w:r>
              <w:rPr>
                <w:rFonts w:ascii="Khmer UI" w:eastAsia="Khmer UI" w:hAnsi="Khmer UI" w:cs="Khmer UI"/>
                <w:b/>
                <w:spacing w:val="2"/>
                <w:sz w:val="14"/>
                <w:szCs w:val="14"/>
              </w:rPr>
              <w:t>p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a</w:t>
            </w:r>
            <w:r>
              <w:rPr>
                <w:rFonts w:ascii="Khmer UI" w:eastAsia="Khmer UI" w:hAnsi="Khmer UI" w:cs="Khmer UI"/>
                <w:b/>
                <w:spacing w:val="1"/>
                <w:sz w:val="14"/>
                <w:szCs w:val="14"/>
              </w:rPr>
              <w:t>t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e</w:t>
            </w:r>
            <w:r>
              <w:rPr>
                <w:rFonts w:ascii="Khmer UI" w:eastAsia="Khmer UI" w:hAnsi="Khmer UI" w:cs="Khmer UI"/>
                <w:b/>
                <w:spacing w:val="1"/>
                <w:sz w:val="14"/>
                <w:szCs w:val="14"/>
              </w:rPr>
              <w:t>d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/ Ac</w:t>
            </w:r>
            <w:r>
              <w:rPr>
                <w:rFonts w:ascii="Khmer UI" w:eastAsia="Khmer UI" w:hAnsi="Khmer UI" w:cs="Khmer UI"/>
                <w:b/>
                <w:spacing w:val="1"/>
                <w:sz w:val="14"/>
                <w:szCs w:val="14"/>
              </w:rPr>
              <w:t>t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u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a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l</w:t>
            </w:r>
            <w:r>
              <w:rPr>
                <w:rFonts w:ascii="Khmer UI" w:eastAsia="Khmer UI" w:hAnsi="Khmer UI" w:cs="Khmer UI"/>
                <w:b/>
                <w:spacing w:val="-5"/>
                <w:sz w:val="14"/>
                <w:szCs w:val="14"/>
              </w:rPr>
              <w:t xml:space="preserve"> 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D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a</w:t>
            </w:r>
            <w:r>
              <w:rPr>
                <w:rFonts w:ascii="Khmer UI" w:eastAsia="Khmer UI" w:hAnsi="Khmer UI" w:cs="Khmer UI"/>
                <w:b/>
                <w:spacing w:val="3"/>
                <w:sz w:val="14"/>
                <w:szCs w:val="14"/>
              </w:rPr>
              <w:t>t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e</w:t>
            </w:r>
            <w:r>
              <w:rPr>
                <w:rFonts w:ascii="Khmer UI" w:eastAsia="Khmer UI" w:hAnsi="Khmer UI" w:cs="Khmer UI"/>
                <w:b/>
                <w:spacing w:val="-2"/>
                <w:sz w:val="14"/>
                <w:szCs w:val="14"/>
              </w:rPr>
              <w:t xml:space="preserve"> 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o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f Ad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v</w:t>
            </w:r>
            <w:r>
              <w:rPr>
                <w:rFonts w:ascii="Khmer UI" w:eastAsia="Khmer UI" w:hAnsi="Khmer UI" w:cs="Khmer UI"/>
                <w:b/>
                <w:spacing w:val="1"/>
                <w:sz w:val="14"/>
                <w:szCs w:val="14"/>
              </w:rPr>
              <w:t>e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r</w:t>
            </w:r>
            <w:r>
              <w:rPr>
                <w:rFonts w:ascii="Khmer UI" w:eastAsia="Khmer UI" w:hAnsi="Khmer UI" w:cs="Khmer UI"/>
                <w:b/>
                <w:spacing w:val="1"/>
                <w:sz w:val="14"/>
                <w:szCs w:val="14"/>
              </w:rPr>
              <w:t>t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i</w:t>
            </w:r>
            <w:r>
              <w:rPr>
                <w:rFonts w:ascii="Khmer UI" w:eastAsia="Khmer UI" w:hAnsi="Khmer UI" w:cs="Khmer UI"/>
                <w:b/>
                <w:spacing w:val="1"/>
                <w:sz w:val="14"/>
                <w:szCs w:val="14"/>
              </w:rPr>
              <w:t>s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e</w:t>
            </w:r>
            <w:r>
              <w:rPr>
                <w:rFonts w:ascii="Khmer UI" w:eastAsia="Khmer UI" w:hAnsi="Khmer UI" w:cs="Khmer UI"/>
                <w:b/>
                <w:spacing w:val="2"/>
                <w:sz w:val="14"/>
                <w:szCs w:val="14"/>
              </w:rPr>
              <w:t>m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e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nt</w:t>
            </w:r>
          </w:p>
        </w:tc>
        <w:tc>
          <w:tcPr>
            <w:tcW w:w="12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13" w:line="260" w:lineRule="exact"/>
              <w:rPr>
                <w:sz w:val="26"/>
                <w:szCs w:val="26"/>
              </w:rPr>
            </w:pPr>
          </w:p>
          <w:p w:rsidR="00C461E0" w:rsidRDefault="00D65221">
            <w:pPr>
              <w:ind w:left="129" w:right="146" w:hanging="1"/>
              <w:jc w:val="center"/>
              <w:rPr>
                <w:rFonts w:ascii="Khmer UI" w:eastAsia="Khmer UI" w:hAnsi="Khmer UI" w:cs="Khmer UI"/>
                <w:sz w:val="14"/>
                <w:szCs w:val="14"/>
              </w:rPr>
            </w:pP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>An</w:t>
            </w:r>
            <w:r>
              <w:rPr>
                <w:rFonts w:ascii="Khmer UI" w:eastAsia="Khmer UI" w:hAnsi="Khmer UI" w:cs="Khmer UI"/>
                <w:b/>
                <w:spacing w:val="1"/>
                <w:w w:val="99"/>
                <w:sz w:val="14"/>
                <w:szCs w:val="14"/>
              </w:rPr>
              <w:t>t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i</w:t>
            </w: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>c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i</w:t>
            </w:r>
            <w:r>
              <w:rPr>
                <w:rFonts w:ascii="Khmer UI" w:eastAsia="Khmer UI" w:hAnsi="Khmer UI" w:cs="Khmer UI"/>
                <w:b/>
                <w:spacing w:val="2"/>
                <w:w w:val="99"/>
                <w:sz w:val="14"/>
                <w:szCs w:val="14"/>
              </w:rPr>
              <w:t>p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a</w:t>
            </w:r>
            <w:r>
              <w:rPr>
                <w:rFonts w:ascii="Khmer UI" w:eastAsia="Khmer UI" w:hAnsi="Khmer UI" w:cs="Khmer UI"/>
                <w:b/>
                <w:spacing w:val="1"/>
                <w:w w:val="99"/>
                <w:sz w:val="14"/>
                <w:szCs w:val="14"/>
              </w:rPr>
              <w:t>t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e</w:t>
            </w: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 xml:space="preserve">d/ 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Ac</w:t>
            </w:r>
            <w:r>
              <w:rPr>
                <w:rFonts w:ascii="Khmer UI" w:eastAsia="Khmer UI" w:hAnsi="Khmer UI" w:cs="Khmer UI"/>
                <w:b/>
                <w:spacing w:val="1"/>
                <w:sz w:val="14"/>
                <w:szCs w:val="14"/>
              </w:rPr>
              <w:t>t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u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a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l</w:t>
            </w:r>
            <w:r>
              <w:rPr>
                <w:rFonts w:ascii="Khmer UI" w:eastAsia="Khmer UI" w:hAnsi="Khmer UI" w:cs="Khmer UI"/>
                <w:b/>
                <w:spacing w:val="-5"/>
                <w:sz w:val="14"/>
                <w:szCs w:val="14"/>
              </w:rPr>
              <w:t xml:space="preserve"> 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D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a</w:t>
            </w:r>
            <w:r>
              <w:rPr>
                <w:rFonts w:ascii="Khmer UI" w:eastAsia="Khmer UI" w:hAnsi="Khmer UI" w:cs="Khmer UI"/>
                <w:b/>
                <w:spacing w:val="3"/>
                <w:sz w:val="14"/>
                <w:szCs w:val="14"/>
              </w:rPr>
              <w:t>t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e</w:t>
            </w:r>
            <w:r>
              <w:rPr>
                <w:rFonts w:ascii="Khmer UI" w:eastAsia="Khmer UI" w:hAnsi="Khmer UI" w:cs="Khmer UI"/>
                <w:b/>
                <w:spacing w:val="-2"/>
                <w:sz w:val="14"/>
                <w:szCs w:val="14"/>
              </w:rPr>
              <w:t xml:space="preserve"> 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o</w:t>
            </w: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 xml:space="preserve">f </w:t>
            </w:r>
            <w:r>
              <w:rPr>
                <w:rFonts w:ascii="Khmer UI" w:eastAsia="Khmer UI" w:hAnsi="Khmer UI" w:cs="Khmer UI"/>
                <w:b/>
                <w:spacing w:val="1"/>
                <w:w w:val="99"/>
                <w:sz w:val="14"/>
                <w:szCs w:val="14"/>
              </w:rPr>
              <w:t>St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a</w:t>
            </w: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>rt</w:t>
            </w:r>
          </w:p>
        </w:tc>
        <w:tc>
          <w:tcPr>
            <w:tcW w:w="11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13" w:line="260" w:lineRule="exact"/>
              <w:rPr>
                <w:sz w:val="26"/>
                <w:szCs w:val="26"/>
              </w:rPr>
            </w:pPr>
          </w:p>
          <w:p w:rsidR="00C461E0" w:rsidRDefault="00D65221">
            <w:pPr>
              <w:ind w:left="86" w:right="98" w:hanging="6"/>
              <w:jc w:val="center"/>
              <w:rPr>
                <w:rFonts w:ascii="Khmer UI" w:eastAsia="Khmer UI" w:hAnsi="Khmer UI" w:cs="Khmer UI"/>
                <w:sz w:val="14"/>
                <w:szCs w:val="14"/>
              </w:rPr>
            </w:pP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>An</w:t>
            </w:r>
            <w:r>
              <w:rPr>
                <w:rFonts w:ascii="Khmer UI" w:eastAsia="Khmer UI" w:hAnsi="Khmer UI" w:cs="Khmer UI"/>
                <w:b/>
                <w:spacing w:val="1"/>
                <w:w w:val="99"/>
                <w:sz w:val="14"/>
                <w:szCs w:val="14"/>
              </w:rPr>
              <w:t>t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i</w:t>
            </w: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>c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i</w:t>
            </w:r>
            <w:r>
              <w:rPr>
                <w:rFonts w:ascii="Khmer UI" w:eastAsia="Khmer UI" w:hAnsi="Khmer UI" w:cs="Khmer UI"/>
                <w:b/>
                <w:spacing w:val="2"/>
                <w:w w:val="99"/>
                <w:sz w:val="14"/>
                <w:szCs w:val="14"/>
              </w:rPr>
              <w:t>p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a</w:t>
            </w:r>
            <w:r>
              <w:rPr>
                <w:rFonts w:ascii="Khmer UI" w:eastAsia="Khmer UI" w:hAnsi="Khmer UI" w:cs="Khmer UI"/>
                <w:b/>
                <w:spacing w:val="1"/>
                <w:w w:val="99"/>
                <w:sz w:val="14"/>
                <w:szCs w:val="14"/>
              </w:rPr>
              <w:t>t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e</w:t>
            </w: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 xml:space="preserve">d/ 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Ac</w:t>
            </w:r>
            <w:r>
              <w:rPr>
                <w:rFonts w:ascii="Khmer UI" w:eastAsia="Khmer UI" w:hAnsi="Khmer UI" w:cs="Khmer UI"/>
                <w:b/>
                <w:spacing w:val="1"/>
                <w:sz w:val="14"/>
                <w:szCs w:val="14"/>
              </w:rPr>
              <w:t>t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u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a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l</w:t>
            </w:r>
            <w:r>
              <w:rPr>
                <w:rFonts w:ascii="Khmer UI" w:eastAsia="Khmer UI" w:hAnsi="Khmer UI" w:cs="Khmer UI"/>
                <w:b/>
                <w:spacing w:val="-5"/>
                <w:sz w:val="14"/>
                <w:szCs w:val="14"/>
              </w:rPr>
              <w:t xml:space="preserve"> 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D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a</w:t>
            </w:r>
            <w:r>
              <w:rPr>
                <w:rFonts w:ascii="Khmer UI" w:eastAsia="Khmer UI" w:hAnsi="Khmer UI" w:cs="Khmer UI"/>
                <w:b/>
                <w:spacing w:val="3"/>
                <w:sz w:val="14"/>
                <w:szCs w:val="14"/>
              </w:rPr>
              <w:t>t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e</w:t>
            </w:r>
            <w:r>
              <w:rPr>
                <w:rFonts w:ascii="Khmer UI" w:eastAsia="Khmer UI" w:hAnsi="Khmer UI" w:cs="Khmer UI"/>
                <w:b/>
                <w:spacing w:val="-2"/>
                <w:sz w:val="14"/>
                <w:szCs w:val="14"/>
              </w:rPr>
              <w:t xml:space="preserve"> 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o</w:t>
            </w: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>f c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o</w:t>
            </w: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>m</w:t>
            </w:r>
            <w:r>
              <w:rPr>
                <w:rFonts w:ascii="Khmer UI" w:eastAsia="Khmer UI" w:hAnsi="Khmer UI" w:cs="Khmer UI"/>
                <w:b/>
                <w:spacing w:val="2"/>
                <w:w w:val="99"/>
                <w:sz w:val="14"/>
                <w:szCs w:val="14"/>
              </w:rPr>
              <w:t>p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le</w:t>
            </w:r>
            <w:r>
              <w:rPr>
                <w:rFonts w:ascii="Khmer UI" w:eastAsia="Khmer UI" w:hAnsi="Khmer UI" w:cs="Khmer UI"/>
                <w:b/>
                <w:spacing w:val="3"/>
                <w:w w:val="99"/>
                <w:sz w:val="14"/>
                <w:szCs w:val="14"/>
              </w:rPr>
              <w:t>t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i</w:t>
            </w:r>
            <w:r>
              <w:rPr>
                <w:rFonts w:ascii="Khmer UI" w:eastAsia="Khmer UI" w:hAnsi="Khmer UI" w:cs="Khmer UI"/>
                <w:b/>
                <w:spacing w:val="1"/>
                <w:w w:val="99"/>
                <w:sz w:val="14"/>
                <w:szCs w:val="14"/>
              </w:rPr>
              <w:t>o</w:t>
            </w: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>n</w:t>
            </w:r>
          </w:p>
        </w:tc>
        <w:tc>
          <w:tcPr>
            <w:tcW w:w="15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line="200" w:lineRule="exact"/>
            </w:pPr>
          </w:p>
          <w:p w:rsidR="00C461E0" w:rsidRDefault="00C461E0">
            <w:pPr>
              <w:spacing w:before="18" w:line="200" w:lineRule="exact"/>
            </w:pPr>
          </w:p>
          <w:p w:rsidR="00C461E0" w:rsidRDefault="00D65221">
            <w:pPr>
              <w:ind w:left="451"/>
              <w:rPr>
                <w:rFonts w:ascii="Khmer UI" w:eastAsia="Khmer UI" w:hAnsi="Khmer UI" w:cs="Khmer UI"/>
                <w:sz w:val="16"/>
                <w:szCs w:val="16"/>
              </w:rPr>
            </w:pP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R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em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ar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k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s</w:t>
            </w:r>
          </w:p>
        </w:tc>
      </w:tr>
      <w:tr w:rsidR="00405475">
        <w:trPr>
          <w:trHeight w:hRule="exact" w:val="987"/>
        </w:trPr>
        <w:tc>
          <w:tcPr>
            <w:tcW w:w="4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05475" w:rsidRDefault="00405475">
            <w:pPr>
              <w:spacing w:before="2" w:line="140" w:lineRule="exact"/>
              <w:rPr>
                <w:sz w:val="15"/>
                <w:szCs w:val="15"/>
              </w:rPr>
            </w:pPr>
          </w:p>
          <w:p w:rsidR="00405475" w:rsidRDefault="00405475">
            <w:pPr>
              <w:spacing w:line="200" w:lineRule="exact"/>
            </w:pPr>
          </w:p>
          <w:p w:rsidR="00405475" w:rsidRDefault="00405475">
            <w:pPr>
              <w:ind w:left="108" w:right="116"/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1</w:t>
            </w:r>
          </w:p>
        </w:tc>
        <w:tc>
          <w:tcPr>
            <w:tcW w:w="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05475" w:rsidRDefault="00405475">
            <w:pPr>
              <w:spacing w:before="10" w:line="180" w:lineRule="exact"/>
              <w:rPr>
                <w:sz w:val="18"/>
                <w:szCs w:val="18"/>
              </w:rPr>
            </w:pPr>
          </w:p>
          <w:p w:rsidR="00405475" w:rsidRDefault="00405475">
            <w:pPr>
              <w:spacing w:line="200" w:lineRule="exact"/>
            </w:pPr>
          </w:p>
          <w:p w:rsidR="00405475" w:rsidRDefault="00405475" w:rsidP="00B21A30">
            <w:pPr>
              <w:ind w:left="98"/>
              <w:rPr>
                <w:rFonts w:ascii="Khmer UI" w:eastAsia="Khmer UI" w:hAnsi="Khmer UI" w:cs="Khmer UI"/>
                <w:sz w:val="16"/>
                <w:szCs w:val="16"/>
              </w:rPr>
            </w:pP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A09701</w:t>
            </w:r>
          </w:p>
        </w:tc>
        <w:tc>
          <w:tcPr>
            <w:tcW w:w="11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05475" w:rsidRDefault="00405475">
            <w:pPr>
              <w:spacing w:before="7" w:line="200" w:lineRule="exact"/>
            </w:pPr>
          </w:p>
          <w:p w:rsidR="00405475" w:rsidRDefault="00405475">
            <w:pPr>
              <w:ind w:left="180" w:right="193"/>
              <w:jc w:val="center"/>
              <w:rPr>
                <w:rFonts w:ascii="Khmer UI" w:eastAsia="Khmer UI" w:hAnsi="Khmer UI" w:cs="Khmer UI"/>
                <w:sz w:val="16"/>
                <w:szCs w:val="16"/>
              </w:rPr>
            </w:pP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 xml:space="preserve">Furniture &amp;  Fixture </w:t>
            </w:r>
          </w:p>
        </w:tc>
        <w:tc>
          <w:tcPr>
            <w:tcW w:w="12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05475" w:rsidRDefault="00405475" w:rsidP="0042682F">
            <w:pPr>
              <w:spacing w:before="14" w:line="260" w:lineRule="exact"/>
              <w:rPr>
                <w:sz w:val="26"/>
                <w:szCs w:val="26"/>
              </w:rPr>
            </w:pPr>
          </w:p>
          <w:p w:rsidR="00405475" w:rsidRDefault="00405475" w:rsidP="0042682F">
            <w:pPr>
              <w:ind w:left="141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Rs</w:t>
            </w:r>
            <w:r>
              <w:rPr>
                <w:rFonts w:ascii="Cambria" w:eastAsia="Cambria" w:hAnsi="Cambria" w:cs="Cambria"/>
                <w:b/>
                <w:spacing w:val="-3"/>
              </w:rPr>
              <w:t xml:space="preserve"> </w:t>
            </w:r>
            <w:r w:rsidRPr="00B13ABF">
              <w:rPr>
                <w:rFonts w:ascii="Cambria" w:eastAsia="Cambria" w:hAnsi="Cambria" w:cs="Cambria"/>
                <w:b/>
                <w:spacing w:val="-3"/>
              </w:rPr>
              <w:t>5</w:t>
            </w:r>
            <w:r>
              <w:rPr>
                <w:rFonts w:ascii="Cambria" w:eastAsia="Cambria" w:hAnsi="Cambria" w:cs="Cambria"/>
                <w:b/>
                <w:spacing w:val="-3"/>
              </w:rPr>
              <w:t>,</w:t>
            </w:r>
            <w:r w:rsidRPr="00B13ABF">
              <w:rPr>
                <w:rFonts w:ascii="Cambria" w:eastAsia="Cambria" w:hAnsi="Cambria" w:cs="Cambria"/>
                <w:b/>
                <w:spacing w:val="-3"/>
              </w:rPr>
              <w:t>50</w:t>
            </w:r>
            <w:r>
              <w:rPr>
                <w:rFonts w:ascii="Cambria" w:eastAsia="Cambria" w:hAnsi="Cambria" w:cs="Cambria"/>
                <w:b/>
                <w:spacing w:val="-3"/>
              </w:rPr>
              <w:t>,</w:t>
            </w:r>
            <w:r w:rsidRPr="00B13ABF">
              <w:rPr>
                <w:rFonts w:ascii="Cambria" w:eastAsia="Cambria" w:hAnsi="Cambria" w:cs="Cambria"/>
                <w:b/>
                <w:spacing w:val="-3"/>
              </w:rPr>
              <w:t>000</w:t>
            </w:r>
            <w:r>
              <w:rPr>
                <w:rFonts w:ascii="Cambria" w:eastAsia="Cambria" w:hAnsi="Cambria" w:cs="Cambria"/>
                <w:b/>
              </w:rPr>
              <w:t>/=</w:t>
            </w:r>
          </w:p>
        </w:tc>
        <w:tc>
          <w:tcPr>
            <w:tcW w:w="1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05475" w:rsidRDefault="00405475">
            <w:pPr>
              <w:spacing w:before="7" w:line="200" w:lineRule="exact"/>
            </w:pPr>
          </w:p>
          <w:p w:rsidR="00405475" w:rsidRDefault="00405475">
            <w:pPr>
              <w:ind w:left="147" w:right="159"/>
              <w:jc w:val="center"/>
              <w:rPr>
                <w:rFonts w:ascii="Khmer UI" w:eastAsia="Khmer UI" w:hAnsi="Khmer UI" w:cs="Khmer UI"/>
                <w:sz w:val="16"/>
                <w:szCs w:val="16"/>
              </w:rPr>
            </w:pP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M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e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n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ti</w:t>
            </w:r>
            <w:r>
              <w:rPr>
                <w:rFonts w:ascii="Khmer UI" w:eastAsia="Khmer UI" w:hAnsi="Khmer UI" w:cs="Khmer UI"/>
                <w:b/>
                <w:spacing w:val="-3"/>
                <w:sz w:val="16"/>
                <w:szCs w:val="16"/>
              </w:rPr>
              <w:t>o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n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e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d in Bi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dd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i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n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 xml:space="preserve">g 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D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oc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u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me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n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ts</w:t>
            </w:r>
          </w:p>
        </w:tc>
        <w:tc>
          <w:tcPr>
            <w:tcW w:w="12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05475" w:rsidRDefault="00405475">
            <w:pPr>
              <w:spacing w:before="19" w:line="280" w:lineRule="exact"/>
              <w:rPr>
                <w:sz w:val="28"/>
                <w:szCs w:val="28"/>
              </w:rPr>
            </w:pPr>
          </w:p>
          <w:p w:rsidR="00405475" w:rsidRDefault="00405475">
            <w:pPr>
              <w:ind w:left="95"/>
              <w:rPr>
                <w:rFonts w:ascii="Khmer UI" w:eastAsia="Khmer UI" w:hAnsi="Khmer UI" w:cs="Khmer UI"/>
                <w:sz w:val="16"/>
                <w:szCs w:val="16"/>
              </w:rPr>
            </w:pP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Q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u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o</w:t>
            </w:r>
            <w:r>
              <w:rPr>
                <w:rFonts w:ascii="Khmer UI" w:eastAsia="Khmer UI" w:hAnsi="Khmer UI" w:cs="Khmer UI"/>
                <w:b/>
                <w:spacing w:val="-2"/>
                <w:sz w:val="16"/>
                <w:szCs w:val="16"/>
              </w:rPr>
              <w:t>t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ati</w:t>
            </w:r>
            <w:r>
              <w:rPr>
                <w:rFonts w:ascii="Khmer UI" w:eastAsia="Khmer UI" w:hAnsi="Khmer UI" w:cs="Khmer UI"/>
                <w:b/>
                <w:spacing w:val="-3"/>
                <w:sz w:val="16"/>
                <w:szCs w:val="16"/>
              </w:rPr>
              <w:t>o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n</w:t>
            </w:r>
          </w:p>
          <w:p w:rsidR="00405475" w:rsidRDefault="00405475">
            <w:pPr>
              <w:spacing w:before="1"/>
              <w:ind w:left="95"/>
              <w:rPr>
                <w:rFonts w:ascii="Khmer UI" w:eastAsia="Khmer UI" w:hAnsi="Khmer UI" w:cs="Khmer UI"/>
                <w:sz w:val="16"/>
                <w:szCs w:val="16"/>
              </w:rPr>
            </w:pP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Proc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es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s</w:t>
            </w:r>
          </w:p>
        </w:tc>
        <w:tc>
          <w:tcPr>
            <w:tcW w:w="12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05475" w:rsidRPr="00C02C75" w:rsidRDefault="00405475" w:rsidP="0042682F">
            <w:pPr>
              <w:spacing w:line="220" w:lineRule="exact"/>
              <w:ind w:left="72" w:right="74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w w:val="99"/>
              </w:rPr>
              <w:t>02</w:t>
            </w:r>
            <w:r w:rsidRPr="00C02C75">
              <w:rPr>
                <w:rFonts w:ascii="Cambria" w:eastAsia="Cambria" w:hAnsi="Cambria" w:cs="Cambria"/>
                <w:b/>
                <w:w w:val="99"/>
              </w:rPr>
              <w:t>-</w:t>
            </w:r>
            <w:r w:rsidRPr="00C02C75">
              <w:rPr>
                <w:rFonts w:ascii="Cambria" w:eastAsia="Cambria" w:hAnsi="Cambria" w:cs="Cambria"/>
                <w:b/>
                <w:spacing w:val="2"/>
                <w:w w:val="99"/>
              </w:rPr>
              <w:t>0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6</w:t>
            </w:r>
            <w:r w:rsidRPr="00C02C75">
              <w:rPr>
                <w:rFonts w:ascii="Cambria" w:eastAsia="Cambria" w:hAnsi="Cambria" w:cs="Cambria"/>
                <w:b/>
                <w:w w:val="99"/>
              </w:rPr>
              <w:t>-2</w:t>
            </w:r>
            <w:r w:rsidRPr="00C02C75">
              <w:rPr>
                <w:rFonts w:ascii="Cambria" w:eastAsia="Cambria" w:hAnsi="Cambria" w:cs="Cambria"/>
                <w:b/>
                <w:spacing w:val="1"/>
                <w:w w:val="99"/>
              </w:rPr>
              <w:t>0</w:t>
            </w:r>
            <w:r w:rsidRPr="00C02C75">
              <w:rPr>
                <w:rFonts w:ascii="Cambria" w:eastAsia="Cambria" w:hAnsi="Cambria" w:cs="Cambria"/>
                <w:b/>
                <w:w w:val="99"/>
              </w:rPr>
              <w:t>16</w:t>
            </w:r>
          </w:p>
          <w:p w:rsidR="00405475" w:rsidRDefault="00405475" w:rsidP="0042682F">
            <w:pPr>
              <w:spacing w:before="34"/>
              <w:ind w:left="235" w:right="240"/>
              <w:jc w:val="center"/>
              <w:rPr>
                <w:rFonts w:ascii="Cambria" w:eastAsia="Cambria" w:hAnsi="Cambria" w:cs="Cambria"/>
              </w:rPr>
            </w:pPr>
          </w:p>
        </w:tc>
        <w:tc>
          <w:tcPr>
            <w:tcW w:w="12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05475" w:rsidRDefault="00405475" w:rsidP="00B13ABF">
            <w:pPr>
              <w:ind w:left="160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4-</w:t>
            </w:r>
            <w:r>
              <w:rPr>
                <w:rFonts w:ascii="Cambria" w:eastAsia="Cambria" w:hAnsi="Cambria" w:cs="Cambria"/>
                <w:b/>
                <w:spacing w:val="2"/>
              </w:rPr>
              <w:t>06</w:t>
            </w:r>
            <w:r>
              <w:rPr>
                <w:rFonts w:ascii="Cambria" w:eastAsia="Cambria" w:hAnsi="Cambria" w:cs="Cambria"/>
                <w:b/>
              </w:rPr>
              <w:t>-2</w:t>
            </w:r>
            <w:r>
              <w:rPr>
                <w:rFonts w:ascii="Cambria" w:eastAsia="Cambria" w:hAnsi="Cambria" w:cs="Cambria"/>
                <w:b/>
                <w:spacing w:val="1"/>
              </w:rPr>
              <w:t>0</w:t>
            </w:r>
            <w:r>
              <w:rPr>
                <w:rFonts w:ascii="Cambria" w:eastAsia="Cambria" w:hAnsi="Cambria" w:cs="Cambria"/>
                <w:b/>
              </w:rPr>
              <w:t>16</w:t>
            </w:r>
          </w:p>
          <w:p w:rsidR="00405475" w:rsidRDefault="00405475" w:rsidP="00B13ABF">
            <w:pPr>
              <w:ind w:left="167"/>
              <w:jc w:val="center"/>
              <w:rPr>
                <w:rFonts w:ascii="Cambria" w:eastAsia="Cambria" w:hAnsi="Cambria" w:cs="Cambria"/>
              </w:rPr>
            </w:pPr>
          </w:p>
        </w:tc>
        <w:tc>
          <w:tcPr>
            <w:tcW w:w="11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05475" w:rsidRDefault="00405475" w:rsidP="00B13ABF">
            <w:pPr>
              <w:ind w:left="84" w:right="83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w w:val="99"/>
              </w:rPr>
              <w:t>0-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06</w:t>
            </w:r>
            <w:r>
              <w:rPr>
                <w:rFonts w:ascii="Cambria" w:eastAsia="Cambria" w:hAnsi="Cambria" w:cs="Cambria"/>
                <w:b/>
                <w:w w:val="99"/>
              </w:rPr>
              <w:t>-2</w:t>
            </w:r>
            <w:r>
              <w:rPr>
                <w:rFonts w:ascii="Cambria" w:eastAsia="Cambria" w:hAnsi="Cambria" w:cs="Cambria"/>
                <w:b/>
                <w:spacing w:val="1"/>
                <w:w w:val="99"/>
              </w:rPr>
              <w:t>0</w:t>
            </w:r>
            <w:r>
              <w:rPr>
                <w:rFonts w:ascii="Cambria" w:eastAsia="Cambria" w:hAnsi="Cambria" w:cs="Cambria"/>
                <w:b/>
                <w:w w:val="99"/>
              </w:rPr>
              <w:t>16</w:t>
            </w:r>
          </w:p>
          <w:p w:rsidR="00405475" w:rsidRDefault="00405475" w:rsidP="00B13ABF">
            <w:pPr>
              <w:ind w:left="242" w:right="244"/>
              <w:jc w:val="center"/>
              <w:rPr>
                <w:rFonts w:ascii="Cambria" w:eastAsia="Cambria" w:hAnsi="Cambria" w:cs="Cambria"/>
              </w:rPr>
            </w:pPr>
          </w:p>
        </w:tc>
        <w:tc>
          <w:tcPr>
            <w:tcW w:w="15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05475" w:rsidRDefault="00405475">
            <w:pPr>
              <w:spacing w:before="9" w:line="100" w:lineRule="exact"/>
              <w:rPr>
                <w:sz w:val="11"/>
                <w:szCs w:val="11"/>
              </w:rPr>
            </w:pPr>
          </w:p>
          <w:p w:rsidR="00405475" w:rsidRDefault="00405475">
            <w:pPr>
              <w:ind w:left="113" w:right="123"/>
              <w:jc w:val="center"/>
              <w:rPr>
                <w:rFonts w:ascii="Khmer UI" w:eastAsia="Khmer UI" w:hAnsi="Khmer UI" w:cs="Khmer UI"/>
                <w:sz w:val="16"/>
                <w:szCs w:val="16"/>
              </w:rPr>
            </w:pP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Proc</w:t>
            </w:r>
            <w:r>
              <w:rPr>
                <w:rFonts w:ascii="Khmer UI" w:eastAsia="Khmer UI" w:hAnsi="Khmer UI" w:cs="Khmer UI"/>
                <w:b/>
                <w:spacing w:val="-2"/>
                <w:sz w:val="16"/>
                <w:szCs w:val="16"/>
              </w:rPr>
              <w:t>u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r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eme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n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t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 xml:space="preserve"> w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 xml:space="preserve">ill 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b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e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 xml:space="preserve"> m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a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d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e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to a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v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aila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b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ility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Khmer UI" w:eastAsia="Khmer UI" w:hAnsi="Khmer UI" w:cs="Khmer UI"/>
                <w:b/>
                <w:spacing w:val="-2"/>
                <w:sz w:val="16"/>
                <w:szCs w:val="16"/>
              </w:rPr>
              <w:t>o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 xml:space="preserve">f 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f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u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n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d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s</w:t>
            </w:r>
          </w:p>
        </w:tc>
      </w:tr>
      <w:tr w:rsidR="00405475">
        <w:trPr>
          <w:trHeight w:hRule="exact" w:val="987"/>
        </w:trPr>
        <w:tc>
          <w:tcPr>
            <w:tcW w:w="4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05475" w:rsidRDefault="00405475" w:rsidP="006F454F">
            <w:pPr>
              <w:spacing w:before="2" w:line="140" w:lineRule="exact"/>
              <w:rPr>
                <w:sz w:val="15"/>
                <w:szCs w:val="15"/>
              </w:rPr>
            </w:pPr>
          </w:p>
          <w:p w:rsidR="00405475" w:rsidRDefault="00405475" w:rsidP="006F454F">
            <w:pPr>
              <w:spacing w:line="200" w:lineRule="exact"/>
            </w:pPr>
          </w:p>
          <w:p w:rsidR="00405475" w:rsidRDefault="00405475" w:rsidP="006F454F">
            <w:pPr>
              <w:ind w:left="108" w:right="116"/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2</w:t>
            </w:r>
          </w:p>
        </w:tc>
        <w:tc>
          <w:tcPr>
            <w:tcW w:w="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05475" w:rsidRDefault="00405475" w:rsidP="006F454F">
            <w:pPr>
              <w:spacing w:before="10" w:line="180" w:lineRule="exact"/>
              <w:rPr>
                <w:sz w:val="18"/>
                <w:szCs w:val="18"/>
              </w:rPr>
            </w:pPr>
          </w:p>
          <w:p w:rsidR="00405475" w:rsidRDefault="00405475" w:rsidP="006F454F">
            <w:pPr>
              <w:spacing w:line="200" w:lineRule="exact"/>
            </w:pPr>
          </w:p>
          <w:p w:rsidR="00405475" w:rsidRDefault="00405475" w:rsidP="00B21A30">
            <w:pPr>
              <w:ind w:left="98"/>
              <w:rPr>
                <w:rFonts w:ascii="Khmer UI" w:eastAsia="Khmer UI" w:hAnsi="Khmer UI" w:cs="Khmer UI"/>
                <w:sz w:val="16"/>
                <w:szCs w:val="16"/>
              </w:rPr>
            </w:pP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A09899</w:t>
            </w:r>
          </w:p>
        </w:tc>
        <w:tc>
          <w:tcPr>
            <w:tcW w:w="11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05475" w:rsidRDefault="00405475" w:rsidP="006F454F">
            <w:pPr>
              <w:spacing w:before="7" w:line="200" w:lineRule="exact"/>
            </w:pPr>
          </w:p>
          <w:p w:rsidR="00405475" w:rsidRDefault="00405475" w:rsidP="006F454F">
            <w:pPr>
              <w:ind w:left="180" w:right="193"/>
              <w:jc w:val="center"/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</w:pPr>
          </w:p>
          <w:p w:rsidR="00405475" w:rsidRDefault="00405475" w:rsidP="006F454F">
            <w:pPr>
              <w:ind w:left="180" w:right="193"/>
              <w:jc w:val="center"/>
              <w:rPr>
                <w:rFonts w:ascii="Khmer UI" w:eastAsia="Khmer UI" w:hAnsi="Khmer UI" w:cs="Khmer UI"/>
                <w:sz w:val="16"/>
                <w:szCs w:val="16"/>
              </w:rPr>
            </w:pP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 xml:space="preserve">Others </w:t>
            </w:r>
          </w:p>
        </w:tc>
        <w:tc>
          <w:tcPr>
            <w:tcW w:w="12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05475" w:rsidRDefault="00405475" w:rsidP="0042682F">
            <w:pPr>
              <w:spacing w:before="14" w:line="260" w:lineRule="exact"/>
              <w:rPr>
                <w:sz w:val="26"/>
                <w:szCs w:val="26"/>
              </w:rPr>
            </w:pPr>
          </w:p>
          <w:p w:rsidR="00405475" w:rsidRDefault="00405475" w:rsidP="0042682F">
            <w:pPr>
              <w:ind w:left="141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Rs</w:t>
            </w:r>
            <w:r>
              <w:rPr>
                <w:rFonts w:ascii="Cambria" w:eastAsia="Cambria" w:hAnsi="Cambria" w:cs="Cambria"/>
                <w:b/>
                <w:spacing w:val="-3"/>
              </w:rPr>
              <w:t xml:space="preserve"> 350,</w:t>
            </w:r>
            <w:r>
              <w:rPr>
                <w:rFonts w:ascii="Cambria" w:eastAsia="Cambria" w:hAnsi="Cambria" w:cs="Cambria"/>
                <w:b/>
              </w:rPr>
              <w:t>0</w:t>
            </w:r>
            <w:r>
              <w:rPr>
                <w:rFonts w:ascii="Cambria" w:eastAsia="Cambria" w:hAnsi="Cambria" w:cs="Cambria"/>
                <w:b/>
                <w:spacing w:val="1"/>
              </w:rPr>
              <w:t>0</w:t>
            </w:r>
            <w:r>
              <w:rPr>
                <w:rFonts w:ascii="Cambria" w:eastAsia="Cambria" w:hAnsi="Cambria" w:cs="Cambria"/>
                <w:b/>
              </w:rPr>
              <w:t>0/=</w:t>
            </w:r>
          </w:p>
        </w:tc>
        <w:tc>
          <w:tcPr>
            <w:tcW w:w="1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05475" w:rsidRDefault="00405475" w:rsidP="006F454F">
            <w:pPr>
              <w:spacing w:before="7" w:line="200" w:lineRule="exact"/>
            </w:pPr>
          </w:p>
          <w:p w:rsidR="00405475" w:rsidRDefault="00405475" w:rsidP="006F454F">
            <w:pPr>
              <w:ind w:left="147" w:right="159"/>
              <w:jc w:val="center"/>
              <w:rPr>
                <w:rFonts w:ascii="Khmer UI" w:eastAsia="Khmer UI" w:hAnsi="Khmer UI" w:cs="Khmer UI"/>
                <w:sz w:val="16"/>
                <w:szCs w:val="16"/>
              </w:rPr>
            </w:pP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M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e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n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ti</w:t>
            </w:r>
            <w:r>
              <w:rPr>
                <w:rFonts w:ascii="Khmer UI" w:eastAsia="Khmer UI" w:hAnsi="Khmer UI" w:cs="Khmer UI"/>
                <w:b/>
                <w:spacing w:val="-3"/>
                <w:sz w:val="16"/>
                <w:szCs w:val="16"/>
              </w:rPr>
              <w:t>o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n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e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d in Bi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dd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i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n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 xml:space="preserve">g 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D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oc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u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me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n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ts</w:t>
            </w:r>
          </w:p>
        </w:tc>
        <w:tc>
          <w:tcPr>
            <w:tcW w:w="12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05475" w:rsidRDefault="00405475" w:rsidP="006F454F">
            <w:pPr>
              <w:spacing w:before="19" w:line="280" w:lineRule="exact"/>
              <w:rPr>
                <w:sz w:val="28"/>
                <w:szCs w:val="28"/>
              </w:rPr>
            </w:pPr>
          </w:p>
          <w:p w:rsidR="00405475" w:rsidRDefault="00405475" w:rsidP="006F454F">
            <w:pPr>
              <w:ind w:left="95"/>
              <w:rPr>
                <w:rFonts w:ascii="Khmer UI" w:eastAsia="Khmer UI" w:hAnsi="Khmer UI" w:cs="Khmer UI"/>
                <w:sz w:val="16"/>
                <w:szCs w:val="16"/>
              </w:rPr>
            </w:pP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Q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u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o</w:t>
            </w:r>
            <w:r>
              <w:rPr>
                <w:rFonts w:ascii="Khmer UI" w:eastAsia="Khmer UI" w:hAnsi="Khmer UI" w:cs="Khmer UI"/>
                <w:b/>
                <w:spacing w:val="-2"/>
                <w:sz w:val="16"/>
                <w:szCs w:val="16"/>
              </w:rPr>
              <w:t>t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ati</w:t>
            </w:r>
            <w:r>
              <w:rPr>
                <w:rFonts w:ascii="Khmer UI" w:eastAsia="Khmer UI" w:hAnsi="Khmer UI" w:cs="Khmer UI"/>
                <w:b/>
                <w:spacing w:val="-3"/>
                <w:sz w:val="16"/>
                <w:szCs w:val="16"/>
              </w:rPr>
              <w:t>o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n</w:t>
            </w:r>
          </w:p>
          <w:p w:rsidR="00405475" w:rsidRDefault="00405475" w:rsidP="006F454F">
            <w:pPr>
              <w:spacing w:before="1"/>
              <w:ind w:left="95"/>
              <w:rPr>
                <w:rFonts w:ascii="Khmer UI" w:eastAsia="Khmer UI" w:hAnsi="Khmer UI" w:cs="Khmer UI"/>
                <w:sz w:val="16"/>
                <w:szCs w:val="16"/>
              </w:rPr>
            </w:pP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Proc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es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s</w:t>
            </w:r>
          </w:p>
        </w:tc>
        <w:tc>
          <w:tcPr>
            <w:tcW w:w="12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05475" w:rsidRPr="00C02C75" w:rsidRDefault="00405475" w:rsidP="0042682F">
            <w:pPr>
              <w:spacing w:line="220" w:lineRule="exact"/>
              <w:ind w:left="72" w:right="74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w w:val="99"/>
              </w:rPr>
              <w:t>02</w:t>
            </w:r>
            <w:r w:rsidRPr="00C02C75">
              <w:rPr>
                <w:rFonts w:ascii="Cambria" w:eastAsia="Cambria" w:hAnsi="Cambria" w:cs="Cambria"/>
                <w:b/>
                <w:w w:val="99"/>
              </w:rPr>
              <w:t>-</w:t>
            </w:r>
            <w:r w:rsidRPr="00C02C75">
              <w:rPr>
                <w:rFonts w:ascii="Cambria" w:eastAsia="Cambria" w:hAnsi="Cambria" w:cs="Cambria"/>
                <w:b/>
                <w:spacing w:val="2"/>
                <w:w w:val="99"/>
              </w:rPr>
              <w:t>0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6</w:t>
            </w:r>
            <w:r w:rsidRPr="00C02C75">
              <w:rPr>
                <w:rFonts w:ascii="Cambria" w:eastAsia="Cambria" w:hAnsi="Cambria" w:cs="Cambria"/>
                <w:b/>
                <w:w w:val="99"/>
              </w:rPr>
              <w:t>-2</w:t>
            </w:r>
            <w:r w:rsidRPr="00C02C75">
              <w:rPr>
                <w:rFonts w:ascii="Cambria" w:eastAsia="Cambria" w:hAnsi="Cambria" w:cs="Cambria"/>
                <w:b/>
                <w:spacing w:val="1"/>
                <w:w w:val="99"/>
              </w:rPr>
              <w:t>0</w:t>
            </w:r>
            <w:r w:rsidRPr="00C02C75">
              <w:rPr>
                <w:rFonts w:ascii="Cambria" w:eastAsia="Cambria" w:hAnsi="Cambria" w:cs="Cambria"/>
                <w:b/>
                <w:w w:val="99"/>
              </w:rPr>
              <w:t>16</w:t>
            </w:r>
          </w:p>
          <w:p w:rsidR="00405475" w:rsidRDefault="00405475" w:rsidP="0042682F">
            <w:pPr>
              <w:spacing w:before="34"/>
              <w:ind w:left="235" w:right="240"/>
              <w:jc w:val="center"/>
              <w:rPr>
                <w:rFonts w:ascii="Cambria" w:eastAsia="Cambria" w:hAnsi="Cambria" w:cs="Cambria"/>
              </w:rPr>
            </w:pPr>
          </w:p>
        </w:tc>
        <w:tc>
          <w:tcPr>
            <w:tcW w:w="12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05475" w:rsidRDefault="00405475" w:rsidP="00B13ABF">
            <w:pPr>
              <w:ind w:left="160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4-</w:t>
            </w:r>
            <w:r>
              <w:rPr>
                <w:rFonts w:ascii="Cambria" w:eastAsia="Cambria" w:hAnsi="Cambria" w:cs="Cambria"/>
                <w:b/>
                <w:spacing w:val="2"/>
              </w:rPr>
              <w:t>06</w:t>
            </w:r>
            <w:r>
              <w:rPr>
                <w:rFonts w:ascii="Cambria" w:eastAsia="Cambria" w:hAnsi="Cambria" w:cs="Cambria"/>
                <w:b/>
              </w:rPr>
              <w:t>-2</w:t>
            </w:r>
            <w:r>
              <w:rPr>
                <w:rFonts w:ascii="Cambria" w:eastAsia="Cambria" w:hAnsi="Cambria" w:cs="Cambria"/>
                <w:b/>
                <w:spacing w:val="1"/>
              </w:rPr>
              <w:t>0</w:t>
            </w:r>
            <w:r>
              <w:rPr>
                <w:rFonts w:ascii="Cambria" w:eastAsia="Cambria" w:hAnsi="Cambria" w:cs="Cambria"/>
                <w:b/>
              </w:rPr>
              <w:t>16</w:t>
            </w:r>
          </w:p>
          <w:p w:rsidR="00405475" w:rsidRDefault="00405475" w:rsidP="00B13ABF">
            <w:pPr>
              <w:ind w:left="167"/>
              <w:jc w:val="center"/>
              <w:rPr>
                <w:rFonts w:ascii="Cambria" w:eastAsia="Cambria" w:hAnsi="Cambria" w:cs="Cambria"/>
              </w:rPr>
            </w:pPr>
          </w:p>
        </w:tc>
        <w:tc>
          <w:tcPr>
            <w:tcW w:w="11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05475" w:rsidRDefault="00405475" w:rsidP="00B13ABF">
            <w:pPr>
              <w:ind w:left="84" w:right="83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w w:val="99"/>
              </w:rPr>
              <w:t>0-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06</w:t>
            </w:r>
            <w:r>
              <w:rPr>
                <w:rFonts w:ascii="Cambria" w:eastAsia="Cambria" w:hAnsi="Cambria" w:cs="Cambria"/>
                <w:b/>
                <w:w w:val="99"/>
              </w:rPr>
              <w:t>-2</w:t>
            </w:r>
            <w:r>
              <w:rPr>
                <w:rFonts w:ascii="Cambria" w:eastAsia="Cambria" w:hAnsi="Cambria" w:cs="Cambria"/>
                <w:b/>
                <w:spacing w:val="1"/>
                <w:w w:val="99"/>
              </w:rPr>
              <w:t>0</w:t>
            </w:r>
            <w:r>
              <w:rPr>
                <w:rFonts w:ascii="Cambria" w:eastAsia="Cambria" w:hAnsi="Cambria" w:cs="Cambria"/>
                <w:b/>
                <w:w w:val="99"/>
              </w:rPr>
              <w:t>16</w:t>
            </w:r>
          </w:p>
          <w:p w:rsidR="00405475" w:rsidRDefault="00405475" w:rsidP="00B13ABF">
            <w:pPr>
              <w:ind w:left="242" w:right="244"/>
              <w:jc w:val="center"/>
              <w:rPr>
                <w:rFonts w:ascii="Cambria" w:eastAsia="Cambria" w:hAnsi="Cambria" w:cs="Cambria"/>
              </w:rPr>
            </w:pPr>
          </w:p>
        </w:tc>
        <w:tc>
          <w:tcPr>
            <w:tcW w:w="15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05475" w:rsidRDefault="00405475" w:rsidP="006F454F">
            <w:pPr>
              <w:spacing w:before="9" w:line="100" w:lineRule="exact"/>
              <w:rPr>
                <w:sz w:val="11"/>
                <w:szCs w:val="11"/>
              </w:rPr>
            </w:pPr>
          </w:p>
          <w:p w:rsidR="00405475" w:rsidRDefault="00405475" w:rsidP="006F454F">
            <w:pPr>
              <w:ind w:left="113" w:right="123"/>
              <w:jc w:val="center"/>
              <w:rPr>
                <w:rFonts w:ascii="Khmer UI" w:eastAsia="Khmer UI" w:hAnsi="Khmer UI" w:cs="Khmer UI"/>
                <w:sz w:val="16"/>
                <w:szCs w:val="16"/>
              </w:rPr>
            </w:pP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Proc</w:t>
            </w:r>
            <w:r>
              <w:rPr>
                <w:rFonts w:ascii="Khmer UI" w:eastAsia="Khmer UI" w:hAnsi="Khmer UI" w:cs="Khmer UI"/>
                <w:b/>
                <w:spacing w:val="-2"/>
                <w:sz w:val="16"/>
                <w:szCs w:val="16"/>
              </w:rPr>
              <w:t>u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r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eme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n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t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 xml:space="preserve"> w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 xml:space="preserve">ill 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b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e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 xml:space="preserve"> m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a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d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e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to a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v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aila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b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ility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Khmer UI" w:eastAsia="Khmer UI" w:hAnsi="Khmer UI" w:cs="Khmer UI"/>
                <w:b/>
                <w:spacing w:val="-2"/>
                <w:sz w:val="16"/>
                <w:szCs w:val="16"/>
              </w:rPr>
              <w:t>o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 xml:space="preserve">f 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f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u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n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d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s</w:t>
            </w:r>
          </w:p>
        </w:tc>
      </w:tr>
    </w:tbl>
    <w:p w:rsidR="00C461E0" w:rsidRDefault="00C461E0">
      <w:pPr>
        <w:spacing w:before="6" w:line="120" w:lineRule="exact"/>
        <w:rPr>
          <w:sz w:val="12"/>
          <w:szCs w:val="12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0143C0" w:rsidP="00B21A30">
      <w:pPr>
        <w:spacing w:before="38"/>
        <w:ind w:right="2098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spacing w:val="-1"/>
          <w:w w:val="81"/>
          <w:sz w:val="18"/>
          <w:szCs w:val="18"/>
        </w:rPr>
        <w:t xml:space="preserve">                                                                                                                                                                                               </w:t>
      </w:r>
      <w:r w:rsidR="00B21A30">
        <w:rPr>
          <w:rFonts w:ascii="Arial" w:eastAsia="Arial" w:hAnsi="Arial" w:cs="Arial"/>
          <w:b/>
          <w:spacing w:val="-1"/>
          <w:w w:val="81"/>
          <w:sz w:val="18"/>
          <w:szCs w:val="18"/>
        </w:rPr>
        <w:t>(</w:t>
      </w:r>
      <w:proofErr w:type="gramStart"/>
      <w:r w:rsidR="00B13ABF">
        <w:rPr>
          <w:rFonts w:ascii="Arial" w:eastAsia="Arial" w:hAnsi="Arial" w:cs="Arial"/>
          <w:b/>
          <w:spacing w:val="-1"/>
          <w:w w:val="81"/>
          <w:sz w:val="18"/>
          <w:szCs w:val="18"/>
        </w:rPr>
        <w:t xml:space="preserve">HABIBULLAH </w:t>
      </w:r>
      <w:r w:rsidR="00D65221">
        <w:rPr>
          <w:rFonts w:ascii="Arial" w:eastAsia="Arial" w:hAnsi="Arial" w:cs="Arial"/>
          <w:b/>
          <w:w w:val="81"/>
          <w:sz w:val="18"/>
          <w:szCs w:val="18"/>
        </w:rPr>
        <w:t>)</w:t>
      </w:r>
      <w:proofErr w:type="gramEnd"/>
    </w:p>
    <w:p w:rsidR="00C461E0" w:rsidRDefault="00B13ABF" w:rsidP="00B21A30">
      <w:pPr>
        <w:spacing w:before="24"/>
        <w:ind w:right="2686"/>
        <w:jc w:val="right"/>
        <w:rPr>
          <w:sz w:val="19"/>
          <w:szCs w:val="19"/>
        </w:rPr>
      </w:pPr>
      <w:r>
        <w:rPr>
          <w:b/>
          <w:w w:val="94"/>
          <w:sz w:val="19"/>
          <w:szCs w:val="19"/>
        </w:rPr>
        <w:t>Head Master</w:t>
      </w:r>
    </w:p>
    <w:p w:rsidR="00C461E0" w:rsidRPr="000143C0" w:rsidRDefault="006F454F" w:rsidP="00EB607F">
      <w:pPr>
        <w:spacing w:before="19"/>
        <w:ind w:left="6984" w:right="1309"/>
        <w:jc w:val="center"/>
        <w:rPr>
          <w:sz w:val="19"/>
          <w:szCs w:val="19"/>
        </w:rPr>
      </w:pPr>
      <w:r>
        <w:rPr>
          <w:b/>
          <w:spacing w:val="-1"/>
          <w:w w:val="93"/>
          <w:sz w:val="19"/>
          <w:szCs w:val="19"/>
        </w:rPr>
        <w:t xml:space="preserve">Government Boys Higher Secondary School </w:t>
      </w:r>
      <w:r w:rsidR="005561C7">
        <w:rPr>
          <w:b/>
          <w:spacing w:val="1"/>
          <w:w w:val="93"/>
          <w:sz w:val="19"/>
          <w:szCs w:val="19"/>
        </w:rPr>
        <w:t>SOOMAR KANDANI</w:t>
      </w:r>
    </w:p>
    <w:p w:rsidR="00C461E0" w:rsidRDefault="000143C0" w:rsidP="000143C0">
      <w:pPr>
        <w:spacing w:before="21"/>
        <w:ind w:left="7750" w:right="2159"/>
        <w:jc w:val="center"/>
        <w:rPr>
          <w:sz w:val="19"/>
          <w:szCs w:val="19"/>
        </w:rPr>
        <w:sectPr w:rsidR="00C461E0">
          <w:pgSz w:w="12240" w:h="15840"/>
          <w:pgMar w:top="680" w:right="80" w:bottom="280" w:left="440" w:header="475" w:footer="0" w:gutter="0"/>
          <w:cols w:space="720"/>
        </w:sectPr>
      </w:pPr>
      <w:r>
        <w:rPr>
          <w:b/>
          <w:spacing w:val="2"/>
          <w:w w:val="94"/>
          <w:sz w:val="19"/>
          <w:szCs w:val="19"/>
        </w:rPr>
        <w:t xml:space="preserve">District </w:t>
      </w:r>
      <w:proofErr w:type="spellStart"/>
      <w:r>
        <w:rPr>
          <w:b/>
          <w:spacing w:val="2"/>
          <w:w w:val="94"/>
          <w:sz w:val="19"/>
          <w:szCs w:val="19"/>
        </w:rPr>
        <w:t>Malir</w:t>
      </w:r>
      <w:proofErr w:type="spellEnd"/>
      <w:r>
        <w:rPr>
          <w:b/>
          <w:spacing w:val="2"/>
          <w:w w:val="94"/>
          <w:sz w:val="19"/>
          <w:szCs w:val="19"/>
        </w:rPr>
        <w:t xml:space="preserve"> Karachi.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0" w:line="240" w:lineRule="exact"/>
        <w:rPr>
          <w:sz w:val="24"/>
          <w:szCs w:val="24"/>
        </w:rPr>
      </w:pPr>
    </w:p>
    <w:p w:rsidR="00C461E0" w:rsidRDefault="00D65221">
      <w:pPr>
        <w:spacing w:before="13"/>
        <w:ind w:left="2414" w:right="5627" w:firstLine="446"/>
        <w:rPr>
          <w:sz w:val="36"/>
          <w:szCs w:val="36"/>
        </w:rPr>
        <w:sectPr w:rsidR="00C461E0">
          <w:pgSz w:w="12240" w:h="15840"/>
          <w:pgMar w:top="680" w:right="120" w:bottom="280" w:left="1720" w:header="475" w:footer="0" w:gutter="0"/>
          <w:cols w:space="720"/>
        </w:sectPr>
      </w:pPr>
      <w:r>
        <w:rPr>
          <w:b/>
          <w:sz w:val="36"/>
          <w:szCs w:val="36"/>
        </w:rPr>
        <w:t>Sec</w:t>
      </w:r>
      <w:r>
        <w:rPr>
          <w:b/>
          <w:spacing w:val="1"/>
          <w:sz w:val="36"/>
          <w:szCs w:val="36"/>
        </w:rPr>
        <w:t>t</w:t>
      </w:r>
      <w:r>
        <w:rPr>
          <w:b/>
          <w:sz w:val="36"/>
          <w:szCs w:val="36"/>
        </w:rPr>
        <w:t xml:space="preserve">ion II. </w:t>
      </w:r>
      <w:r>
        <w:rPr>
          <w:b/>
          <w:spacing w:val="-3"/>
          <w:sz w:val="36"/>
          <w:szCs w:val="36"/>
        </w:rPr>
        <w:t>B</w:t>
      </w:r>
      <w:r>
        <w:rPr>
          <w:b/>
          <w:sz w:val="36"/>
          <w:szCs w:val="36"/>
        </w:rPr>
        <w:t>id</w:t>
      </w:r>
      <w:r>
        <w:rPr>
          <w:b/>
          <w:spacing w:val="3"/>
          <w:sz w:val="36"/>
          <w:szCs w:val="36"/>
        </w:rPr>
        <w:t xml:space="preserve"> </w:t>
      </w:r>
      <w:r>
        <w:rPr>
          <w:b/>
          <w:spacing w:val="-1"/>
          <w:sz w:val="36"/>
          <w:szCs w:val="36"/>
        </w:rPr>
        <w:t>D</w:t>
      </w:r>
      <w:r>
        <w:rPr>
          <w:b/>
          <w:spacing w:val="-2"/>
          <w:sz w:val="36"/>
          <w:szCs w:val="36"/>
        </w:rPr>
        <w:t>a</w:t>
      </w:r>
      <w:r>
        <w:rPr>
          <w:b/>
          <w:sz w:val="36"/>
          <w:szCs w:val="36"/>
        </w:rPr>
        <w:t>ta</w:t>
      </w:r>
      <w:r>
        <w:rPr>
          <w:b/>
          <w:spacing w:val="1"/>
          <w:sz w:val="36"/>
          <w:szCs w:val="36"/>
        </w:rPr>
        <w:t xml:space="preserve"> </w:t>
      </w:r>
      <w:r>
        <w:rPr>
          <w:b/>
          <w:sz w:val="36"/>
          <w:szCs w:val="36"/>
        </w:rPr>
        <w:t>S</w:t>
      </w:r>
      <w:r>
        <w:rPr>
          <w:b/>
          <w:spacing w:val="-2"/>
          <w:sz w:val="36"/>
          <w:szCs w:val="36"/>
        </w:rPr>
        <w:t>h</w:t>
      </w:r>
      <w:r>
        <w:rPr>
          <w:b/>
          <w:sz w:val="36"/>
          <w:szCs w:val="36"/>
        </w:rPr>
        <w:t>eet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" w:line="240" w:lineRule="exact"/>
        <w:rPr>
          <w:sz w:val="24"/>
          <w:szCs w:val="24"/>
        </w:rPr>
      </w:pPr>
    </w:p>
    <w:p w:rsidR="00C461E0" w:rsidRDefault="00D65221">
      <w:pPr>
        <w:spacing w:before="24"/>
        <w:ind w:left="3747" w:right="3901"/>
        <w:jc w:val="center"/>
        <w:rPr>
          <w:sz w:val="28"/>
          <w:szCs w:val="28"/>
        </w:rPr>
      </w:pPr>
      <w:r>
        <w:rPr>
          <w:b/>
          <w:sz w:val="28"/>
          <w:szCs w:val="28"/>
        </w:rPr>
        <w:t>B</w:t>
      </w:r>
      <w:r>
        <w:rPr>
          <w:b/>
          <w:spacing w:val="1"/>
          <w:sz w:val="28"/>
          <w:szCs w:val="28"/>
        </w:rPr>
        <w:t>i</w:t>
      </w:r>
      <w:r>
        <w:rPr>
          <w:b/>
          <w:sz w:val="28"/>
          <w:szCs w:val="28"/>
        </w:rPr>
        <w:t xml:space="preserve">d </w:t>
      </w:r>
      <w:r>
        <w:rPr>
          <w:b/>
          <w:spacing w:val="-4"/>
          <w:sz w:val="28"/>
          <w:szCs w:val="28"/>
        </w:rPr>
        <w:t>D</w:t>
      </w:r>
      <w:r>
        <w:rPr>
          <w:b/>
          <w:spacing w:val="1"/>
          <w:sz w:val="28"/>
          <w:szCs w:val="28"/>
        </w:rPr>
        <w:t>a</w:t>
      </w:r>
      <w:r>
        <w:rPr>
          <w:b/>
          <w:sz w:val="28"/>
          <w:szCs w:val="28"/>
        </w:rPr>
        <w:t>ta</w:t>
      </w:r>
      <w:r>
        <w:rPr>
          <w:b/>
          <w:spacing w:val="1"/>
          <w:sz w:val="28"/>
          <w:szCs w:val="28"/>
        </w:rPr>
        <w:t xml:space="preserve"> </w:t>
      </w:r>
      <w:r>
        <w:rPr>
          <w:b/>
          <w:sz w:val="28"/>
          <w:szCs w:val="28"/>
        </w:rPr>
        <w:t>S</w:t>
      </w:r>
      <w:r>
        <w:rPr>
          <w:b/>
          <w:spacing w:val="-1"/>
          <w:sz w:val="28"/>
          <w:szCs w:val="28"/>
        </w:rPr>
        <w:t>h</w:t>
      </w:r>
      <w:r>
        <w:rPr>
          <w:b/>
          <w:sz w:val="28"/>
          <w:szCs w:val="28"/>
        </w:rPr>
        <w:t>e</w:t>
      </w:r>
      <w:r>
        <w:rPr>
          <w:b/>
          <w:spacing w:val="-2"/>
          <w:sz w:val="28"/>
          <w:szCs w:val="28"/>
        </w:rPr>
        <w:t>e</w:t>
      </w:r>
      <w:r>
        <w:rPr>
          <w:b/>
          <w:sz w:val="28"/>
          <w:szCs w:val="28"/>
        </w:rPr>
        <w:t>t</w:t>
      </w:r>
    </w:p>
    <w:p w:rsidR="00C461E0" w:rsidRDefault="00C461E0">
      <w:pPr>
        <w:spacing w:before="6" w:line="140" w:lineRule="exact"/>
        <w:rPr>
          <w:sz w:val="14"/>
          <w:szCs w:val="14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ind w:left="224" w:right="188"/>
        <w:jc w:val="both"/>
        <w:rPr>
          <w:sz w:val="24"/>
          <w:szCs w:val="24"/>
        </w:rPr>
      </w:pP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ollowing 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ic</w:t>
      </w:r>
      <w:r>
        <w:rPr>
          <w:spacing w:val="4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oods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suppl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nt,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or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nd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the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ovis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ons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7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stru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tions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rs</w:t>
      </w:r>
      <w:r>
        <w:rPr>
          <w:spacing w:val="28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(</w:t>
      </w:r>
      <w:r>
        <w:rPr>
          <w:spacing w:val="-6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)</w:t>
      </w:r>
      <w:r>
        <w:rPr>
          <w:spacing w:val="2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rt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.  </w:t>
      </w:r>
      <w:r>
        <w:rPr>
          <w:spacing w:val="3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W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re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 xml:space="preserve">a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t,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pro</w:t>
      </w:r>
      <w:r>
        <w:rPr>
          <w:spacing w:val="-1"/>
          <w:sz w:val="24"/>
          <w:szCs w:val="24"/>
        </w:rPr>
        <w:t>v</w:t>
      </w:r>
      <w:r>
        <w:rPr>
          <w:sz w:val="24"/>
          <w:szCs w:val="24"/>
        </w:rPr>
        <w:t>isions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 p</w:t>
      </w:r>
      <w:r>
        <w:rPr>
          <w:spacing w:val="-1"/>
          <w:sz w:val="24"/>
          <w:szCs w:val="24"/>
        </w:rPr>
        <w:t>re</w:t>
      </w:r>
      <w:r>
        <w:rPr>
          <w:spacing w:val="2"/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il ov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those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pacing w:val="-2"/>
          <w:sz w:val="24"/>
          <w:szCs w:val="24"/>
        </w:rPr>
        <w:t>B.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24" w:right="220"/>
        <w:jc w:val="both"/>
        <w:rPr>
          <w:sz w:val="24"/>
          <w:szCs w:val="24"/>
        </w:rPr>
      </w:pPr>
      <w:r>
        <w:rPr>
          <w:i/>
          <w:sz w:val="24"/>
          <w:szCs w:val="24"/>
        </w:rPr>
        <w:t>[</w:t>
      </w:r>
      <w:r>
        <w:rPr>
          <w:i/>
          <w:spacing w:val="-1"/>
          <w:sz w:val="24"/>
          <w:szCs w:val="24"/>
        </w:rPr>
        <w:t>I</w:t>
      </w:r>
      <w:r>
        <w:rPr>
          <w:i/>
          <w:spacing w:val="-2"/>
          <w:sz w:val="24"/>
          <w:szCs w:val="24"/>
        </w:rPr>
        <w:t>n</w:t>
      </w:r>
      <w:r>
        <w:rPr>
          <w:i/>
          <w:sz w:val="24"/>
          <w:szCs w:val="24"/>
        </w:rPr>
        <w:t>stru</w:t>
      </w:r>
      <w:r>
        <w:rPr>
          <w:i/>
          <w:spacing w:val="-1"/>
          <w:sz w:val="24"/>
          <w:szCs w:val="24"/>
        </w:rPr>
        <w:t>c</w:t>
      </w:r>
      <w:r>
        <w:rPr>
          <w:i/>
          <w:sz w:val="24"/>
          <w:szCs w:val="24"/>
        </w:rPr>
        <w:t>tions</w:t>
      </w:r>
      <w:r>
        <w:rPr>
          <w:i/>
          <w:spacing w:val="46"/>
          <w:sz w:val="24"/>
          <w:szCs w:val="24"/>
        </w:rPr>
        <w:t xml:space="preserve"> </w:t>
      </w:r>
      <w:r>
        <w:rPr>
          <w:i/>
          <w:sz w:val="24"/>
          <w:szCs w:val="24"/>
        </w:rPr>
        <w:t>for</w:t>
      </w:r>
      <w:r>
        <w:rPr>
          <w:i/>
          <w:spacing w:val="46"/>
          <w:sz w:val="24"/>
          <w:szCs w:val="24"/>
        </w:rPr>
        <w:t xml:space="preserve"> </w:t>
      </w:r>
      <w:r>
        <w:rPr>
          <w:i/>
          <w:spacing w:val="-1"/>
          <w:sz w:val="24"/>
          <w:szCs w:val="24"/>
        </w:rPr>
        <w:t>c</w:t>
      </w:r>
      <w:r>
        <w:rPr>
          <w:i/>
          <w:sz w:val="24"/>
          <w:szCs w:val="24"/>
        </w:rPr>
        <w:t>om</w:t>
      </w:r>
      <w:r>
        <w:rPr>
          <w:i/>
          <w:spacing w:val="1"/>
          <w:sz w:val="24"/>
          <w:szCs w:val="24"/>
        </w:rPr>
        <w:t>p</w:t>
      </w:r>
      <w:r>
        <w:rPr>
          <w:i/>
          <w:sz w:val="24"/>
          <w:szCs w:val="24"/>
        </w:rPr>
        <w:t>l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ting</w:t>
      </w:r>
      <w:r>
        <w:rPr>
          <w:i/>
          <w:spacing w:val="43"/>
          <w:sz w:val="24"/>
          <w:szCs w:val="24"/>
        </w:rPr>
        <w:t xml:space="preserve"> </w:t>
      </w:r>
      <w:r>
        <w:rPr>
          <w:i/>
          <w:sz w:val="24"/>
          <w:szCs w:val="24"/>
        </w:rPr>
        <w:t>the</w:t>
      </w:r>
      <w:r>
        <w:rPr>
          <w:i/>
          <w:spacing w:val="45"/>
          <w:sz w:val="24"/>
          <w:szCs w:val="24"/>
        </w:rPr>
        <w:t xml:space="preserve"> </w:t>
      </w:r>
      <w:r>
        <w:rPr>
          <w:i/>
          <w:sz w:val="24"/>
          <w:szCs w:val="24"/>
        </w:rPr>
        <w:t>Bid</w:t>
      </w:r>
      <w:r>
        <w:rPr>
          <w:i/>
          <w:spacing w:val="43"/>
          <w:sz w:val="24"/>
          <w:szCs w:val="24"/>
        </w:rPr>
        <w:t xml:space="preserve"> </w:t>
      </w:r>
      <w:r>
        <w:rPr>
          <w:i/>
          <w:sz w:val="24"/>
          <w:szCs w:val="24"/>
        </w:rPr>
        <w:t>Data</w:t>
      </w:r>
      <w:r>
        <w:rPr>
          <w:i/>
          <w:spacing w:val="43"/>
          <w:sz w:val="24"/>
          <w:szCs w:val="24"/>
        </w:rPr>
        <w:t xml:space="preserve"> </w:t>
      </w:r>
      <w:r>
        <w:rPr>
          <w:i/>
          <w:sz w:val="24"/>
          <w:szCs w:val="24"/>
        </w:rPr>
        <w:t>Sh</w:t>
      </w:r>
      <w:r>
        <w:rPr>
          <w:i/>
          <w:spacing w:val="-1"/>
          <w:sz w:val="24"/>
          <w:szCs w:val="24"/>
        </w:rPr>
        <w:t>ee</w:t>
      </w:r>
      <w:r>
        <w:rPr>
          <w:i/>
          <w:sz w:val="24"/>
          <w:szCs w:val="24"/>
        </w:rPr>
        <w:t>t</w:t>
      </w:r>
      <w:r>
        <w:rPr>
          <w:i/>
          <w:spacing w:val="46"/>
          <w:sz w:val="24"/>
          <w:szCs w:val="24"/>
        </w:rPr>
        <w:t xml:space="preserve"> </w:t>
      </w:r>
      <w:r>
        <w:rPr>
          <w:i/>
          <w:sz w:val="24"/>
          <w:szCs w:val="24"/>
        </w:rPr>
        <w:t>are</w:t>
      </w:r>
      <w:r>
        <w:rPr>
          <w:i/>
          <w:spacing w:val="42"/>
          <w:sz w:val="24"/>
          <w:szCs w:val="24"/>
        </w:rPr>
        <w:t xml:space="preserve"> </w:t>
      </w:r>
      <w:r>
        <w:rPr>
          <w:i/>
          <w:sz w:val="24"/>
          <w:szCs w:val="24"/>
        </w:rPr>
        <w:t>pro</w:t>
      </w:r>
      <w:r>
        <w:rPr>
          <w:i/>
          <w:spacing w:val="-1"/>
          <w:sz w:val="24"/>
          <w:szCs w:val="24"/>
        </w:rPr>
        <w:t>v</w:t>
      </w:r>
      <w:r>
        <w:rPr>
          <w:i/>
          <w:sz w:val="24"/>
          <w:szCs w:val="24"/>
        </w:rPr>
        <w:t>id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d,</w:t>
      </w:r>
      <w:r>
        <w:rPr>
          <w:i/>
          <w:spacing w:val="46"/>
          <w:sz w:val="24"/>
          <w:szCs w:val="24"/>
        </w:rPr>
        <w:t xml:space="preserve"> </w:t>
      </w:r>
      <w:r>
        <w:rPr>
          <w:i/>
          <w:sz w:val="24"/>
          <w:szCs w:val="24"/>
        </w:rPr>
        <w:t>as</w:t>
      </w:r>
      <w:r>
        <w:rPr>
          <w:i/>
          <w:spacing w:val="46"/>
          <w:sz w:val="24"/>
          <w:szCs w:val="24"/>
        </w:rPr>
        <w:t xml:space="preserve"> </w:t>
      </w:r>
      <w:r>
        <w:rPr>
          <w:i/>
          <w:sz w:val="24"/>
          <w:szCs w:val="24"/>
        </w:rPr>
        <w:t>n</w:t>
      </w:r>
      <w:r>
        <w:rPr>
          <w:i/>
          <w:spacing w:val="-1"/>
          <w:sz w:val="24"/>
          <w:szCs w:val="24"/>
        </w:rPr>
        <w:t>ee</w:t>
      </w:r>
      <w:r>
        <w:rPr>
          <w:i/>
          <w:sz w:val="24"/>
          <w:szCs w:val="24"/>
        </w:rPr>
        <w:t>d</w:t>
      </w:r>
      <w:r>
        <w:rPr>
          <w:i/>
          <w:spacing w:val="1"/>
          <w:sz w:val="24"/>
          <w:szCs w:val="24"/>
        </w:rPr>
        <w:t>e</w:t>
      </w:r>
      <w:r>
        <w:rPr>
          <w:i/>
          <w:sz w:val="24"/>
          <w:szCs w:val="24"/>
        </w:rPr>
        <w:t>d,</w:t>
      </w:r>
      <w:r>
        <w:rPr>
          <w:i/>
          <w:spacing w:val="46"/>
          <w:sz w:val="24"/>
          <w:szCs w:val="24"/>
        </w:rPr>
        <w:t xml:space="preserve"> </w:t>
      </w:r>
      <w:r>
        <w:rPr>
          <w:i/>
          <w:sz w:val="24"/>
          <w:szCs w:val="24"/>
        </w:rPr>
        <w:t>in</w:t>
      </w:r>
      <w:r>
        <w:rPr>
          <w:i/>
          <w:spacing w:val="43"/>
          <w:sz w:val="24"/>
          <w:szCs w:val="24"/>
        </w:rPr>
        <w:t xml:space="preserve"> </w:t>
      </w:r>
      <w:r>
        <w:rPr>
          <w:i/>
          <w:sz w:val="24"/>
          <w:szCs w:val="24"/>
        </w:rPr>
        <w:t>the</w:t>
      </w:r>
      <w:r>
        <w:rPr>
          <w:i/>
          <w:spacing w:val="45"/>
          <w:sz w:val="24"/>
          <w:szCs w:val="24"/>
        </w:rPr>
        <w:t xml:space="preserve"> </w:t>
      </w:r>
      <w:r>
        <w:rPr>
          <w:i/>
          <w:sz w:val="24"/>
          <w:szCs w:val="24"/>
        </w:rPr>
        <w:t>not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s</w:t>
      </w:r>
      <w:r>
        <w:rPr>
          <w:i/>
          <w:spacing w:val="46"/>
          <w:sz w:val="24"/>
          <w:szCs w:val="24"/>
        </w:rPr>
        <w:t xml:space="preserve"> </w:t>
      </w:r>
      <w:r>
        <w:rPr>
          <w:i/>
          <w:sz w:val="24"/>
          <w:szCs w:val="24"/>
        </w:rPr>
        <w:t>in it</w:t>
      </w:r>
      <w:r>
        <w:rPr>
          <w:i/>
          <w:spacing w:val="-2"/>
          <w:sz w:val="24"/>
          <w:szCs w:val="24"/>
        </w:rPr>
        <w:t>al</w:t>
      </w:r>
      <w:r>
        <w:rPr>
          <w:i/>
          <w:sz w:val="24"/>
          <w:szCs w:val="24"/>
        </w:rPr>
        <w:t>i</w:t>
      </w:r>
      <w:r>
        <w:rPr>
          <w:i/>
          <w:spacing w:val="-1"/>
          <w:sz w:val="24"/>
          <w:szCs w:val="24"/>
        </w:rPr>
        <w:t>c</w:t>
      </w:r>
      <w:r>
        <w:rPr>
          <w:i/>
          <w:sz w:val="24"/>
          <w:szCs w:val="24"/>
        </w:rPr>
        <w:t>s</w:t>
      </w:r>
      <w:r>
        <w:rPr>
          <w:i/>
          <w:spacing w:val="5"/>
          <w:sz w:val="24"/>
          <w:szCs w:val="24"/>
        </w:rPr>
        <w:t xml:space="preserve"> </w:t>
      </w:r>
      <w:r>
        <w:rPr>
          <w:i/>
          <w:sz w:val="24"/>
          <w:szCs w:val="24"/>
        </w:rPr>
        <w:t>m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ntion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d for the r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l</w:t>
      </w:r>
      <w:r>
        <w:rPr>
          <w:i/>
          <w:spacing w:val="-1"/>
          <w:sz w:val="24"/>
          <w:szCs w:val="24"/>
        </w:rPr>
        <w:t>ev</w:t>
      </w:r>
      <w:r>
        <w:rPr>
          <w:i/>
          <w:sz w:val="24"/>
          <w:szCs w:val="24"/>
        </w:rPr>
        <w:t xml:space="preserve">ant ITB </w:t>
      </w:r>
      <w:r>
        <w:rPr>
          <w:i/>
          <w:spacing w:val="1"/>
          <w:sz w:val="24"/>
          <w:szCs w:val="24"/>
        </w:rPr>
        <w:t>C</w:t>
      </w:r>
      <w:r>
        <w:rPr>
          <w:i/>
          <w:sz w:val="24"/>
          <w:szCs w:val="24"/>
        </w:rPr>
        <w:t>laus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s</w:t>
      </w:r>
      <w:r>
        <w:rPr>
          <w:i/>
          <w:spacing w:val="-5"/>
          <w:sz w:val="24"/>
          <w:szCs w:val="24"/>
        </w:rPr>
        <w:t>.]</w:t>
      </w:r>
    </w:p>
    <w:p w:rsidR="00C461E0" w:rsidRDefault="00C461E0">
      <w:pPr>
        <w:spacing w:before="1" w:line="280" w:lineRule="exact"/>
        <w:rPr>
          <w:sz w:val="28"/>
          <w:szCs w:val="28"/>
        </w:rPr>
      </w:pPr>
    </w:p>
    <w:tbl>
      <w:tblPr>
        <w:tblW w:w="0" w:type="auto"/>
        <w:tblInd w:w="97" w:type="dxa"/>
        <w:tblLayout w:type="fixed"/>
        <w:tblCellMar>
          <w:left w:w="0" w:type="dxa"/>
          <w:right w:w="0" w:type="dxa"/>
        </w:tblCellMar>
        <w:tblLook w:val="01E0"/>
      </w:tblPr>
      <w:tblGrid>
        <w:gridCol w:w="2160"/>
        <w:gridCol w:w="6887"/>
      </w:tblGrid>
      <w:tr w:rsidR="00C461E0">
        <w:trPr>
          <w:trHeight w:hRule="exact" w:val="458"/>
        </w:trPr>
        <w:tc>
          <w:tcPr>
            <w:tcW w:w="9047" w:type="dxa"/>
            <w:gridSpan w:val="2"/>
            <w:tcBorders>
              <w:top w:val="single" w:sz="3" w:space="0" w:color="000000"/>
              <w:left w:val="single" w:sz="3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D65221">
            <w:pPr>
              <w:spacing w:before="66"/>
              <w:ind w:left="3714" w:right="3715"/>
              <w:jc w:val="center"/>
              <w:rPr>
                <w:sz w:val="28"/>
                <w:szCs w:val="28"/>
              </w:rPr>
            </w:pPr>
            <w:r>
              <w:rPr>
                <w:b/>
                <w:spacing w:val="1"/>
                <w:sz w:val="28"/>
                <w:szCs w:val="28"/>
              </w:rPr>
              <w:t>I</w:t>
            </w:r>
            <w:r>
              <w:rPr>
                <w:b/>
                <w:sz w:val="28"/>
                <w:szCs w:val="28"/>
              </w:rPr>
              <w:t>nt</w:t>
            </w:r>
            <w:r>
              <w:rPr>
                <w:b/>
                <w:spacing w:val="-2"/>
                <w:sz w:val="28"/>
                <w:szCs w:val="28"/>
              </w:rPr>
              <w:t>r</w:t>
            </w:r>
            <w:r>
              <w:rPr>
                <w:b/>
                <w:spacing w:val="1"/>
                <w:sz w:val="28"/>
                <w:szCs w:val="28"/>
              </w:rPr>
              <w:t>o</w:t>
            </w:r>
            <w:r>
              <w:rPr>
                <w:b/>
                <w:sz w:val="28"/>
                <w:szCs w:val="28"/>
              </w:rPr>
              <w:t>duct</w:t>
            </w:r>
            <w:r>
              <w:rPr>
                <w:b/>
                <w:spacing w:val="-1"/>
                <w:sz w:val="28"/>
                <w:szCs w:val="28"/>
              </w:rPr>
              <w:t>i</w:t>
            </w:r>
            <w:r>
              <w:rPr>
                <w:b/>
                <w:spacing w:val="1"/>
                <w:sz w:val="28"/>
                <w:szCs w:val="28"/>
              </w:rPr>
              <w:t>o</w:t>
            </w:r>
            <w:r>
              <w:rPr>
                <w:b/>
                <w:sz w:val="28"/>
                <w:szCs w:val="28"/>
              </w:rPr>
              <w:t>n</w:t>
            </w:r>
          </w:p>
        </w:tc>
      </w:tr>
      <w:tr w:rsidR="00C461E0">
        <w:trPr>
          <w:trHeight w:hRule="exact" w:val="761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ITB 1.1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6F454F">
            <w:pPr>
              <w:spacing w:before="42"/>
              <w:ind w:left="100"/>
              <w:rPr>
                <w:sz w:val="19"/>
                <w:szCs w:val="19"/>
              </w:rPr>
            </w:pPr>
            <w:r>
              <w:rPr>
                <w:b/>
                <w:spacing w:val="-1"/>
                <w:w w:val="93"/>
                <w:sz w:val="19"/>
                <w:szCs w:val="19"/>
              </w:rPr>
              <w:t xml:space="preserve">Government Boys Higher Secondary School </w:t>
            </w:r>
            <w:r w:rsidR="00D65221">
              <w:rPr>
                <w:b/>
                <w:spacing w:val="9"/>
                <w:w w:val="93"/>
                <w:sz w:val="19"/>
                <w:szCs w:val="19"/>
              </w:rPr>
              <w:t xml:space="preserve"> </w:t>
            </w:r>
            <w:r w:rsidR="005561C7">
              <w:rPr>
                <w:b/>
                <w:spacing w:val="1"/>
                <w:w w:val="93"/>
                <w:sz w:val="19"/>
                <w:szCs w:val="19"/>
              </w:rPr>
              <w:t>SOOMAR KANDANI</w:t>
            </w:r>
            <w:r w:rsidR="001968D7">
              <w:rPr>
                <w:b/>
                <w:spacing w:val="1"/>
                <w:w w:val="93"/>
                <w:sz w:val="19"/>
                <w:szCs w:val="19"/>
              </w:rPr>
              <w:t xml:space="preserve"> </w:t>
            </w:r>
            <w:r w:rsidR="00D65221">
              <w:rPr>
                <w:b/>
                <w:spacing w:val="1"/>
                <w:w w:val="93"/>
                <w:sz w:val="19"/>
                <w:szCs w:val="19"/>
              </w:rPr>
              <w:t xml:space="preserve">District </w:t>
            </w:r>
            <w:proofErr w:type="spellStart"/>
            <w:r w:rsidR="00D65221">
              <w:rPr>
                <w:b/>
                <w:spacing w:val="1"/>
                <w:w w:val="93"/>
                <w:sz w:val="19"/>
                <w:szCs w:val="19"/>
              </w:rPr>
              <w:t>Malir</w:t>
            </w:r>
            <w:proofErr w:type="spellEnd"/>
            <w:r w:rsidR="00D65221">
              <w:rPr>
                <w:b/>
                <w:spacing w:val="1"/>
                <w:w w:val="93"/>
                <w:sz w:val="19"/>
                <w:szCs w:val="19"/>
              </w:rPr>
              <w:t xml:space="preserve"> Karachi</w:t>
            </w:r>
          </w:p>
        </w:tc>
      </w:tr>
      <w:tr w:rsidR="00C461E0">
        <w:trPr>
          <w:trHeight w:hRule="exact" w:val="1318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ITB 1.1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D65221">
            <w:pPr>
              <w:spacing w:line="260" w:lineRule="exact"/>
              <w:ind w:left="-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pacing w:val="-2"/>
                <w:sz w:val="24"/>
                <w:szCs w:val="24"/>
              </w:rPr>
              <w:t>m</w:t>
            </w:r>
            <w:r>
              <w:rPr>
                <w:sz w:val="24"/>
                <w:szCs w:val="24"/>
              </w:rPr>
              <w:t>e</w:t>
            </w:r>
            <w:r>
              <w:rPr>
                <w:spacing w:val="1"/>
                <w:sz w:val="24"/>
                <w:szCs w:val="24"/>
              </w:rPr>
              <w:t xml:space="preserve"> </w:t>
            </w:r>
            <w:r>
              <w:rPr>
                <w:spacing w:val="2"/>
                <w:sz w:val="24"/>
                <w:szCs w:val="24"/>
              </w:rPr>
              <w:t>o</w:t>
            </w:r>
            <w:r>
              <w:rPr>
                <w:sz w:val="24"/>
                <w:szCs w:val="24"/>
              </w:rPr>
              <w:t>f Contr</w:t>
            </w:r>
            <w:r>
              <w:rPr>
                <w:spacing w:val="-2"/>
                <w:sz w:val="24"/>
                <w:szCs w:val="24"/>
              </w:rPr>
              <w:t>a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 xml:space="preserve">t/ </w:t>
            </w:r>
            <w:r>
              <w:rPr>
                <w:spacing w:val="1"/>
                <w:sz w:val="24"/>
                <w:szCs w:val="24"/>
              </w:rPr>
              <w:t>P</w:t>
            </w:r>
            <w:r>
              <w:rPr>
                <w:sz w:val="24"/>
                <w:szCs w:val="24"/>
              </w:rPr>
              <w:t>roj</w:t>
            </w:r>
            <w:r>
              <w:rPr>
                <w:spacing w:val="-1"/>
                <w:sz w:val="24"/>
                <w:szCs w:val="24"/>
              </w:rPr>
              <w:t>ec</w:t>
            </w:r>
            <w:r>
              <w:rPr>
                <w:sz w:val="24"/>
                <w:szCs w:val="24"/>
              </w:rPr>
              <w:t>t. OTG</w:t>
            </w:r>
          </w:p>
          <w:p w:rsidR="00C461E0" w:rsidRDefault="00D65221">
            <w:pPr>
              <w:spacing w:line="260" w:lineRule="exact"/>
              <w:ind w:left="-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201</w:t>
            </w:r>
            <w:r>
              <w:rPr>
                <w:spacing w:val="1"/>
                <w:sz w:val="24"/>
                <w:szCs w:val="24"/>
              </w:rPr>
              <w:t>5</w:t>
            </w:r>
            <w:r>
              <w:rPr>
                <w:spacing w:val="-1"/>
                <w:sz w:val="24"/>
                <w:szCs w:val="24"/>
              </w:rPr>
              <w:t>-</w:t>
            </w:r>
            <w:r>
              <w:rPr>
                <w:sz w:val="24"/>
                <w:szCs w:val="24"/>
              </w:rPr>
              <w:t>16</w:t>
            </w:r>
          </w:p>
          <w:p w:rsidR="00C461E0" w:rsidRDefault="00C461E0">
            <w:pPr>
              <w:spacing w:before="9" w:line="260" w:lineRule="exact"/>
              <w:rPr>
                <w:sz w:val="26"/>
                <w:szCs w:val="26"/>
              </w:rPr>
            </w:pPr>
          </w:p>
          <w:p w:rsidR="00C461E0" w:rsidRDefault="00D65221">
            <w:pPr>
              <w:spacing w:line="200" w:lineRule="exact"/>
              <w:ind w:left="-3"/>
              <w:rPr>
                <w:sz w:val="19"/>
                <w:szCs w:val="19"/>
              </w:rPr>
            </w:pPr>
            <w:r>
              <w:rPr>
                <w:spacing w:val="1"/>
                <w:sz w:val="24"/>
                <w:szCs w:val="24"/>
              </w:rPr>
              <w:t>P</w:t>
            </w:r>
            <w:r>
              <w:rPr>
                <w:sz w:val="24"/>
                <w:szCs w:val="24"/>
              </w:rPr>
              <w:t>ro</w:t>
            </w:r>
            <w:r>
              <w:rPr>
                <w:spacing w:val="-2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u</w:t>
            </w:r>
            <w:r>
              <w:rPr>
                <w:spacing w:val="-1"/>
                <w:sz w:val="24"/>
                <w:szCs w:val="24"/>
              </w:rPr>
              <w:t>re</w:t>
            </w:r>
            <w:r>
              <w:rPr>
                <w:sz w:val="24"/>
                <w:szCs w:val="24"/>
              </w:rPr>
              <w:t xml:space="preserve">ment of </w:t>
            </w:r>
            <w:r>
              <w:rPr>
                <w:sz w:val="22"/>
                <w:szCs w:val="22"/>
              </w:rPr>
              <w:t>School</w:t>
            </w:r>
            <w:r>
              <w:rPr>
                <w:spacing w:val="1"/>
                <w:sz w:val="22"/>
                <w:szCs w:val="22"/>
              </w:rPr>
              <w:t xml:space="preserve"> </w:t>
            </w:r>
            <w:r>
              <w:rPr>
                <w:spacing w:val="-4"/>
                <w:sz w:val="22"/>
                <w:szCs w:val="22"/>
              </w:rPr>
              <w:t>I</w:t>
            </w:r>
            <w:r>
              <w:rPr>
                <w:spacing w:val="1"/>
                <w:sz w:val="22"/>
                <w:szCs w:val="22"/>
              </w:rPr>
              <w:t>t</w:t>
            </w:r>
            <w:r>
              <w:rPr>
                <w:spacing w:val="3"/>
                <w:sz w:val="22"/>
                <w:szCs w:val="22"/>
              </w:rPr>
              <w:t>e</w:t>
            </w:r>
            <w:r>
              <w:rPr>
                <w:spacing w:val="-4"/>
                <w:sz w:val="22"/>
                <w:szCs w:val="22"/>
              </w:rPr>
              <w:t>m</w:t>
            </w:r>
            <w:r>
              <w:rPr>
                <w:sz w:val="22"/>
                <w:szCs w:val="22"/>
              </w:rPr>
              <w:t>s</w:t>
            </w:r>
            <w:r>
              <w:rPr>
                <w:spacing w:val="1"/>
                <w:sz w:val="22"/>
                <w:szCs w:val="22"/>
              </w:rPr>
              <w:t xml:space="preserve"> f</w:t>
            </w:r>
            <w:r>
              <w:rPr>
                <w:sz w:val="22"/>
                <w:szCs w:val="22"/>
              </w:rPr>
              <w:t>or</w:t>
            </w:r>
            <w:r>
              <w:rPr>
                <w:spacing w:val="2"/>
                <w:sz w:val="22"/>
                <w:szCs w:val="22"/>
              </w:rPr>
              <w:t xml:space="preserve"> </w:t>
            </w:r>
            <w:r w:rsidR="006F454F">
              <w:rPr>
                <w:b/>
                <w:spacing w:val="-1"/>
                <w:w w:val="93"/>
                <w:sz w:val="19"/>
                <w:szCs w:val="19"/>
              </w:rPr>
              <w:t xml:space="preserve">Government Boys Higher Secondary School </w:t>
            </w:r>
            <w:r w:rsidR="00680056">
              <w:rPr>
                <w:b/>
                <w:spacing w:val="9"/>
                <w:w w:val="93"/>
                <w:sz w:val="19"/>
                <w:szCs w:val="19"/>
              </w:rPr>
              <w:t xml:space="preserve"> </w:t>
            </w:r>
            <w:r w:rsidR="005561C7">
              <w:rPr>
                <w:b/>
                <w:spacing w:val="1"/>
                <w:w w:val="93"/>
                <w:sz w:val="19"/>
                <w:szCs w:val="19"/>
              </w:rPr>
              <w:t>SOOMAR KANDANI</w:t>
            </w:r>
            <w:r w:rsidR="001968D7">
              <w:rPr>
                <w:b/>
                <w:spacing w:val="1"/>
                <w:w w:val="93"/>
                <w:sz w:val="19"/>
                <w:szCs w:val="19"/>
              </w:rPr>
              <w:t xml:space="preserve"> </w:t>
            </w:r>
            <w:r w:rsidR="00680056">
              <w:rPr>
                <w:b/>
                <w:spacing w:val="1"/>
                <w:w w:val="93"/>
                <w:sz w:val="19"/>
                <w:szCs w:val="19"/>
              </w:rPr>
              <w:t xml:space="preserve">District </w:t>
            </w:r>
            <w:proofErr w:type="spellStart"/>
            <w:r w:rsidR="00680056">
              <w:rPr>
                <w:b/>
                <w:spacing w:val="1"/>
                <w:w w:val="93"/>
                <w:sz w:val="19"/>
                <w:szCs w:val="19"/>
              </w:rPr>
              <w:t>Malir</w:t>
            </w:r>
            <w:proofErr w:type="spellEnd"/>
            <w:r w:rsidR="00680056">
              <w:rPr>
                <w:b/>
                <w:spacing w:val="1"/>
                <w:w w:val="93"/>
                <w:sz w:val="19"/>
                <w:szCs w:val="19"/>
              </w:rPr>
              <w:t xml:space="preserve"> Karachi</w:t>
            </w:r>
          </w:p>
        </w:tc>
      </w:tr>
      <w:tr w:rsidR="00C461E0">
        <w:trPr>
          <w:trHeight w:hRule="exact" w:val="883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ITB 4.1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C461E0">
            <w:pPr>
              <w:spacing w:before="3" w:line="200" w:lineRule="exact"/>
            </w:pPr>
          </w:p>
          <w:p w:rsidR="00C461E0" w:rsidRDefault="006F454F">
            <w:pPr>
              <w:ind w:left="105" w:right="5"/>
              <w:jc w:val="center"/>
              <w:rPr>
                <w:sz w:val="19"/>
                <w:szCs w:val="19"/>
              </w:rPr>
            </w:pPr>
            <w:r>
              <w:rPr>
                <w:b/>
                <w:spacing w:val="-1"/>
                <w:w w:val="93"/>
                <w:sz w:val="19"/>
                <w:szCs w:val="19"/>
              </w:rPr>
              <w:t xml:space="preserve">Government Boys Higher Secondary School </w:t>
            </w:r>
            <w:r w:rsidR="00D65221">
              <w:rPr>
                <w:b/>
                <w:spacing w:val="9"/>
                <w:w w:val="93"/>
                <w:sz w:val="19"/>
                <w:szCs w:val="19"/>
              </w:rPr>
              <w:t xml:space="preserve"> </w:t>
            </w:r>
            <w:r w:rsidR="005561C7">
              <w:rPr>
                <w:b/>
                <w:spacing w:val="1"/>
                <w:w w:val="93"/>
                <w:sz w:val="19"/>
                <w:szCs w:val="19"/>
              </w:rPr>
              <w:t>SOOMAR KANDANI</w:t>
            </w:r>
            <w:r w:rsidR="001968D7">
              <w:rPr>
                <w:b/>
                <w:spacing w:val="1"/>
                <w:w w:val="93"/>
                <w:sz w:val="19"/>
                <w:szCs w:val="19"/>
              </w:rPr>
              <w:t xml:space="preserve"> </w:t>
            </w:r>
            <w:r w:rsidR="00D65221">
              <w:rPr>
                <w:b/>
                <w:spacing w:val="1"/>
                <w:w w:val="93"/>
                <w:sz w:val="19"/>
                <w:szCs w:val="19"/>
              </w:rPr>
              <w:t xml:space="preserve">District </w:t>
            </w:r>
            <w:proofErr w:type="spellStart"/>
            <w:r w:rsidR="00D65221">
              <w:rPr>
                <w:b/>
                <w:spacing w:val="1"/>
                <w:w w:val="93"/>
                <w:sz w:val="19"/>
                <w:szCs w:val="19"/>
              </w:rPr>
              <w:t>Malir</w:t>
            </w:r>
            <w:proofErr w:type="spellEnd"/>
            <w:r w:rsidR="00D65221">
              <w:rPr>
                <w:b/>
                <w:spacing w:val="1"/>
                <w:w w:val="93"/>
                <w:sz w:val="19"/>
                <w:szCs w:val="19"/>
              </w:rPr>
              <w:t xml:space="preserve"> Karachi</w:t>
            </w:r>
          </w:p>
          <w:p w:rsidR="00C461E0" w:rsidRDefault="00D65221">
            <w:pPr>
              <w:spacing w:before="8"/>
              <w:ind w:left="684" w:right="58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Edu</w:t>
            </w:r>
            <w:r>
              <w:rPr>
                <w:spacing w:val="-1"/>
                <w:sz w:val="24"/>
                <w:szCs w:val="24"/>
              </w:rPr>
              <w:t>ca</w:t>
            </w:r>
            <w:r>
              <w:rPr>
                <w:sz w:val="24"/>
                <w:szCs w:val="24"/>
              </w:rPr>
              <w:t>t</w:t>
            </w:r>
            <w:r>
              <w:rPr>
                <w:spacing w:val="1"/>
                <w:sz w:val="24"/>
                <w:szCs w:val="24"/>
              </w:rPr>
              <w:t>i</w:t>
            </w:r>
            <w:r>
              <w:rPr>
                <w:sz w:val="24"/>
                <w:szCs w:val="24"/>
              </w:rPr>
              <w:t xml:space="preserve">on &amp; </w:t>
            </w:r>
            <w:r>
              <w:rPr>
                <w:spacing w:val="-3"/>
                <w:sz w:val="24"/>
                <w:szCs w:val="24"/>
              </w:rPr>
              <w:t>L</w:t>
            </w:r>
            <w:r>
              <w:rPr>
                <w:sz w:val="24"/>
                <w:szCs w:val="24"/>
              </w:rPr>
              <w:t>i</w:t>
            </w:r>
            <w:r>
              <w:rPr>
                <w:spacing w:val="1"/>
                <w:sz w:val="24"/>
                <w:szCs w:val="24"/>
              </w:rPr>
              <w:t>te</w:t>
            </w:r>
            <w:r>
              <w:rPr>
                <w:sz w:val="24"/>
                <w:szCs w:val="24"/>
              </w:rPr>
              <w:t>r</w:t>
            </w:r>
            <w:r>
              <w:rPr>
                <w:spacing w:val="-2"/>
                <w:sz w:val="24"/>
                <w:szCs w:val="24"/>
              </w:rPr>
              <w:t>a</w:t>
            </w:r>
            <w:r>
              <w:rPr>
                <w:spacing w:val="4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y</w:t>
            </w:r>
            <w:r>
              <w:rPr>
                <w:spacing w:val="-3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D</w:t>
            </w:r>
            <w:r>
              <w:rPr>
                <w:spacing w:val="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p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rtme</w:t>
            </w:r>
            <w:r>
              <w:rPr>
                <w:spacing w:val="-1"/>
                <w:sz w:val="24"/>
                <w:szCs w:val="24"/>
              </w:rPr>
              <w:t>n</w:t>
            </w:r>
            <w:r>
              <w:rPr>
                <w:sz w:val="24"/>
                <w:szCs w:val="24"/>
              </w:rPr>
              <w:t>t, Gov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rn</w:t>
            </w:r>
            <w:r>
              <w:rPr>
                <w:spacing w:val="2"/>
                <w:sz w:val="24"/>
                <w:szCs w:val="24"/>
              </w:rPr>
              <w:t>m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nt of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proofErr w:type="spellStart"/>
            <w:r>
              <w:rPr>
                <w:spacing w:val="1"/>
                <w:sz w:val="24"/>
                <w:szCs w:val="24"/>
              </w:rPr>
              <w:t>S</w:t>
            </w:r>
            <w:r>
              <w:rPr>
                <w:sz w:val="24"/>
                <w:szCs w:val="24"/>
              </w:rPr>
              <w:t>ind</w:t>
            </w:r>
            <w:r>
              <w:rPr>
                <w:spacing w:val="4"/>
                <w:sz w:val="24"/>
                <w:szCs w:val="24"/>
              </w:rPr>
              <w:t>h</w:t>
            </w:r>
            <w:proofErr w:type="spellEnd"/>
            <w:r>
              <w:rPr>
                <w:sz w:val="24"/>
                <w:szCs w:val="24"/>
              </w:rPr>
              <w:t>.</w:t>
            </w:r>
          </w:p>
        </w:tc>
      </w:tr>
      <w:tr w:rsidR="00C461E0">
        <w:trPr>
          <w:trHeight w:hRule="exact" w:val="629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3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ITB 8.1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3" w:space="0" w:color="000000"/>
              <w:right w:val="single" w:sz="3" w:space="0" w:color="000000"/>
            </w:tcBorders>
          </w:tcPr>
          <w:p w:rsidR="00C461E0" w:rsidRDefault="00D65221">
            <w:pPr>
              <w:spacing w:line="260" w:lineRule="exact"/>
              <w:ind w:left="100"/>
              <w:rPr>
                <w:sz w:val="24"/>
                <w:szCs w:val="24"/>
              </w:rPr>
            </w:pPr>
            <w:r>
              <w:rPr>
                <w:spacing w:val="-2"/>
                <w:sz w:val="24"/>
                <w:szCs w:val="24"/>
              </w:rPr>
              <w:t>L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pacing w:val="2"/>
                <w:sz w:val="24"/>
                <w:szCs w:val="24"/>
              </w:rPr>
              <w:t>n</w:t>
            </w:r>
            <w:r>
              <w:rPr>
                <w:spacing w:val="-2"/>
                <w:sz w:val="24"/>
                <w:szCs w:val="24"/>
              </w:rPr>
              <w:t>g</w:t>
            </w:r>
            <w:r>
              <w:rPr>
                <w:sz w:val="24"/>
                <w:szCs w:val="24"/>
              </w:rPr>
              <w:t>u</w:t>
            </w:r>
            <w:r>
              <w:rPr>
                <w:spacing w:val="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 xml:space="preserve">ge </w:t>
            </w:r>
            <w:r>
              <w:rPr>
                <w:spacing w:val="2"/>
                <w:sz w:val="24"/>
                <w:szCs w:val="24"/>
              </w:rPr>
              <w:t>o</w:t>
            </w:r>
            <w:r>
              <w:rPr>
                <w:sz w:val="24"/>
                <w:szCs w:val="24"/>
              </w:rPr>
              <w:t>f the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bid.</w:t>
            </w:r>
          </w:p>
          <w:p w:rsidR="00C461E0" w:rsidRDefault="00D65221">
            <w:pPr>
              <w:spacing w:line="240" w:lineRule="exact"/>
              <w:ind w:left="100"/>
              <w:rPr>
                <w:sz w:val="22"/>
                <w:szCs w:val="22"/>
              </w:rPr>
            </w:pPr>
            <w:r>
              <w:rPr>
                <w:b/>
                <w:spacing w:val="-1"/>
                <w:sz w:val="22"/>
                <w:szCs w:val="22"/>
              </w:rPr>
              <w:t>E</w:t>
            </w:r>
            <w:r>
              <w:rPr>
                <w:b/>
                <w:sz w:val="22"/>
                <w:szCs w:val="22"/>
              </w:rPr>
              <w:t>ngl</w:t>
            </w:r>
            <w:r>
              <w:rPr>
                <w:b/>
                <w:spacing w:val="2"/>
                <w:sz w:val="22"/>
                <w:szCs w:val="22"/>
              </w:rPr>
              <w:t>i</w:t>
            </w:r>
            <w:r>
              <w:rPr>
                <w:b/>
                <w:sz w:val="22"/>
                <w:szCs w:val="22"/>
              </w:rPr>
              <w:t>sh</w:t>
            </w:r>
          </w:p>
        </w:tc>
      </w:tr>
    </w:tbl>
    <w:p w:rsidR="00C461E0" w:rsidRDefault="00C461E0">
      <w:pPr>
        <w:spacing w:before="3" w:line="140" w:lineRule="exact"/>
        <w:rPr>
          <w:sz w:val="14"/>
          <w:szCs w:val="14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tbl>
      <w:tblPr>
        <w:tblW w:w="0" w:type="auto"/>
        <w:tblInd w:w="97" w:type="dxa"/>
        <w:tblLayout w:type="fixed"/>
        <w:tblCellMar>
          <w:left w:w="0" w:type="dxa"/>
          <w:right w:w="0" w:type="dxa"/>
        </w:tblCellMar>
        <w:tblLook w:val="01E0"/>
      </w:tblPr>
      <w:tblGrid>
        <w:gridCol w:w="2160"/>
        <w:gridCol w:w="6887"/>
      </w:tblGrid>
      <w:tr w:rsidR="00C461E0">
        <w:trPr>
          <w:trHeight w:hRule="exact" w:val="461"/>
        </w:trPr>
        <w:tc>
          <w:tcPr>
            <w:tcW w:w="9047" w:type="dxa"/>
            <w:gridSpan w:val="2"/>
            <w:tcBorders>
              <w:top w:val="single" w:sz="3" w:space="0" w:color="000000"/>
              <w:left w:val="single" w:sz="3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D65221">
            <w:pPr>
              <w:spacing w:before="66"/>
              <w:ind w:left="3050" w:right="3056"/>
              <w:jc w:val="center"/>
              <w:rPr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B</w:t>
            </w:r>
            <w:r>
              <w:rPr>
                <w:b/>
                <w:spacing w:val="1"/>
                <w:sz w:val="28"/>
                <w:szCs w:val="28"/>
              </w:rPr>
              <w:t>i</w:t>
            </w:r>
            <w:r>
              <w:rPr>
                <w:b/>
                <w:sz w:val="28"/>
                <w:szCs w:val="28"/>
              </w:rPr>
              <w:t xml:space="preserve">d </w:t>
            </w:r>
            <w:r>
              <w:rPr>
                <w:b/>
                <w:spacing w:val="-1"/>
                <w:sz w:val="28"/>
                <w:szCs w:val="28"/>
              </w:rPr>
              <w:t>P</w:t>
            </w:r>
            <w:r>
              <w:rPr>
                <w:b/>
                <w:sz w:val="28"/>
                <w:szCs w:val="28"/>
              </w:rPr>
              <w:t>r</w:t>
            </w:r>
            <w:r>
              <w:rPr>
                <w:b/>
                <w:spacing w:val="1"/>
                <w:sz w:val="28"/>
                <w:szCs w:val="28"/>
              </w:rPr>
              <w:t>i</w:t>
            </w:r>
            <w:r>
              <w:rPr>
                <w:b/>
                <w:spacing w:val="-2"/>
                <w:sz w:val="28"/>
                <w:szCs w:val="28"/>
              </w:rPr>
              <w:t>c</w:t>
            </w:r>
            <w:r>
              <w:rPr>
                <w:b/>
                <w:sz w:val="28"/>
                <w:szCs w:val="28"/>
              </w:rPr>
              <w:t xml:space="preserve">e and </w:t>
            </w:r>
            <w:r>
              <w:rPr>
                <w:b/>
                <w:spacing w:val="-1"/>
                <w:sz w:val="28"/>
                <w:szCs w:val="28"/>
              </w:rPr>
              <w:t>C</w:t>
            </w:r>
            <w:r>
              <w:rPr>
                <w:b/>
                <w:sz w:val="28"/>
                <w:szCs w:val="28"/>
              </w:rPr>
              <w:t>ur</w:t>
            </w:r>
            <w:r>
              <w:rPr>
                <w:b/>
                <w:spacing w:val="-2"/>
                <w:sz w:val="28"/>
                <w:szCs w:val="28"/>
              </w:rPr>
              <w:t>re</w:t>
            </w:r>
            <w:r>
              <w:rPr>
                <w:b/>
                <w:sz w:val="28"/>
                <w:szCs w:val="28"/>
              </w:rPr>
              <w:t>n</w:t>
            </w:r>
            <w:r>
              <w:rPr>
                <w:b/>
                <w:spacing w:val="-2"/>
                <w:sz w:val="28"/>
                <w:szCs w:val="28"/>
              </w:rPr>
              <w:t>c</w:t>
            </w:r>
            <w:r>
              <w:rPr>
                <w:b/>
                <w:sz w:val="28"/>
                <w:szCs w:val="28"/>
              </w:rPr>
              <w:t>y</w:t>
            </w:r>
          </w:p>
        </w:tc>
      </w:tr>
      <w:tr w:rsidR="00C461E0">
        <w:trPr>
          <w:trHeight w:hRule="exact" w:val="523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ITB 11.2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D65221">
            <w:pPr>
              <w:spacing w:line="260" w:lineRule="exact"/>
              <w:ind w:left="10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The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p</w:t>
            </w:r>
            <w:r>
              <w:rPr>
                <w:spacing w:val="-1"/>
                <w:sz w:val="24"/>
                <w:szCs w:val="24"/>
              </w:rPr>
              <w:t>r</w:t>
            </w:r>
            <w:r>
              <w:rPr>
                <w:sz w:val="24"/>
                <w:szCs w:val="24"/>
              </w:rPr>
              <w:t>i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e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quot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d s</w:t>
            </w:r>
            <w:r>
              <w:rPr>
                <w:spacing w:val="2"/>
                <w:sz w:val="24"/>
                <w:szCs w:val="24"/>
              </w:rPr>
              <w:t>h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ll be</w:t>
            </w:r>
            <w:r>
              <w:rPr>
                <w:spacing w:val="1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F</w:t>
            </w:r>
            <w:r>
              <w:rPr>
                <w:sz w:val="24"/>
                <w:szCs w:val="24"/>
              </w:rPr>
              <w:t>i</w:t>
            </w:r>
            <w:r>
              <w:rPr>
                <w:spacing w:val="3"/>
                <w:sz w:val="24"/>
                <w:szCs w:val="24"/>
              </w:rPr>
              <w:t>x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 xml:space="preserve">d 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long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with DDP.</w:t>
            </w:r>
          </w:p>
        </w:tc>
      </w:tr>
      <w:tr w:rsidR="00C461E0">
        <w:trPr>
          <w:trHeight w:hRule="exact" w:val="538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3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ITB 11.5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3" w:space="0" w:color="000000"/>
              <w:right w:val="single" w:sz="3" w:space="0" w:color="000000"/>
            </w:tcBorders>
          </w:tcPr>
          <w:p w:rsidR="00C461E0" w:rsidRDefault="00D65221">
            <w:pPr>
              <w:spacing w:line="260" w:lineRule="exact"/>
              <w:ind w:left="10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The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p</w:t>
            </w:r>
            <w:r>
              <w:rPr>
                <w:spacing w:val="-1"/>
                <w:sz w:val="24"/>
                <w:szCs w:val="24"/>
              </w:rPr>
              <w:t>r</w:t>
            </w:r>
            <w:r>
              <w:rPr>
                <w:sz w:val="24"/>
                <w:szCs w:val="24"/>
              </w:rPr>
              <w:t>i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e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sh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ll be</w:t>
            </w:r>
            <w:r>
              <w:rPr>
                <w:spacing w:val="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fi</w:t>
            </w:r>
            <w:r>
              <w:rPr>
                <w:spacing w:val="2"/>
                <w:sz w:val="24"/>
                <w:szCs w:val="24"/>
              </w:rPr>
              <w:t>x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 xml:space="preserve">d 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nd will</w:t>
            </w:r>
            <w:r>
              <w:rPr>
                <w:spacing w:val="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not be n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pacing w:val="-2"/>
                <w:sz w:val="24"/>
                <w:szCs w:val="24"/>
              </w:rPr>
              <w:t>g</w:t>
            </w:r>
            <w:r>
              <w:rPr>
                <w:sz w:val="24"/>
                <w:szCs w:val="24"/>
              </w:rPr>
              <w:t>ot</w:t>
            </w:r>
            <w:r>
              <w:rPr>
                <w:spacing w:val="1"/>
                <w:sz w:val="24"/>
                <w:szCs w:val="24"/>
              </w:rPr>
              <w:t>i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ted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on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e</w:t>
            </w:r>
            <w:r>
              <w:rPr>
                <w:spacing w:val="-1"/>
                <w:sz w:val="24"/>
                <w:szCs w:val="24"/>
              </w:rPr>
              <w:t xml:space="preserve"> f</w:t>
            </w:r>
            <w:r>
              <w:rPr>
                <w:sz w:val="24"/>
                <w:szCs w:val="24"/>
              </w:rPr>
              <w:t>inali</w:t>
            </w:r>
            <w:r>
              <w:rPr>
                <w:spacing w:val="2"/>
                <w:sz w:val="24"/>
                <w:szCs w:val="24"/>
              </w:rPr>
              <w:t>z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d.</w:t>
            </w:r>
          </w:p>
        </w:tc>
      </w:tr>
    </w:tbl>
    <w:p w:rsidR="00C461E0" w:rsidRDefault="00C461E0">
      <w:pPr>
        <w:sectPr w:rsidR="00C461E0">
          <w:headerReference w:type="default" r:id="rId18"/>
          <w:pgSz w:w="12240" w:h="15840"/>
          <w:pgMar w:top="600" w:right="1160" w:bottom="280" w:left="1560" w:header="411" w:footer="0" w:gutter="0"/>
          <w:pgNumType w:start="39"/>
          <w:cols w:space="720"/>
        </w:sectPr>
      </w:pPr>
    </w:p>
    <w:p w:rsidR="00C461E0" w:rsidRDefault="00C461E0">
      <w:pPr>
        <w:spacing w:before="4" w:line="140" w:lineRule="exact"/>
        <w:rPr>
          <w:sz w:val="15"/>
          <w:szCs w:val="15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/>
      </w:tblPr>
      <w:tblGrid>
        <w:gridCol w:w="2160"/>
        <w:gridCol w:w="6887"/>
      </w:tblGrid>
      <w:tr w:rsidR="00C461E0">
        <w:trPr>
          <w:trHeight w:hRule="exact" w:val="413"/>
        </w:trPr>
        <w:tc>
          <w:tcPr>
            <w:tcW w:w="9047" w:type="dxa"/>
            <w:gridSpan w:val="2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D65221">
            <w:pPr>
              <w:spacing w:before="20"/>
              <w:ind w:left="2476"/>
              <w:rPr>
                <w:sz w:val="28"/>
                <w:szCs w:val="28"/>
              </w:rPr>
            </w:pPr>
            <w:r>
              <w:rPr>
                <w:b/>
                <w:spacing w:val="-1"/>
                <w:sz w:val="28"/>
                <w:szCs w:val="28"/>
              </w:rPr>
              <w:t>P</w:t>
            </w:r>
            <w:r>
              <w:rPr>
                <w:b/>
                <w:sz w:val="28"/>
                <w:szCs w:val="28"/>
              </w:rPr>
              <w:t>rep</w:t>
            </w:r>
            <w:r>
              <w:rPr>
                <w:b/>
                <w:spacing w:val="1"/>
                <w:sz w:val="28"/>
                <w:szCs w:val="28"/>
              </w:rPr>
              <w:t>a</w:t>
            </w:r>
            <w:r>
              <w:rPr>
                <w:b/>
                <w:sz w:val="28"/>
                <w:szCs w:val="28"/>
              </w:rPr>
              <w:t>r</w:t>
            </w:r>
            <w:r>
              <w:rPr>
                <w:b/>
                <w:spacing w:val="2"/>
                <w:sz w:val="28"/>
                <w:szCs w:val="28"/>
              </w:rPr>
              <w:t>a</w:t>
            </w:r>
            <w:r>
              <w:rPr>
                <w:b/>
                <w:spacing w:val="-2"/>
                <w:sz w:val="28"/>
                <w:szCs w:val="28"/>
              </w:rPr>
              <w:t>t</w:t>
            </w:r>
            <w:r>
              <w:rPr>
                <w:b/>
                <w:spacing w:val="1"/>
                <w:sz w:val="28"/>
                <w:szCs w:val="28"/>
              </w:rPr>
              <w:t>i</w:t>
            </w:r>
            <w:r>
              <w:rPr>
                <w:b/>
                <w:spacing w:val="-1"/>
                <w:sz w:val="28"/>
                <w:szCs w:val="28"/>
              </w:rPr>
              <w:t>o</w:t>
            </w:r>
            <w:r>
              <w:rPr>
                <w:b/>
                <w:sz w:val="28"/>
                <w:szCs w:val="28"/>
              </w:rPr>
              <w:t>n</w:t>
            </w:r>
            <w:r>
              <w:rPr>
                <w:b/>
                <w:spacing w:val="-3"/>
                <w:sz w:val="28"/>
                <w:szCs w:val="28"/>
              </w:rPr>
              <w:t xml:space="preserve"> </w:t>
            </w:r>
            <w:r>
              <w:rPr>
                <w:b/>
                <w:spacing w:val="1"/>
                <w:sz w:val="28"/>
                <w:szCs w:val="28"/>
              </w:rPr>
              <w:t>a</w:t>
            </w:r>
            <w:r>
              <w:rPr>
                <w:b/>
                <w:sz w:val="28"/>
                <w:szCs w:val="28"/>
              </w:rPr>
              <w:t>nd S</w:t>
            </w:r>
            <w:r>
              <w:rPr>
                <w:b/>
                <w:spacing w:val="-3"/>
                <w:sz w:val="28"/>
                <w:szCs w:val="28"/>
              </w:rPr>
              <w:t>u</w:t>
            </w:r>
            <w:r>
              <w:rPr>
                <w:b/>
                <w:sz w:val="28"/>
                <w:szCs w:val="28"/>
              </w:rPr>
              <w:t>b</w:t>
            </w:r>
            <w:r>
              <w:rPr>
                <w:b/>
                <w:spacing w:val="-6"/>
                <w:sz w:val="28"/>
                <w:szCs w:val="28"/>
              </w:rPr>
              <w:t>m</w:t>
            </w:r>
            <w:r>
              <w:rPr>
                <w:b/>
                <w:spacing w:val="1"/>
                <w:sz w:val="28"/>
                <w:szCs w:val="28"/>
              </w:rPr>
              <w:t>is</w:t>
            </w:r>
            <w:r>
              <w:rPr>
                <w:b/>
                <w:spacing w:val="-1"/>
                <w:sz w:val="28"/>
                <w:szCs w:val="28"/>
              </w:rPr>
              <w:t>s</w:t>
            </w:r>
            <w:r>
              <w:rPr>
                <w:b/>
                <w:spacing w:val="1"/>
                <w:sz w:val="28"/>
                <w:szCs w:val="28"/>
              </w:rPr>
              <w:t>io</w:t>
            </w:r>
            <w:r>
              <w:rPr>
                <w:b/>
                <w:sz w:val="28"/>
                <w:szCs w:val="28"/>
              </w:rPr>
              <w:t xml:space="preserve">n </w:t>
            </w:r>
            <w:r>
              <w:rPr>
                <w:b/>
                <w:spacing w:val="1"/>
                <w:sz w:val="28"/>
                <w:szCs w:val="28"/>
              </w:rPr>
              <w:t>o</w:t>
            </w:r>
            <w:r>
              <w:rPr>
                <w:b/>
                <w:sz w:val="28"/>
                <w:szCs w:val="28"/>
              </w:rPr>
              <w:t xml:space="preserve">f </w:t>
            </w:r>
            <w:r>
              <w:rPr>
                <w:b/>
                <w:spacing w:val="-2"/>
                <w:sz w:val="28"/>
                <w:szCs w:val="28"/>
              </w:rPr>
              <w:t>B</w:t>
            </w:r>
            <w:r>
              <w:rPr>
                <w:b/>
                <w:spacing w:val="1"/>
                <w:sz w:val="28"/>
                <w:szCs w:val="28"/>
              </w:rPr>
              <w:t>i</w:t>
            </w:r>
            <w:r>
              <w:rPr>
                <w:b/>
                <w:sz w:val="28"/>
                <w:szCs w:val="28"/>
              </w:rPr>
              <w:t>ds</w:t>
            </w:r>
          </w:p>
        </w:tc>
      </w:tr>
      <w:tr w:rsidR="00C461E0">
        <w:trPr>
          <w:trHeight w:hRule="exact" w:val="413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17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ITB 13.3 </w:t>
            </w:r>
            <w:r>
              <w:rPr>
                <w:b/>
                <w:spacing w:val="-1"/>
                <w:sz w:val="24"/>
                <w:szCs w:val="24"/>
              </w:rPr>
              <w:t>(</w:t>
            </w:r>
            <w:r>
              <w:rPr>
                <w:b/>
                <w:spacing w:val="1"/>
                <w:sz w:val="24"/>
                <w:szCs w:val="24"/>
              </w:rPr>
              <w:t>d</w:t>
            </w:r>
            <w:r>
              <w:rPr>
                <w:b/>
                <w:sz w:val="24"/>
                <w:szCs w:val="24"/>
              </w:rPr>
              <w:t>)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D65221">
            <w:pPr>
              <w:spacing w:before="63"/>
              <w:ind w:left="11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Q</w:t>
            </w:r>
            <w:r>
              <w:rPr>
                <w:spacing w:val="2"/>
                <w:sz w:val="24"/>
                <w:szCs w:val="24"/>
              </w:rPr>
              <w:t>u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li</w:t>
            </w:r>
            <w:r>
              <w:rPr>
                <w:spacing w:val="-1"/>
                <w:sz w:val="24"/>
                <w:szCs w:val="24"/>
              </w:rPr>
              <w:t>f</w:t>
            </w:r>
            <w:r>
              <w:rPr>
                <w:sz w:val="24"/>
                <w:szCs w:val="24"/>
              </w:rPr>
              <w:t>i</w:t>
            </w:r>
            <w:r>
              <w:rPr>
                <w:spacing w:val="-1"/>
                <w:sz w:val="24"/>
                <w:szCs w:val="24"/>
              </w:rPr>
              <w:t>ca</w:t>
            </w:r>
            <w:r>
              <w:rPr>
                <w:sz w:val="24"/>
                <w:szCs w:val="24"/>
              </w:rPr>
              <w:t>tion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r</w:t>
            </w:r>
            <w:r>
              <w:rPr>
                <w:spacing w:val="-2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qui</w:t>
            </w:r>
            <w:r>
              <w:rPr>
                <w:spacing w:val="-1"/>
                <w:sz w:val="24"/>
                <w:szCs w:val="24"/>
              </w:rPr>
              <w:t>re</w:t>
            </w:r>
            <w:r>
              <w:rPr>
                <w:spacing w:val="-2"/>
                <w:sz w:val="24"/>
                <w:szCs w:val="24"/>
              </w:rPr>
              <w:t>m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pacing w:val="2"/>
                <w:sz w:val="24"/>
                <w:szCs w:val="24"/>
              </w:rPr>
              <w:t>n</w:t>
            </w:r>
            <w:r>
              <w:rPr>
                <w:sz w:val="24"/>
                <w:szCs w:val="24"/>
              </w:rPr>
              <w:t>ts as per</w:t>
            </w:r>
            <w:r>
              <w:rPr>
                <w:spacing w:val="1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rite</w:t>
            </w:r>
            <w:r>
              <w:rPr>
                <w:spacing w:val="-1"/>
                <w:sz w:val="24"/>
                <w:szCs w:val="24"/>
              </w:rPr>
              <w:t>r</w:t>
            </w:r>
            <w:r>
              <w:rPr>
                <w:spacing w:val="3"/>
                <w:sz w:val="24"/>
                <w:szCs w:val="24"/>
              </w:rPr>
              <w:t>i</w:t>
            </w:r>
            <w:r>
              <w:rPr>
                <w:sz w:val="24"/>
                <w:szCs w:val="24"/>
              </w:rPr>
              <w:t>a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mentioned.</w:t>
            </w:r>
          </w:p>
        </w:tc>
      </w:tr>
      <w:tr w:rsidR="00C461E0">
        <w:trPr>
          <w:trHeight w:hRule="exact" w:val="288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ITB 14.3 </w:t>
            </w:r>
            <w:r>
              <w:rPr>
                <w:b/>
                <w:spacing w:val="-1"/>
                <w:sz w:val="24"/>
                <w:szCs w:val="24"/>
              </w:rPr>
              <w:t>(</w:t>
            </w:r>
            <w:r>
              <w:rPr>
                <w:b/>
                <w:spacing w:val="1"/>
                <w:sz w:val="24"/>
                <w:szCs w:val="24"/>
              </w:rPr>
              <w:t>b</w:t>
            </w:r>
            <w:r>
              <w:rPr>
                <w:b/>
                <w:sz w:val="24"/>
                <w:szCs w:val="24"/>
              </w:rPr>
              <w:t>)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D65221">
            <w:pPr>
              <w:spacing w:line="260" w:lineRule="exact"/>
              <w:ind w:left="10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N/A</w:t>
            </w:r>
          </w:p>
        </w:tc>
      </w:tr>
      <w:tr w:rsidR="00C461E0">
        <w:trPr>
          <w:trHeight w:hRule="exact" w:val="998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ITB 15.1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D65221">
            <w:pPr>
              <w:spacing w:line="260" w:lineRule="exact"/>
              <w:ind w:left="10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</w:t>
            </w:r>
            <w:r>
              <w:rPr>
                <w:spacing w:val="-2"/>
                <w:sz w:val="24"/>
                <w:szCs w:val="24"/>
              </w:rPr>
              <w:t>m</w:t>
            </w:r>
            <w:r>
              <w:rPr>
                <w:sz w:val="24"/>
                <w:szCs w:val="24"/>
              </w:rPr>
              <w:t>ount</w:t>
            </w:r>
            <w:r>
              <w:rPr>
                <w:spacing w:val="3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of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bid s</w:t>
            </w:r>
            <w:r>
              <w:rPr>
                <w:spacing w:val="-1"/>
                <w:sz w:val="24"/>
                <w:szCs w:val="24"/>
              </w:rPr>
              <w:t>ec</w:t>
            </w:r>
            <w:r>
              <w:rPr>
                <w:sz w:val="24"/>
                <w:szCs w:val="24"/>
              </w:rPr>
              <w:t>u</w:t>
            </w:r>
            <w:r>
              <w:rPr>
                <w:spacing w:val="-1"/>
                <w:sz w:val="24"/>
                <w:szCs w:val="24"/>
              </w:rPr>
              <w:t>r</w:t>
            </w:r>
            <w:r>
              <w:rPr>
                <w:sz w:val="24"/>
                <w:szCs w:val="24"/>
              </w:rPr>
              <w:t>i</w:t>
            </w:r>
            <w:r>
              <w:rPr>
                <w:spacing w:val="5"/>
                <w:sz w:val="24"/>
                <w:szCs w:val="24"/>
              </w:rPr>
              <w:t>t</w:t>
            </w:r>
            <w:r>
              <w:rPr>
                <w:spacing w:val="-12"/>
                <w:sz w:val="24"/>
                <w:szCs w:val="24"/>
              </w:rPr>
              <w:t>y</w:t>
            </w:r>
            <w:r>
              <w:rPr>
                <w:sz w:val="24"/>
                <w:szCs w:val="24"/>
              </w:rPr>
              <w:t>.</w:t>
            </w:r>
          </w:p>
          <w:p w:rsidR="00C461E0" w:rsidRDefault="00C461E0">
            <w:pPr>
              <w:spacing w:before="16" w:line="260" w:lineRule="exact"/>
              <w:rPr>
                <w:sz w:val="26"/>
                <w:szCs w:val="26"/>
              </w:rPr>
            </w:pPr>
          </w:p>
          <w:p w:rsidR="00C461E0" w:rsidRDefault="00D65221">
            <w:pPr>
              <w:ind w:left="100"/>
              <w:rPr>
                <w:sz w:val="24"/>
                <w:szCs w:val="24"/>
              </w:rPr>
            </w:pPr>
            <w:r>
              <w:rPr>
                <w:b/>
                <w:color w:val="FF0000"/>
                <w:sz w:val="24"/>
                <w:szCs w:val="24"/>
              </w:rPr>
              <w:t>2%</w:t>
            </w:r>
            <w:r>
              <w:rPr>
                <w:b/>
                <w:color w:val="FF0000"/>
                <w:spacing w:val="3"/>
                <w:sz w:val="24"/>
                <w:szCs w:val="24"/>
              </w:rPr>
              <w:t xml:space="preserve"> </w:t>
            </w:r>
            <w:r>
              <w:rPr>
                <w:b/>
                <w:color w:val="000000"/>
                <w:spacing w:val="-2"/>
                <w:sz w:val="24"/>
                <w:szCs w:val="24"/>
              </w:rPr>
              <w:t>o</w:t>
            </w:r>
            <w:r>
              <w:rPr>
                <w:b/>
                <w:color w:val="000000"/>
                <w:sz w:val="24"/>
                <w:szCs w:val="24"/>
              </w:rPr>
              <w:t>f</w:t>
            </w:r>
            <w:r>
              <w:rPr>
                <w:b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b/>
                <w:color w:val="000000"/>
                <w:sz w:val="24"/>
                <w:szCs w:val="24"/>
              </w:rPr>
              <w:t>To</w:t>
            </w:r>
            <w:r>
              <w:rPr>
                <w:b/>
                <w:color w:val="000000"/>
                <w:spacing w:val="-1"/>
                <w:sz w:val="24"/>
                <w:szCs w:val="24"/>
              </w:rPr>
              <w:t>t</w:t>
            </w:r>
            <w:r>
              <w:rPr>
                <w:b/>
                <w:color w:val="000000"/>
                <w:sz w:val="24"/>
                <w:szCs w:val="24"/>
              </w:rPr>
              <w:t xml:space="preserve">al </w:t>
            </w:r>
            <w:r>
              <w:rPr>
                <w:b/>
                <w:color w:val="000000"/>
                <w:spacing w:val="1"/>
                <w:sz w:val="24"/>
                <w:szCs w:val="24"/>
              </w:rPr>
              <w:t>B</w:t>
            </w:r>
            <w:r>
              <w:rPr>
                <w:b/>
                <w:color w:val="000000"/>
                <w:spacing w:val="-2"/>
                <w:sz w:val="24"/>
                <w:szCs w:val="24"/>
              </w:rPr>
              <w:t>i</w:t>
            </w:r>
            <w:r>
              <w:rPr>
                <w:b/>
                <w:color w:val="000000"/>
                <w:sz w:val="24"/>
                <w:szCs w:val="24"/>
              </w:rPr>
              <w:t>d</w:t>
            </w:r>
            <w:r>
              <w:rPr>
                <w:b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b/>
                <w:color w:val="000000"/>
                <w:spacing w:val="-3"/>
                <w:sz w:val="24"/>
                <w:szCs w:val="24"/>
              </w:rPr>
              <w:t>P</w:t>
            </w:r>
            <w:r>
              <w:rPr>
                <w:b/>
                <w:color w:val="000000"/>
                <w:spacing w:val="-1"/>
                <w:sz w:val="24"/>
                <w:szCs w:val="24"/>
              </w:rPr>
              <w:t>r</w:t>
            </w:r>
            <w:r>
              <w:rPr>
                <w:b/>
                <w:color w:val="000000"/>
                <w:sz w:val="24"/>
                <w:szCs w:val="24"/>
              </w:rPr>
              <w:t>ic</w:t>
            </w:r>
            <w:r>
              <w:rPr>
                <w:b/>
                <w:color w:val="000000"/>
                <w:spacing w:val="-1"/>
                <w:sz w:val="24"/>
                <w:szCs w:val="24"/>
              </w:rPr>
              <w:t>e</w:t>
            </w:r>
            <w:r>
              <w:rPr>
                <w:b/>
                <w:color w:val="000000"/>
                <w:sz w:val="24"/>
                <w:szCs w:val="24"/>
              </w:rPr>
              <w:t>.</w:t>
            </w:r>
          </w:p>
        </w:tc>
      </w:tr>
      <w:tr w:rsidR="00C461E0">
        <w:trPr>
          <w:trHeight w:hRule="exact" w:val="893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ITB 16.1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D65221">
            <w:pPr>
              <w:spacing w:line="260" w:lineRule="exact"/>
              <w:ind w:left="100"/>
              <w:rPr>
                <w:sz w:val="24"/>
                <w:szCs w:val="24"/>
              </w:rPr>
            </w:pPr>
            <w:r>
              <w:rPr>
                <w:spacing w:val="-1"/>
                <w:sz w:val="24"/>
                <w:szCs w:val="24"/>
              </w:rPr>
              <w:t>B</w:t>
            </w:r>
            <w:r>
              <w:rPr>
                <w:sz w:val="24"/>
                <w:szCs w:val="24"/>
              </w:rPr>
              <w:t>id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v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li</w:t>
            </w:r>
            <w:r>
              <w:rPr>
                <w:spacing w:val="-2"/>
                <w:sz w:val="24"/>
                <w:szCs w:val="24"/>
              </w:rPr>
              <w:t>d</w:t>
            </w:r>
            <w:r>
              <w:rPr>
                <w:sz w:val="24"/>
                <w:szCs w:val="24"/>
              </w:rPr>
              <w:t>i</w:t>
            </w:r>
            <w:r>
              <w:rPr>
                <w:spacing w:val="3"/>
                <w:sz w:val="24"/>
                <w:szCs w:val="24"/>
              </w:rPr>
              <w:t>t</w:t>
            </w:r>
            <w:r>
              <w:rPr>
                <w:sz w:val="24"/>
                <w:szCs w:val="24"/>
              </w:rPr>
              <w:t>y</w:t>
            </w:r>
            <w:r>
              <w:rPr>
                <w:spacing w:val="-5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p</w:t>
            </w:r>
            <w:r>
              <w:rPr>
                <w:spacing w:val="-1"/>
                <w:sz w:val="24"/>
                <w:szCs w:val="24"/>
              </w:rPr>
              <w:t>er</w:t>
            </w:r>
            <w:r>
              <w:rPr>
                <w:sz w:val="24"/>
                <w:szCs w:val="24"/>
              </w:rPr>
              <w:t>iod.</w:t>
            </w:r>
          </w:p>
          <w:p w:rsidR="00C461E0" w:rsidRDefault="00C461E0">
            <w:pPr>
              <w:spacing w:before="15" w:line="260" w:lineRule="exact"/>
              <w:rPr>
                <w:sz w:val="26"/>
                <w:szCs w:val="26"/>
              </w:rPr>
            </w:pPr>
          </w:p>
          <w:p w:rsidR="00C461E0" w:rsidRDefault="00D65221">
            <w:pPr>
              <w:ind w:left="100"/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60</w:t>
            </w:r>
            <w:r>
              <w:rPr>
                <w:b/>
                <w:spacing w:val="1"/>
                <w:sz w:val="22"/>
                <w:szCs w:val="22"/>
              </w:rPr>
              <w:t xml:space="preserve"> (</w:t>
            </w:r>
            <w:r>
              <w:rPr>
                <w:b/>
                <w:sz w:val="22"/>
                <w:szCs w:val="22"/>
              </w:rPr>
              <w:t>Si</w:t>
            </w:r>
            <w:r>
              <w:rPr>
                <w:b/>
                <w:spacing w:val="-2"/>
                <w:sz w:val="22"/>
                <w:szCs w:val="22"/>
              </w:rPr>
              <w:t>x</w:t>
            </w:r>
            <w:r>
              <w:rPr>
                <w:b/>
                <w:spacing w:val="1"/>
                <w:sz w:val="22"/>
                <w:szCs w:val="22"/>
              </w:rPr>
              <w:t>t</w:t>
            </w:r>
            <w:r>
              <w:rPr>
                <w:b/>
                <w:spacing w:val="-2"/>
                <w:sz w:val="22"/>
                <w:szCs w:val="22"/>
              </w:rPr>
              <w:t>y</w:t>
            </w:r>
            <w:r>
              <w:rPr>
                <w:b/>
                <w:sz w:val="22"/>
                <w:szCs w:val="22"/>
              </w:rPr>
              <w:t>)</w:t>
            </w:r>
            <w:r>
              <w:rPr>
                <w:b/>
                <w:spacing w:val="1"/>
                <w:sz w:val="22"/>
                <w:szCs w:val="22"/>
              </w:rPr>
              <w:t xml:space="preserve"> </w:t>
            </w:r>
            <w:r>
              <w:rPr>
                <w:b/>
                <w:sz w:val="22"/>
                <w:szCs w:val="22"/>
              </w:rPr>
              <w:t>Days</w:t>
            </w:r>
          </w:p>
        </w:tc>
      </w:tr>
      <w:tr w:rsidR="00C461E0">
        <w:trPr>
          <w:trHeight w:hRule="exact" w:val="673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ITB 17.1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C461E0">
            <w:pPr>
              <w:spacing w:before="8" w:line="180" w:lineRule="exact"/>
              <w:rPr>
                <w:sz w:val="18"/>
                <w:szCs w:val="18"/>
              </w:rPr>
            </w:pPr>
          </w:p>
          <w:p w:rsidR="00C461E0" w:rsidRDefault="00D65221">
            <w:pPr>
              <w:ind w:left="54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Nu</w:t>
            </w:r>
            <w:r>
              <w:rPr>
                <w:spacing w:val="-2"/>
                <w:sz w:val="24"/>
                <w:szCs w:val="24"/>
              </w:rPr>
              <w:t>m</w:t>
            </w:r>
            <w:r>
              <w:rPr>
                <w:sz w:val="24"/>
                <w:szCs w:val="24"/>
              </w:rPr>
              <w:t>b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r</w:t>
            </w:r>
            <w:r>
              <w:rPr>
                <w:spacing w:val="4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of</w:t>
            </w:r>
            <w:r>
              <w:rPr>
                <w:spacing w:val="-1"/>
                <w:sz w:val="24"/>
                <w:szCs w:val="24"/>
              </w:rPr>
              <w:t xml:space="preserve"> c</w:t>
            </w:r>
            <w:r>
              <w:rPr>
                <w:sz w:val="24"/>
                <w:szCs w:val="24"/>
              </w:rPr>
              <w:t>opi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 xml:space="preserve">s. </w:t>
            </w:r>
            <w:r>
              <w:rPr>
                <w:b/>
                <w:sz w:val="24"/>
                <w:szCs w:val="24"/>
              </w:rPr>
              <w:t>O</w:t>
            </w:r>
            <w:r>
              <w:rPr>
                <w:b/>
                <w:spacing w:val="1"/>
                <w:sz w:val="24"/>
                <w:szCs w:val="24"/>
              </w:rPr>
              <w:t>n</w:t>
            </w:r>
            <w:r>
              <w:rPr>
                <w:b/>
                <w:sz w:val="24"/>
                <w:szCs w:val="24"/>
              </w:rPr>
              <w:t>e</w:t>
            </w:r>
            <w:r>
              <w:rPr>
                <w:b/>
                <w:spacing w:val="1"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</w:rPr>
              <w:t>Origi</w:t>
            </w:r>
            <w:r>
              <w:rPr>
                <w:b/>
                <w:spacing w:val="1"/>
                <w:sz w:val="24"/>
                <w:szCs w:val="24"/>
              </w:rPr>
              <w:t>n</w:t>
            </w:r>
            <w:r>
              <w:rPr>
                <w:b/>
                <w:sz w:val="24"/>
                <w:szCs w:val="24"/>
              </w:rPr>
              <w:t>al</w:t>
            </w:r>
            <w:r>
              <w:rPr>
                <w:b/>
                <w:spacing w:val="2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long</w:t>
            </w:r>
            <w:r>
              <w:rPr>
                <w:spacing w:val="-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with </w:t>
            </w:r>
            <w:r>
              <w:rPr>
                <w:b/>
                <w:sz w:val="24"/>
                <w:szCs w:val="24"/>
              </w:rPr>
              <w:t>o</w:t>
            </w:r>
            <w:r>
              <w:rPr>
                <w:b/>
                <w:spacing w:val="1"/>
                <w:sz w:val="24"/>
                <w:szCs w:val="24"/>
              </w:rPr>
              <w:t>n</w:t>
            </w:r>
            <w:r>
              <w:rPr>
                <w:b/>
                <w:sz w:val="24"/>
                <w:szCs w:val="24"/>
              </w:rPr>
              <w:t>e</w:t>
            </w:r>
            <w:r>
              <w:rPr>
                <w:b/>
                <w:spacing w:val="-1"/>
                <w:sz w:val="24"/>
                <w:szCs w:val="24"/>
              </w:rPr>
              <w:t xml:space="preserve"> </w:t>
            </w:r>
            <w:r>
              <w:rPr>
                <w:b/>
                <w:spacing w:val="1"/>
                <w:sz w:val="24"/>
                <w:szCs w:val="24"/>
              </w:rPr>
              <w:t>ph</w:t>
            </w:r>
            <w:r>
              <w:rPr>
                <w:b/>
                <w:sz w:val="24"/>
                <w:szCs w:val="24"/>
              </w:rPr>
              <w:t>o</w:t>
            </w:r>
            <w:r>
              <w:rPr>
                <w:b/>
                <w:spacing w:val="-1"/>
                <w:sz w:val="24"/>
                <w:szCs w:val="24"/>
              </w:rPr>
              <w:t>t</w:t>
            </w:r>
            <w:r>
              <w:rPr>
                <w:b/>
                <w:sz w:val="24"/>
                <w:szCs w:val="24"/>
              </w:rPr>
              <w:t>o</w:t>
            </w:r>
            <w:r>
              <w:rPr>
                <w:b/>
                <w:spacing w:val="-1"/>
                <w:sz w:val="24"/>
                <w:szCs w:val="24"/>
              </w:rPr>
              <w:t>c</w:t>
            </w:r>
            <w:r>
              <w:rPr>
                <w:b/>
                <w:sz w:val="24"/>
                <w:szCs w:val="24"/>
              </w:rPr>
              <w:t>o</w:t>
            </w:r>
            <w:r>
              <w:rPr>
                <w:b/>
                <w:spacing w:val="1"/>
                <w:sz w:val="24"/>
                <w:szCs w:val="24"/>
              </w:rPr>
              <w:t>p</w:t>
            </w:r>
            <w:r>
              <w:rPr>
                <w:b/>
                <w:spacing w:val="2"/>
                <w:sz w:val="24"/>
                <w:szCs w:val="24"/>
              </w:rPr>
              <w:t>y</w:t>
            </w:r>
            <w:r>
              <w:rPr>
                <w:sz w:val="24"/>
                <w:szCs w:val="24"/>
              </w:rPr>
              <w:t>.</w:t>
            </w:r>
          </w:p>
        </w:tc>
      </w:tr>
      <w:tr w:rsidR="00C461E0">
        <w:trPr>
          <w:trHeight w:hRule="exact" w:val="1435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ITB 18.2 </w:t>
            </w:r>
            <w:r>
              <w:rPr>
                <w:b/>
                <w:spacing w:val="-1"/>
                <w:sz w:val="24"/>
                <w:szCs w:val="24"/>
              </w:rPr>
              <w:t>(</w:t>
            </w:r>
            <w:r>
              <w:rPr>
                <w:b/>
                <w:sz w:val="24"/>
                <w:szCs w:val="24"/>
              </w:rPr>
              <w:t>a)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C461E0">
            <w:pPr>
              <w:spacing w:before="1" w:line="100" w:lineRule="exact"/>
              <w:rPr>
                <w:sz w:val="11"/>
                <w:szCs w:val="11"/>
              </w:rPr>
            </w:pPr>
          </w:p>
          <w:p w:rsidR="00C461E0" w:rsidRDefault="00C461E0">
            <w:pPr>
              <w:spacing w:line="200" w:lineRule="exact"/>
            </w:pPr>
          </w:p>
          <w:p w:rsidR="00C461E0" w:rsidRDefault="006F454F">
            <w:pPr>
              <w:ind w:left="100"/>
              <w:rPr>
                <w:sz w:val="19"/>
                <w:szCs w:val="19"/>
              </w:rPr>
            </w:pPr>
            <w:r>
              <w:rPr>
                <w:b/>
                <w:spacing w:val="-1"/>
                <w:w w:val="93"/>
                <w:sz w:val="19"/>
                <w:szCs w:val="19"/>
              </w:rPr>
              <w:t xml:space="preserve">Government Boys Higher Secondary School </w:t>
            </w:r>
            <w:r w:rsidR="00D65221">
              <w:rPr>
                <w:b/>
                <w:spacing w:val="9"/>
                <w:w w:val="93"/>
                <w:sz w:val="19"/>
                <w:szCs w:val="19"/>
              </w:rPr>
              <w:t xml:space="preserve"> </w:t>
            </w:r>
            <w:r w:rsidR="005561C7">
              <w:rPr>
                <w:b/>
                <w:spacing w:val="1"/>
                <w:w w:val="93"/>
                <w:sz w:val="19"/>
                <w:szCs w:val="19"/>
              </w:rPr>
              <w:t xml:space="preserve">SOOMAR </w:t>
            </w:r>
            <w:proofErr w:type="spellStart"/>
            <w:r w:rsidR="005561C7">
              <w:rPr>
                <w:b/>
                <w:spacing w:val="1"/>
                <w:w w:val="93"/>
                <w:sz w:val="19"/>
                <w:szCs w:val="19"/>
              </w:rPr>
              <w:t>KANDANI</w:t>
            </w:r>
            <w:r w:rsidR="00D65221">
              <w:rPr>
                <w:b/>
                <w:spacing w:val="1"/>
                <w:w w:val="93"/>
                <w:sz w:val="19"/>
                <w:szCs w:val="19"/>
              </w:rPr>
              <w:t>District</w:t>
            </w:r>
            <w:proofErr w:type="spellEnd"/>
            <w:r w:rsidR="00D65221">
              <w:rPr>
                <w:b/>
                <w:spacing w:val="1"/>
                <w:w w:val="93"/>
                <w:sz w:val="19"/>
                <w:szCs w:val="19"/>
              </w:rPr>
              <w:t xml:space="preserve"> </w:t>
            </w:r>
            <w:proofErr w:type="spellStart"/>
            <w:r w:rsidR="00D65221">
              <w:rPr>
                <w:b/>
                <w:spacing w:val="1"/>
                <w:w w:val="93"/>
                <w:sz w:val="19"/>
                <w:szCs w:val="19"/>
              </w:rPr>
              <w:t>Malir</w:t>
            </w:r>
            <w:proofErr w:type="spellEnd"/>
            <w:r w:rsidR="00D65221">
              <w:rPr>
                <w:b/>
                <w:spacing w:val="1"/>
                <w:w w:val="93"/>
                <w:sz w:val="19"/>
                <w:szCs w:val="19"/>
              </w:rPr>
              <w:t xml:space="preserve"> Karachi</w:t>
            </w:r>
          </w:p>
        </w:tc>
      </w:tr>
      <w:tr w:rsidR="00C461E0">
        <w:trPr>
          <w:trHeight w:hRule="exact" w:val="475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ITB 18.2 </w:t>
            </w:r>
            <w:r>
              <w:rPr>
                <w:b/>
                <w:spacing w:val="-1"/>
                <w:sz w:val="24"/>
                <w:szCs w:val="24"/>
              </w:rPr>
              <w:t>(</w:t>
            </w:r>
            <w:r>
              <w:rPr>
                <w:b/>
                <w:spacing w:val="1"/>
                <w:sz w:val="24"/>
                <w:szCs w:val="24"/>
              </w:rPr>
              <w:t>b</w:t>
            </w:r>
            <w:r>
              <w:rPr>
                <w:b/>
                <w:sz w:val="24"/>
                <w:szCs w:val="24"/>
              </w:rPr>
              <w:t>)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D65221">
            <w:pPr>
              <w:spacing w:before="89"/>
              <w:ind w:left="2417" w:right="2318"/>
              <w:jc w:val="center"/>
              <w:rPr>
                <w:sz w:val="24"/>
                <w:szCs w:val="24"/>
              </w:rPr>
            </w:pPr>
            <w:r>
              <w:rPr>
                <w:spacing w:val="-3"/>
                <w:sz w:val="24"/>
                <w:szCs w:val="24"/>
              </w:rPr>
              <w:t>I</w:t>
            </w:r>
            <w:r>
              <w:rPr>
                <w:spacing w:val="1"/>
                <w:sz w:val="24"/>
                <w:szCs w:val="24"/>
              </w:rPr>
              <w:t>F</w:t>
            </w:r>
            <w:r>
              <w:rPr>
                <w:sz w:val="24"/>
                <w:szCs w:val="24"/>
              </w:rPr>
              <w:t>B</w:t>
            </w:r>
            <w:r>
              <w:rPr>
                <w:spacing w:val="-1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title</w:t>
            </w:r>
            <w:r>
              <w:rPr>
                <w:spacing w:val="1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nd nu</w:t>
            </w:r>
            <w:r>
              <w:rPr>
                <w:spacing w:val="-2"/>
                <w:sz w:val="24"/>
                <w:szCs w:val="24"/>
              </w:rPr>
              <w:t>m</w:t>
            </w:r>
            <w:r>
              <w:rPr>
                <w:sz w:val="24"/>
                <w:szCs w:val="24"/>
              </w:rPr>
              <w:t>b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r.</w:t>
            </w:r>
          </w:p>
        </w:tc>
      </w:tr>
      <w:tr w:rsidR="00C461E0">
        <w:trPr>
          <w:trHeight w:hRule="exact" w:val="960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ITB 19.1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C461E0">
            <w:pPr>
              <w:spacing w:before="2" w:line="120" w:lineRule="exact"/>
              <w:rPr>
                <w:sz w:val="13"/>
                <w:szCs w:val="13"/>
              </w:rPr>
            </w:pPr>
          </w:p>
          <w:p w:rsidR="00C461E0" w:rsidRDefault="00C461E0">
            <w:pPr>
              <w:spacing w:line="200" w:lineRule="exact"/>
            </w:pPr>
          </w:p>
          <w:p w:rsidR="00C461E0" w:rsidRDefault="00D65221" w:rsidP="001968D7">
            <w:pPr>
              <w:ind w:left="535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</w:t>
            </w:r>
            <w:r>
              <w:rPr>
                <w:spacing w:val="-1"/>
                <w:sz w:val="24"/>
                <w:szCs w:val="24"/>
              </w:rPr>
              <w:t>ea</w:t>
            </w:r>
            <w:r>
              <w:rPr>
                <w:sz w:val="24"/>
                <w:szCs w:val="24"/>
              </w:rPr>
              <w:t>dline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f</w:t>
            </w:r>
            <w:r>
              <w:rPr>
                <w:spacing w:val="1"/>
                <w:sz w:val="24"/>
                <w:szCs w:val="24"/>
              </w:rPr>
              <w:t>o</w:t>
            </w:r>
            <w:r>
              <w:rPr>
                <w:sz w:val="24"/>
                <w:szCs w:val="24"/>
              </w:rPr>
              <w:t>r bid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sub</w:t>
            </w:r>
            <w:r>
              <w:rPr>
                <w:spacing w:val="-2"/>
                <w:sz w:val="24"/>
                <w:szCs w:val="24"/>
              </w:rPr>
              <w:t>m</w:t>
            </w:r>
            <w:r>
              <w:rPr>
                <w:sz w:val="24"/>
                <w:szCs w:val="24"/>
              </w:rPr>
              <w:t>is</w:t>
            </w:r>
            <w:r>
              <w:rPr>
                <w:spacing w:val="1"/>
                <w:sz w:val="24"/>
                <w:szCs w:val="24"/>
              </w:rPr>
              <w:t>s</w:t>
            </w:r>
            <w:r>
              <w:rPr>
                <w:sz w:val="24"/>
                <w:szCs w:val="24"/>
              </w:rPr>
              <w:t>ion is</w:t>
            </w:r>
            <w:r>
              <w:rPr>
                <w:spacing w:val="1"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</w:rPr>
              <w:t>Da</w:t>
            </w:r>
            <w:r>
              <w:rPr>
                <w:b/>
                <w:spacing w:val="-1"/>
                <w:sz w:val="24"/>
                <w:szCs w:val="24"/>
              </w:rPr>
              <w:t>t</w:t>
            </w:r>
            <w:r>
              <w:rPr>
                <w:b/>
                <w:sz w:val="24"/>
                <w:szCs w:val="24"/>
              </w:rPr>
              <w:t>e</w:t>
            </w:r>
            <w:r>
              <w:rPr>
                <w:b/>
                <w:spacing w:val="59"/>
                <w:sz w:val="24"/>
                <w:szCs w:val="24"/>
              </w:rPr>
              <w:t xml:space="preserve"> </w:t>
            </w:r>
            <w:r w:rsidR="001968D7">
              <w:rPr>
                <w:b/>
                <w:spacing w:val="59"/>
                <w:sz w:val="24"/>
                <w:szCs w:val="24"/>
              </w:rPr>
              <w:t>25</w:t>
            </w:r>
            <w:r>
              <w:rPr>
                <w:b/>
                <w:spacing w:val="-1"/>
                <w:sz w:val="24"/>
                <w:szCs w:val="24"/>
              </w:rPr>
              <w:t>-</w:t>
            </w:r>
            <w:r>
              <w:rPr>
                <w:b/>
                <w:sz w:val="24"/>
                <w:szCs w:val="24"/>
              </w:rPr>
              <w:t>0</w:t>
            </w:r>
            <w:r w:rsidR="001968D7">
              <w:rPr>
                <w:b/>
                <w:sz w:val="24"/>
                <w:szCs w:val="24"/>
              </w:rPr>
              <w:t>5</w:t>
            </w:r>
            <w:r>
              <w:rPr>
                <w:b/>
                <w:spacing w:val="-1"/>
                <w:sz w:val="24"/>
                <w:szCs w:val="24"/>
              </w:rPr>
              <w:t>-</w:t>
            </w:r>
            <w:r>
              <w:rPr>
                <w:b/>
                <w:sz w:val="24"/>
                <w:szCs w:val="24"/>
              </w:rPr>
              <w:t>2016</w:t>
            </w:r>
            <w:r>
              <w:rPr>
                <w:b/>
                <w:spacing w:val="2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t 1</w:t>
            </w:r>
            <w:r w:rsidR="00EB607F">
              <w:rPr>
                <w:sz w:val="24"/>
                <w:szCs w:val="24"/>
              </w:rPr>
              <w:t>1</w:t>
            </w:r>
            <w:r>
              <w:rPr>
                <w:sz w:val="24"/>
                <w:szCs w:val="24"/>
              </w:rPr>
              <w:t>:00 am</w:t>
            </w:r>
          </w:p>
        </w:tc>
      </w:tr>
      <w:tr w:rsidR="00C461E0">
        <w:trPr>
          <w:trHeight w:hRule="exact" w:val="1193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3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ITB 22.1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3" w:space="0" w:color="000000"/>
              <w:right w:val="single" w:sz="3" w:space="0" w:color="000000"/>
            </w:tcBorders>
          </w:tcPr>
          <w:p w:rsidR="00C461E0" w:rsidRDefault="00D65221">
            <w:pPr>
              <w:spacing w:line="260" w:lineRule="exact"/>
              <w:ind w:left="-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</w:t>
            </w:r>
            <w:r>
              <w:rPr>
                <w:spacing w:val="1"/>
                <w:sz w:val="24"/>
                <w:szCs w:val="24"/>
              </w:rPr>
              <w:t>i</w:t>
            </w:r>
            <w:r>
              <w:rPr>
                <w:spacing w:val="-2"/>
                <w:sz w:val="24"/>
                <w:szCs w:val="24"/>
              </w:rPr>
              <w:t>m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,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d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t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,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nd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pl</w:t>
            </w:r>
            <w:r>
              <w:rPr>
                <w:spacing w:val="-1"/>
                <w:sz w:val="24"/>
                <w:szCs w:val="24"/>
              </w:rPr>
              <w:t>ac</w:t>
            </w:r>
            <w:r>
              <w:rPr>
                <w:sz w:val="24"/>
                <w:szCs w:val="24"/>
              </w:rPr>
              <w:t>e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for</w:t>
            </w:r>
            <w:r>
              <w:rPr>
                <w:spacing w:val="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bid op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ning</w:t>
            </w:r>
            <w:r>
              <w:rPr>
                <w:spacing w:val="-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is 12:00</w:t>
            </w:r>
            <w:r>
              <w:rPr>
                <w:spacing w:val="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Noon on</w:t>
            </w:r>
          </w:p>
          <w:p w:rsidR="00C461E0" w:rsidRDefault="00D65221" w:rsidP="001968D7">
            <w:pPr>
              <w:spacing w:line="260" w:lineRule="exact"/>
              <w:ind w:left="-3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Da</w:t>
            </w:r>
            <w:r>
              <w:rPr>
                <w:b/>
                <w:spacing w:val="-1"/>
                <w:sz w:val="24"/>
                <w:szCs w:val="24"/>
              </w:rPr>
              <w:t>t</w:t>
            </w:r>
            <w:r>
              <w:rPr>
                <w:b/>
                <w:sz w:val="24"/>
                <w:szCs w:val="24"/>
              </w:rPr>
              <w:t xml:space="preserve">e </w:t>
            </w:r>
            <w:r w:rsidR="001968D7">
              <w:rPr>
                <w:b/>
                <w:sz w:val="24"/>
                <w:szCs w:val="24"/>
              </w:rPr>
              <w:t>31</w:t>
            </w:r>
            <w:r>
              <w:rPr>
                <w:b/>
                <w:spacing w:val="-1"/>
                <w:sz w:val="24"/>
                <w:szCs w:val="24"/>
              </w:rPr>
              <w:t>-</w:t>
            </w:r>
            <w:r>
              <w:rPr>
                <w:b/>
                <w:sz w:val="24"/>
                <w:szCs w:val="24"/>
              </w:rPr>
              <w:t>0</w:t>
            </w:r>
            <w:r w:rsidR="001968D7">
              <w:rPr>
                <w:b/>
                <w:sz w:val="24"/>
                <w:szCs w:val="24"/>
              </w:rPr>
              <w:t>5</w:t>
            </w:r>
            <w:r>
              <w:rPr>
                <w:b/>
                <w:spacing w:val="-1"/>
                <w:sz w:val="24"/>
                <w:szCs w:val="24"/>
              </w:rPr>
              <w:t>-</w:t>
            </w:r>
            <w:r>
              <w:rPr>
                <w:b/>
                <w:sz w:val="24"/>
                <w:szCs w:val="24"/>
              </w:rPr>
              <w:t xml:space="preserve">2016   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t the</w:t>
            </w:r>
            <w:r>
              <w:rPr>
                <w:spacing w:val="-3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Add</w:t>
            </w:r>
            <w:r>
              <w:rPr>
                <w:spacing w:val="-1"/>
                <w:sz w:val="24"/>
                <w:szCs w:val="24"/>
              </w:rPr>
              <w:t>r</w:t>
            </w:r>
            <w:r>
              <w:rPr>
                <w:spacing w:val="-3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ss</w:t>
            </w:r>
            <w:r>
              <w:rPr>
                <w:spacing w:val="-2"/>
                <w:sz w:val="24"/>
                <w:szCs w:val="24"/>
              </w:rPr>
              <w:t xml:space="preserve"> g</w:t>
            </w:r>
            <w:r>
              <w:rPr>
                <w:sz w:val="24"/>
                <w:szCs w:val="24"/>
              </w:rPr>
              <w:t>iven</w:t>
            </w:r>
            <w:r>
              <w:rPr>
                <w:spacing w:val="-5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in</w:t>
            </w:r>
            <w:r>
              <w:rPr>
                <w:spacing w:val="-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N</w:t>
            </w:r>
            <w:r>
              <w:rPr>
                <w:spacing w:val="-6"/>
                <w:sz w:val="24"/>
                <w:szCs w:val="24"/>
              </w:rPr>
              <w:t>I</w:t>
            </w:r>
            <w:r>
              <w:rPr>
                <w:sz w:val="24"/>
                <w:szCs w:val="24"/>
              </w:rPr>
              <w:t>T</w:t>
            </w:r>
          </w:p>
          <w:p w:rsidR="00C461E0" w:rsidRDefault="00C461E0">
            <w:pPr>
              <w:spacing w:before="11" w:line="260" w:lineRule="exact"/>
              <w:rPr>
                <w:sz w:val="26"/>
                <w:szCs w:val="26"/>
              </w:rPr>
            </w:pPr>
          </w:p>
          <w:p w:rsidR="00C461E0" w:rsidRDefault="00D65221" w:rsidP="00EB607F">
            <w:pPr>
              <w:ind w:left="10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b/>
                <w:spacing w:val="-2"/>
                <w:sz w:val="24"/>
                <w:szCs w:val="24"/>
              </w:rPr>
              <w:t>P</w:t>
            </w:r>
            <w:r>
              <w:rPr>
                <w:b/>
                <w:spacing w:val="1"/>
                <w:sz w:val="24"/>
                <w:szCs w:val="24"/>
              </w:rPr>
              <w:t>h</w:t>
            </w:r>
            <w:r>
              <w:rPr>
                <w:b/>
                <w:sz w:val="24"/>
                <w:szCs w:val="24"/>
              </w:rPr>
              <w:t>o</w:t>
            </w:r>
            <w:r>
              <w:rPr>
                <w:b/>
                <w:spacing w:val="1"/>
                <w:sz w:val="24"/>
                <w:szCs w:val="24"/>
              </w:rPr>
              <w:t>n</w:t>
            </w:r>
            <w:r>
              <w:rPr>
                <w:b/>
                <w:sz w:val="24"/>
                <w:szCs w:val="24"/>
              </w:rPr>
              <w:t>e</w:t>
            </w:r>
            <w:r w:rsidR="00EB607F">
              <w:rPr>
                <w:b/>
                <w:sz w:val="24"/>
                <w:szCs w:val="24"/>
              </w:rPr>
              <w:t xml:space="preserve"> </w:t>
            </w:r>
            <w:r w:rsidR="00B13ABF">
              <w:rPr>
                <w:rFonts w:ascii="Arial" w:eastAsia="Arial" w:hAnsi="Arial" w:cs="Arial"/>
                <w:w w:val="82"/>
                <w:sz w:val="18"/>
                <w:szCs w:val="18"/>
              </w:rPr>
              <w:t>03212546966</w:t>
            </w:r>
            <w:r w:rsidR="001968D7">
              <w:rPr>
                <w:rFonts w:ascii="Arial" w:eastAsia="Arial" w:hAnsi="Arial" w:cs="Arial"/>
                <w:w w:val="82"/>
                <w:sz w:val="18"/>
                <w:szCs w:val="18"/>
              </w:rPr>
              <w:t xml:space="preserve"> </w:t>
            </w:r>
            <w:r w:rsidR="00BC71CA">
              <w:rPr>
                <w:rFonts w:ascii="Arial" w:eastAsia="Arial" w:hAnsi="Arial" w:cs="Arial"/>
                <w:w w:val="82"/>
                <w:sz w:val="18"/>
                <w:szCs w:val="18"/>
              </w:rPr>
              <w:t xml:space="preserve"> </w:t>
            </w:r>
          </w:p>
        </w:tc>
      </w:tr>
    </w:tbl>
    <w:p w:rsidR="00C461E0" w:rsidRDefault="00C461E0">
      <w:pPr>
        <w:spacing w:before="4" w:line="260" w:lineRule="exact"/>
        <w:rPr>
          <w:sz w:val="26"/>
          <w:szCs w:val="26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/>
      </w:tblPr>
      <w:tblGrid>
        <w:gridCol w:w="2160"/>
        <w:gridCol w:w="6887"/>
      </w:tblGrid>
      <w:tr w:rsidR="00C461E0">
        <w:trPr>
          <w:trHeight w:hRule="exact" w:val="461"/>
        </w:trPr>
        <w:tc>
          <w:tcPr>
            <w:tcW w:w="9047" w:type="dxa"/>
            <w:gridSpan w:val="2"/>
            <w:tcBorders>
              <w:top w:val="single" w:sz="3" w:space="0" w:color="000000"/>
              <w:left w:val="single" w:sz="3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D65221">
            <w:pPr>
              <w:spacing w:before="66"/>
              <w:ind w:left="3578" w:right="3579"/>
              <w:jc w:val="center"/>
              <w:rPr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B</w:t>
            </w:r>
            <w:r>
              <w:rPr>
                <w:b/>
                <w:spacing w:val="1"/>
                <w:sz w:val="28"/>
                <w:szCs w:val="28"/>
              </w:rPr>
              <w:t>i</w:t>
            </w:r>
            <w:r>
              <w:rPr>
                <w:b/>
                <w:sz w:val="28"/>
                <w:szCs w:val="28"/>
              </w:rPr>
              <w:t>d</w:t>
            </w:r>
            <w:r>
              <w:rPr>
                <w:b/>
                <w:spacing w:val="-3"/>
                <w:sz w:val="28"/>
                <w:szCs w:val="28"/>
              </w:rPr>
              <w:t xml:space="preserve"> </w:t>
            </w:r>
            <w:r>
              <w:rPr>
                <w:b/>
                <w:sz w:val="28"/>
                <w:szCs w:val="28"/>
              </w:rPr>
              <w:t>E</w:t>
            </w:r>
            <w:r>
              <w:rPr>
                <w:b/>
                <w:spacing w:val="-1"/>
                <w:sz w:val="28"/>
                <w:szCs w:val="28"/>
              </w:rPr>
              <w:t>va</w:t>
            </w:r>
            <w:r>
              <w:rPr>
                <w:b/>
                <w:spacing w:val="1"/>
                <w:sz w:val="28"/>
                <w:szCs w:val="28"/>
              </w:rPr>
              <w:t>l</w:t>
            </w:r>
            <w:r>
              <w:rPr>
                <w:b/>
                <w:sz w:val="28"/>
                <w:szCs w:val="28"/>
              </w:rPr>
              <w:t>u</w:t>
            </w:r>
            <w:r>
              <w:rPr>
                <w:b/>
                <w:spacing w:val="1"/>
                <w:sz w:val="28"/>
                <w:szCs w:val="28"/>
              </w:rPr>
              <w:t>a</w:t>
            </w:r>
            <w:r>
              <w:rPr>
                <w:b/>
                <w:spacing w:val="-2"/>
                <w:sz w:val="28"/>
                <w:szCs w:val="28"/>
              </w:rPr>
              <w:t>t</w:t>
            </w:r>
            <w:r>
              <w:rPr>
                <w:b/>
                <w:spacing w:val="1"/>
                <w:sz w:val="28"/>
                <w:szCs w:val="28"/>
              </w:rPr>
              <w:t>ion</w:t>
            </w:r>
          </w:p>
        </w:tc>
      </w:tr>
      <w:tr w:rsidR="00C461E0">
        <w:trPr>
          <w:trHeight w:hRule="exact" w:val="612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ITB 25.3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D65221">
            <w:pPr>
              <w:spacing w:line="260" w:lineRule="exact"/>
              <w:ind w:left="100" w:right="4180"/>
              <w:rPr>
                <w:sz w:val="24"/>
                <w:szCs w:val="24"/>
              </w:rPr>
            </w:pPr>
            <w:r>
              <w:rPr>
                <w:spacing w:val="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rit</w:t>
            </w:r>
            <w:r>
              <w:rPr>
                <w:spacing w:val="-1"/>
                <w:sz w:val="24"/>
                <w:szCs w:val="24"/>
              </w:rPr>
              <w:t>er</w:t>
            </w:r>
            <w:r>
              <w:rPr>
                <w:sz w:val="24"/>
                <w:szCs w:val="24"/>
              </w:rPr>
              <w:t>ia</w:t>
            </w:r>
            <w:r>
              <w:rPr>
                <w:spacing w:val="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for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bid 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v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lu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ti</w:t>
            </w:r>
            <w:r>
              <w:rPr>
                <w:spacing w:val="-2"/>
                <w:sz w:val="24"/>
                <w:szCs w:val="24"/>
              </w:rPr>
              <w:t>o</w:t>
            </w:r>
            <w:r>
              <w:rPr>
                <w:sz w:val="24"/>
                <w:szCs w:val="24"/>
              </w:rPr>
              <w:t>n. As p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r crite</w:t>
            </w:r>
            <w:r>
              <w:rPr>
                <w:spacing w:val="-1"/>
                <w:sz w:val="24"/>
                <w:szCs w:val="24"/>
              </w:rPr>
              <w:t>r</w:t>
            </w:r>
            <w:r>
              <w:rPr>
                <w:sz w:val="24"/>
                <w:szCs w:val="24"/>
              </w:rPr>
              <w:t xml:space="preserve">ia 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t</w:t>
            </w:r>
            <w:r>
              <w:rPr>
                <w:spacing w:val="1"/>
                <w:sz w:val="24"/>
                <w:szCs w:val="24"/>
              </w:rPr>
              <w:t>ta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h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d.</w:t>
            </w:r>
          </w:p>
        </w:tc>
      </w:tr>
      <w:tr w:rsidR="00C461E0">
        <w:trPr>
          <w:trHeight w:hRule="exact" w:val="1973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ITB 25.4 </w:t>
            </w:r>
            <w:r>
              <w:rPr>
                <w:b/>
                <w:spacing w:val="-1"/>
                <w:sz w:val="24"/>
                <w:szCs w:val="24"/>
              </w:rPr>
              <w:t>(</w:t>
            </w:r>
            <w:r>
              <w:rPr>
                <w:b/>
                <w:sz w:val="24"/>
                <w:szCs w:val="24"/>
              </w:rPr>
              <w:t>a)</w:t>
            </w:r>
          </w:p>
          <w:p w:rsidR="00C461E0" w:rsidRDefault="00C461E0">
            <w:pPr>
              <w:spacing w:before="14" w:line="260" w:lineRule="exact"/>
              <w:rPr>
                <w:sz w:val="26"/>
                <w:szCs w:val="26"/>
              </w:rPr>
            </w:pPr>
          </w:p>
          <w:p w:rsidR="00C461E0" w:rsidRDefault="00D65221">
            <w:pPr>
              <w:spacing w:line="415" w:lineRule="auto"/>
              <w:ind w:left="105" w:right="757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ITB 25.4 </w:t>
            </w:r>
            <w:r>
              <w:rPr>
                <w:b/>
                <w:spacing w:val="-1"/>
                <w:sz w:val="24"/>
                <w:szCs w:val="24"/>
              </w:rPr>
              <w:t>(</w:t>
            </w:r>
            <w:r>
              <w:rPr>
                <w:b/>
                <w:spacing w:val="1"/>
                <w:sz w:val="24"/>
                <w:szCs w:val="24"/>
              </w:rPr>
              <w:t>b</w:t>
            </w:r>
            <w:r>
              <w:rPr>
                <w:b/>
                <w:sz w:val="24"/>
                <w:szCs w:val="24"/>
              </w:rPr>
              <w:t>) O</w:t>
            </w:r>
            <w:r>
              <w:rPr>
                <w:b/>
                <w:spacing w:val="1"/>
                <w:sz w:val="24"/>
                <w:szCs w:val="24"/>
              </w:rPr>
              <w:t>p</w:t>
            </w:r>
            <w:r>
              <w:rPr>
                <w:b/>
                <w:spacing w:val="-1"/>
                <w:sz w:val="24"/>
                <w:szCs w:val="24"/>
              </w:rPr>
              <w:t>t</w:t>
            </w:r>
            <w:r>
              <w:rPr>
                <w:b/>
                <w:sz w:val="24"/>
                <w:szCs w:val="24"/>
              </w:rPr>
              <w:t>i</w:t>
            </w:r>
            <w:r>
              <w:rPr>
                <w:b/>
                <w:spacing w:val="-2"/>
                <w:sz w:val="24"/>
                <w:szCs w:val="24"/>
              </w:rPr>
              <w:t>o</w:t>
            </w:r>
            <w:r>
              <w:rPr>
                <w:b/>
                <w:sz w:val="24"/>
                <w:szCs w:val="24"/>
              </w:rPr>
              <w:t>n</w:t>
            </w:r>
            <w:r>
              <w:rPr>
                <w:b/>
                <w:spacing w:val="1"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</w:rPr>
              <w:t>(</w:t>
            </w:r>
            <w:proofErr w:type="spellStart"/>
            <w:r>
              <w:rPr>
                <w:b/>
                <w:sz w:val="24"/>
                <w:szCs w:val="24"/>
              </w:rPr>
              <w:t>i</w:t>
            </w:r>
            <w:proofErr w:type="spellEnd"/>
            <w:r>
              <w:rPr>
                <w:b/>
                <w:sz w:val="24"/>
                <w:szCs w:val="24"/>
              </w:rPr>
              <w:t>)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D65221">
            <w:pPr>
              <w:spacing w:line="260" w:lineRule="exact"/>
              <w:ind w:left="10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One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option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on</w:t>
            </w:r>
            <w:r>
              <w:rPr>
                <w:spacing w:val="3"/>
                <w:sz w:val="24"/>
                <w:szCs w:val="24"/>
              </w:rPr>
              <w:t>l</w:t>
            </w:r>
            <w:r>
              <w:rPr>
                <w:spacing w:val="-12"/>
                <w:sz w:val="24"/>
                <w:szCs w:val="24"/>
              </w:rPr>
              <w:t>y</w:t>
            </w:r>
            <w:r>
              <w:rPr>
                <w:sz w:val="24"/>
                <w:szCs w:val="24"/>
              </w:rPr>
              <w:t>.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N/A</w:t>
            </w:r>
          </w:p>
          <w:p w:rsidR="00C461E0" w:rsidRDefault="00C461E0">
            <w:pPr>
              <w:spacing w:before="9" w:line="260" w:lineRule="exact"/>
              <w:rPr>
                <w:sz w:val="26"/>
                <w:szCs w:val="26"/>
              </w:rPr>
            </w:pPr>
          </w:p>
          <w:p w:rsidR="00C461E0" w:rsidRDefault="00D65221">
            <w:pPr>
              <w:ind w:left="100" w:right="465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liv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pacing w:val="4"/>
                <w:sz w:val="24"/>
                <w:szCs w:val="24"/>
              </w:rPr>
              <w:t>r</w:t>
            </w:r>
            <w:r>
              <w:rPr>
                <w:sz w:val="24"/>
                <w:szCs w:val="24"/>
              </w:rPr>
              <w:t>y</w:t>
            </w:r>
            <w:r>
              <w:rPr>
                <w:spacing w:val="-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s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h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dul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 xml:space="preserve">. To </w:t>
            </w:r>
            <w:r>
              <w:rPr>
                <w:spacing w:val="2"/>
                <w:sz w:val="24"/>
                <w:szCs w:val="24"/>
              </w:rPr>
              <w:t>b</w:t>
            </w:r>
            <w:r>
              <w:rPr>
                <w:sz w:val="24"/>
                <w:szCs w:val="24"/>
              </w:rPr>
              <w:t>e</w:t>
            </w:r>
            <w:r>
              <w:rPr>
                <w:spacing w:val="1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f</w:t>
            </w:r>
            <w:r>
              <w:rPr>
                <w:sz w:val="24"/>
                <w:szCs w:val="24"/>
              </w:rPr>
              <w:t>inali</w:t>
            </w:r>
            <w:r>
              <w:rPr>
                <w:spacing w:val="2"/>
                <w:sz w:val="24"/>
                <w:szCs w:val="24"/>
              </w:rPr>
              <w:t>z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 xml:space="preserve">d </w:t>
            </w:r>
            <w:r>
              <w:rPr>
                <w:spacing w:val="2"/>
                <w:sz w:val="24"/>
                <w:szCs w:val="24"/>
              </w:rPr>
              <w:t>b</w:t>
            </w:r>
            <w:r>
              <w:rPr>
                <w:sz w:val="24"/>
                <w:szCs w:val="24"/>
              </w:rPr>
              <w:t>y</w:t>
            </w:r>
            <w:r>
              <w:rPr>
                <w:spacing w:val="-5"/>
                <w:sz w:val="24"/>
                <w:szCs w:val="24"/>
              </w:rPr>
              <w:t xml:space="preserve"> </w:t>
            </w:r>
            <w:r>
              <w:rPr>
                <w:spacing w:val="1"/>
                <w:sz w:val="24"/>
                <w:szCs w:val="24"/>
              </w:rPr>
              <w:t>P</w:t>
            </w:r>
            <w:r>
              <w:rPr>
                <w:sz w:val="24"/>
                <w:szCs w:val="24"/>
              </w:rPr>
              <w:t>ro</w:t>
            </w:r>
            <w:r>
              <w:rPr>
                <w:spacing w:val="-2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u</w:t>
            </w:r>
            <w:r>
              <w:rPr>
                <w:spacing w:val="1"/>
                <w:sz w:val="24"/>
                <w:szCs w:val="24"/>
              </w:rPr>
              <w:t>r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me</w:t>
            </w:r>
            <w:r>
              <w:rPr>
                <w:spacing w:val="2"/>
                <w:sz w:val="24"/>
                <w:szCs w:val="24"/>
              </w:rPr>
              <w:t>n</w:t>
            </w:r>
            <w:r>
              <w:rPr>
                <w:sz w:val="24"/>
                <w:szCs w:val="24"/>
              </w:rPr>
              <w:t xml:space="preserve">t </w:t>
            </w:r>
            <w:r>
              <w:rPr>
                <w:spacing w:val="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om</w:t>
            </w:r>
            <w:r>
              <w:rPr>
                <w:spacing w:val="1"/>
                <w:sz w:val="24"/>
                <w:szCs w:val="24"/>
              </w:rPr>
              <w:t>m</w:t>
            </w:r>
            <w:r>
              <w:rPr>
                <w:sz w:val="24"/>
                <w:szCs w:val="24"/>
              </w:rPr>
              <w:t>i</w:t>
            </w:r>
            <w:r>
              <w:rPr>
                <w:spacing w:val="-1"/>
                <w:sz w:val="24"/>
                <w:szCs w:val="24"/>
              </w:rPr>
              <w:t>t</w:t>
            </w:r>
            <w:r>
              <w:rPr>
                <w:sz w:val="24"/>
                <w:szCs w:val="24"/>
              </w:rPr>
              <w:t>tee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in 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onsultation wi</w:t>
            </w:r>
            <w:r>
              <w:rPr>
                <w:spacing w:val="1"/>
                <w:sz w:val="24"/>
                <w:szCs w:val="24"/>
              </w:rPr>
              <w:t>t</w:t>
            </w:r>
            <w:r>
              <w:rPr>
                <w:sz w:val="24"/>
                <w:szCs w:val="24"/>
              </w:rPr>
              <w:t>h Distri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t</w:t>
            </w:r>
            <w:r>
              <w:rPr>
                <w:spacing w:val="3"/>
                <w:sz w:val="24"/>
                <w:szCs w:val="24"/>
              </w:rPr>
              <w:t xml:space="preserve"> </w:t>
            </w:r>
            <w:r>
              <w:rPr>
                <w:spacing w:val="-6"/>
                <w:sz w:val="24"/>
                <w:szCs w:val="24"/>
              </w:rPr>
              <w:t>I</w:t>
            </w:r>
            <w:r>
              <w:rPr>
                <w:sz w:val="24"/>
                <w:szCs w:val="24"/>
              </w:rPr>
              <w:t>ns</w:t>
            </w:r>
            <w:r>
              <w:rPr>
                <w:spacing w:val="2"/>
                <w:sz w:val="24"/>
                <w:szCs w:val="24"/>
              </w:rPr>
              <w:t>p</w:t>
            </w:r>
            <w:r>
              <w:rPr>
                <w:spacing w:val="-1"/>
                <w:sz w:val="24"/>
                <w:szCs w:val="24"/>
              </w:rPr>
              <w:t>ec</w:t>
            </w:r>
            <w:r>
              <w:rPr>
                <w:sz w:val="24"/>
                <w:szCs w:val="24"/>
              </w:rPr>
              <w:t>t</w:t>
            </w:r>
            <w:r>
              <w:rPr>
                <w:spacing w:val="1"/>
                <w:sz w:val="24"/>
                <w:szCs w:val="24"/>
              </w:rPr>
              <w:t>i</w:t>
            </w:r>
            <w:r>
              <w:rPr>
                <w:sz w:val="24"/>
                <w:szCs w:val="24"/>
              </w:rPr>
              <w:t>on &amp;</w:t>
            </w:r>
            <w:r>
              <w:rPr>
                <w:spacing w:val="-2"/>
                <w:sz w:val="24"/>
                <w:szCs w:val="24"/>
              </w:rPr>
              <w:t xml:space="preserve"> </w:t>
            </w:r>
            <w:r>
              <w:rPr>
                <w:spacing w:val="2"/>
                <w:sz w:val="24"/>
                <w:szCs w:val="24"/>
              </w:rPr>
              <w:t>T</w:t>
            </w:r>
            <w:r>
              <w:rPr>
                <w:spacing w:val="-1"/>
                <w:sz w:val="24"/>
                <w:szCs w:val="24"/>
              </w:rPr>
              <w:t>ec</w:t>
            </w:r>
            <w:r>
              <w:rPr>
                <w:sz w:val="24"/>
                <w:szCs w:val="24"/>
              </w:rPr>
              <w:t>hni</w:t>
            </w:r>
            <w:r>
              <w:rPr>
                <w:spacing w:val="2"/>
                <w:sz w:val="24"/>
                <w:szCs w:val="24"/>
              </w:rPr>
              <w:t>c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l</w:t>
            </w:r>
            <w:r>
              <w:rPr>
                <w:spacing w:val="3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Com</w:t>
            </w:r>
            <w:r>
              <w:rPr>
                <w:spacing w:val="1"/>
                <w:sz w:val="24"/>
                <w:szCs w:val="24"/>
              </w:rPr>
              <w:t>m</w:t>
            </w:r>
            <w:r>
              <w:rPr>
                <w:sz w:val="24"/>
                <w:szCs w:val="24"/>
              </w:rPr>
              <w:t>i</w:t>
            </w:r>
            <w:r>
              <w:rPr>
                <w:spacing w:val="1"/>
                <w:sz w:val="24"/>
                <w:szCs w:val="24"/>
              </w:rPr>
              <w:t>t</w:t>
            </w:r>
            <w:r>
              <w:rPr>
                <w:sz w:val="24"/>
                <w:szCs w:val="24"/>
              </w:rPr>
              <w:t>te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.</w:t>
            </w:r>
          </w:p>
          <w:p w:rsidR="00C461E0" w:rsidRDefault="00C461E0">
            <w:pPr>
              <w:spacing w:before="3" w:line="140" w:lineRule="exact"/>
              <w:rPr>
                <w:sz w:val="15"/>
                <w:szCs w:val="15"/>
              </w:rPr>
            </w:pPr>
          </w:p>
          <w:p w:rsidR="00C461E0" w:rsidRDefault="00C461E0">
            <w:pPr>
              <w:spacing w:line="200" w:lineRule="exact"/>
            </w:pPr>
          </w:p>
          <w:p w:rsidR="00C461E0" w:rsidRDefault="00C461E0">
            <w:pPr>
              <w:spacing w:line="200" w:lineRule="exact"/>
            </w:pPr>
          </w:p>
          <w:p w:rsidR="00C461E0" w:rsidRDefault="00D65221">
            <w:pPr>
              <w:ind w:left="100"/>
              <w:rPr>
                <w:sz w:val="24"/>
                <w:szCs w:val="24"/>
              </w:rPr>
            </w:pPr>
            <w:r>
              <w:rPr>
                <w:spacing w:val="1"/>
                <w:sz w:val="24"/>
                <w:szCs w:val="24"/>
              </w:rPr>
              <w:t>R</w:t>
            </w:r>
            <w:r>
              <w:rPr>
                <w:sz w:val="24"/>
                <w:szCs w:val="24"/>
              </w:rPr>
              <w:t>el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v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nt</w:t>
            </w:r>
            <w:r>
              <w:rPr>
                <w:spacing w:val="3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p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r</w:t>
            </w:r>
            <w:r>
              <w:rPr>
                <w:spacing w:val="-2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m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t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rs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in </w:t>
            </w:r>
            <w:r>
              <w:rPr>
                <w:spacing w:val="1"/>
                <w:sz w:val="24"/>
                <w:szCs w:val="24"/>
              </w:rPr>
              <w:t>a</w:t>
            </w:r>
            <w:r>
              <w:rPr>
                <w:spacing w:val="-1"/>
                <w:sz w:val="24"/>
                <w:szCs w:val="24"/>
              </w:rPr>
              <w:t>cc</w:t>
            </w:r>
            <w:r>
              <w:rPr>
                <w:sz w:val="24"/>
                <w:szCs w:val="24"/>
              </w:rPr>
              <w:t>o</w:t>
            </w:r>
            <w:r>
              <w:rPr>
                <w:spacing w:val="-1"/>
                <w:sz w:val="24"/>
                <w:szCs w:val="24"/>
              </w:rPr>
              <w:t>r</w:t>
            </w:r>
            <w:r>
              <w:rPr>
                <w:sz w:val="24"/>
                <w:szCs w:val="24"/>
              </w:rPr>
              <w:t>d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pacing w:val="2"/>
                <w:sz w:val="24"/>
                <w:szCs w:val="24"/>
              </w:rPr>
              <w:t>n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e</w:t>
            </w:r>
            <w:r>
              <w:rPr>
                <w:spacing w:val="5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with option s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l</w:t>
            </w:r>
            <w:r>
              <w:rPr>
                <w:spacing w:val="-1"/>
                <w:sz w:val="24"/>
                <w:szCs w:val="24"/>
              </w:rPr>
              <w:t>ec</w:t>
            </w:r>
            <w:r>
              <w:rPr>
                <w:sz w:val="24"/>
                <w:szCs w:val="24"/>
              </w:rPr>
              <w:t>t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d:</w:t>
            </w:r>
            <w:r>
              <w:rPr>
                <w:spacing w:val="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N/A</w:t>
            </w:r>
          </w:p>
        </w:tc>
      </w:tr>
    </w:tbl>
    <w:p w:rsidR="00C461E0" w:rsidRDefault="00C461E0">
      <w:pPr>
        <w:sectPr w:rsidR="00C461E0">
          <w:pgSz w:w="12240" w:h="15840"/>
          <w:pgMar w:top="600" w:right="1160" w:bottom="280" w:left="1540" w:header="411" w:footer="0" w:gutter="0"/>
          <w:cols w:space="720"/>
        </w:sectPr>
      </w:pPr>
    </w:p>
    <w:p w:rsidR="00C461E0" w:rsidRDefault="00C461E0">
      <w:pPr>
        <w:spacing w:before="12" w:line="240" w:lineRule="exact"/>
        <w:rPr>
          <w:sz w:val="24"/>
          <w:szCs w:val="24"/>
        </w:rPr>
      </w:pPr>
    </w:p>
    <w:tbl>
      <w:tblPr>
        <w:tblW w:w="0" w:type="auto"/>
        <w:tblInd w:w="113" w:type="dxa"/>
        <w:tblLayout w:type="fixed"/>
        <w:tblCellMar>
          <w:left w:w="0" w:type="dxa"/>
          <w:right w:w="0" w:type="dxa"/>
        </w:tblCellMar>
        <w:tblLook w:val="01E0"/>
      </w:tblPr>
      <w:tblGrid>
        <w:gridCol w:w="2160"/>
        <w:gridCol w:w="6887"/>
      </w:tblGrid>
      <w:tr w:rsidR="00C461E0">
        <w:trPr>
          <w:trHeight w:hRule="exact" w:val="2042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5" w:line="140" w:lineRule="exact"/>
              <w:rPr>
                <w:sz w:val="14"/>
                <w:szCs w:val="14"/>
              </w:rPr>
            </w:pPr>
          </w:p>
          <w:p w:rsidR="00C461E0" w:rsidRDefault="00C461E0">
            <w:pPr>
              <w:spacing w:line="200" w:lineRule="exact"/>
            </w:pPr>
          </w:p>
          <w:p w:rsidR="00C461E0" w:rsidRDefault="00C461E0">
            <w:pPr>
              <w:spacing w:line="200" w:lineRule="exact"/>
            </w:pPr>
          </w:p>
          <w:p w:rsidR="00C461E0" w:rsidRDefault="00D65221">
            <w:pPr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O</w:t>
            </w:r>
            <w:r>
              <w:rPr>
                <w:b/>
                <w:spacing w:val="1"/>
                <w:sz w:val="24"/>
                <w:szCs w:val="24"/>
              </w:rPr>
              <w:t>p</w:t>
            </w:r>
            <w:r>
              <w:rPr>
                <w:b/>
                <w:spacing w:val="-1"/>
                <w:sz w:val="24"/>
                <w:szCs w:val="24"/>
              </w:rPr>
              <w:t>t</w:t>
            </w:r>
            <w:r>
              <w:rPr>
                <w:b/>
                <w:sz w:val="24"/>
                <w:szCs w:val="24"/>
              </w:rPr>
              <w:t>i</w:t>
            </w:r>
            <w:r>
              <w:rPr>
                <w:b/>
                <w:spacing w:val="-2"/>
                <w:sz w:val="24"/>
                <w:szCs w:val="24"/>
              </w:rPr>
              <w:t>o</w:t>
            </w:r>
            <w:r>
              <w:rPr>
                <w:b/>
                <w:sz w:val="24"/>
                <w:szCs w:val="24"/>
              </w:rPr>
              <w:t>n</w:t>
            </w:r>
            <w:r>
              <w:rPr>
                <w:b/>
                <w:spacing w:val="1"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</w:rPr>
              <w:t>(</w:t>
            </w:r>
            <w:r>
              <w:rPr>
                <w:b/>
                <w:spacing w:val="-2"/>
                <w:sz w:val="24"/>
                <w:szCs w:val="24"/>
              </w:rPr>
              <w:t>i</w:t>
            </w:r>
            <w:r>
              <w:rPr>
                <w:b/>
                <w:sz w:val="24"/>
                <w:szCs w:val="24"/>
              </w:rPr>
              <w:t>i)</w:t>
            </w:r>
          </w:p>
          <w:p w:rsidR="00C461E0" w:rsidRDefault="00C461E0">
            <w:pPr>
              <w:spacing w:line="200" w:lineRule="exact"/>
            </w:pPr>
          </w:p>
          <w:p w:rsidR="00C461E0" w:rsidRDefault="00C461E0">
            <w:pPr>
              <w:spacing w:line="200" w:lineRule="exact"/>
            </w:pPr>
          </w:p>
          <w:p w:rsidR="00C461E0" w:rsidRDefault="00C461E0">
            <w:pPr>
              <w:spacing w:line="200" w:lineRule="exact"/>
            </w:pPr>
          </w:p>
          <w:p w:rsidR="00C461E0" w:rsidRDefault="00C461E0">
            <w:pPr>
              <w:spacing w:before="8" w:line="220" w:lineRule="exact"/>
              <w:rPr>
                <w:sz w:val="22"/>
                <w:szCs w:val="22"/>
              </w:rPr>
            </w:pPr>
          </w:p>
          <w:p w:rsidR="00C461E0" w:rsidRDefault="00D65221">
            <w:pPr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O</w:t>
            </w:r>
            <w:r>
              <w:rPr>
                <w:b/>
                <w:spacing w:val="1"/>
                <w:sz w:val="24"/>
                <w:szCs w:val="24"/>
              </w:rPr>
              <w:t>p</w:t>
            </w:r>
            <w:r>
              <w:rPr>
                <w:b/>
                <w:spacing w:val="-1"/>
                <w:sz w:val="24"/>
                <w:szCs w:val="24"/>
              </w:rPr>
              <w:t>t</w:t>
            </w:r>
            <w:r>
              <w:rPr>
                <w:b/>
                <w:sz w:val="24"/>
                <w:szCs w:val="24"/>
              </w:rPr>
              <w:t>i</w:t>
            </w:r>
            <w:r>
              <w:rPr>
                <w:b/>
                <w:spacing w:val="-2"/>
                <w:sz w:val="24"/>
                <w:szCs w:val="24"/>
              </w:rPr>
              <w:t>o</w:t>
            </w:r>
            <w:r>
              <w:rPr>
                <w:b/>
                <w:sz w:val="24"/>
                <w:szCs w:val="24"/>
              </w:rPr>
              <w:t>n</w:t>
            </w:r>
            <w:r>
              <w:rPr>
                <w:b/>
                <w:spacing w:val="1"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</w:rPr>
              <w:t>(</w:t>
            </w:r>
            <w:r>
              <w:rPr>
                <w:b/>
                <w:spacing w:val="-2"/>
                <w:sz w:val="24"/>
                <w:szCs w:val="24"/>
              </w:rPr>
              <w:t>i</w:t>
            </w:r>
            <w:r>
              <w:rPr>
                <w:b/>
                <w:sz w:val="24"/>
                <w:szCs w:val="24"/>
              </w:rPr>
              <w:t>i</w:t>
            </w:r>
            <w:r>
              <w:rPr>
                <w:b/>
                <w:spacing w:val="1"/>
                <w:sz w:val="24"/>
                <w:szCs w:val="24"/>
              </w:rPr>
              <w:t>i</w:t>
            </w:r>
            <w:r>
              <w:rPr>
                <w:b/>
                <w:sz w:val="24"/>
                <w:szCs w:val="24"/>
              </w:rPr>
              <w:t>)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D65221">
            <w:pPr>
              <w:spacing w:line="260" w:lineRule="exact"/>
              <w:ind w:left="102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Or</w:t>
            </w:r>
          </w:p>
          <w:p w:rsidR="00C461E0" w:rsidRDefault="00C461E0">
            <w:pPr>
              <w:spacing w:before="9" w:line="260" w:lineRule="exact"/>
              <w:rPr>
                <w:sz w:val="26"/>
                <w:szCs w:val="26"/>
              </w:rPr>
            </w:pPr>
          </w:p>
          <w:p w:rsidR="00C461E0" w:rsidRDefault="00D65221">
            <w:pPr>
              <w:ind w:left="102"/>
              <w:rPr>
                <w:sz w:val="24"/>
                <w:szCs w:val="24"/>
              </w:rPr>
            </w:pP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pacing w:val="1"/>
                <w:sz w:val="24"/>
                <w:szCs w:val="24"/>
              </w:rPr>
              <w:t>d</w:t>
            </w:r>
            <w:r>
              <w:rPr>
                <w:sz w:val="24"/>
                <w:szCs w:val="24"/>
              </w:rPr>
              <w:t>just</w:t>
            </w:r>
            <w:r>
              <w:rPr>
                <w:spacing w:val="-2"/>
                <w:sz w:val="24"/>
                <w:szCs w:val="24"/>
              </w:rPr>
              <w:t>m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nt</w:t>
            </w:r>
            <w:r>
              <w:rPr>
                <w:spacing w:val="3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pacing w:val="2"/>
                <w:sz w:val="24"/>
                <w:szCs w:val="24"/>
              </w:rPr>
              <w:t>x</w:t>
            </w:r>
            <w:r>
              <w:rPr>
                <w:sz w:val="24"/>
                <w:szCs w:val="24"/>
              </w:rPr>
              <w:t>p</w:t>
            </w:r>
            <w:r>
              <w:rPr>
                <w:spacing w:val="-1"/>
                <w:sz w:val="24"/>
                <w:szCs w:val="24"/>
              </w:rPr>
              <w:t>re</w:t>
            </w:r>
            <w:r>
              <w:rPr>
                <w:sz w:val="24"/>
                <w:szCs w:val="24"/>
              </w:rPr>
              <w:t>ss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d in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n</w:t>
            </w:r>
            <w:r>
              <w:rPr>
                <w:spacing w:val="3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pacing w:val="-2"/>
                <w:sz w:val="24"/>
                <w:szCs w:val="24"/>
              </w:rPr>
              <w:t>m</w:t>
            </w:r>
            <w:r>
              <w:rPr>
                <w:sz w:val="24"/>
                <w:szCs w:val="24"/>
              </w:rPr>
              <w:t>ount in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the</w:t>
            </w:r>
            <w:r>
              <w:rPr>
                <w:spacing w:val="-1"/>
                <w:sz w:val="24"/>
                <w:szCs w:val="24"/>
              </w:rPr>
              <w:t xml:space="preserve"> c</w:t>
            </w:r>
            <w:r>
              <w:rPr>
                <w:sz w:val="24"/>
                <w:szCs w:val="24"/>
              </w:rPr>
              <w:t>u</w:t>
            </w:r>
            <w:r>
              <w:rPr>
                <w:spacing w:val="-1"/>
                <w:sz w:val="24"/>
                <w:szCs w:val="24"/>
              </w:rPr>
              <w:t>r</w:t>
            </w:r>
            <w:r>
              <w:rPr>
                <w:sz w:val="24"/>
                <w:szCs w:val="24"/>
              </w:rPr>
              <w:t>r</w:t>
            </w:r>
            <w:r>
              <w:rPr>
                <w:spacing w:val="-2"/>
                <w:sz w:val="24"/>
                <w:szCs w:val="24"/>
              </w:rPr>
              <w:t>e</w:t>
            </w:r>
            <w:r>
              <w:rPr>
                <w:spacing w:val="2"/>
                <w:sz w:val="24"/>
                <w:szCs w:val="24"/>
              </w:rPr>
              <w:t>n</w:t>
            </w:r>
            <w:r>
              <w:rPr>
                <w:spacing w:val="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y</w:t>
            </w:r>
            <w:r>
              <w:rPr>
                <w:spacing w:val="-3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of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b</w:t>
            </w:r>
            <w:r>
              <w:rPr>
                <w:spacing w:val="1"/>
                <w:sz w:val="24"/>
                <w:szCs w:val="24"/>
              </w:rPr>
              <w:t>i</w:t>
            </w:r>
            <w:r>
              <w:rPr>
                <w:sz w:val="24"/>
                <w:szCs w:val="24"/>
              </w:rPr>
              <w:t xml:space="preserve">d 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v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lu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tion,</w:t>
            </w:r>
          </w:p>
          <w:p w:rsidR="00C461E0" w:rsidRDefault="00C461E0">
            <w:pPr>
              <w:spacing w:before="1" w:line="280" w:lineRule="exact"/>
              <w:rPr>
                <w:sz w:val="28"/>
                <w:szCs w:val="28"/>
              </w:rPr>
            </w:pPr>
          </w:p>
          <w:p w:rsidR="00C461E0" w:rsidRDefault="00D65221">
            <w:pPr>
              <w:ind w:left="102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or</w:t>
            </w:r>
          </w:p>
          <w:p w:rsidR="00C461E0" w:rsidRDefault="00C461E0">
            <w:pPr>
              <w:spacing w:before="11" w:line="260" w:lineRule="exact"/>
              <w:rPr>
                <w:sz w:val="26"/>
                <w:szCs w:val="26"/>
              </w:rPr>
            </w:pPr>
          </w:p>
          <w:p w:rsidR="00C461E0" w:rsidRDefault="00D65221">
            <w:pPr>
              <w:ind w:left="102"/>
              <w:rPr>
                <w:sz w:val="24"/>
                <w:szCs w:val="24"/>
              </w:rPr>
            </w:pP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pacing w:val="1"/>
                <w:sz w:val="24"/>
                <w:szCs w:val="24"/>
              </w:rPr>
              <w:t>d</w:t>
            </w:r>
            <w:r>
              <w:rPr>
                <w:sz w:val="24"/>
                <w:szCs w:val="24"/>
              </w:rPr>
              <w:t>just</w:t>
            </w:r>
            <w:r>
              <w:rPr>
                <w:spacing w:val="-2"/>
                <w:sz w:val="24"/>
                <w:szCs w:val="24"/>
              </w:rPr>
              <w:t>m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nt</w:t>
            </w:r>
            <w:r>
              <w:rPr>
                <w:spacing w:val="3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pacing w:val="2"/>
                <w:sz w:val="24"/>
                <w:szCs w:val="24"/>
              </w:rPr>
              <w:t>x</w:t>
            </w:r>
            <w:r>
              <w:rPr>
                <w:sz w:val="24"/>
                <w:szCs w:val="24"/>
              </w:rPr>
              <w:t>p</w:t>
            </w:r>
            <w:r>
              <w:rPr>
                <w:spacing w:val="-1"/>
                <w:sz w:val="24"/>
                <w:szCs w:val="24"/>
              </w:rPr>
              <w:t>re</w:t>
            </w:r>
            <w:r>
              <w:rPr>
                <w:sz w:val="24"/>
                <w:szCs w:val="24"/>
              </w:rPr>
              <w:t>ss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d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s</w:t>
            </w:r>
            <w:r>
              <w:rPr>
                <w:spacing w:val="3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a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p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rc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pacing w:val="1"/>
                <w:sz w:val="24"/>
                <w:szCs w:val="24"/>
              </w:rPr>
              <w:t>n</w:t>
            </w:r>
            <w:r>
              <w:rPr>
                <w:sz w:val="24"/>
                <w:szCs w:val="24"/>
              </w:rPr>
              <w:t>t</w:t>
            </w:r>
            <w:r>
              <w:rPr>
                <w:spacing w:val="1"/>
                <w:sz w:val="24"/>
                <w:szCs w:val="24"/>
              </w:rPr>
              <w:t>a</w:t>
            </w:r>
            <w:r>
              <w:rPr>
                <w:spacing w:val="-2"/>
                <w:sz w:val="24"/>
                <w:szCs w:val="24"/>
              </w:rPr>
              <w:t>g</w:t>
            </w:r>
            <w:r>
              <w:rPr>
                <w:sz w:val="24"/>
                <w:szCs w:val="24"/>
              </w:rPr>
              <w:t>e</w:t>
            </w:r>
          </w:p>
        </w:tc>
      </w:tr>
      <w:tr w:rsidR="00C461E0">
        <w:trPr>
          <w:trHeight w:hRule="exact" w:val="370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ITB 25.4 </w:t>
            </w:r>
            <w:r>
              <w:rPr>
                <w:b/>
                <w:spacing w:val="-1"/>
                <w:sz w:val="24"/>
                <w:szCs w:val="24"/>
              </w:rPr>
              <w:t>(c</w:t>
            </w:r>
            <w:r>
              <w:rPr>
                <w:b/>
                <w:sz w:val="24"/>
                <w:szCs w:val="24"/>
              </w:rPr>
              <w:t xml:space="preserve">) </w:t>
            </w:r>
            <w:r>
              <w:rPr>
                <w:b/>
                <w:spacing w:val="-1"/>
                <w:sz w:val="24"/>
                <w:szCs w:val="24"/>
              </w:rPr>
              <w:t>(</w:t>
            </w:r>
            <w:r>
              <w:rPr>
                <w:b/>
                <w:sz w:val="24"/>
                <w:szCs w:val="24"/>
              </w:rPr>
              <w:t>ii)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D65221">
            <w:pPr>
              <w:spacing w:line="260" w:lineRule="exact"/>
              <w:ind w:left="10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vi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tion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in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p</w:t>
            </w:r>
            <w:r>
              <w:rPr>
                <w:spacing w:val="1"/>
                <w:sz w:val="24"/>
                <w:szCs w:val="24"/>
              </w:rPr>
              <w:t>a</w:t>
            </w:r>
            <w:r>
              <w:rPr>
                <w:spacing w:val="-12"/>
                <w:sz w:val="24"/>
                <w:szCs w:val="24"/>
              </w:rPr>
              <w:t>y</w:t>
            </w:r>
            <w:r>
              <w:rPr>
                <w:sz w:val="24"/>
                <w:szCs w:val="24"/>
              </w:rPr>
              <w:t>m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pacing w:val="2"/>
                <w:sz w:val="24"/>
                <w:szCs w:val="24"/>
              </w:rPr>
              <w:t>n</w:t>
            </w:r>
            <w:r>
              <w:rPr>
                <w:sz w:val="24"/>
                <w:szCs w:val="24"/>
              </w:rPr>
              <w:t>t</w:t>
            </w:r>
            <w:r>
              <w:rPr>
                <w:spacing w:val="3"/>
                <w:sz w:val="24"/>
                <w:szCs w:val="24"/>
              </w:rPr>
              <w:t xml:space="preserve"> s</w:t>
            </w:r>
            <w:r>
              <w:rPr>
                <w:spacing w:val="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h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d</w:t>
            </w:r>
            <w:r>
              <w:rPr>
                <w:spacing w:val="1"/>
                <w:sz w:val="24"/>
                <w:szCs w:val="24"/>
              </w:rPr>
              <w:t>u</w:t>
            </w:r>
            <w:r>
              <w:rPr>
                <w:sz w:val="24"/>
                <w:szCs w:val="24"/>
              </w:rPr>
              <w:t>l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 xml:space="preserve">. </w:t>
            </w:r>
            <w:r>
              <w:rPr>
                <w:b/>
                <w:sz w:val="24"/>
                <w:szCs w:val="24"/>
              </w:rPr>
              <w:t>N/A</w:t>
            </w:r>
          </w:p>
        </w:tc>
      </w:tr>
      <w:tr w:rsidR="00C461E0">
        <w:trPr>
          <w:trHeight w:hRule="exact" w:val="893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ITB 25.4 </w:t>
            </w:r>
            <w:r>
              <w:rPr>
                <w:b/>
                <w:spacing w:val="-1"/>
                <w:sz w:val="24"/>
                <w:szCs w:val="24"/>
              </w:rPr>
              <w:t>(</w:t>
            </w:r>
            <w:r>
              <w:rPr>
                <w:b/>
                <w:spacing w:val="1"/>
                <w:sz w:val="24"/>
                <w:szCs w:val="24"/>
              </w:rPr>
              <w:t>d</w:t>
            </w:r>
            <w:r>
              <w:rPr>
                <w:b/>
                <w:sz w:val="24"/>
                <w:szCs w:val="24"/>
              </w:rPr>
              <w:t>)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D65221">
            <w:pPr>
              <w:spacing w:line="260" w:lineRule="exact"/>
              <w:ind w:left="102"/>
              <w:rPr>
                <w:sz w:val="24"/>
                <w:szCs w:val="24"/>
              </w:rPr>
            </w:pPr>
            <w:r>
              <w:rPr>
                <w:spacing w:val="1"/>
                <w:sz w:val="24"/>
                <w:szCs w:val="24"/>
              </w:rPr>
              <w:t>Co</w:t>
            </w:r>
            <w:r>
              <w:rPr>
                <w:sz w:val="24"/>
                <w:szCs w:val="24"/>
              </w:rPr>
              <w:t>st of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sp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re</w:t>
            </w:r>
            <w:r>
              <w:rPr>
                <w:spacing w:val="-2"/>
                <w:sz w:val="24"/>
                <w:szCs w:val="24"/>
              </w:rPr>
              <w:t xml:space="preserve"> </w:t>
            </w:r>
            <w:r>
              <w:rPr>
                <w:spacing w:val="2"/>
                <w:sz w:val="24"/>
                <w:szCs w:val="24"/>
              </w:rPr>
              <w:t>p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rts.</w:t>
            </w:r>
          </w:p>
          <w:p w:rsidR="00C461E0" w:rsidRDefault="00C461E0">
            <w:pPr>
              <w:spacing w:before="16" w:line="260" w:lineRule="exact"/>
              <w:rPr>
                <w:sz w:val="26"/>
                <w:szCs w:val="26"/>
              </w:rPr>
            </w:pPr>
          </w:p>
          <w:p w:rsidR="00C461E0" w:rsidRDefault="00D65221">
            <w:pPr>
              <w:ind w:left="102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N/A</w:t>
            </w:r>
          </w:p>
        </w:tc>
      </w:tr>
      <w:tr w:rsidR="00C461E0">
        <w:trPr>
          <w:trHeight w:hRule="exact" w:val="1172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ITB 25.4 (</w:t>
            </w:r>
            <w:r>
              <w:rPr>
                <w:b/>
                <w:spacing w:val="-2"/>
                <w:sz w:val="24"/>
                <w:szCs w:val="24"/>
              </w:rPr>
              <w:t>e</w:t>
            </w:r>
            <w:r>
              <w:rPr>
                <w:b/>
                <w:sz w:val="24"/>
                <w:szCs w:val="24"/>
              </w:rPr>
              <w:t>)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D65221">
            <w:pPr>
              <w:spacing w:line="260" w:lineRule="exact"/>
              <w:ind w:left="102"/>
              <w:rPr>
                <w:sz w:val="24"/>
                <w:szCs w:val="24"/>
              </w:rPr>
            </w:pPr>
            <w:r>
              <w:rPr>
                <w:spacing w:val="1"/>
                <w:sz w:val="24"/>
                <w:szCs w:val="24"/>
              </w:rPr>
              <w:t>S</w:t>
            </w:r>
            <w:r>
              <w:rPr>
                <w:sz w:val="24"/>
                <w:szCs w:val="24"/>
              </w:rPr>
              <w:t>p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re</w:t>
            </w:r>
            <w:r>
              <w:rPr>
                <w:spacing w:val="-8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p</w:t>
            </w:r>
            <w:r>
              <w:rPr>
                <w:spacing w:val="-1"/>
                <w:sz w:val="24"/>
                <w:szCs w:val="24"/>
              </w:rPr>
              <w:t>ar</w:t>
            </w:r>
            <w:r>
              <w:rPr>
                <w:sz w:val="24"/>
                <w:szCs w:val="24"/>
              </w:rPr>
              <w:t>ts</w:t>
            </w:r>
            <w:r>
              <w:rPr>
                <w:spacing w:val="3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nd</w:t>
            </w:r>
            <w:r>
              <w:rPr>
                <w:spacing w:val="5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af</w:t>
            </w:r>
            <w:r>
              <w:rPr>
                <w:sz w:val="24"/>
                <w:szCs w:val="24"/>
              </w:rPr>
              <w:t>t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r</w:t>
            </w:r>
            <w:r>
              <w:rPr>
                <w:spacing w:val="4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s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l</w:t>
            </w:r>
            <w:r>
              <w:rPr>
                <w:spacing w:val="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s</w:t>
            </w:r>
            <w:r>
              <w:rPr>
                <w:spacing w:val="3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s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rvi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e</w:t>
            </w:r>
            <w:r>
              <w:rPr>
                <w:spacing w:val="4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fa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i</w:t>
            </w:r>
            <w:r>
              <w:rPr>
                <w:spacing w:val="1"/>
                <w:sz w:val="24"/>
                <w:szCs w:val="24"/>
              </w:rPr>
              <w:t>l</w:t>
            </w:r>
            <w:r>
              <w:rPr>
                <w:spacing w:val="-2"/>
                <w:sz w:val="24"/>
                <w:szCs w:val="24"/>
              </w:rPr>
              <w:t>i</w:t>
            </w:r>
            <w:r>
              <w:rPr>
                <w:spacing w:val="1"/>
                <w:sz w:val="24"/>
                <w:szCs w:val="24"/>
              </w:rPr>
              <w:t>t</w:t>
            </w:r>
            <w:r>
              <w:rPr>
                <w:sz w:val="24"/>
                <w:szCs w:val="24"/>
              </w:rPr>
              <w:t>i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s</w:t>
            </w:r>
            <w:r>
              <w:rPr>
                <w:spacing w:val="5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in the</w:t>
            </w:r>
            <w:r>
              <w:rPr>
                <w:spacing w:val="1"/>
                <w:sz w:val="24"/>
                <w:szCs w:val="24"/>
              </w:rPr>
              <w:t xml:space="preserve"> P</w:t>
            </w:r>
            <w:r>
              <w:rPr>
                <w:sz w:val="24"/>
                <w:szCs w:val="24"/>
              </w:rPr>
              <w:t>ro</w:t>
            </w:r>
            <w:r>
              <w:rPr>
                <w:spacing w:val="-2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 xml:space="preserve">uring </w:t>
            </w:r>
            <w:r>
              <w:rPr>
                <w:spacing w:val="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g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n</w:t>
            </w:r>
            <w:r>
              <w:rPr>
                <w:spacing w:val="4"/>
                <w:sz w:val="24"/>
                <w:szCs w:val="24"/>
              </w:rPr>
              <w:t>c</w:t>
            </w:r>
            <w:r>
              <w:rPr>
                <w:spacing w:val="-12"/>
                <w:sz w:val="24"/>
                <w:szCs w:val="24"/>
              </w:rPr>
              <w:t>y</w:t>
            </w:r>
            <w:r>
              <w:rPr>
                <w:spacing w:val="4"/>
                <w:sz w:val="24"/>
                <w:szCs w:val="24"/>
              </w:rPr>
              <w:t>’</w:t>
            </w:r>
            <w:r>
              <w:rPr>
                <w:sz w:val="24"/>
                <w:szCs w:val="24"/>
              </w:rPr>
              <w:t>s</w:t>
            </w:r>
          </w:p>
          <w:p w:rsidR="00C461E0" w:rsidRDefault="00D65221">
            <w:pPr>
              <w:ind w:left="102"/>
              <w:rPr>
                <w:sz w:val="24"/>
                <w:szCs w:val="24"/>
              </w:rPr>
            </w:pPr>
            <w:proofErr w:type="gramStart"/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ou</w:t>
            </w:r>
            <w:r>
              <w:rPr>
                <w:spacing w:val="1"/>
                <w:sz w:val="24"/>
                <w:szCs w:val="24"/>
              </w:rPr>
              <w:t>n</w:t>
            </w:r>
            <w:r>
              <w:rPr>
                <w:sz w:val="24"/>
                <w:szCs w:val="24"/>
              </w:rPr>
              <w:t>t</w:t>
            </w:r>
            <w:r>
              <w:rPr>
                <w:spacing w:val="4"/>
                <w:sz w:val="24"/>
                <w:szCs w:val="24"/>
              </w:rPr>
              <w:t>r</w:t>
            </w:r>
            <w:r>
              <w:rPr>
                <w:spacing w:val="-12"/>
                <w:sz w:val="24"/>
                <w:szCs w:val="24"/>
              </w:rPr>
              <w:t>y</w:t>
            </w:r>
            <w:proofErr w:type="gramEnd"/>
            <w:r>
              <w:rPr>
                <w:sz w:val="24"/>
                <w:szCs w:val="24"/>
              </w:rPr>
              <w:t>.</w:t>
            </w:r>
          </w:p>
          <w:p w:rsidR="00C461E0" w:rsidRDefault="00C461E0">
            <w:pPr>
              <w:spacing w:before="14" w:line="240" w:lineRule="exact"/>
              <w:rPr>
                <w:sz w:val="24"/>
                <w:szCs w:val="24"/>
              </w:rPr>
            </w:pPr>
          </w:p>
          <w:p w:rsidR="00C461E0" w:rsidRDefault="00D65221">
            <w:pPr>
              <w:ind w:left="102"/>
              <w:rPr>
                <w:sz w:val="22"/>
                <w:szCs w:val="22"/>
              </w:rPr>
            </w:pPr>
            <w:r>
              <w:rPr>
                <w:b/>
                <w:spacing w:val="-1"/>
                <w:sz w:val="22"/>
                <w:szCs w:val="22"/>
              </w:rPr>
              <w:t>N</w:t>
            </w:r>
            <w:r>
              <w:rPr>
                <w:b/>
                <w:spacing w:val="1"/>
                <w:sz w:val="22"/>
                <w:szCs w:val="22"/>
              </w:rPr>
              <w:t>/</w:t>
            </w:r>
            <w:r>
              <w:rPr>
                <w:b/>
                <w:sz w:val="22"/>
                <w:szCs w:val="22"/>
              </w:rPr>
              <w:t>A</w:t>
            </w:r>
          </w:p>
        </w:tc>
      </w:tr>
      <w:tr w:rsidR="00C461E0">
        <w:trPr>
          <w:trHeight w:hRule="exact" w:val="5120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ITB 25.4 </w:t>
            </w:r>
            <w:r>
              <w:rPr>
                <w:b/>
                <w:spacing w:val="-3"/>
                <w:sz w:val="24"/>
                <w:szCs w:val="24"/>
              </w:rPr>
              <w:t>(</w:t>
            </w:r>
            <w:r>
              <w:rPr>
                <w:b/>
                <w:spacing w:val="4"/>
                <w:sz w:val="24"/>
                <w:szCs w:val="24"/>
              </w:rPr>
              <w:t>f</w:t>
            </w:r>
            <w:r>
              <w:rPr>
                <w:b/>
                <w:sz w:val="24"/>
                <w:szCs w:val="24"/>
              </w:rPr>
              <w:t>)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D65221">
            <w:pPr>
              <w:spacing w:line="260" w:lineRule="exact"/>
              <w:ind w:left="10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Op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pacing w:val="1"/>
                <w:sz w:val="24"/>
                <w:szCs w:val="24"/>
              </w:rPr>
              <w:t>r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 xml:space="preserve">ting 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 xml:space="preserve">nd </w:t>
            </w:r>
            <w:r>
              <w:rPr>
                <w:spacing w:val="-2"/>
                <w:sz w:val="24"/>
                <w:szCs w:val="24"/>
              </w:rPr>
              <w:t>m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int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pacing w:val="2"/>
                <w:sz w:val="24"/>
                <w:szCs w:val="24"/>
              </w:rPr>
              <w:t>n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n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e</w:t>
            </w:r>
            <w:r>
              <w:rPr>
                <w:spacing w:val="1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pacing w:val="3"/>
                <w:sz w:val="24"/>
                <w:szCs w:val="24"/>
              </w:rPr>
              <w:t>o</w:t>
            </w:r>
            <w:r>
              <w:rPr>
                <w:sz w:val="24"/>
                <w:szCs w:val="24"/>
              </w:rPr>
              <w:t>sts.</w:t>
            </w:r>
          </w:p>
          <w:p w:rsidR="00C461E0" w:rsidRDefault="00C461E0">
            <w:pPr>
              <w:spacing w:before="9" w:line="260" w:lineRule="exact"/>
              <w:rPr>
                <w:sz w:val="26"/>
                <w:szCs w:val="26"/>
              </w:rPr>
            </w:pPr>
          </w:p>
          <w:p w:rsidR="00C461E0" w:rsidRDefault="00D65221">
            <w:pPr>
              <w:ind w:left="102"/>
              <w:rPr>
                <w:sz w:val="24"/>
                <w:szCs w:val="24"/>
              </w:rPr>
            </w:pPr>
            <w:r>
              <w:rPr>
                <w:spacing w:val="-1"/>
                <w:sz w:val="24"/>
                <w:szCs w:val="24"/>
              </w:rPr>
              <w:t>Fa</w:t>
            </w:r>
            <w:r>
              <w:rPr>
                <w:sz w:val="24"/>
                <w:szCs w:val="24"/>
              </w:rPr>
              <w:t>cto</w:t>
            </w:r>
            <w:r>
              <w:rPr>
                <w:spacing w:val="-1"/>
                <w:sz w:val="24"/>
                <w:szCs w:val="24"/>
              </w:rPr>
              <w:t>r</w:t>
            </w:r>
            <w:r>
              <w:rPr>
                <w:sz w:val="24"/>
                <w:szCs w:val="24"/>
              </w:rPr>
              <w:t>s</w:t>
            </w:r>
            <w:r>
              <w:rPr>
                <w:spacing w:val="5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for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pacing w:val="1"/>
                <w:sz w:val="24"/>
                <w:szCs w:val="24"/>
              </w:rPr>
              <w:t>c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l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ul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tion</w:t>
            </w:r>
            <w:r>
              <w:rPr>
                <w:spacing w:val="5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of</w:t>
            </w:r>
            <w:r>
              <w:rPr>
                <w:spacing w:val="-3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the li</w:t>
            </w:r>
            <w:r>
              <w:rPr>
                <w:spacing w:val="-1"/>
                <w:sz w:val="24"/>
                <w:szCs w:val="24"/>
              </w:rPr>
              <w:t>f</w:t>
            </w:r>
            <w:r>
              <w:rPr>
                <w:sz w:val="24"/>
                <w:szCs w:val="24"/>
              </w:rPr>
              <w:t>e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pacing w:val="4"/>
                <w:sz w:val="24"/>
                <w:szCs w:val="24"/>
              </w:rPr>
              <w:t>c</w:t>
            </w:r>
            <w:r>
              <w:rPr>
                <w:spacing w:val="-12"/>
                <w:sz w:val="24"/>
                <w:szCs w:val="24"/>
              </w:rPr>
              <w:t>y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le</w:t>
            </w:r>
            <w:r>
              <w:rPr>
                <w:spacing w:val="4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ost:</w:t>
            </w:r>
          </w:p>
          <w:p w:rsidR="00C461E0" w:rsidRDefault="00D65221">
            <w:pPr>
              <w:ind w:left="792" w:right="42" w:hanging="360"/>
              <w:jc w:val="both"/>
              <w:rPr>
                <w:sz w:val="24"/>
                <w:szCs w:val="24"/>
              </w:rPr>
            </w:pPr>
            <w:r>
              <w:rPr>
                <w:spacing w:val="-1"/>
                <w:sz w:val="24"/>
                <w:szCs w:val="24"/>
              </w:rPr>
              <w:t>(</w:t>
            </w:r>
            <w:proofErr w:type="spellStart"/>
            <w:r>
              <w:rPr>
                <w:sz w:val="24"/>
                <w:szCs w:val="24"/>
              </w:rPr>
              <w:t>i</w:t>
            </w:r>
            <w:proofErr w:type="spellEnd"/>
            <w:r>
              <w:rPr>
                <w:sz w:val="24"/>
                <w:szCs w:val="24"/>
              </w:rPr>
              <w:t xml:space="preserve">) </w:t>
            </w:r>
            <w:r>
              <w:rPr>
                <w:spacing w:val="16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nu</w:t>
            </w:r>
            <w:r>
              <w:rPr>
                <w:spacing w:val="-2"/>
                <w:sz w:val="24"/>
                <w:szCs w:val="24"/>
              </w:rPr>
              <w:t>m</w:t>
            </w:r>
            <w:r>
              <w:rPr>
                <w:sz w:val="24"/>
                <w:szCs w:val="24"/>
              </w:rPr>
              <w:t>b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r</w:t>
            </w:r>
            <w:r>
              <w:rPr>
                <w:spacing w:val="9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of</w:t>
            </w:r>
            <w:r>
              <w:rPr>
                <w:spacing w:val="11"/>
                <w:sz w:val="24"/>
                <w:szCs w:val="24"/>
              </w:rPr>
              <w:t xml:space="preserve"> </w:t>
            </w:r>
            <w:r>
              <w:rPr>
                <w:spacing w:val="-12"/>
                <w:sz w:val="24"/>
                <w:szCs w:val="24"/>
              </w:rPr>
              <w:t>y</w:t>
            </w:r>
            <w:r>
              <w:rPr>
                <w:spacing w:val="1"/>
                <w:sz w:val="24"/>
                <w:szCs w:val="24"/>
              </w:rPr>
              <w:t>e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pacing w:val="2"/>
                <w:sz w:val="24"/>
                <w:szCs w:val="24"/>
              </w:rPr>
              <w:t>r</w:t>
            </w:r>
            <w:r>
              <w:rPr>
                <w:sz w:val="24"/>
                <w:szCs w:val="24"/>
              </w:rPr>
              <w:t>s</w:t>
            </w:r>
            <w:r>
              <w:rPr>
                <w:spacing w:val="10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f</w:t>
            </w:r>
            <w:r>
              <w:rPr>
                <w:spacing w:val="1"/>
                <w:sz w:val="24"/>
                <w:szCs w:val="24"/>
              </w:rPr>
              <w:t>o</w:t>
            </w:r>
            <w:r>
              <w:rPr>
                <w:sz w:val="24"/>
                <w:szCs w:val="24"/>
              </w:rPr>
              <w:t>r</w:t>
            </w:r>
            <w:r>
              <w:rPr>
                <w:spacing w:val="4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l</w:t>
            </w:r>
            <w:r>
              <w:rPr>
                <w:spacing w:val="1"/>
                <w:sz w:val="24"/>
                <w:szCs w:val="24"/>
              </w:rPr>
              <w:t>i</w:t>
            </w:r>
            <w:r>
              <w:rPr>
                <w:spacing w:val="-1"/>
                <w:sz w:val="24"/>
                <w:szCs w:val="24"/>
              </w:rPr>
              <w:t>f</w:t>
            </w:r>
            <w:r>
              <w:rPr>
                <w:sz w:val="24"/>
                <w:szCs w:val="24"/>
              </w:rPr>
              <w:t>e</w:t>
            </w:r>
            <w:r>
              <w:rPr>
                <w:spacing w:val="4"/>
                <w:sz w:val="24"/>
                <w:szCs w:val="24"/>
              </w:rPr>
              <w:t xml:space="preserve"> c</w:t>
            </w:r>
            <w:r>
              <w:rPr>
                <w:spacing w:val="-10"/>
                <w:sz w:val="24"/>
                <w:szCs w:val="24"/>
              </w:rPr>
              <w:t>y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le</w:t>
            </w:r>
            <w:r>
              <w:rPr>
                <w:spacing w:val="13"/>
                <w:sz w:val="24"/>
                <w:szCs w:val="24"/>
              </w:rPr>
              <w:t xml:space="preserve"> </w:t>
            </w:r>
            <w:r>
              <w:rPr>
                <w:i/>
                <w:spacing w:val="-1"/>
              </w:rPr>
              <w:t>[</w:t>
            </w:r>
            <w:r>
              <w:rPr>
                <w:i/>
              </w:rPr>
              <w:t>it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  <w:spacing w:val="2"/>
              </w:rPr>
              <w:t>i</w:t>
            </w:r>
            <w:r>
              <w:rPr>
                <w:i/>
              </w:rPr>
              <w:t>s</w:t>
            </w:r>
            <w:r>
              <w:rPr>
                <w:i/>
                <w:spacing w:val="6"/>
              </w:rPr>
              <w:t xml:space="preserve"> </w:t>
            </w:r>
            <w:r>
              <w:rPr>
                <w:i/>
                <w:spacing w:val="-1"/>
              </w:rPr>
              <w:t>r</w:t>
            </w:r>
            <w:r>
              <w:rPr>
                <w:i/>
              </w:rPr>
              <w:t>ec</w:t>
            </w:r>
            <w:r>
              <w:rPr>
                <w:i/>
                <w:spacing w:val="1"/>
              </w:rPr>
              <w:t>o</w:t>
            </w:r>
            <w:r>
              <w:rPr>
                <w:i/>
              </w:rPr>
              <w:t>m</w:t>
            </w:r>
            <w:r>
              <w:rPr>
                <w:i/>
                <w:spacing w:val="1"/>
              </w:rPr>
              <w:t>m</w:t>
            </w:r>
            <w:r>
              <w:rPr>
                <w:i/>
              </w:rPr>
              <w:t>e</w:t>
            </w:r>
            <w:r>
              <w:rPr>
                <w:i/>
                <w:spacing w:val="1"/>
              </w:rPr>
              <w:t>n</w:t>
            </w:r>
            <w:r>
              <w:rPr>
                <w:i/>
                <w:spacing w:val="-1"/>
              </w:rPr>
              <w:t>d</w:t>
            </w:r>
            <w:r>
              <w:rPr>
                <w:i/>
                <w:spacing w:val="-2"/>
              </w:rPr>
              <w:t>e</w:t>
            </w:r>
            <w:r>
              <w:rPr>
                <w:i/>
              </w:rPr>
              <w:t>d t</w:t>
            </w:r>
            <w:r>
              <w:rPr>
                <w:i/>
                <w:spacing w:val="1"/>
              </w:rPr>
              <w:t>ha</w:t>
            </w:r>
            <w:r>
              <w:rPr>
                <w:i/>
              </w:rPr>
              <w:t>t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t</w:t>
            </w:r>
            <w:r>
              <w:rPr>
                <w:i/>
                <w:spacing w:val="1"/>
              </w:rPr>
              <w:t>h</w:t>
            </w:r>
            <w:r>
              <w:rPr>
                <w:i/>
              </w:rPr>
              <w:t>e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  <w:spacing w:val="-3"/>
              </w:rPr>
              <w:t>l</w:t>
            </w:r>
            <w:r>
              <w:rPr>
                <w:i/>
              </w:rPr>
              <w:t>ife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 xml:space="preserve">cycle </w:t>
            </w:r>
            <w:r>
              <w:rPr>
                <w:i/>
                <w:spacing w:val="1"/>
              </w:rPr>
              <w:t>p</w:t>
            </w:r>
            <w:r>
              <w:rPr>
                <w:i/>
              </w:rPr>
              <w:t>e</w:t>
            </w:r>
            <w:r>
              <w:rPr>
                <w:i/>
                <w:spacing w:val="-1"/>
              </w:rPr>
              <w:t>r</w:t>
            </w:r>
            <w:r>
              <w:rPr>
                <w:i/>
              </w:rPr>
              <w:t>i</w:t>
            </w:r>
            <w:r>
              <w:rPr>
                <w:i/>
                <w:spacing w:val="1"/>
              </w:rPr>
              <w:t>o</w:t>
            </w:r>
            <w:r>
              <w:rPr>
                <w:i/>
              </w:rPr>
              <w:t xml:space="preserve">d 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  <w:spacing w:val="-1"/>
              </w:rPr>
              <w:t>s</w:t>
            </w:r>
            <w:r>
              <w:rPr>
                <w:i/>
                <w:spacing w:val="1"/>
              </w:rPr>
              <w:t>hou</w:t>
            </w:r>
            <w:r>
              <w:rPr>
                <w:i/>
              </w:rPr>
              <w:t xml:space="preserve">ld 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  <w:spacing w:val="-1"/>
              </w:rPr>
              <w:t>n</w:t>
            </w:r>
            <w:r>
              <w:rPr>
                <w:i/>
                <w:spacing w:val="1"/>
              </w:rPr>
              <w:t>o</w:t>
            </w:r>
            <w:r>
              <w:rPr>
                <w:i/>
              </w:rPr>
              <w:t xml:space="preserve">t 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exc</w:t>
            </w:r>
            <w:r>
              <w:rPr>
                <w:i/>
                <w:spacing w:val="1"/>
              </w:rPr>
              <w:t>e</w:t>
            </w:r>
            <w:r>
              <w:rPr>
                <w:i/>
                <w:spacing w:val="-2"/>
              </w:rPr>
              <w:t>e</w:t>
            </w:r>
            <w:r>
              <w:rPr>
                <w:i/>
              </w:rPr>
              <w:t xml:space="preserve">d </w:t>
            </w:r>
            <w:r>
              <w:rPr>
                <w:i/>
                <w:spacing w:val="6"/>
              </w:rPr>
              <w:t xml:space="preserve"> </w:t>
            </w:r>
            <w:r>
              <w:rPr>
                <w:i/>
                <w:spacing w:val="-3"/>
              </w:rPr>
              <w:t>t</w:t>
            </w:r>
            <w:r>
              <w:rPr>
                <w:i/>
                <w:spacing w:val="1"/>
              </w:rPr>
              <w:t>h</w:t>
            </w:r>
            <w:r>
              <w:rPr>
                <w:i/>
              </w:rPr>
              <w:t xml:space="preserve">e </w:t>
            </w:r>
            <w:r>
              <w:rPr>
                <w:i/>
                <w:spacing w:val="6"/>
              </w:rPr>
              <w:t xml:space="preserve"> </w:t>
            </w:r>
            <w:r>
              <w:rPr>
                <w:i/>
                <w:spacing w:val="-1"/>
              </w:rPr>
              <w:t>us</w:t>
            </w:r>
            <w:r>
              <w:rPr>
                <w:i/>
                <w:spacing w:val="1"/>
              </w:rPr>
              <w:t>ua</w:t>
            </w:r>
            <w:r>
              <w:rPr>
                <w:i/>
              </w:rPr>
              <w:t xml:space="preserve">l 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  <w:spacing w:val="1"/>
              </w:rPr>
              <w:t>p</w:t>
            </w:r>
            <w:r>
              <w:rPr>
                <w:i/>
              </w:rPr>
              <w:t>e</w:t>
            </w:r>
            <w:r>
              <w:rPr>
                <w:i/>
                <w:spacing w:val="-1"/>
              </w:rPr>
              <w:t>r</w:t>
            </w:r>
            <w:r>
              <w:rPr>
                <w:i/>
              </w:rPr>
              <w:t>i</w:t>
            </w:r>
            <w:r>
              <w:rPr>
                <w:i/>
                <w:spacing w:val="1"/>
              </w:rPr>
              <w:t>o</w:t>
            </w:r>
            <w:r>
              <w:rPr>
                <w:i/>
              </w:rPr>
              <w:t xml:space="preserve">d 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  <w:spacing w:val="-1"/>
              </w:rPr>
              <w:t>b</w:t>
            </w:r>
            <w:r>
              <w:rPr>
                <w:i/>
              </w:rPr>
              <w:t>ef</w:t>
            </w:r>
            <w:r>
              <w:rPr>
                <w:i/>
                <w:spacing w:val="1"/>
              </w:rPr>
              <w:t>o</w:t>
            </w:r>
            <w:r>
              <w:rPr>
                <w:i/>
                <w:spacing w:val="-1"/>
              </w:rPr>
              <w:t>r</w:t>
            </w:r>
            <w:r>
              <w:rPr>
                <w:i/>
              </w:rPr>
              <w:t xml:space="preserve">e 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 xml:space="preserve">a </w:t>
            </w:r>
            <w:r>
              <w:rPr>
                <w:i/>
                <w:spacing w:val="6"/>
              </w:rPr>
              <w:t xml:space="preserve"> </w:t>
            </w:r>
            <w:r>
              <w:rPr>
                <w:i/>
                <w:spacing w:val="1"/>
              </w:rPr>
              <w:t>p</w:t>
            </w:r>
            <w:r>
              <w:rPr>
                <w:i/>
              </w:rPr>
              <w:t>l</w:t>
            </w:r>
            <w:r>
              <w:rPr>
                <w:i/>
                <w:spacing w:val="1"/>
              </w:rPr>
              <w:t>an</w:t>
            </w:r>
            <w:r>
              <w:rPr>
                <w:i/>
                <w:spacing w:val="-1"/>
              </w:rPr>
              <w:t>n</w:t>
            </w:r>
            <w:r>
              <w:rPr>
                <w:i/>
              </w:rPr>
              <w:t>ed  m</w:t>
            </w:r>
            <w:r>
              <w:rPr>
                <w:i/>
                <w:spacing w:val="1"/>
              </w:rPr>
              <w:t>a</w:t>
            </w:r>
            <w:r>
              <w:rPr>
                <w:i/>
              </w:rPr>
              <w:t>j</w:t>
            </w:r>
            <w:r>
              <w:rPr>
                <w:i/>
                <w:spacing w:val="1"/>
              </w:rPr>
              <w:t>o</w:t>
            </w:r>
            <w:r>
              <w:rPr>
                <w:i/>
              </w:rPr>
              <w:t xml:space="preserve">r </w:t>
            </w:r>
            <w:r>
              <w:rPr>
                <w:i/>
                <w:spacing w:val="1"/>
              </w:rPr>
              <w:t>o</w:t>
            </w:r>
            <w:r>
              <w:rPr>
                <w:i/>
              </w:rPr>
              <w:t>ve</w:t>
            </w:r>
            <w:r>
              <w:rPr>
                <w:i/>
                <w:spacing w:val="-1"/>
              </w:rPr>
              <w:t>r</w:t>
            </w:r>
            <w:r>
              <w:rPr>
                <w:i/>
                <w:spacing w:val="1"/>
              </w:rPr>
              <w:t>h</w:t>
            </w:r>
            <w:r>
              <w:rPr>
                <w:i/>
                <w:spacing w:val="-1"/>
              </w:rPr>
              <w:t>a</w:t>
            </w:r>
            <w:r>
              <w:rPr>
                <w:i/>
                <w:spacing w:val="1"/>
              </w:rPr>
              <w:t>u</w:t>
            </w:r>
            <w:r>
              <w:rPr>
                <w:i/>
              </w:rPr>
              <w:t>l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  <w:spacing w:val="1"/>
              </w:rPr>
              <w:t>o</w:t>
            </w:r>
            <w:r>
              <w:rPr>
                <w:i/>
              </w:rPr>
              <w:t>f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  <w:spacing w:val="-3"/>
              </w:rPr>
              <w:t>t</w:t>
            </w:r>
            <w:r>
              <w:rPr>
                <w:i/>
                <w:spacing w:val="1"/>
              </w:rPr>
              <w:t>h</w:t>
            </w:r>
            <w:r>
              <w:rPr>
                <w:i/>
              </w:rPr>
              <w:t>e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1"/>
                <w:w w:val="99"/>
              </w:rPr>
              <w:t>g</w:t>
            </w:r>
            <w:r>
              <w:rPr>
                <w:i/>
                <w:spacing w:val="1"/>
                <w:w w:val="99"/>
              </w:rPr>
              <w:t>oo</w:t>
            </w:r>
            <w:r>
              <w:rPr>
                <w:i/>
                <w:spacing w:val="2"/>
                <w:w w:val="99"/>
              </w:rPr>
              <w:t>d</w:t>
            </w:r>
            <w:r>
              <w:rPr>
                <w:i/>
                <w:spacing w:val="-8"/>
                <w:w w:val="99"/>
              </w:rPr>
              <w:t>s</w:t>
            </w:r>
            <w:r>
              <w:rPr>
                <w:i/>
                <w:w w:val="99"/>
              </w:rPr>
              <w:t>]</w:t>
            </w:r>
            <w:r>
              <w:rPr>
                <w:i/>
                <w:spacing w:val="-36"/>
              </w:rPr>
              <w:t xml:space="preserve"> </w:t>
            </w:r>
            <w:r>
              <w:rPr>
                <w:sz w:val="24"/>
                <w:szCs w:val="24"/>
              </w:rPr>
              <w:t>;</w:t>
            </w:r>
            <w:r>
              <w:rPr>
                <w:spacing w:val="-2"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</w:rPr>
              <w:t>N/A</w:t>
            </w:r>
          </w:p>
          <w:p w:rsidR="00C461E0" w:rsidRDefault="00D65221">
            <w:pPr>
              <w:tabs>
                <w:tab w:val="left" w:pos="360"/>
              </w:tabs>
              <w:spacing w:before="5"/>
              <w:ind w:left="801" w:right="70" w:hanging="80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`</w:t>
            </w:r>
            <w:r>
              <w:rPr>
                <w:sz w:val="24"/>
                <w:szCs w:val="24"/>
              </w:rPr>
              <w:tab/>
            </w:r>
            <w:r>
              <w:rPr>
                <w:spacing w:val="-1"/>
                <w:sz w:val="24"/>
                <w:szCs w:val="24"/>
              </w:rPr>
              <w:t>(</w:t>
            </w:r>
            <w:r>
              <w:rPr>
                <w:sz w:val="24"/>
                <w:szCs w:val="24"/>
              </w:rPr>
              <w:t xml:space="preserve">ii) </w:t>
            </w:r>
            <w:r>
              <w:rPr>
                <w:spacing w:val="14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op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r</w:t>
            </w:r>
            <w:r>
              <w:rPr>
                <w:spacing w:val="-2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ting</w:t>
            </w:r>
            <w:r>
              <w:rPr>
                <w:spacing w:val="5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osts</w:t>
            </w:r>
            <w:r>
              <w:rPr>
                <w:spacing w:val="3"/>
                <w:sz w:val="24"/>
                <w:szCs w:val="24"/>
              </w:rPr>
              <w:t xml:space="preserve"> </w:t>
            </w:r>
            <w:r>
              <w:rPr>
                <w:i/>
                <w:spacing w:val="2"/>
              </w:rPr>
              <w:t>[</w:t>
            </w:r>
            <w:r>
              <w:rPr>
                <w:i/>
              </w:rPr>
              <w:t>e.</w:t>
            </w:r>
            <w:r>
              <w:rPr>
                <w:i/>
                <w:spacing w:val="1"/>
              </w:rPr>
              <w:t>g</w:t>
            </w:r>
            <w:r>
              <w:rPr>
                <w:i/>
              </w:rPr>
              <w:t>., f</w:t>
            </w:r>
            <w:r>
              <w:rPr>
                <w:i/>
                <w:spacing w:val="2"/>
              </w:rPr>
              <w:t>u</w:t>
            </w:r>
            <w:r>
              <w:rPr>
                <w:i/>
              </w:rPr>
              <w:t>el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1"/>
              </w:rPr>
              <w:t>a</w:t>
            </w:r>
            <w:r>
              <w:rPr>
                <w:i/>
                <w:spacing w:val="-1"/>
              </w:rPr>
              <w:t>n</w:t>
            </w:r>
            <w:r>
              <w:rPr>
                <w:i/>
                <w:spacing w:val="1"/>
              </w:rPr>
              <w:t>d</w:t>
            </w:r>
            <w:r>
              <w:rPr>
                <w:i/>
              </w:rPr>
              <w:t>/</w:t>
            </w:r>
            <w:r>
              <w:rPr>
                <w:i/>
                <w:spacing w:val="1"/>
              </w:rPr>
              <w:t>o</w:t>
            </w:r>
            <w:r>
              <w:rPr>
                <w:i/>
              </w:rPr>
              <w:t>r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  <w:spacing w:val="1"/>
              </w:rPr>
              <w:t>o</w:t>
            </w:r>
            <w:r>
              <w:rPr>
                <w:i/>
              </w:rPr>
              <w:t>t</w:t>
            </w:r>
            <w:r>
              <w:rPr>
                <w:i/>
                <w:spacing w:val="-1"/>
              </w:rPr>
              <w:t>h</w:t>
            </w:r>
            <w:r>
              <w:rPr>
                <w:i/>
              </w:rPr>
              <w:t>er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i</w:t>
            </w:r>
            <w:r>
              <w:rPr>
                <w:i/>
                <w:spacing w:val="1"/>
              </w:rPr>
              <w:t>np</w:t>
            </w:r>
            <w:r>
              <w:rPr>
                <w:i/>
                <w:spacing w:val="-1"/>
              </w:rPr>
              <w:t>u</w:t>
            </w:r>
            <w:r>
              <w:rPr>
                <w:i/>
              </w:rPr>
              <w:t>t,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  <w:spacing w:val="-1"/>
              </w:rPr>
              <w:t>u</w:t>
            </w:r>
            <w:r>
              <w:rPr>
                <w:i/>
                <w:spacing w:val="1"/>
              </w:rPr>
              <w:t>n</w:t>
            </w:r>
            <w:r>
              <w:rPr>
                <w:i/>
                <w:spacing w:val="-3"/>
              </w:rPr>
              <w:t>i</w:t>
            </w:r>
            <w:r>
              <w:rPr>
                <w:i/>
              </w:rPr>
              <w:t>t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c</w:t>
            </w:r>
            <w:r>
              <w:rPr>
                <w:i/>
                <w:spacing w:val="1"/>
              </w:rPr>
              <w:t>o</w:t>
            </w:r>
            <w:r>
              <w:rPr>
                <w:i/>
                <w:spacing w:val="-1"/>
              </w:rPr>
              <w:t>s</w:t>
            </w:r>
            <w:r>
              <w:rPr>
                <w:i/>
              </w:rPr>
              <w:t xml:space="preserve">t, </w:t>
            </w:r>
            <w:r>
              <w:rPr>
                <w:i/>
                <w:spacing w:val="1"/>
              </w:rPr>
              <w:t>an</w:t>
            </w:r>
            <w:r>
              <w:rPr>
                <w:i/>
              </w:rPr>
              <w:t>d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1"/>
              </w:rPr>
              <w:t>an</w:t>
            </w:r>
            <w:r>
              <w:rPr>
                <w:i/>
                <w:spacing w:val="-1"/>
              </w:rPr>
              <w:t>n</w:t>
            </w:r>
            <w:r>
              <w:rPr>
                <w:i/>
                <w:spacing w:val="1"/>
              </w:rPr>
              <w:t>ua</w:t>
            </w:r>
            <w:r>
              <w:rPr>
                <w:i/>
              </w:rPr>
              <w:t>l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  <w:spacing w:val="1"/>
              </w:rPr>
              <w:t xml:space="preserve">and </w:t>
            </w:r>
            <w:r>
              <w:rPr>
                <w:i/>
              </w:rPr>
              <w:t>t</w:t>
            </w:r>
            <w:r>
              <w:rPr>
                <w:i/>
                <w:spacing w:val="1"/>
              </w:rPr>
              <w:t>o</w:t>
            </w:r>
            <w:r>
              <w:rPr>
                <w:i/>
              </w:rPr>
              <w:t>t</w:t>
            </w:r>
            <w:r>
              <w:rPr>
                <w:i/>
                <w:spacing w:val="1"/>
              </w:rPr>
              <w:t>a</w:t>
            </w:r>
            <w:r>
              <w:rPr>
                <w:i/>
              </w:rPr>
              <w:t>l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  <w:spacing w:val="-1"/>
              </w:rPr>
              <w:t>o</w:t>
            </w:r>
            <w:r>
              <w:rPr>
                <w:i/>
                <w:spacing w:val="2"/>
              </w:rPr>
              <w:t>p</w:t>
            </w:r>
            <w:r>
              <w:rPr>
                <w:i/>
              </w:rPr>
              <w:t>e</w:t>
            </w:r>
            <w:r>
              <w:rPr>
                <w:i/>
                <w:spacing w:val="-1"/>
              </w:rPr>
              <w:t>r</w:t>
            </w:r>
            <w:r>
              <w:rPr>
                <w:i/>
                <w:spacing w:val="1"/>
              </w:rPr>
              <w:t>a</w:t>
            </w:r>
            <w:r>
              <w:rPr>
                <w:i/>
                <w:spacing w:val="-3"/>
              </w:rPr>
              <w:t>t</w:t>
            </w:r>
            <w:r>
              <w:rPr>
                <w:i/>
              </w:rPr>
              <w:t>i</w:t>
            </w:r>
            <w:r>
              <w:rPr>
                <w:i/>
                <w:spacing w:val="1"/>
              </w:rPr>
              <w:t>o</w:t>
            </w:r>
            <w:r>
              <w:rPr>
                <w:i/>
                <w:spacing w:val="-1"/>
              </w:rPr>
              <w:t>n</w:t>
            </w:r>
            <w:r>
              <w:rPr>
                <w:i/>
                <w:spacing w:val="1"/>
              </w:rPr>
              <w:t>a</w:t>
            </w:r>
            <w:r>
              <w:rPr>
                <w:i/>
              </w:rPr>
              <w:t>l</w:t>
            </w:r>
            <w:r>
              <w:rPr>
                <w:i/>
                <w:spacing w:val="-9"/>
              </w:rPr>
              <w:t xml:space="preserve"> </w:t>
            </w:r>
            <w:r>
              <w:rPr>
                <w:i/>
                <w:w w:val="99"/>
              </w:rPr>
              <w:t>r</w:t>
            </w:r>
            <w:r>
              <w:rPr>
                <w:i/>
                <w:spacing w:val="-2"/>
                <w:w w:val="99"/>
              </w:rPr>
              <w:t>e</w:t>
            </w:r>
            <w:r>
              <w:rPr>
                <w:i/>
                <w:spacing w:val="1"/>
                <w:w w:val="99"/>
              </w:rPr>
              <w:t>qu</w:t>
            </w:r>
            <w:r>
              <w:rPr>
                <w:i/>
                <w:w w:val="99"/>
              </w:rPr>
              <w:t>ire</w:t>
            </w:r>
            <w:r>
              <w:rPr>
                <w:i/>
                <w:spacing w:val="1"/>
                <w:w w:val="99"/>
              </w:rPr>
              <w:t>m</w:t>
            </w:r>
            <w:r>
              <w:rPr>
                <w:i/>
                <w:w w:val="99"/>
              </w:rPr>
              <w:t>e</w:t>
            </w:r>
            <w:r>
              <w:rPr>
                <w:i/>
                <w:spacing w:val="1"/>
                <w:w w:val="99"/>
              </w:rPr>
              <w:t>n</w:t>
            </w:r>
            <w:r>
              <w:rPr>
                <w:i/>
                <w:w w:val="99"/>
              </w:rPr>
              <w:t>t</w:t>
            </w:r>
            <w:r>
              <w:rPr>
                <w:i/>
                <w:spacing w:val="-5"/>
                <w:w w:val="99"/>
              </w:rPr>
              <w:t>s</w:t>
            </w:r>
            <w:r>
              <w:rPr>
                <w:i/>
                <w:w w:val="99"/>
              </w:rPr>
              <w:t>]</w:t>
            </w:r>
            <w:r>
              <w:rPr>
                <w:i/>
                <w:spacing w:val="-36"/>
              </w:rPr>
              <w:t xml:space="preserve"> </w:t>
            </w:r>
            <w:r>
              <w:rPr>
                <w:sz w:val="24"/>
                <w:szCs w:val="24"/>
              </w:rPr>
              <w:t>;</w:t>
            </w:r>
            <w:r>
              <w:rPr>
                <w:spacing w:val="-2"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</w:rPr>
              <w:t>N/A</w:t>
            </w:r>
          </w:p>
          <w:p w:rsidR="00C461E0" w:rsidRDefault="00D65221">
            <w:pPr>
              <w:ind w:left="432"/>
            </w:pPr>
            <w:r>
              <w:rPr>
                <w:spacing w:val="-1"/>
                <w:sz w:val="24"/>
                <w:szCs w:val="24"/>
              </w:rPr>
              <w:t>(</w:t>
            </w:r>
            <w:r>
              <w:rPr>
                <w:sz w:val="24"/>
                <w:szCs w:val="24"/>
              </w:rPr>
              <w:t>i</w:t>
            </w:r>
            <w:r>
              <w:rPr>
                <w:spacing w:val="-1"/>
                <w:sz w:val="24"/>
                <w:szCs w:val="24"/>
              </w:rPr>
              <w:t>i</w:t>
            </w:r>
            <w:r>
              <w:rPr>
                <w:sz w:val="24"/>
                <w:szCs w:val="24"/>
              </w:rPr>
              <w:t>i)</w:t>
            </w:r>
            <w:r>
              <w:rPr>
                <w:spacing w:val="30"/>
                <w:sz w:val="24"/>
                <w:szCs w:val="24"/>
              </w:rPr>
              <w:t xml:space="preserve"> </w:t>
            </w:r>
            <w:r>
              <w:rPr>
                <w:spacing w:val="-2"/>
                <w:sz w:val="24"/>
                <w:szCs w:val="24"/>
              </w:rPr>
              <w:t>m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int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pacing w:val="2"/>
                <w:sz w:val="24"/>
                <w:szCs w:val="24"/>
              </w:rPr>
              <w:t>n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n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e</w:t>
            </w:r>
            <w:r>
              <w:rPr>
                <w:spacing w:val="30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osts</w:t>
            </w:r>
            <w:r>
              <w:rPr>
                <w:spacing w:val="29"/>
                <w:sz w:val="24"/>
                <w:szCs w:val="24"/>
              </w:rPr>
              <w:t xml:space="preserve"> </w:t>
            </w:r>
            <w:r>
              <w:rPr>
                <w:i/>
                <w:spacing w:val="2"/>
              </w:rPr>
              <w:t>[</w:t>
            </w:r>
            <w:r>
              <w:rPr>
                <w:i/>
              </w:rPr>
              <w:t>e.</w:t>
            </w:r>
            <w:r>
              <w:rPr>
                <w:i/>
                <w:spacing w:val="1"/>
              </w:rPr>
              <w:t>g</w:t>
            </w:r>
            <w:r>
              <w:rPr>
                <w:i/>
              </w:rPr>
              <w:t>.,</w:t>
            </w:r>
            <w:r>
              <w:rPr>
                <w:i/>
                <w:spacing w:val="36"/>
              </w:rPr>
              <w:t xml:space="preserve"> </w:t>
            </w:r>
            <w:r>
              <w:rPr>
                <w:i/>
                <w:spacing w:val="-1"/>
              </w:rPr>
              <w:t>s</w:t>
            </w:r>
            <w:r>
              <w:rPr>
                <w:i/>
                <w:spacing w:val="1"/>
              </w:rPr>
              <w:t>pa</w:t>
            </w:r>
            <w:r>
              <w:rPr>
                <w:i/>
                <w:spacing w:val="-1"/>
              </w:rPr>
              <w:t>r</w:t>
            </w:r>
            <w:r>
              <w:rPr>
                <w:i/>
              </w:rPr>
              <w:t>e</w:t>
            </w:r>
            <w:r>
              <w:rPr>
                <w:i/>
                <w:spacing w:val="35"/>
              </w:rPr>
              <w:t xml:space="preserve"> </w:t>
            </w:r>
            <w:r>
              <w:rPr>
                <w:i/>
                <w:spacing w:val="1"/>
              </w:rPr>
              <w:t>p</w:t>
            </w:r>
            <w:r>
              <w:rPr>
                <w:i/>
                <w:spacing w:val="-1"/>
              </w:rPr>
              <w:t>ar</w:t>
            </w:r>
            <w:r>
              <w:rPr>
                <w:i/>
              </w:rPr>
              <w:t>t</w:t>
            </w:r>
            <w:r>
              <w:rPr>
                <w:i/>
                <w:spacing w:val="-1"/>
              </w:rPr>
              <w:t>s</w:t>
            </w:r>
            <w:r>
              <w:rPr>
                <w:i/>
                <w:spacing w:val="1"/>
              </w:rPr>
              <w:t>—</w:t>
            </w:r>
            <w:r>
              <w:rPr>
                <w:i/>
                <w:spacing w:val="-1"/>
              </w:rPr>
              <w:t>w</w:t>
            </w:r>
            <w:r>
              <w:rPr>
                <w:i/>
              </w:rPr>
              <w:t>it</w:t>
            </w:r>
            <w:r>
              <w:rPr>
                <w:i/>
                <w:spacing w:val="1"/>
              </w:rPr>
              <w:t>hou</w:t>
            </w:r>
            <w:r>
              <w:rPr>
                <w:i/>
              </w:rPr>
              <w:t>t</w:t>
            </w:r>
            <w:r>
              <w:rPr>
                <w:i/>
                <w:spacing w:val="27"/>
              </w:rPr>
              <w:t xml:space="preserve"> </w:t>
            </w:r>
            <w:r>
              <w:rPr>
                <w:i/>
                <w:spacing w:val="1"/>
              </w:rPr>
              <w:t>d</w:t>
            </w:r>
            <w:r>
              <w:rPr>
                <w:i/>
                <w:spacing w:val="-1"/>
              </w:rPr>
              <w:t>u</w:t>
            </w:r>
            <w:r>
              <w:rPr>
                <w:i/>
                <w:spacing w:val="1"/>
              </w:rPr>
              <w:t>p</w:t>
            </w:r>
            <w:r>
              <w:rPr>
                <w:i/>
              </w:rPr>
              <w:t>l</w:t>
            </w:r>
            <w:r>
              <w:rPr>
                <w:i/>
                <w:spacing w:val="1"/>
              </w:rPr>
              <w:t>i</w:t>
            </w:r>
            <w:r>
              <w:rPr>
                <w:i/>
              </w:rPr>
              <w:t>c</w:t>
            </w:r>
            <w:r>
              <w:rPr>
                <w:i/>
                <w:spacing w:val="1"/>
              </w:rPr>
              <w:t>a</w:t>
            </w:r>
            <w:r>
              <w:rPr>
                <w:i/>
              </w:rPr>
              <w:t>ti</w:t>
            </w:r>
            <w:r>
              <w:rPr>
                <w:i/>
                <w:spacing w:val="1"/>
              </w:rPr>
              <w:t>o</w:t>
            </w:r>
            <w:r>
              <w:rPr>
                <w:i/>
              </w:rPr>
              <w:t>n</w:t>
            </w:r>
            <w:r>
              <w:rPr>
                <w:i/>
                <w:spacing w:val="29"/>
              </w:rPr>
              <w:t xml:space="preserve"> </w:t>
            </w:r>
            <w:r>
              <w:rPr>
                <w:i/>
                <w:spacing w:val="1"/>
              </w:rPr>
              <w:t>o</w:t>
            </w:r>
            <w:r>
              <w:rPr>
                <w:i/>
              </w:rPr>
              <w:t>f</w:t>
            </w:r>
            <w:r>
              <w:rPr>
                <w:i/>
                <w:spacing w:val="39"/>
              </w:rPr>
              <w:t xml:space="preserve"> </w:t>
            </w:r>
            <w:r>
              <w:rPr>
                <w:i/>
                <w:spacing w:val="-1"/>
              </w:rPr>
              <w:t>a</w:t>
            </w:r>
            <w:r>
              <w:rPr>
                <w:i/>
                <w:spacing w:val="1"/>
              </w:rPr>
              <w:t>b</w:t>
            </w:r>
            <w:r>
              <w:rPr>
                <w:i/>
                <w:spacing w:val="-1"/>
              </w:rPr>
              <w:t>o</w:t>
            </w:r>
            <w:r>
              <w:rPr>
                <w:i/>
              </w:rPr>
              <w:t>ve</w:t>
            </w:r>
          </w:p>
          <w:p w:rsidR="00C461E0" w:rsidRDefault="00D65221">
            <w:pPr>
              <w:spacing w:line="260" w:lineRule="exact"/>
              <w:ind w:left="842"/>
              <w:rPr>
                <w:sz w:val="24"/>
                <w:szCs w:val="24"/>
              </w:rPr>
            </w:pPr>
            <w:r>
              <w:rPr>
                <w:i/>
                <w:spacing w:val="-1"/>
              </w:rPr>
              <w:t>C</w:t>
            </w:r>
            <w:r>
              <w:rPr>
                <w:i/>
              </w:rPr>
              <w:t>l</w:t>
            </w:r>
            <w:r>
              <w:rPr>
                <w:i/>
                <w:spacing w:val="1"/>
              </w:rPr>
              <w:t>au</w:t>
            </w:r>
            <w:r>
              <w:rPr>
                <w:i/>
                <w:spacing w:val="-1"/>
              </w:rPr>
              <w:t>s</w:t>
            </w:r>
            <w:r>
              <w:rPr>
                <w:i/>
              </w:rPr>
              <w:t>e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  <w:spacing w:val="1"/>
              </w:rPr>
              <w:t>25</w:t>
            </w:r>
            <w:r>
              <w:rPr>
                <w:i/>
              </w:rPr>
              <w:t>.</w:t>
            </w:r>
            <w:r>
              <w:rPr>
                <w:i/>
                <w:spacing w:val="2"/>
              </w:rPr>
              <w:t>4</w:t>
            </w:r>
            <w:r>
              <w:rPr>
                <w:i/>
                <w:spacing w:val="-4"/>
              </w:rPr>
              <w:t>(</w:t>
            </w:r>
            <w:r>
              <w:rPr>
                <w:i/>
                <w:spacing w:val="4"/>
              </w:rPr>
              <w:t>d</w:t>
            </w:r>
            <w:r>
              <w:rPr>
                <w:i/>
              </w:rPr>
              <w:t>)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  <w:spacing w:val="-1"/>
              </w:rPr>
              <w:t>r</w:t>
            </w:r>
            <w:r>
              <w:rPr>
                <w:i/>
              </w:rPr>
              <w:t>e</w:t>
            </w:r>
            <w:r>
              <w:rPr>
                <w:i/>
                <w:spacing w:val="1"/>
              </w:rPr>
              <w:t>qu</w:t>
            </w:r>
            <w:r>
              <w:rPr>
                <w:i/>
              </w:rPr>
              <w:t>ire</w:t>
            </w:r>
            <w:r>
              <w:rPr>
                <w:i/>
                <w:spacing w:val="1"/>
              </w:rPr>
              <w:t>m</w:t>
            </w:r>
            <w:r>
              <w:rPr>
                <w:i/>
              </w:rPr>
              <w:t>e</w:t>
            </w:r>
            <w:r>
              <w:rPr>
                <w:i/>
                <w:spacing w:val="1"/>
              </w:rPr>
              <w:t>n</w:t>
            </w:r>
            <w:r>
              <w:rPr>
                <w:i/>
              </w:rPr>
              <w:t>t</w:t>
            </w:r>
            <w:r>
              <w:rPr>
                <w:i/>
                <w:spacing w:val="-1"/>
              </w:rPr>
              <w:t>s</w:t>
            </w:r>
            <w:r>
              <w:rPr>
                <w:i/>
                <w:spacing w:val="1"/>
              </w:rPr>
              <w:t>—and</w:t>
            </w:r>
            <w:r>
              <w:rPr>
                <w:i/>
              </w:rPr>
              <w:t>/</w:t>
            </w:r>
            <w:r>
              <w:rPr>
                <w:i/>
                <w:spacing w:val="1"/>
              </w:rPr>
              <w:t>o</w:t>
            </w:r>
            <w:r>
              <w:rPr>
                <w:i/>
              </w:rPr>
              <w:t>r</w:t>
            </w:r>
            <w:r>
              <w:rPr>
                <w:i/>
                <w:spacing w:val="-18"/>
              </w:rPr>
              <w:t xml:space="preserve"> </w:t>
            </w:r>
            <w:r>
              <w:rPr>
                <w:i/>
                <w:spacing w:val="1"/>
              </w:rPr>
              <w:t>o</w:t>
            </w:r>
            <w:r>
              <w:rPr>
                <w:i/>
              </w:rPr>
              <w:t>ther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  <w:w w:val="99"/>
              </w:rPr>
              <w:t>i</w:t>
            </w:r>
            <w:r>
              <w:rPr>
                <w:i/>
                <w:spacing w:val="1"/>
                <w:w w:val="99"/>
              </w:rPr>
              <w:t>n</w:t>
            </w:r>
            <w:r>
              <w:rPr>
                <w:i/>
                <w:spacing w:val="2"/>
                <w:w w:val="99"/>
              </w:rPr>
              <w:t>p</w:t>
            </w:r>
            <w:r>
              <w:rPr>
                <w:i/>
                <w:spacing w:val="-1"/>
                <w:w w:val="99"/>
              </w:rPr>
              <w:t>u</w:t>
            </w:r>
            <w:r>
              <w:rPr>
                <w:i/>
                <w:w w:val="99"/>
              </w:rPr>
              <w:t>t</w:t>
            </w:r>
            <w:r>
              <w:rPr>
                <w:i/>
                <w:spacing w:val="-8"/>
                <w:w w:val="99"/>
              </w:rPr>
              <w:t>s</w:t>
            </w:r>
            <w:r>
              <w:rPr>
                <w:i/>
                <w:w w:val="99"/>
              </w:rPr>
              <w:t>]</w:t>
            </w:r>
            <w:r>
              <w:rPr>
                <w:i/>
                <w:spacing w:val="-36"/>
              </w:rPr>
              <w:t xml:space="preserve"> </w:t>
            </w:r>
            <w:r>
              <w:rPr>
                <w:sz w:val="24"/>
                <w:szCs w:val="24"/>
              </w:rPr>
              <w:t>;</w:t>
            </w:r>
            <w:r>
              <w:rPr>
                <w:spacing w:val="36"/>
                <w:sz w:val="24"/>
                <w:szCs w:val="24"/>
              </w:rPr>
              <w:t xml:space="preserve"> </w:t>
            </w:r>
            <w:r>
              <w:rPr>
                <w:b/>
                <w:spacing w:val="-12"/>
                <w:sz w:val="24"/>
                <w:szCs w:val="24"/>
              </w:rPr>
              <w:t>N/</w:t>
            </w:r>
            <w:r>
              <w:rPr>
                <w:b/>
                <w:sz w:val="24"/>
                <w:szCs w:val="24"/>
              </w:rPr>
              <w:t>A</w:t>
            </w:r>
            <w:r>
              <w:rPr>
                <w:b/>
                <w:spacing w:val="-19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nd</w:t>
            </w:r>
          </w:p>
          <w:p w:rsidR="00C461E0" w:rsidRDefault="00D65221">
            <w:pPr>
              <w:ind w:left="780" w:right="493" w:hanging="348"/>
              <w:rPr>
                <w:sz w:val="24"/>
                <w:szCs w:val="24"/>
              </w:rPr>
            </w:pPr>
            <w:r>
              <w:rPr>
                <w:spacing w:val="-1"/>
                <w:sz w:val="24"/>
                <w:szCs w:val="24"/>
              </w:rPr>
              <w:t>(</w:t>
            </w:r>
            <w:r>
              <w:rPr>
                <w:sz w:val="24"/>
                <w:szCs w:val="24"/>
              </w:rPr>
              <w:t>iv)</w:t>
            </w:r>
            <w:r>
              <w:rPr>
                <w:spacing w:val="28"/>
                <w:sz w:val="24"/>
                <w:szCs w:val="24"/>
              </w:rPr>
              <w:t xml:space="preserve"> </w:t>
            </w:r>
            <w:proofErr w:type="gramStart"/>
            <w:r>
              <w:rPr>
                <w:spacing w:val="-1"/>
                <w:sz w:val="24"/>
                <w:szCs w:val="24"/>
              </w:rPr>
              <w:t>ra</w:t>
            </w:r>
            <w:r>
              <w:rPr>
                <w:sz w:val="24"/>
                <w:szCs w:val="24"/>
              </w:rPr>
              <w:t>t</w:t>
            </w:r>
            <w:r>
              <w:rPr>
                <w:spacing w:val="-1"/>
                <w:sz w:val="24"/>
                <w:szCs w:val="24"/>
              </w:rPr>
              <w:t>e</w:t>
            </w:r>
            <w:proofErr w:type="gramEnd"/>
            <w:r>
              <w:rPr>
                <w:sz w:val="24"/>
                <w:szCs w:val="24"/>
              </w:rPr>
              <w:t>,</w:t>
            </w:r>
            <w:r>
              <w:rPr>
                <w:spacing w:val="19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s</w:t>
            </w:r>
            <w:r>
              <w:rPr>
                <w:spacing w:val="17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a</w:t>
            </w:r>
            <w:r>
              <w:rPr>
                <w:spacing w:val="18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p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pacing w:val="1"/>
                <w:sz w:val="24"/>
                <w:szCs w:val="24"/>
              </w:rPr>
              <w:t>r</w:t>
            </w:r>
            <w:r>
              <w:rPr>
                <w:spacing w:val="-1"/>
                <w:sz w:val="24"/>
                <w:szCs w:val="24"/>
              </w:rPr>
              <w:t>ce</w:t>
            </w:r>
            <w:r>
              <w:rPr>
                <w:sz w:val="24"/>
                <w:szCs w:val="24"/>
              </w:rPr>
              <w:t>nt</w:t>
            </w:r>
            <w:r>
              <w:rPr>
                <w:spacing w:val="1"/>
                <w:sz w:val="24"/>
                <w:szCs w:val="24"/>
              </w:rPr>
              <w:t>a</w:t>
            </w:r>
            <w:r>
              <w:rPr>
                <w:spacing w:val="-2"/>
                <w:sz w:val="24"/>
                <w:szCs w:val="24"/>
              </w:rPr>
              <w:t>g</w:t>
            </w:r>
            <w:r>
              <w:rPr>
                <w:spacing w:val="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,</w:t>
            </w:r>
            <w:r>
              <w:rPr>
                <w:spacing w:val="20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to</w:t>
            </w:r>
            <w:r>
              <w:rPr>
                <w:spacing w:val="19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be</w:t>
            </w:r>
            <w:r>
              <w:rPr>
                <w:spacing w:val="13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us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d</w:t>
            </w:r>
            <w:r>
              <w:rPr>
                <w:spacing w:val="19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to</w:t>
            </w:r>
            <w:r>
              <w:rPr>
                <w:spacing w:val="19"/>
                <w:sz w:val="24"/>
                <w:szCs w:val="24"/>
              </w:rPr>
              <w:t xml:space="preserve"> </w:t>
            </w:r>
            <w:r>
              <w:rPr>
                <w:spacing w:val="-2"/>
                <w:sz w:val="24"/>
                <w:szCs w:val="24"/>
              </w:rPr>
              <w:t>d</w:t>
            </w:r>
            <w:r>
              <w:rPr>
                <w:sz w:val="24"/>
                <w:szCs w:val="24"/>
              </w:rPr>
              <w:t>is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ount</w:t>
            </w:r>
            <w:r>
              <w:rPr>
                <w:spacing w:val="17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ll</w:t>
            </w:r>
            <w:r>
              <w:rPr>
                <w:spacing w:val="18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nnu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 xml:space="preserve">l </w:t>
            </w:r>
            <w:r>
              <w:rPr>
                <w:spacing w:val="-1"/>
                <w:sz w:val="24"/>
                <w:szCs w:val="24"/>
              </w:rPr>
              <w:t>f</w:t>
            </w:r>
            <w:r>
              <w:rPr>
                <w:sz w:val="24"/>
                <w:szCs w:val="24"/>
              </w:rPr>
              <w:t>utu</w:t>
            </w:r>
            <w:r>
              <w:rPr>
                <w:spacing w:val="-1"/>
                <w:sz w:val="24"/>
                <w:szCs w:val="24"/>
              </w:rPr>
              <w:t>r</w:t>
            </w:r>
            <w:r>
              <w:rPr>
                <w:sz w:val="24"/>
                <w:szCs w:val="24"/>
              </w:rPr>
              <w:t>e</w:t>
            </w:r>
            <w:r>
              <w:rPr>
                <w:spacing w:val="-1"/>
                <w:sz w:val="24"/>
                <w:szCs w:val="24"/>
              </w:rPr>
              <w:t xml:space="preserve"> c</w:t>
            </w:r>
            <w:r>
              <w:rPr>
                <w:sz w:val="24"/>
                <w:szCs w:val="24"/>
              </w:rPr>
              <w:t xml:space="preserve">osts </w:t>
            </w:r>
            <w:r>
              <w:rPr>
                <w:spacing w:val="1"/>
                <w:sz w:val="24"/>
                <w:szCs w:val="24"/>
              </w:rPr>
              <w:t>c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l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ul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t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d</w:t>
            </w:r>
            <w:r>
              <w:rPr>
                <w:spacing w:val="3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und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r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(</w:t>
            </w:r>
            <w:r>
              <w:rPr>
                <w:sz w:val="24"/>
                <w:szCs w:val="24"/>
              </w:rPr>
              <w:t xml:space="preserve">ii) </w:t>
            </w:r>
            <w:r>
              <w:rPr>
                <w:spacing w:val="-2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nd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(</w:t>
            </w:r>
            <w:r>
              <w:rPr>
                <w:sz w:val="24"/>
                <w:szCs w:val="24"/>
              </w:rPr>
              <w:t>i</w:t>
            </w:r>
            <w:r>
              <w:rPr>
                <w:spacing w:val="-1"/>
                <w:sz w:val="24"/>
                <w:szCs w:val="24"/>
              </w:rPr>
              <w:t>i</w:t>
            </w:r>
            <w:r>
              <w:rPr>
                <w:sz w:val="24"/>
                <w:szCs w:val="24"/>
              </w:rPr>
              <w:t>i)</w:t>
            </w:r>
            <w:r>
              <w:rPr>
                <w:spacing w:val="-1"/>
                <w:sz w:val="24"/>
                <w:szCs w:val="24"/>
              </w:rPr>
              <w:t xml:space="preserve"> a</w:t>
            </w:r>
            <w:r>
              <w:rPr>
                <w:sz w:val="24"/>
                <w:szCs w:val="24"/>
              </w:rPr>
              <w:t>bove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pacing w:val="1"/>
                <w:sz w:val="24"/>
                <w:szCs w:val="24"/>
              </w:rPr>
              <w:t>t</w:t>
            </w:r>
            <w:r>
              <w:rPr>
                <w:sz w:val="24"/>
                <w:szCs w:val="24"/>
              </w:rPr>
              <w:t>o pr</w:t>
            </w:r>
            <w:r>
              <w:rPr>
                <w:spacing w:val="-2"/>
                <w:sz w:val="24"/>
                <w:szCs w:val="24"/>
              </w:rPr>
              <w:t>e</w:t>
            </w:r>
            <w:r>
              <w:rPr>
                <w:spacing w:val="3"/>
                <w:sz w:val="24"/>
                <w:szCs w:val="24"/>
              </w:rPr>
              <w:t>s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 xml:space="preserve">nt </w:t>
            </w:r>
            <w:r>
              <w:rPr>
                <w:spacing w:val="2"/>
                <w:sz w:val="24"/>
                <w:szCs w:val="24"/>
              </w:rPr>
              <w:t>v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lu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 xml:space="preserve">. </w:t>
            </w:r>
            <w:r>
              <w:rPr>
                <w:b/>
                <w:sz w:val="24"/>
                <w:szCs w:val="24"/>
              </w:rPr>
              <w:t>N/A</w:t>
            </w:r>
          </w:p>
          <w:p w:rsidR="00C461E0" w:rsidRDefault="00D65221">
            <w:pPr>
              <w:spacing w:before="4"/>
              <w:ind w:left="883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or</w:t>
            </w:r>
          </w:p>
          <w:p w:rsidR="00C461E0" w:rsidRDefault="00D65221">
            <w:pPr>
              <w:spacing w:line="260" w:lineRule="exact"/>
              <w:ind w:left="-39" w:right="7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R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f</w:t>
            </w:r>
            <w:r>
              <w:rPr>
                <w:spacing w:val="-2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r</w:t>
            </w:r>
            <w:r>
              <w:rPr>
                <w:spacing w:val="-2"/>
                <w:sz w:val="24"/>
                <w:szCs w:val="24"/>
              </w:rPr>
              <w:t>e</w:t>
            </w:r>
            <w:r>
              <w:rPr>
                <w:spacing w:val="2"/>
                <w:sz w:val="24"/>
                <w:szCs w:val="24"/>
              </w:rPr>
              <w:t>n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 xml:space="preserve">e    </w:t>
            </w:r>
            <w:r>
              <w:rPr>
                <w:spacing w:val="3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to  </w:t>
            </w:r>
            <w:r>
              <w:rPr>
                <w:spacing w:val="53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the   </w:t>
            </w:r>
            <w:r>
              <w:rPr>
                <w:spacing w:val="6"/>
                <w:sz w:val="24"/>
                <w:szCs w:val="24"/>
              </w:rPr>
              <w:t xml:space="preserve"> </w:t>
            </w:r>
            <w:r>
              <w:rPr>
                <w:spacing w:val="-2"/>
                <w:sz w:val="24"/>
                <w:szCs w:val="24"/>
              </w:rPr>
              <w:t>m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thod</w:t>
            </w:r>
            <w:r>
              <w:rPr>
                <w:spacing w:val="2"/>
                <w:sz w:val="24"/>
                <w:szCs w:val="24"/>
              </w:rPr>
              <w:t>o</w:t>
            </w:r>
            <w:r>
              <w:rPr>
                <w:sz w:val="24"/>
                <w:szCs w:val="24"/>
              </w:rPr>
              <w:t>lo</w:t>
            </w:r>
            <w:r>
              <w:rPr>
                <w:spacing w:val="2"/>
                <w:sz w:val="24"/>
                <w:szCs w:val="24"/>
              </w:rPr>
              <w:t>g</w:t>
            </w:r>
            <w:r>
              <w:rPr>
                <w:sz w:val="24"/>
                <w:szCs w:val="24"/>
              </w:rPr>
              <w:t xml:space="preserve">y  </w:t>
            </w:r>
            <w:r>
              <w:rPr>
                <w:spacing w:val="50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sp</w:t>
            </w:r>
            <w:r>
              <w:rPr>
                <w:spacing w:val="-1"/>
                <w:sz w:val="24"/>
                <w:szCs w:val="24"/>
              </w:rPr>
              <w:t>ec</w:t>
            </w:r>
            <w:r>
              <w:rPr>
                <w:sz w:val="24"/>
                <w:szCs w:val="24"/>
              </w:rPr>
              <w:t>i</w:t>
            </w:r>
            <w:r>
              <w:rPr>
                <w:spacing w:val="-1"/>
                <w:sz w:val="24"/>
                <w:szCs w:val="24"/>
              </w:rPr>
              <w:t>f</w:t>
            </w:r>
            <w:r>
              <w:rPr>
                <w:sz w:val="24"/>
                <w:szCs w:val="24"/>
              </w:rPr>
              <w:t>i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 xml:space="preserve">d  </w:t>
            </w:r>
            <w:r>
              <w:rPr>
                <w:spacing w:val="55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in  </w:t>
            </w:r>
            <w:r>
              <w:rPr>
                <w:spacing w:val="53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the   </w:t>
            </w:r>
            <w:r>
              <w:rPr>
                <w:spacing w:val="7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T</w:t>
            </w:r>
            <w:r>
              <w:rPr>
                <w:spacing w:val="-1"/>
                <w:sz w:val="24"/>
                <w:szCs w:val="24"/>
              </w:rPr>
              <w:t>ec</w:t>
            </w:r>
            <w:r>
              <w:rPr>
                <w:sz w:val="24"/>
                <w:szCs w:val="24"/>
              </w:rPr>
              <w:t>hni</w:t>
            </w:r>
            <w:r>
              <w:rPr>
                <w:spacing w:val="-1"/>
                <w:sz w:val="24"/>
                <w:szCs w:val="24"/>
              </w:rPr>
              <w:t>ca</w:t>
            </w:r>
            <w:r>
              <w:rPr>
                <w:sz w:val="24"/>
                <w:szCs w:val="24"/>
              </w:rPr>
              <w:t>l</w:t>
            </w:r>
          </w:p>
          <w:p w:rsidR="00C461E0" w:rsidRDefault="00D65221">
            <w:pPr>
              <w:ind w:left="102"/>
              <w:rPr>
                <w:sz w:val="24"/>
                <w:szCs w:val="24"/>
              </w:rPr>
            </w:pPr>
            <w:r>
              <w:rPr>
                <w:spacing w:val="1"/>
                <w:sz w:val="24"/>
                <w:szCs w:val="24"/>
              </w:rPr>
              <w:t>S</w:t>
            </w:r>
            <w:r>
              <w:rPr>
                <w:sz w:val="24"/>
                <w:szCs w:val="24"/>
              </w:rPr>
              <w:t>p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ci</w:t>
            </w:r>
            <w:r>
              <w:rPr>
                <w:spacing w:val="-1"/>
                <w:sz w:val="24"/>
                <w:szCs w:val="24"/>
              </w:rPr>
              <w:t>f</w:t>
            </w:r>
            <w:r>
              <w:rPr>
                <w:sz w:val="24"/>
                <w:szCs w:val="24"/>
              </w:rPr>
              <w:t>i</w:t>
            </w:r>
            <w:r>
              <w:rPr>
                <w:spacing w:val="-1"/>
                <w:sz w:val="24"/>
                <w:szCs w:val="24"/>
              </w:rPr>
              <w:t>ca</w:t>
            </w:r>
            <w:r>
              <w:rPr>
                <w:sz w:val="24"/>
                <w:szCs w:val="24"/>
              </w:rPr>
              <w:t>tions</w:t>
            </w:r>
            <w:r>
              <w:rPr>
                <w:spacing w:val="3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or</w:t>
            </w:r>
            <w:r>
              <w:rPr>
                <w:spacing w:val="-1"/>
                <w:sz w:val="24"/>
                <w:szCs w:val="24"/>
              </w:rPr>
              <w:t xml:space="preserve"> e</w:t>
            </w:r>
            <w:r>
              <w:rPr>
                <w:sz w:val="24"/>
                <w:szCs w:val="24"/>
              </w:rPr>
              <w:t>ls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wh</w:t>
            </w:r>
            <w:r>
              <w:rPr>
                <w:spacing w:val="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re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pacing w:val="1"/>
                <w:sz w:val="24"/>
                <w:szCs w:val="24"/>
              </w:rPr>
              <w:t>i</w:t>
            </w:r>
            <w:r>
              <w:rPr>
                <w:sz w:val="24"/>
                <w:szCs w:val="24"/>
              </w:rPr>
              <w:t>n the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bidding</w:t>
            </w:r>
            <w:r>
              <w:rPr>
                <w:spacing w:val="-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do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um</w:t>
            </w:r>
            <w:r>
              <w:rPr>
                <w:spacing w:val="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nts.</w:t>
            </w:r>
          </w:p>
          <w:p w:rsidR="00C461E0" w:rsidRDefault="00D65221">
            <w:pPr>
              <w:spacing w:before="6" w:line="242" w:lineRule="auto"/>
              <w:ind w:left="102" w:right="99"/>
            </w:pPr>
            <w:r>
              <w:rPr>
                <w:i/>
                <w:spacing w:val="2"/>
              </w:rPr>
              <w:t>[</w:t>
            </w:r>
            <w:r>
              <w:rPr>
                <w:i/>
              </w:rPr>
              <w:t>T</w:t>
            </w:r>
            <w:r>
              <w:rPr>
                <w:i/>
                <w:spacing w:val="1"/>
              </w:rPr>
              <w:t>h</w:t>
            </w:r>
            <w:r>
              <w:rPr>
                <w:i/>
              </w:rPr>
              <w:t>e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  <w:spacing w:val="-2"/>
              </w:rPr>
              <w:t>c</w:t>
            </w:r>
            <w:r>
              <w:rPr>
                <w:i/>
                <w:spacing w:val="1"/>
              </w:rPr>
              <w:t>on</w:t>
            </w:r>
            <w:r>
              <w:rPr>
                <w:i/>
              </w:rPr>
              <w:t>t</w:t>
            </w:r>
            <w:r>
              <w:rPr>
                <w:i/>
                <w:spacing w:val="-1"/>
              </w:rPr>
              <w:t>r</w:t>
            </w:r>
            <w:r>
              <w:rPr>
                <w:i/>
                <w:spacing w:val="2"/>
              </w:rPr>
              <w:t>a</w:t>
            </w:r>
            <w:r>
              <w:rPr>
                <w:i/>
              </w:rPr>
              <w:t>ct</w:t>
            </w:r>
            <w:r>
              <w:rPr>
                <w:i/>
                <w:spacing w:val="-1"/>
              </w:rPr>
              <w:t>u</w:t>
            </w:r>
            <w:r>
              <w:rPr>
                <w:i/>
                <w:spacing w:val="1"/>
              </w:rPr>
              <w:t>a</w:t>
            </w:r>
            <w:r>
              <w:rPr>
                <w:i/>
              </w:rPr>
              <w:t>l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  <w:spacing w:val="-3"/>
              </w:rPr>
              <w:t>l</w:t>
            </w:r>
            <w:r>
              <w:rPr>
                <w:i/>
              </w:rPr>
              <w:t>i</w:t>
            </w:r>
            <w:r>
              <w:rPr>
                <w:i/>
                <w:spacing w:val="1"/>
              </w:rPr>
              <w:t>qu</w:t>
            </w:r>
            <w:r>
              <w:rPr>
                <w:i/>
                <w:spacing w:val="-3"/>
              </w:rPr>
              <w:t>i</w:t>
            </w:r>
            <w:r>
              <w:rPr>
                <w:i/>
                <w:spacing w:val="1"/>
              </w:rPr>
              <w:t>dat</w:t>
            </w:r>
            <w:r>
              <w:rPr>
                <w:i/>
              </w:rPr>
              <w:t>ed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  <w:spacing w:val="-1"/>
              </w:rPr>
              <w:t>d</w:t>
            </w:r>
            <w:r>
              <w:rPr>
                <w:i/>
                <w:spacing w:val="1"/>
              </w:rPr>
              <w:t>a</w:t>
            </w:r>
            <w:r>
              <w:rPr>
                <w:i/>
              </w:rPr>
              <w:t>m</w:t>
            </w:r>
            <w:r>
              <w:rPr>
                <w:i/>
                <w:spacing w:val="1"/>
              </w:rPr>
              <w:t>a</w:t>
            </w:r>
            <w:r>
              <w:rPr>
                <w:i/>
                <w:spacing w:val="2"/>
              </w:rPr>
              <w:t>g</w:t>
            </w:r>
            <w:r>
              <w:rPr>
                <w:i/>
              </w:rPr>
              <w:t xml:space="preserve">es </w:t>
            </w:r>
            <w:r>
              <w:rPr>
                <w:i/>
                <w:spacing w:val="-1"/>
              </w:rPr>
              <w:t>sp</w:t>
            </w:r>
            <w:r>
              <w:rPr>
                <w:i/>
              </w:rPr>
              <w:t>ecifi</w:t>
            </w:r>
            <w:r>
              <w:rPr>
                <w:i/>
                <w:spacing w:val="-2"/>
              </w:rPr>
              <w:t>e</w:t>
            </w:r>
            <w:r>
              <w:rPr>
                <w:i/>
              </w:rPr>
              <w:t>d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in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t</w:t>
            </w:r>
            <w:r>
              <w:rPr>
                <w:i/>
                <w:spacing w:val="1"/>
              </w:rPr>
              <w:t>h</w:t>
            </w:r>
            <w:r>
              <w:rPr>
                <w:i/>
              </w:rPr>
              <w:t>e</w:t>
            </w:r>
            <w:r>
              <w:rPr>
                <w:i/>
                <w:spacing w:val="1"/>
              </w:rPr>
              <w:t xml:space="preserve"> S</w:t>
            </w:r>
            <w:r>
              <w:rPr>
                <w:i/>
                <w:spacing w:val="-1"/>
              </w:rPr>
              <w:t>C</w:t>
            </w:r>
            <w:r>
              <w:rPr>
                <w:i/>
              </w:rPr>
              <w:t xml:space="preserve">C </w:t>
            </w:r>
            <w:r>
              <w:rPr>
                <w:i/>
                <w:spacing w:val="-1"/>
              </w:rPr>
              <w:t>s</w:t>
            </w:r>
            <w:r>
              <w:rPr>
                <w:i/>
                <w:spacing w:val="1"/>
              </w:rPr>
              <w:t>ha</w:t>
            </w:r>
            <w:r>
              <w:rPr>
                <w:i/>
              </w:rPr>
              <w:t>ll</w:t>
            </w:r>
            <w:r>
              <w:rPr>
                <w:i/>
                <w:spacing w:val="1"/>
              </w:rPr>
              <w:t xml:space="preserve"> b</w:t>
            </w:r>
            <w:r>
              <w:rPr>
                <w:i/>
              </w:rPr>
              <w:t>e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  <w:spacing w:val="1"/>
              </w:rPr>
              <w:t>h</w:t>
            </w:r>
            <w:r>
              <w:rPr>
                <w:i/>
                <w:spacing w:val="-3"/>
              </w:rPr>
              <w:t>i</w:t>
            </w:r>
            <w:r>
              <w:rPr>
                <w:i/>
                <w:spacing w:val="1"/>
              </w:rPr>
              <w:t>g</w:t>
            </w:r>
            <w:r>
              <w:rPr>
                <w:i/>
                <w:spacing w:val="2"/>
              </w:rPr>
              <w:t>h</w:t>
            </w:r>
            <w:r>
              <w:rPr>
                <w:i/>
              </w:rPr>
              <w:t xml:space="preserve">er </w:t>
            </w:r>
            <w:r>
              <w:rPr>
                <w:i/>
                <w:spacing w:val="-3"/>
              </w:rPr>
              <w:t>t</w:t>
            </w:r>
            <w:r>
              <w:rPr>
                <w:i/>
                <w:spacing w:val="1"/>
              </w:rPr>
              <w:t>ha</w:t>
            </w:r>
            <w:r>
              <w:rPr>
                <w:i/>
              </w:rPr>
              <w:t>n t</w:t>
            </w:r>
            <w:r>
              <w:rPr>
                <w:i/>
                <w:spacing w:val="1"/>
              </w:rPr>
              <w:t>h</w:t>
            </w:r>
            <w:r>
              <w:rPr>
                <w:i/>
              </w:rPr>
              <w:t>e e</w:t>
            </w:r>
            <w:r>
              <w:rPr>
                <w:i/>
                <w:spacing w:val="1"/>
              </w:rPr>
              <w:t>va</w:t>
            </w:r>
            <w:r>
              <w:rPr>
                <w:i/>
              </w:rPr>
              <w:t>l</w:t>
            </w:r>
            <w:r>
              <w:rPr>
                <w:i/>
                <w:spacing w:val="-1"/>
              </w:rPr>
              <w:t>u</w:t>
            </w:r>
            <w:r>
              <w:rPr>
                <w:i/>
                <w:spacing w:val="1"/>
              </w:rPr>
              <w:t>a</w:t>
            </w:r>
            <w:r>
              <w:rPr>
                <w:i/>
              </w:rPr>
              <w:t>ti</w:t>
            </w:r>
            <w:r>
              <w:rPr>
                <w:i/>
                <w:spacing w:val="1"/>
              </w:rPr>
              <w:t>o</w:t>
            </w:r>
            <w:r>
              <w:rPr>
                <w:i/>
              </w:rPr>
              <w:t>n</w:t>
            </w:r>
            <w:r>
              <w:rPr>
                <w:i/>
                <w:spacing w:val="-9"/>
              </w:rPr>
              <w:t xml:space="preserve"> </w:t>
            </w:r>
            <w:r>
              <w:rPr>
                <w:i/>
                <w:spacing w:val="1"/>
              </w:rPr>
              <w:t>a</w:t>
            </w:r>
            <w:r>
              <w:rPr>
                <w:i/>
                <w:spacing w:val="2"/>
              </w:rPr>
              <w:t>d</w:t>
            </w:r>
            <w:r>
              <w:rPr>
                <w:i/>
                <w:spacing w:val="-2"/>
              </w:rPr>
              <w:t>v</w:t>
            </w:r>
            <w:r>
              <w:rPr>
                <w:i/>
                <w:spacing w:val="1"/>
              </w:rPr>
              <w:t>an</w:t>
            </w:r>
            <w:r>
              <w:rPr>
                <w:i/>
              </w:rPr>
              <w:t>t</w:t>
            </w:r>
            <w:r>
              <w:rPr>
                <w:i/>
                <w:spacing w:val="1"/>
              </w:rPr>
              <w:t>a</w:t>
            </w:r>
            <w:r>
              <w:rPr>
                <w:i/>
                <w:spacing w:val="-1"/>
              </w:rPr>
              <w:t>g</w:t>
            </w:r>
            <w:r>
              <w:rPr>
                <w:i/>
              </w:rPr>
              <w:t>e</w:t>
            </w:r>
            <w:r>
              <w:rPr>
                <w:i/>
                <w:spacing w:val="-4"/>
              </w:rPr>
              <w:t>.]</w:t>
            </w:r>
          </w:p>
        </w:tc>
      </w:tr>
      <w:tr w:rsidR="00C461E0">
        <w:trPr>
          <w:trHeight w:hRule="exact" w:val="801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/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D65221">
            <w:pPr>
              <w:spacing w:line="260" w:lineRule="exact"/>
              <w:ind w:left="-1"/>
              <w:rPr>
                <w:sz w:val="24"/>
                <w:szCs w:val="24"/>
              </w:rPr>
            </w:pPr>
            <w:r>
              <w:rPr>
                <w:spacing w:val="1"/>
                <w:sz w:val="24"/>
                <w:szCs w:val="24"/>
              </w:rPr>
              <w:t>P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r</w:t>
            </w:r>
            <w:r>
              <w:rPr>
                <w:spacing w:val="-1"/>
                <w:sz w:val="24"/>
                <w:szCs w:val="24"/>
              </w:rPr>
              <w:t>f</w:t>
            </w:r>
            <w:r>
              <w:rPr>
                <w:sz w:val="24"/>
                <w:szCs w:val="24"/>
              </w:rPr>
              <w:t>or</w:t>
            </w:r>
            <w:r>
              <w:rPr>
                <w:spacing w:val="-2"/>
                <w:sz w:val="24"/>
                <w:szCs w:val="24"/>
              </w:rPr>
              <w:t>m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pacing w:val="2"/>
                <w:sz w:val="24"/>
                <w:szCs w:val="24"/>
              </w:rPr>
              <w:t>n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e</w:t>
            </w:r>
            <w:r>
              <w:rPr>
                <w:spacing w:val="1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nd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p</w:t>
            </w:r>
            <w:r>
              <w:rPr>
                <w:spacing w:val="-1"/>
                <w:sz w:val="24"/>
                <w:szCs w:val="24"/>
              </w:rPr>
              <w:t>r</w:t>
            </w:r>
            <w:r>
              <w:rPr>
                <w:sz w:val="24"/>
                <w:szCs w:val="24"/>
              </w:rPr>
              <w:t>od</w:t>
            </w:r>
            <w:r>
              <w:rPr>
                <w:spacing w:val="2"/>
                <w:sz w:val="24"/>
                <w:szCs w:val="24"/>
              </w:rPr>
              <w:t>u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tivi</w:t>
            </w:r>
            <w:r>
              <w:rPr>
                <w:spacing w:val="3"/>
                <w:sz w:val="24"/>
                <w:szCs w:val="24"/>
              </w:rPr>
              <w:t>t</w:t>
            </w:r>
            <w:r>
              <w:rPr>
                <w:sz w:val="24"/>
                <w:szCs w:val="24"/>
              </w:rPr>
              <w:t>y</w:t>
            </w:r>
            <w:r>
              <w:rPr>
                <w:spacing w:val="-7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of</w:t>
            </w:r>
            <w:r>
              <w:rPr>
                <w:spacing w:val="1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q</w:t>
            </w:r>
            <w:r>
              <w:rPr>
                <w:spacing w:val="1"/>
                <w:sz w:val="24"/>
                <w:szCs w:val="24"/>
              </w:rPr>
              <w:t>u</w:t>
            </w:r>
            <w:r>
              <w:rPr>
                <w:sz w:val="24"/>
                <w:szCs w:val="24"/>
              </w:rPr>
              <w:t>i</w:t>
            </w:r>
            <w:r>
              <w:rPr>
                <w:spacing w:val="2"/>
                <w:sz w:val="24"/>
                <w:szCs w:val="24"/>
              </w:rPr>
              <w:t>p</w:t>
            </w:r>
            <w:r>
              <w:rPr>
                <w:spacing w:val="-2"/>
                <w:sz w:val="24"/>
                <w:szCs w:val="24"/>
              </w:rPr>
              <w:t>m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nt.</w:t>
            </w:r>
          </w:p>
          <w:p w:rsidR="00C461E0" w:rsidRDefault="00D65221">
            <w:pPr>
              <w:spacing w:line="260" w:lineRule="exact"/>
              <w:ind w:left="6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10%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of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the </w:t>
            </w:r>
            <w:r>
              <w:rPr>
                <w:spacing w:val="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w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rd</w:t>
            </w:r>
            <w:r>
              <w:rPr>
                <w:spacing w:val="1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ontr</w:t>
            </w:r>
            <w:r>
              <w:rPr>
                <w:spacing w:val="1"/>
                <w:sz w:val="24"/>
                <w:szCs w:val="24"/>
              </w:rPr>
              <w:t>a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t pri</w:t>
            </w:r>
            <w:r>
              <w:rPr>
                <w:spacing w:val="-1"/>
                <w:sz w:val="24"/>
                <w:szCs w:val="24"/>
              </w:rPr>
              <w:t>ce</w:t>
            </w:r>
            <w:r>
              <w:rPr>
                <w:sz w:val="24"/>
                <w:szCs w:val="24"/>
              </w:rPr>
              <w:t>.</w:t>
            </w:r>
          </w:p>
        </w:tc>
      </w:tr>
    </w:tbl>
    <w:p w:rsidR="00C461E0" w:rsidRDefault="00C461E0">
      <w:pPr>
        <w:spacing w:before="20" w:line="240" w:lineRule="exact"/>
        <w:rPr>
          <w:sz w:val="24"/>
          <w:szCs w:val="24"/>
        </w:rPr>
      </w:pPr>
    </w:p>
    <w:tbl>
      <w:tblPr>
        <w:tblW w:w="0" w:type="auto"/>
        <w:tblInd w:w="113" w:type="dxa"/>
        <w:tblLayout w:type="fixed"/>
        <w:tblCellMar>
          <w:left w:w="0" w:type="dxa"/>
          <w:right w:w="0" w:type="dxa"/>
        </w:tblCellMar>
        <w:tblLook w:val="01E0"/>
      </w:tblPr>
      <w:tblGrid>
        <w:gridCol w:w="2160"/>
        <w:gridCol w:w="6887"/>
      </w:tblGrid>
      <w:tr w:rsidR="00C461E0">
        <w:trPr>
          <w:trHeight w:hRule="exact" w:val="559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ITB 25.4 </w:t>
            </w:r>
            <w:r>
              <w:rPr>
                <w:b/>
                <w:spacing w:val="-1"/>
                <w:sz w:val="24"/>
                <w:szCs w:val="24"/>
              </w:rPr>
              <w:t>(</w:t>
            </w:r>
            <w:r>
              <w:rPr>
                <w:b/>
                <w:spacing w:val="1"/>
                <w:sz w:val="24"/>
                <w:szCs w:val="24"/>
              </w:rPr>
              <w:t>h</w:t>
            </w:r>
            <w:r>
              <w:rPr>
                <w:b/>
                <w:sz w:val="24"/>
                <w:szCs w:val="24"/>
              </w:rPr>
              <w:t>)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D65221">
            <w:pPr>
              <w:spacing w:line="260" w:lineRule="exact"/>
              <w:ind w:left="10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t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 xml:space="preserve">ils </w:t>
            </w:r>
            <w:r>
              <w:rPr>
                <w:spacing w:val="19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on </w:t>
            </w:r>
            <w:r>
              <w:rPr>
                <w:spacing w:val="1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the </w:t>
            </w:r>
            <w:r>
              <w:rPr>
                <w:spacing w:val="13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v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lu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t</w:t>
            </w:r>
            <w:r>
              <w:rPr>
                <w:spacing w:val="-2"/>
                <w:sz w:val="24"/>
                <w:szCs w:val="24"/>
              </w:rPr>
              <w:t>i</w:t>
            </w:r>
            <w:r>
              <w:rPr>
                <w:sz w:val="24"/>
                <w:szCs w:val="24"/>
              </w:rPr>
              <w:t xml:space="preserve">on </w:t>
            </w:r>
            <w:r>
              <w:rPr>
                <w:spacing w:val="20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m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 xml:space="preserve">thod </w:t>
            </w:r>
            <w:r>
              <w:rPr>
                <w:spacing w:val="17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or </w:t>
            </w:r>
            <w:r>
              <w:rPr>
                <w:spacing w:val="14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r</w:t>
            </w:r>
            <w:r>
              <w:rPr>
                <w:spacing w:val="-2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f</w:t>
            </w:r>
            <w:r>
              <w:rPr>
                <w:spacing w:val="-2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r</w:t>
            </w:r>
            <w:r>
              <w:rPr>
                <w:spacing w:val="-2"/>
                <w:sz w:val="24"/>
                <w:szCs w:val="24"/>
              </w:rPr>
              <w:t>e</w:t>
            </w:r>
            <w:r>
              <w:rPr>
                <w:spacing w:val="2"/>
                <w:sz w:val="24"/>
                <w:szCs w:val="24"/>
              </w:rPr>
              <w:t>n</w:t>
            </w:r>
            <w:r>
              <w:rPr>
                <w:spacing w:val="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 xml:space="preserve">e </w:t>
            </w:r>
            <w:r>
              <w:rPr>
                <w:spacing w:val="16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to </w:t>
            </w:r>
            <w:r>
              <w:rPr>
                <w:spacing w:val="17"/>
                <w:sz w:val="24"/>
                <w:szCs w:val="24"/>
              </w:rPr>
              <w:t xml:space="preserve"> </w:t>
            </w:r>
            <w:r>
              <w:rPr>
                <w:spacing w:val="1"/>
                <w:sz w:val="24"/>
                <w:szCs w:val="24"/>
              </w:rPr>
              <w:t>t</w:t>
            </w:r>
            <w:r>
              <w:rPr>
                <w:sz w:val="24"/>
                <w:szCs w:val="24"/>
              </w:rPr>
              <w:t xml:space="preserve">he </w:t>
            </w:r>
            <w:r>
              <w:rPr>
                <w:spacing w:val="13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T</w:t>
            </w:r>
            <w:r>
              <w:rPr>
                <w:spacing w:val="-1"/>
                <w:sz w:val="24"/>
                <w:szCs w:val="24"/>
              </w:rPr>
              <w:t>ec</w:t>
            </w:r>
            <w:r>
              <w:rPr>
                <w:sz w:val="24"/>
                <w:szCs w:val="24"/>
              </w:rPr>
              <w:t>hni</w:t>
            </w:r>
            <w:r>
              <w:rPr>
                <w:spacing w:val="-1"/>
                <w:sz w:val="24"/>
                <w:szCs w:val="24"/>
              </w:rPr>
              <w:t>cal</w:t>
            </w:r>
          </w:p>
          <w:p w:rsidR="00C461E0" w:rsidRDefault="00D65221">
            <w:pPr>
              <w:spacing w:line="260" w:lineRule="exact"/>
              <w:ind w:left="102"/>
              <w:rPr>
                <w:sz w:val="24"/>
                <w:szCs w:val="24"/>
              </w:rPr>
            </w:pPr>
            <w:r>
              <w:rPr>
                <w:spacing w:val="1"/>
                <w:sz w:val="24"/>
                <w:szCs w:val="24"/>
              </w:rPr>
              <w:t>S</w:t>
            </w:r>
            <w:r>
              <w:rPr>
                <w:sz w:val="24"/>
                <w:szCs w:val="24"/>
              </w:rPr>
              <w:t>p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ci</w:t>
            </w:r>
            <w:r>
              <w:rPr>
                <w:spacing w:val="-1"/>
                <w:sz w:val="24"/>
                <w:szCs w:val="24"/>
              </w:rPr>
              <w:t>f</w:t>
            </w:r>
            <w:r>
              <w:rPr>
                <w:sz w:val="24"/>
                <w:szCs w:val="24"/>
              </w:rPr>
              <w:t>i</w:t>
            </w:r>
            <w:r>
              <w:rPr>
                <w:spacing w:val="-1"/>
                <w:sz w:val="24"/>
                <w:szCs w:val="24"/>
              </w:rPr>
              <w:t>ca</w:t>
            </w:r>
            <w:r>
              <w:rPr>
                <w:sz w:val="24"/>
                <w:szCs w:val="24"/>
              </w:rPr>
              <w:t>tions.</w:t>
            </w:r>
          </w:p>
        </w:tc>
      </w:tr>
      <w:tr w:rsidR="00C461E0">
        <w:trPr>
          <w:trHeight w:hRule="exact" w:val="1032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ITB 25.4</w:t>
            </w:r>
          </w:p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Alt</w:t>
            </w:r>
            <w:r>
              <w:rPr>
                <w:b/>
                <w:spacing w:val="-2"/>
                <w:sz w:val="24"/>
                <w:szCs w:val="24"/>
              </w:rPr>
              <w:t>e</w:t>
            </w:r>
            <w:r>
              <w:rPr>
                <w:b/>
                <w:spacing w:val="-1"/>
                <w:sz w:val="24"/>
                <w:szCs w:val="24"/>
              </w:rPr>
              <w:t>r</w:t>
            </w:r>
            <w:r>
              <w:rPr>
                <w:b/>
                <w:spacing w:val="1"/>
                <w:sz w:val="24"/>
                <w:szCs w:val="24"/>
              </w:rPr>
              <w:t>n</w:t>
            </w:r>
            <w:r>
              <w:rPr>
                <w:b/>
                <w:sz w:val="24"/>
                <w:szCs w:val="24"/>
              </w:rPr>
              <w:t>ative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D65221">
            <w:pPr>
              <w:spacing w:before="94"/>
              <w:ind w:left="432"/>
              <w:rPr>
                <w:sz w:val="24"/>
                <w:szCs w:val="24"/>
              </w:rPr>
            </w:pPr>
            <w:r>
              <w:rPr>
                <w:spacing w:val="1"/>
                <w:sz w:val="24"/>
                <w:szCs w:val="24"/>
              </w:rPr>
              <w:t>S</w:t>
            </w:r>
            <w:r>
              <w:rPr>
                <w:sz w:val="24"/>
                <w:szCs w:val="24"/>
              </w:rPr>
              <w:t>p</w:t>
            </w:r>
            <w:r>
              <w:rPr>
                <w:spacing w:val="-1"/>
                <w:sz w:val="24"/>
                <w:szCs w:val="24"/>
              </w:rPr>
              <w:t>ec</w:t>
            </w:r>
            <w:r>
              <w:rPr>
                <w:sz w:val="24"/>
                <w:szCs w:val="24"/>
              </w:rPr>
              <w:t>i</w:t>
            </w:r>
            <w:r>
              <w:rPr>
                <w:spacing w:val="4"/>
                <w:sz w:val="24"/>
                <w:szCs w:val="24"/>
              </w:rPr>
              <w:t>f</w:t>
            </w:r>
            <w:r>
              <w:rPr>
                <w:sz w:val="24"/>
                <w:szCs w:val="24"/>
              </w:rPr>
              <w:t>y</w:t>
            </w:r>
            <w:r>
              <w:rPr>
                <w:spacing w:val="-5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the</w:t>
            </w:r>
            <w:r>
              <w:rPr>
                <w:spacing w:val="-1"/>
                <w:sz w:val="24"/>
                <w:szCs w:val="24"/>
              </w:rPr>
              <w:t xml:space="preserve"> e</w:t>
            </w:r>
            <w:r>
              <w:rPr>
                <w:sz w:val="24"/>
                <w:szCs w:val="24"/>
              </w:rPr>
              <w:t>v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lu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tion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facto</w:t>
            </w:r>
            <w:r>
              <w:rPr>
                <w:spacing w:val="-1"/>
                <w:sz w:val="24"/>
                <w:szCs w:val="24"/>
              </w:rPr>
              <w:t>r</w:t>
            </w:r>
            <w:r>
              <w:rPr>
                <w:sz w:val="24"/>
                <w:szCs w:val="24"/>
              </w:rPr>
              <w:t>s. As m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nt</w:t>
            </w:r>
            <w:r>
              <w:rPr>
                <w:spacing w:val="1"/>
                <w:sz w:val="24"/>
                <w:szCs w:val="24"/>
              </w:rPr>
              <w:t>i</w:t>
            </w:r>
            <w:r>
              <w:rPr>
                <w:sz w:val="24"/>
                <w:szCs w:val="24"/>
              </w:rPr>
              <w:t>on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 xml:space="preserve">d 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v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pacing w:val="3"/>
                <w:sz w:val="24"/>
                <w:szCs w:val="24"/>
              </w:rPr>
              <w:t>l</w:t>
            </w:r>
            <w:r>
              <w:rPr>
                <w:sz w:val="24"/>
                <w:szCs w:val="24"/>
              </w:rPr>
              <w:t>u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t</w:t>
            </w:r>
            <w:r>
              <w:rPr>
                <w:spacing w:val="1"/>
                <w:sz w:val="24"/>
                <w:szCs w:val="24"/>
              </w:rPr>
              <w:t>i</w:t>
            </w:r>
            <w:r>
              <w:rPr>
                <w:sz w:val="24"/>
                <w:szCs w:val="24"/>
              </w:rPr>
              <w:t>on</w:t>
            </w:r>
            <w:r>
              <w:rPr>
                <w:spacing w:val="1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rite</w:t>
            </w:r>
            <w:r>
              <w:rPr>
                <w:spacing w:val="-1"/>
                <w:sz w:val="24"/>
                <w:szCs w:val="24"/>
              </w:rPr>
              <w:t>r</w:t>
            </w:r>
            <w:r>
              <w:rPr>
                <w:sz w:val="24"/>
                <w:szCs w:val="24"/>
              </w:rPr>
              <w:t>ia</w:t>
            </w:r>
          </w:p>
        </w:tc>
      </w:tr>
      <w:tr w:rsidR="00C461E0">
        <w:trPr>
          <w:trHeight w:hRule="exact" w:val="310"/>
        </w:trPr>
        <w:tc>
          <w:tcPr>
            <w:tcW w:w="9047" w:type="dxa"/>
            <w:gridSpan w:val="2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D65221">
            <w:pPr>
              <w:spacing w:line="280" w:lineRule="exact"/>
              <w:ind w:left="3491" w:right="3496"/>
              <w:jc w:val="center"/>
              <w:rPr>
                <w:sz w:val="28"/>
                <w:szCs w:val="28"/>
              </w:rPr>
            </w:pPr>
            <w:r>
              <w:rPr>
                <w:b/>
                <w:spacing w:val="-1"/>
                <w:position w:val="-2"/>
                <w:sz w:val="28"/>
                <w:szCs w:val="28"/>
              </w:rPr>
              <w:t>C</w:t>
            </w:r>
            <w:r>
              <w:rPr>
                <w:b/>
                <w:spacing w:val="1"/>
                <w:position w:val="-2"/>
                <w:sz w:val="28"/>
                <w:szCs w:val="28"/>
              </w:rPr>
              <w:t>o</w:t>
            </w:r>
            <w:r>
              <w:rPr>
                <w:b/>
                <w:position w:val="-2"/>
                <w:sz w:val="28"/>
                <w:szCs w:val="28"/>
              </w:rPr>
              <w:t>ntr</w:t>
            </w:r>
            <w:r>
              <w:rPr>
                <w:b/>
                <w:spacing w:val="1"/>
                <w:position w:val="-2"/>
                <w:sz w:val="28"/>
                <w:szCs w:val="28"/>
              </w:rPr>
              <w:t>a</w:t>
            </w:r>
            <w:r>
              <w:rPr>
                <w:b/>
                <w:position w:val="-2"/>
                <w:sz w:val="28"/>
                <w:szCs w:val="28"/>
              </w:rPr>
              <w:t xml:space="preserve">ct </w:t>
            </w:r>
            <w:r>
              <w:rPr>
                <w:b/>
                <w:spacing w:val="-6"/>
                <w:position w:val="-2"/>
                <w:sz w:val="28"/>
                <w:szCs w:val="28"/>
              </w:rPr>
              <w:t>A</w:t>
            </w:r>
            <w:r>
              <w:rPr>
                <w:b/>
                <w:spacing w:val="4"/>
                <w:position w:val="-2"/>
                <w:sz w:val="28"/>
                <w:szCs w:val="28"/>
              </w:rPr>
              <w:t>w</w:t>
            </w:r>
            <w:r>
              <w:rPr>
                <w:b/>
                <w:spacing w:val="-1"/>
                <w:position w:val="-2"/>
                <w:sz w:val="28"/>
                <w:szCs w:val="28"/>
              </w:rPr>
              <w:t>a</w:t>
            </w:r>
            <w:r>
              <w:rPr>
                <w:b/>
                <w:position w:val="-2"/>
                <w:sz w:val="28"/>
                <w:szCs w:val="28"/>
              </w:rPr>
              <w:t>rd</w:t>
            </w:r>
          </w:p>
        </w:tc>
      </w:tr>
      <w:tr w:rsidR="00C461E0">
        <w:trPr>
          <w:trHeight w:hRule="exact" w:val="892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3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ITB 29.1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3" w:space="0" w:color="000000"/>
              <w:right w:val="single" w:sz="3" w:space="0" w:color="000000"/>
            </w:tcBorders>
          </w:tcPr>
          <w:p w:rsidR="00C461E0" w:rsidRDefault="00D65221">
            <w:pPr>
              <w:spacing w:before="60"/>
              <w:ind w:left="235"/>
              <w:rPr>
                <w:sz w:val="22"/>
                <w:szCs w:val="22"/>
              </w:rPr>
            </w:pPr>
            <w:r>
              <w:rPr>
                <w:spacing w:val="1"/>
                <w:sz w:val="24"/>
                <w:szCs w:val="24"/>
              </w:rPr>
              <w:t>P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r</w:t>
            </w:r>
            <w:r>
              <w:rPr>
                <w:spacing w:val="-2"/>
                <w:sz w:val="24"/>
                <w:szCs w:val="24"/>
              </w:rPr>
              <w:t>c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nt</w:t>
            </w:r>
            <w:r>
              <w:rPr>
                <w:spacing w:val="1"/>
                <w:sz w:val="24"/>
                <w:szCs w:val="24"/>
              </w:rPr>
              <w:t>a</w:t>
            </w:r>
            <w:r>
              <w:rPr>
                <w:spacing w:val="-2"/>
                <w:sz w:val="24"/>
                <w:szCs w:val="24"/>
              </w:rPr>
              <w:t>g</w:t>
            </w:r>
            <w:r>
              <w:rPr>
                <w:sz w:val="24"/>
                <w:szCs w:val="24"/>
              </w:rPr>
              <w:t>e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for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q</w:t>
            </w:r>
            <w:r>
              <w:rPr>
                <w:spacing w:val="2"/>
                <w:sz w:val="24"/>
                <w:szCs w:val="24"/>
              </w:rPr>
              <w:t>u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nti</w:t>
            </w:r>
            <w:r>
              <w:rPr>
                <w:spacing w:val="3"/>
                <w:sz w:val="24"/>
                <w:szCs w:val="24"/>
              </w:rPr>
              <w:t>t</w:t>
            </w:r>
            <w:r>
              <w:rPr>
                <w:sz w:val="24"/>
                <w:szCs w:val="24"/>
              </w:rPr>
              <w:t>y</w:t>
            </w:r>
            <w:r>
              <w:rPr>
                <w:spacing w:val="-5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in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r</w:t>
            </w:r>
            <w:r>
              <w:rPr>
                <w:spacing w:val="-2"/>
                <w:sz w:val="24"/>
                <w:szCs w:val="24"/>
              </w:rPr>
              <w:t>e</w:t>
            </w:r>
            <w:r>
              <w:rPr>
                <w:spacing w:val="2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se</w:t>
            </w:r>
            <w:r>
              <w:rPr>
                <w:spacing w:val="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or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d</w:t>
            </w:r>
            <w:r>
              <w:rPr>
                <w:spacing w:val="1"/>
                <w:sz w:val="24"/>
                <w:szCs w:val="24"/>
              </w:rPr>
              <w:t>e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rea</w:t>
            </w:r>
            <w:r>
              <w:rPr>
                <w:spacing w:val="3"/>
                <w:sz w:val="24"/>
                <w:szCs w:val="24"/>
              </w:rPr>
              <w:t>s</w:t>
            </w:r>
            <w:r>
              <w:rPr>
                <w:sz w:val="24"/>
                <w:szCs w:val="24"/>
              </w:rPr>
              <w:t>e</w:t>
            </w:r>
            <w:r>
              <w:rPr>
                <w:spacing w:val="59"/>
                <w:sz w:val="24"/>
                <w:szCs w:val="24"/>
              </w:rPr>
              <w:t xml:space="preserve"> </w:t>
            </w:r>
            <w:r>
              <w:rPr>
                <w:b/>
                <w:sz w:val="22"/>
                <w:szCs w:val="22"/>
              </w:rPr>
              <w:t xml:space="preserve">15 </w:t>
            </w:r>
            <w:r>
              <w:rPr>
                <w:b/>
                <w:spacing w:val="-2"/>
                <w:sz w:val="22"/>
                <w:szCs w:val="22"/>
              </w:rPr>
              <w:t>%</w:t>
            </w:r>
            <w:r>
              <w:rPr>
                <w:b/>
                <w:sz w:val="22"/>
                <w:szCs w:val="22"/>
              </w:rPr>
              <w:t>.</w:t>
            </w:r>
          </w:p>
        </w:tc>
      </w:tr>
    </w:tbl>
    <w:p w:rsidR="00C461E0" w:rsidRDefault="00C461E0">
      <w:pPr>
        <w:sectPr w:rsidR="00C461E0">
          <w:headerReference w:type="default" r:id="rId19"/>
          <w:pgSz w:w="12240" w:h="15840"/>
          <w:pgMar w:top="800" w:right="1160" w:bottom="280" w:left="1540" w:header="590" w:footer="0" w:gutter="0"/>
          <w:pgNumType w:start="41"/>
          <w:cols w:space="720"/>
        </w:sect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" w:line="200" w:lineRule="exact"/>
      </w:pPr>
    </w:p>
    <w:p w:rsidR="00C461E0" w:rsidRDefault="00D65221">
      <w:pPr>
        <w:spacing w:before="13"/>
        <w:ind w:left="1268"/>
        <w:rPr>
          <w:sz w:val="36"/>
          <w:szCs w:val="36"/>
        </w:rPr>
        <w:sectPr w:rsidR="00C461E0">
          <w:pgSz w:w="12240" w:h="15840"/>
          <w:pgMar w:top="800" w:right="1160" w:bottom="280" w:left="1720" w:header="590" w:footer="0" w:gutter="0"/>
          <w:cols w:space="720"/>
        </w:sectPr>
      </w:pPr>
      <w:r>
        <w:rPr>
          <w:b/>
          <w:sz w:val="36"/>
          <w:szCs w:val="36"/>
        </w:rPr>
        <w:t>Sec</w:t>
      </w:r>
      <w:r>
        <w:rPr>
          <w:b/>
          <w:spacing w:val="1"/>
          <w:sz w:val="36"/>
          <w:szCs w:val="36"/>
        </w:rPr>
        <w:t>t</w:t>
      </w:r>
      <w:r>
        <w:rPr>
          <w:b/>
          <w:sz w:val="36"/>
          <w:szCs w:val="36"/>
        </w:rPr>
        <w:t>ion II</w:t>
      </w:r>
      <w:r>
        <w:rPr>
          <w:b/>
          <w:spacing w:val="-1"/>
          <w:sz w:val="36"/>
          <w:szCs w:val="36"/>
        </w:rPr>
        <w:t>I</w:t>
      </w:r>
      <w:r>
        <w:rPr>
          <w:b/>
          <w:sz w:val="36"/>
          <w:szCs w:val="36"/>
        </w:rPr>
        <w:t xml:space="preserve">. </w:t>
      </w:r>
      <w:r>
        <w:rPr>
          <w:b/>
          <w:spacing w:val="2"/>
          <w:sz w:val="36"/>
          <w:szCs w:val="36"/>
        </w:rPr>
        <w:t xml:space="preserve"> </w:t>
      </w:r>
      <w:r>
        <w:rPr>
          <w:b/>
          <w:sz w:val="36"/>
          <w:szCs w:val="36"/>
        </w:rPr>
        <w:t>S</w:t>
      </w:r>
      <w:r>
        <w:rPr>
          <w:b/>
          <w:spacing w:val="-2"/>
          <w:sz w:val="36"/>
          <w:szCs w:val="36"/>
        </w:rPr>
        <w:t>p</w:t>
      </w:r>
      <w:r>
        <w:rPr>
          <w:b/>
          <w:sz w:val="36"/>
          <w:szCs w:val="36"/>
        </w:rPr>
        <w:t>e</w:t>
      </w:r>
      <w:r>
        <w:rPr>
          <w:b/>
          <w:spacing w:val="1"/>
          <w:sz w:val="36"/>
          <w:szCs w:val="36"/>
        </w:rPr>
        <w:t>c</w:t>
      </w:r>
      <w:r>
        <w:rPr>
          <w:b/>
          <w:sz w:val="36"/>
          <w:szCs w:val="36"/>
        </w:rPr>
        <w:t>ial Co</w:t>
      </w:r>
      <w:r>
        <w:rPr>
          <w:b/>
          <w:spacing w:val="-1"/>
          <w:sz w:val="36"/>
          <w:szCs w:val="36"/>
        </w:rPr>
        <w:t>n</w:t>
      </w:r>
      <w:r>
        <w:rPr>
          <w:b/>
          <w:sz w:val="36"/>
          <w:szCs w:val="36"/>
        </w:rPr>
        <w:t>ditions of</w:t>
      </w:r>
      <w:r>
        <w:rPr>
          <w:b/>
          <w:spacing w:val="1"/>
          <w:sz w:val="36"/>
          <w:szCs w:val="36"/>
        </w:rPr>
        <w:t xml:space="preserve"> </w:t>
      </w:r>
      <w:r>
        <w:rPr>
          <w:b/>
          <w:sz w:val="36"/>
          <w:szCs w:val="36"/>
        </w:rPr>
        <w:t>Co</w:t>
      </w:r>
      <w:r>
        <w:rPr>
          <w:b/>
          <w:spacing w:val="-2"/>
          <w:sz w:val="36"/>
          <w:szCs w:val="36"/>
        </w:rPr>
        <w:t>n</w:t>
      </w:r>
      <w:r>
        <w:rPr>
          <w:b/>
          <w:sz w:val="36"/>
          <w:szCs w:val="36"/>
        </w:rPr>
        <w:t>t</w:t>
      </w:r>
      <w:r>
        <w:rPr>
          <w:b/>
          <w:spacing w:val="1"/>
          <w:sz w:val="36"/>
          <w:szCs w:val="36"/>
        </w:rPr>
        <w:t>r</w:t>
      </w:r>
      <w:r>
        <w:rPr>
          <w:b/>
          <w:sz w:val="36"/>
          <w:szCs w:val="36"/>
        </w:rPr>
        <w:t>act</w:t>
      </w:r>
    </w:p>
    <w:p w:rsidR="00C461E0" w:rsidRDefault="00C461E0">
      <w:pPr>
        <w:spacing w:before="2" w:line="100" w:lineRule="exact"/>
        <w:rPr>
          <w:sz w:val="11"/>
          <w:szCs w:val="11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4"/>
        <w:ind w:left="3594" w:right="3707"/>
        <w:jc w:val="center"/>
        <w:rPr>
          <w:sz w:val="28"/>
          <w:szCs w:val="28"/>
        </w:rPr>
      </w:pPr>
      <w:r>
        <w:rPr>
          <w:b/>
          <w:sz w:val="28"/>
          <w:szCs w:val="28"/>
        </w:rPr>
        <w:t>T</w:t>
      </w:r>
      <w:r>
        <w:rPr>
          <w:b/>
          <w:spacing w:val="1"/>
          <w:sz w:val="28"/>
          <w:szCs w:val="28"/>
        </w:rPr>
        <w:t>a</w:t>
      </w:r>
      <w:r>
        <w:rPr>
          <w:b/>
          <w:spacing w:val="-3"/>
          <w:sz w:val="28"/>
          <w:szCs w:val="28"/>
        </w:rPr>
        <w:t>b</w:t>
      </w:r>
      <w:r>
        <w:rPr>
          <w:b/>
          <w:spacing w:val="1"/>
          <w:sz w:val="28"/>
          <w:szCs w:val="28"/>
        </w:rPr>
        <w:t>l</w:t>
      </w:r>
      <w:r>
        <w:rPr>
          <w:b/>
          <w:sz w:val="28"/>
          <w:szCs w:val="28"/>
        </w:rPr>
        <w:t xml:space="preserve">e </w:t>
      </w:r>
      <w:r>
        <w:rPr>
          <w:b/>
          <w:spacing w:val="-1"/>
          <w:sz w:val="28"/>
          <w:szCs w:val="28"/>
        </w:rPr>
        <w:t>o</w:t>
      </w:r>
      <w:r>
        <w:rPr>
          <w:b/>
          <w:sz w:val="28"/>
          <w:szCs w:val="28"/>
        </w:rPr>
        <w:t xml:space="preserve">f </w:t>
      </w:r>
      <w:r>
        <w:rPr>
          <w:b/>
          <w:spacing w:val="-1"/>
          <w:sz w:val="28"/>
          <w:szCs w:val="28"/>
        </w:rPr>
        <w:t>C</w:t>
      </w:r>
      <w:r>
        <w:rPr>
          <w:b/>
          <w:spacing w:val="1"/>
          <w:sz w:val="28"/>
          <w:szCs w:val="28"/>
        </w:rPr>
        <w:t>la</w:t>
      </w:r>
      <w:r>
        <w:rPr>
          <w:b/>
          <w:spacing w:val="-1"/>
          <w:sz w:val="28"/>
          <w:szCs w:val="28"/>
        </w:rPr>
        <w:t>us</w:t>
      </w:r>
      <w:r>
        <w:rPr>
          <w:b/>
          <w:sz w:val="28"/>
          <w:szCs w:val="28"/>
        </w:rPr>
        <w:t>es</w:t>
      </w:r>
    </w:p>
    <w:p w:rsidR="00C461E0" w:rsidRDefault="00C461E0">
      <w:pPr>
        <w:spacing w:before="14" w:line="260" w:lineRule="exact"/>
        <w:rPr>
          <w:sz w:val="26"/>
          <w:szCs w:val="26"/>
        </w:rPr>
      </w:pPr>
    </w:p>
    <w:p w:rsidR="00C461E0" w:rsidRDefault="00D65221">
      <w:pPr>
        <w:ind w:left="83" w:right="198"/>
        <w:jc w:val="center"/>
      </w:pPr>
      <w:r>
        <w:rPr>
          <w:spacing w:val="1"/>
        </w:rPr>
        <w:t>1</w:t>
      </w:r>
      <w:r>
        <w:t xml:space="preserve">. </w:t>
      </w:r>
      <w:r>
        <w:rPr>
          <w:spacing w:val="2"/>
        </w:rPr>
        <w:t>D</w:t>
      </w:r>
      <w:r>
        <w:rPr>
          <w:sz w:val="13"/>
          <w:szCs w:val="13"/>
        </w:rPr>
        <w:t>EF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N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T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ON</w:t>
      </w:r>
      <w:r>
        <w:rPr>
          <w:sz w:val="13"/>
          <w:szCs w:val="13"/>
        </w:rPr>
        <w:t>S</w:t>
      </w:r>
      <w:r>
        <w:rPr>
          <w:spacing w:val="31"/>
          <w:sz w:val="13"/>
          <w:szCs w:val="13"/>
        </w:rPr>
        <w:t xml:space="preserve"> </w:t>
      </w:r>
      <w:r>
        <w:rPr>
          <w:spacing w:val="1"/>
        </w:rPr>
        <w:t>(</w:t>
      </w:r>
      <w:r>
        <w:rPr>
          <w:spacing w:val="3"/>
        </w:rPr>
        <w:t>G</w:t>
      </w:r>
      <w:r>
        <w:rPr>
          <w:spacing w:val="-1"/>
        </w:rPr>
        <w:t>C</w:t>
      </w:r>
      <w:r>
        <w:t>C</w:t>
      </w:r>
      <w:r>
        <w:rPr>
          <w:spacing w:val="-3"/>
        </w:rPr>
        <w:t xml:space="preserve"> </w:t>
      </w:r>
      <w:r>
        <w:rPr>
          <w:spacing w:val="2"/>
        </w:rPr>
        <w:t>C</w:t>
      </w:r>
      <w:r>
        <w:rPr>
          <w:spacing w:val="-2"/>
          <w:sz w:val="13"/>
          <w:szCs w:val="13"/>
        </w:rPr>
        <w:t>L</w:t>
      </w:r>
      <w:r>
        <w:rPr>
          <w:sz w:val="13"/>
          <w:szCs w:val="13"/>
        </w:rPr>
        <w:t>A</w:t>
      </w:r>
      <w:r>
        <w:rPr>
          <w:spacing w:val="2"/>
          <w:sz w:val="13"/>
          <w:szCs w:val="13"/>
        </w:rPr>
        <w:t>U</w:t>
      </w:r>
      <w:r>
        <w:rPr>
          <w:sz w:val="13"/>
          <w:szCs w:val="13"/>
        </w:rPr>
        <w:t>SE</w:t>
      </w:r>
      <w:r>
        <w:rPr>
          <w:spacing w:val="18"/>
          <w:sz w:val="13"/>
          <w:szCs w:val="13"/>
        </w:rPr>
        <w:t xml:space="preserve"> </w:t>
      </w:r>
      <w:r>
        <w:rPr>
          <w:spacing w:val="1"/>
          <w:w w:val="99"/>
        </w:rPr>
        <w:t>1</w:t>
      </w:r>
      <w:r>
        <w:rPr>
          <w:spacing w:val="-4"/>
          <w:w w:val="99"/>
        </w:rPr>
        <w:t>)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1"/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</w:t>
      </w:r>
      <w:r>
        <w:rPr>
          <w:spacing w:val="6"/>
          <w:w w:val="99"/>
        </w:rPr>
        <w:t>.</w:t>
      </w:r>
      <w:r>
        <w:rPr>
          <w:spacing w:val="-1"/>
          <w:w w:val="99"/>
        </w:rPr>
        <w:t>11</w:t>
      </w:r>
    </w:p>
    <w:p w:rsidR="00C461E0" w:rsidRDefault="00D65221">
      <w:pPr>
        <w:ind w:left="98" w:right="214"/>
        <w:jc w:val="center"/>
      </w:pPr>
      <w:r>
        <w:rPr>
          <w:spacing w:val="1"/>
        </w:rPr>
        <w:t>2</w:t>
      </w:r>
      <w:r>
        <w:t xml:space="preserve">. </w:t>
      </w:r>
      <w:proofErr w:type="gramStart"/>
      <w:r>
        <w:rPr>
          <w:spacing w:val="-1"/>
        </w:rPr>
        <w:t>C</w:t>
      </w:r>
      <w:r>
        <w:rPr>
          <w:sz w:val="13"/>
          <w:szCs w:val="13"/>
        </w:rPr>
        <w:t>OUNTRY  OF</w:t>
      </w:r>
      <w:proofErr w:type="gramEnd"/>
      <w:r>
        <w:rPr>
          <w:spacing w:val="16"/>
          <w:sz w:val="13"/>
          <w:szCs w:val="13"/>
        </w:rPr>
        <w:t xml:space="preserve"> </w:t>
      </w:r>
      <w:r>
        <w:rPr>
          <w:spacing w:val="3"/>
        </w:rPr>
        <w:t>O</w:t>
      </w:r>
      <w:r>
        <w:rPr>
          <w:spacing w:val="2"/>
          <w:sz w:val="13"/>
          <w:szCs w:val="13"/>
        </w:rPr>
        <w:t>R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G</w:t>
      </w:r>
      <w:r>
        <w:rPr>
          <w:spacing w:val="-5"/>
          <w:sz w:val="13"/>
          <w:szCs w:val="13"/>
        </w:rPr>
        <w:t>I</w:t>
      </w:r>
      <w:r>
        <w:rPr>
          <w:sz w:val="13"/>
          <w:szCs w:val="13"/>
        </w:rPr>
        <w:t xml:space="preserve">N </w:t>
      </w:r>
      <w:r>
        <w:rPr>
          <w:spacing w:val="4"/>
          <w:sz w:val="13"/>
          <w:szCs w:val="13"/>
        </w:rPr>
        <w:t xml:space="preserve"> </w:t>
      </w:r>
      <w:r>
        <w:rPr>
          <w:spacing w:val="1"/>
        </w:rPr>
        <w:t>(</w:t>
      </w:r>
      <w:r>
        <w:t>G</w:t>
      </w:r>
      <w:r>
        <w:rPr>
          <w:spacing w:val="-1"/>
        </w:rPr>
        <w:t>C</w:t>
      </w:r>
      <w:r>
        <w:t xml:space="preserve">C </w:t>
      </w:r>
      <w:r>
        <w:rPr>
          <w:spacing w:val="2"/>
        </w:rPr>
        <w:t>C</w:t>
      </w:r>
      <w:r>
        <w:rPr>
          <w:spacing w:val="-5"/>
          <w:sz w:val="13"/>
          <w:szCs w:val="13"/>
        </w:rPr>
        <w:t>L</w:t>
      </w:r>
      <w:r>
        <w:rPr>
          <w:sz w:val="13"/>
          <w:szCs w:val="13"/>
        </w:rPr>
        <w:t>A</w:t>
      </w:r>
      <w:r>
        <w:rPr>
          <w:spacing w:val="5"/>
          <w:sz w:val="13"/>
          <w:szCs w:val="13"/>
        </w:rPr>
        <w:t>U</w:t>
      </w:r>
      <w:r>
        <w:rPr>
          <w:sz w:val="13"/>
          <w:szCs w:val="13"/>
        </w:rPr>
        <w:t>SE</w:t>
      </w:r>
      <w:r>
        <w:rPr>
          <w:spacing w:val="15"/>
          <w:sz w:val="13"/>
          <w:szCs w:val="13"/>
        </w:rPr>
        <w:t xml:space="preserve"> </w:t>
      </w:r>
      <w:r>
        <w:rPr>
          <w:spacing w:val="1"/>
          <w:w w:val="99"/>
        </w:rPr>
        <w:t>3)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</w:t>
      </w:r>
      <w:r>
        <w:rPr>
          <w:spacing w:val="-32"/>
        </w:rPr>
        <w:t xml:space="preserve"> 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spacing w:val="4"/>
          <w:w w:val="99"/>
        </w:rPr>
        <w:t>.</w:t>
      </w:r>
      <w:r>
        <w:rPr>
          <w:w w:val="99"/>
        </w:rPr>
        <w:t>.</w:t>
      </w:r>
      <w:r>
        <w:rPr>
          <w:spacing w:val="1"/>
          <w:w w:val="99"/>
        </w:rPr>
        <w:t>1</w:t>
      </w:r>
      <w:r>
        <w:rPr>
          <w:w w:val="99"/>
        </w:rPr>
        <w:t>1</w:t>
      </w:r>
    </w:p>
    <w:p w:rsidR="00C461E0" w:rsidRDefault="00D65221">
      <w:pPr>
        <w:spacing w:before="3"/>
        <w:ind w:left="78" w:right="192"/>
        <w:jc w:val="center"/>
      </w:pPr>
      <w:r>
        <w:rPr>
          <w:spacing w:val="1"/>
        </w:rPr>
        <w:t>3</w:t>
      </w:r>
      <w:r>
        <w:t xml:space="preserve">. </w:t>
      </w:r>
      <w:r>
        <w:rPr>
          <w:spacing w:val="2"/>
        </w:rPr>
        <w:t>P</w:t>
      </w:r>
      <w:r>
        <w:rPr>
          <w:sz w:val="13"/>
          <w:szCs w:val="13"/>
        </w:rPr>
        <w:t>ERFORM</w:t>
      </w:r>
      <w:r>
        <w:rPr>
          <w:spacing w:val="-2"/>
          <w:sz w:val="13"/>
          <w:szCs w:val="13"/>
        </w:rPr>
        <w:t>A</w:t>
      </w:r>
      <w:r>
        <w:rPr>
          <w:sz w:val="13"/>
          <w:szCs w:val="13"/>
        </w:rPr>
        <w:t>NCE</w:t>
      </w:r>
      <w:r>
        <w:rPr>
          <w:spacing w:val="28"/>
          <w:sz w:val="13"/>
          <w:szCs w:val="13"/>
        </w:rPr>
        <w:t xml:space="preserve"> </w:t>
      </w:r>
      <w:proofErr w:type="gramStart"/>
      <w:r>
        <w:t>S</w:t>
      </w:r>
      <w:r>
        <w:rPr>
          <w:sz w:val="13"/>
          <w:szCs w:val="13"/>
        </w:rPr>
        <w:t>E</w:t>
      </w:r>
      <w:r>
        <w:rPr>
          <w:spacing w:val="2"/>
          <w:sz w:val="13"/>
          <w:szCs w:val="13"/>
        </w:rPr>
        <w:t>C</w:t>
      </w:r>
      <w:r>
        <w:rPr>
          <w:sz w:val="13"/>
          <w:szCs w:val="13"/>
        </w:rPr>
        <w:t>U</w:t>
      </w:r>
      <w:r>
        <w:rPr>
          <w:spacing w:val="5"/>
          <w:sz w:val="13"/>
          <w:szCs w:val="13"/>
        </w:rPr>
        <w:t>R</w:t>
      </w:r>
      <w:r>
        <w:rPr>
          <w:spacing w:val="-7"/>
          <w:sz w:val="13"/>
          <w:szCs w:val="13"/>
        </w:rPr>
        <w:t>I</w:t>
      </w:r>
      <w:r>
        <w:rPr>
          <w:sz w:val="13"/>
          <w:szCs w:val="13"/>
        </w:rPr>
        <w:t xml:space="preserve">TY  </w:t>
      </w:r>
      <w:r>
        <w:rPr>
          <w:spacing w:val="1"/>
        </w:rPr>
        <w:t>(</w:t>
      </w:r>
      <w:proofErr w:type="gramEnd"/>
      <w:r>
        <w:rPr>
          <w:spacing w:val="1"/>
        </w:rPr>
        <w:t>G</w:t>
      </w:r>
      <w:r>
        <w:rPr>
          <w:spacing w:val="2"/>
        </w:rPr>
        <w:t>C</w:t>
      </w:r>
      <w:r>
        <w:t>C</w:t>
      </w:r>
      <w:r>
        <w:rPr>
          <w:spacing w:val="-3"/>
        </w:rPr>
        <w:t xml:space="preserve"> </w:t>
      </w:r>
      <w:r>
        <w:rPr>
          <w:spacing w:val="2"/>
        </w:rPr>
        <w:t>C</w:t>
      </w:r>
      <w:r>
        <w:rPr>
          <w:spacing w:val="-5"/>
          <w:sz w:val="13"/>
          <w:szCs w:val="13"/>
        </w:rPr>
        <w:t>L</w:t>
      </w:r>
      <w:r>
        <w:rPr>
          <w:sz w:val="13"/>
          <w:szCs w:val="13"/>
        </w:rPr>
        <w:t>A</w:t>
      </w:r>
      <w:r>
        <w:rPr>
          <w:spacing w:val="5"/>
          <w:sz w:val="13"/>
          <w:szCs w:val="13"/>
        </w:rPr>
        <w:t>U</w:t>
      </w:r>
      <w:r>
        <w:rPr>
          <w:sz w:val="13"/>
          <w:szCs w:val="13"/>
        </w:rPr>
        <w:t>SE</w:t>
      </w:r>
      <w:r>
        <w:rPr>
          <w:spacing w:val="15"/>
          <w:sz w:val="13"/>
          <w:szCs w:val="13"/>
        </w:rPr>
        <w:t xml:space="preserve"> </w:t>
      </w:r>
      <w:r>
        <w:rPr>
          <w:spacing w:val="1"/>
          <w:w w:val="99"/>
        </w:rPr>
        <w:t>7)</w:t>
      </w:r>
      <w:r>
        <w:rPr>
          <w:w w:val="99"/>
        </w:rPr>
        <w:t>....</w:t>
      </w:r>
      <w:r>
        <w:rPr>
          <w:spacing w:val="-2"/>
          <w:w w:val="99"/>
        </w:rPr>
        <w:t>.</w:t>
      </w:r>
      <w:r>
        <w:rPr>
          <w:w w:val="99"/>
        </w:rPr>
        <w:t>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30"/>
        </w:rPr>
        <w:t xml:space="preserve"> </w:t>
      </w:r>
      <w:r>
        <w:rPr>
          <w:spacing w:val="3"/>
          <w:w w:val="99"/>
        </w:rPr>
        <w:t>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1</w:t>
      </w:r>
      <w:r>
        <w:rPr>
          <w:w w:val="99"/>
        </w:rPr>
        <w:t>1</w:t>
      </w:r>
    </w:p>
    <w:p w:rsidR="00C461E0" w:rsidRDefault="00D65221">
      <w:pPr>
        <w:spacing w:line="220" w:lineRule="exact"/>
        <w:ind w:left="69" w:right="183"/>
        <w:jc w:val="center"/>
      </w:pPr>
      <w:r>
        <w:rPr>
          <w:spacing w:val="1"/>
        </w:rPr>
        <w:t>4</w:t>
      </w:r>
      <w:r>
        <w:t xml:space="preserve">. </w:t>
      </w:r>
      <w:r>
        <w:rPr>
          <w:spacing w:val="1"/>
        </w:rPr>
        <w:t>I</w:t>
      </w:r>
      <w:r>
        <w:rPr>
          <w:sz w:val="13"/>
          <w:szCs w:val="13"/>
        </w:rPr>
        <w:t>N</w:t>
      </w:r>
      <w:r>
        <w:rPr>
          <w:spacing w:val="-2"/>
          <w:sz w:val="13"/>
          <w:szCs w:val="13"/>
        </w:rPr>
        <w:t>S</w:t>
      </w:r>
      <w:r>
        <w:rPr>
          <w:sz w:val="13"/>
          <w:szCs w:val="13"/>
        </w:rPr>
        <w:t>PEC</w:t>
      </w:r>
      <w:r>
        <w:rPr>
          <w:spacing w:val="2"/>
          <w:sz w:val="13"/>
          <w:szCs w:val="13"/>
        </w:rPr>
        <w:t>T</w:t>
      </w:r>
      <w:r>
        <w:rPr>
          <w:spacing w:val="-2"/>
          <w:sz w:val="13"/>
          <w:szCs w:val="13"/>
        </w:rPr>
        <w:t>I</w:t>
      </w:r>
      <w:r>
        <w:rPr>
          <w:sz w:val="13"/>
          <w:szCs w:val="13"/>
        </w:rPr>
        <w:t>O</w:t>
      </w:r>
      <w:r>
        <w:rPr>
          <w:spacing w:val="2"/>
          <w:sz w:val="13"/>
          <w:szCs w:val="13"/>
        </w:rPr>
        <w:t>N</w:t>
      </w:r>
      <w:r>
        <w:rPr>
          <w:sz w:val="13"/>
          <w:szCs w:val="13"/>
        </w:rPr>
        <w:t>S</w:t>
      </w:r>
      <w:r>
        <w:rPr>
          <w:spacing w:val="29"/>
          <w:sz w:val="13"/>
          <w:szCs w:val="13"/>
        </w:rPr>
        <w:t xml:space="preserve"> </w:t>
      </w:r>
      <w:proofErr w:type="gramStart"/>
      <w:r>
        <w:rPr>
          <w:spacing w:val="-2"/>
          <w:sz w:val="13"/>
          <w:szCs w:val="13"/>
        </w:rPr>
        <w:t>A</w:t>
      </w:r>
      <w:r>
        <w:rPr>
          <w:spacing w:val="2"/>
          <w:sz w:val="13"/>
          <w:szCs w:val="13"/>
        </w:rPr>
        <w:t>N</w:t>
      </w:r>
      <w:r>
        <w:rPr>
          <w:sz w:val="13"/>
          <w:szCs w:val="13"/>
        </w:rPr>
        <w:t xml:space="preserve">D </w:t>
      </w:r>
      <w:r>
        <w:rPr>
          <w:spacing w:val="2"/>
          <w:sz w:val="13"/>
          <w:szCs w:val="13"/>
        </w:rPr>
        <w:t xml:space="preserve"> </w:t>
      </w:r>
      <w:r>
        <w:rPr>
          <w:spacing w:val="3"/>
        </w:rPr>
        <w:t>T</w:t>
      </w:r>
      <w:r>
        <w:rPr>
          <w:sz w:val="13"/>
          <w:szCs w:val="13"/>
        </w:rPr>
        <w:t>E</w:t>
      </w:r>
      <w:r>
        <w:rPr>
          <w:spacing w:val="-2"/>
          <w:sz w:val="13"/>
          <w:szCs w:val="13"/>
        </w:rPr>
        <w:t>S</w:t>
      </w:r>
      <w:r>
        <w:rPr>
          <w:sz w:val="13"/>
          <w:szCs w:val="13"/>
        </w:rPr>
        <w:t>TS</w:t>
      </w:r>
      <w:proofErr w:type="gramEnd"/>
      <w:r>
        <w:rPr>
          <w:spacing w:val="30"/>
          <w:sz w:val="13"/>
          <w:szCs w:val="13"/>
        </w:rPr>
        <w:t xml:space="preserve"> </w:t>
      </w:r>
      <w:r>
        <w:rPr>
          <w:spacing w:val="1"/>
        </w:rPr>
        <w:t>(</w:t>
      </w:r>
      <w:r>
        <w:rPr>
          <w:spacing w:val="3"/>
        </w:rPr>
        <w:t>G</w:t>
      </w:r>
      <w:r>
        <w:t>CC</w:t>
      </w:r>
      <w:r>
        <w:rPr>
          <w:spacing w:val="-3"/>
        </w:rPr>
        <w:t xml:space="preserve"> </w:t>
      </w:r>
      <w:r>
        <w:rPr>
          <w:spacing w:val="2"/>
        </w:rPr>
        <w:t>C</w:t>
      </w:r>
      <w:r>
        <w:rPr>
          <w:spacing w:val="-5"/>
          <w:sz w:val="13"/>
          <w:szCs w:val="13"/>
        </w:rPr>
        <w:t>L</w:t>
      </w:r>
      <w:r>
        <w:rPr>
          <w:sz w:val="13"/>
          <w:szCs w:val="13"/>
        </w:rPr>
        <w:t>A</w:t>
      </w:r>
      <w:r>
        <w:rPr>
          <w:spacing w:val="5"/>
          <w:sz w:val="13"/>
          <w:szCs w:val="13"/>
        </w:rPr>
        <w:t>U</w:t>
      </w:r>
      <w:r>
        <w:rPr>
          <w:sz w:val="13"/>
          <w:szCs w:val="13"/>
        </w:rPr>
        <w:t>SE</w:t>
      </w:r>
      <w:r>
        <w:rPr>
          <w:spacing w:val="15"/>
          <w:sz w:val="13"/>
          <w:szCs w:val="13"/>
        </w:rPr>
        <w:t xml:space="preserve"> </w:t>
      </w:r>
      <w:r>
        <w:rPr>
          <w:spacing w:val="1"/>
          <w:w w:val="99"/>
        </w:rPr>
        <w:t>8).......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1"/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</w:t>
      </w:r>
      <w:r>
        <w:rPr>
          <w:spacing w:val="4"/>
          <w:w w:val="99"/>
        </w:rPr>
        <w:t>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1</w:t>
      </w:r>
      <w:r>
        <w:rPr>
          <w:w w:val="99"/>
        </w:rPr>
        <w:t>2</w:t>
      </w:r>
    </w:p>
    <w:p w:rsidR="00C461E0" w:rsidRDefault="00D65221">
      <w:pPr>
        <w:spacing w:before="3"/>
        <w:ind w:left="81" w:right="195"/>
        <w:jc w:val="center"/>
      </w:pPr>
      <w:r>
        <w:rPr>
          <w:spacing w:val="1"/>
        </w:rPr>
        <w:t>5</w:t>
      </w:r>
      <w:r>
        <w:t xml:space="preserve">. </w:t>
      </w:r>
      <w:proofErr w:type="gramStart"/>
      <w:r>
        <w:rPr>
          <w:spacing w:val="2"/>
        </w:rPr>
        <w:t>P</w:t>
      </w:r>
      <w:r>
        <w:rPr>
          <w:spacing w:val="-2"/>
          <w:sz w:val="13"/>
          <w:szCs w:val="13"/>
        </w:rPr>
        <w:t>A</w:t>
      </w:r>
      <w:r>
        <w:rPr>
          <w:sz w:val="13"/>
          <w:szCs w:val="13"/>
        </w:rPr>
        <w:t>CK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N</w:t>
      </w:r>
      <w:r>
        <w:rPr>
          <w:sz w:val="13"/>
          <w:szCs w:val="13"/>
        </w:rPr>
        <w:t xml:space="preserve">G </w:t>
      </w:r>
      <w:r>
        <w:rPr>
          <w:spacing w:val="1"/>
          <w:sz w:val="13"/>
          <w:szCs w:val="13"/>
        </w:rPr>
        <w:t xml:space="preserve"> </w:t>
      </w:r>
      <w:r>
        <w:rPr>
          <w:spacing w:val="1"/>
        </w:rPr>
        <w:t>(</w:t>
      </w:r>
      <w:proofErr w:type="gramEnd"/>
      <w:r>
        <w:t>G</w:t>
      </w:r>
      <w:r>
        <w:rPr>
          <w:spacing w:val="-1"/>
        </w:rPr>
        <w:t>C</w:t>
      </w:r>
      <w:r>
        <w:t>C</w:t>
      </w:r>
      <w:r>
        <w:rPr>
          <w:spacing w:val="-1"/>
        </w:rPr>
        <w:t xml:space="preserve"> </w:t>
      </w:r>
      <w:r>
        <w:rPr>
          <w:spacing w:val="2"/>
        </w:rPr>
        <w:t>C</w:t>
      </w:r>
      <w:r>
        <w:rPr>
          <w:spacing w:val="-5"/>
          <w:sz w:val="13"/>
          <w:szCs w:val="13"/>
        </w:rPr>
        <w:t>L</w:t>
      </w:r>
      <w:r>
        <w:rPr>
          <w:sz w:val="13"/>
          <w:szCs w:val="13"/>
        </w:rPr>
        <w:t>A</w:t>
      </w:r>
      <w:r>
        <w:rPr>
          <w:spacing w:val="5"/>
          <w:sz w:val="13"/>
          <w:szCs w:val="13"/>
        </w:rPr>
        <w:t>U</w:t>
      </w:r>
      <w:r>
        <w:rPr>
          <w:sz w:val="13"/>
          <w:szCs w:val="13"/>
        </w:rPr>
        <w:t>SE</w:t>
      </w:r>
      <w:r>
        <w:rPr>
          <w:spacing w:val="15"/>
          <w:sz w:val="13"/>
          <w:szCs w:val="13"/>
        </w:rPr>
        <w:t xml:space="preserve"> </w:t>
      </w:r>
      <w:r>
        <w:rPr>
          <w:spacing w:val="1"/>
          <w:w w:val="99"/>
        </w:rPr>
        <w:t>9)</w:t>
      </w:r>
      <w:r>
        <w:rPr>
          <w:w w:val="99"/>
        </w:rPr>
        <w:t>...</w:t>
      </w:r>
      <w:r>
        <w:rPr>
          <w:spacing w:val="-2"/>
          <w:w w:val="99"/>
        </w:rPr>
        <w:t>..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</w:t>
      </w:r>
      <w:r>
        <w:rPr>
          <w:spacing w:val="-29"/>
        </w:rPr>
        <w:t xml:space="preserve"> 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5"/>
          <w:w w:val="99"/>
        </w:rPr>
        <w:t>.</w:t>
      </w:r>
      <w:r>
        <w:rPr>
          <w:w w:val="99"/>
        </w:rPr>
        <w:t>.</w:t>
      </w:r>
      <w:r>
        <w:rPr>
          <w:spacing w:val="1"/>
          <w:w w:val="99"/>
        </w:rPr>
        <w:t>1</w:t>
      </w:r>
      <w:r>
        <w:rPr>
          <w:w w:val="99"/>
        </w:rPr>
        <w:t>2</w:t>
      </w:r>
    </w:p>
    <w:p w:rsidR="00C461E0" w:rsidRDefault="00D65221">
      <w:pPr>
        <w:ind w:left="69" w:right="186"/>
        <w:jc w:val="center"/>
      </w:pPr>
      <w:r>
        <w:rPr>
          <w:spacing w:val="1"/>
        </w:rPr>
        <w:t>6</w:t>
      </w:r>
      <w:r>
        <w:t xml:space="preserve">. </w:t>
      </w:r>
      <w:r>
        <w:rPr>
          <w:spacing w:val="2"/>
        </w:rPr>
        <w:t>D</w:t>
      </w:r>
      <w:r>
        <w:rPr>
          <w:sz w:val="13"/>
          <w:szCs w:val="13"/>
        </w:rPr>
        <w:t>E</w:t>
      </w:r>
      <w:r>
        <w:rPr>
          <w:spacing w:val="-5"/>
          <w:sz w:val="13"/>
          <w:szCs w:val="13"/>
        </w:rPr>
        <w:t>L</w:t>
      </w:r>
      <w:r>
        <w:rPr>
          <w:spacing w:val="-2"/>
          <w:sz w:val="13"/>
          <w:szCs w:val="13"/>
        </w:rPr>
        <w:t>I</w:t>
      </w:r>
      <w:r>
        <w:rPr>
          <w:sz w:val="13"/>
          <w:szCs w:val="13"/>
        </w:rPr>
        <w:t>VE</w:t>
      </w:r>
      <w:r>
        <w:rPr>
          <w:spacing w:val="2"/>
          <w:sz w:val="13"/>
          <w:szCs w:val="13"/>
        </w:rPr>
        <w:t>R</w:t>
      </w:r>
      <w:r>
        <w:rPr>
          <w:sz w:val="13"/>
          <w:szCs w:val="13"/>
        </w:rPr>
        <w:t>Y</w:t>
      </w:r>
      <w:r>
        <w:rPr>
          <w:spacing w:val="32"/>
          <w:sz w:val="13"/>
          <w:szCs w:val="13"/>
        </w:rPr>
        <w:t xml:space="preserve"> </w:t>
      </w:r>
      <w:proofErr w:type="gramStart"/>
      <w:r>
        <w:rPr>
          <w:spacing w:val="-2"/>
          <w:sz w:val="13"/>
          <w:szCs w:val="13"/>
        </w:rPr>
        <w:t>A</w:t>
      </w:r>
      <w:r>
        <w:rPr>
          <w:spacing w:val="2"/>
          <w:sz w:val="13"/>
          <w:szCs w:val="13"/>
        </w:rPr>
        <w:t>N</w:t>
      </w:r>
      <w:r>
        <w:rPr>
          <w:sz w:val="13"/>
          <w:szCs w:val="13"/>
        </w:rPr>
        <w:t xml:space="preserve">D </w:t>
      </w:r>
      <w:r>
        <w:rPr>
          <w:spacing w:val="2"/>
          <w:sz w:val="13"/>
          <w:szCs w:val="13"/>
        </w:rPr>
        <w:t xml:space="preserve"> </w:t>
      </w:r>
      <w:r>
        <w:rPr>
          <w:spacing w:val="3"/>
        </w:rPr>
        <w:t>D</w:t>
      </w:r>
      <w:r>
        <w:rPr>
          <w:sz w:val="13"/>
          <w:szCs w:val="13"/>
        </w:rPr>
        <w:t>OCUM</w:t>
      </w:r>
      <w:r>
        <w:rPr>
          <w:spacing w:val="2"/>
          <w:sz w:val="13"/>
          <w:szCs w:val="13"/>
        </w:rPr>
        <w:t>E</w:t>
      </w:r>
      <w:r>
        <w:rPr>
          <w:sz w:val="13"/>
          <w:szCs w:val="13"/>
        </w:rPr>
        <w:t>NTS</w:t>
      </w:r>
      <w:proofErr w:type="gramEnd"/>
      <w:r>
        <w:rPr>
          <w:spacing w:val="27"/>
          <w:sz w:val="13"/>
          <w:szCs w:val="13"/>
        </w:rPr>
        <w:t xml:space="preserve"> </w:t>
      </w:r>
      <w:r>
        <w:rPr>
          <w:spacing w:val="3"/>
        </w:rPr>
        <w:t>(</w:t>
      </w:r>
      <w:r>
        <w:t>G</w:t>
      </w:r>
      <w:r>
        <w:rPr>
          <w:spacing w:val="2"/>
        </w:rPr>
        <w:t>C</w:t>
      </w:r>
      <w:r>
        <w:t>C</w:t>
      </w:r>
      <w:r>
        <w:rPr>
          <w:spacing w:val="-5"/>
        </w:rPr>
        <w:t xml:space="preserve"> </w:t>
      </w:r>
      <w:r>
        <w:rPr>
          <w:spacing w:val="2"/>
        </w:rPr>
        <w:t>C</w:t>
      </w:r>
      <w:r>
        <w:rPr>
          <w:spacing w:val="-2"/>
          <w:sz w:val="13"/>
          <w:szCs w:val="13"/>
        </w:rPr>
        <w:t>L</w:t>
      </w:r>
      <w:r>
        <w:rPr>
          <w:sz w:val="13"/>
          <w:szCs w:val="13"/>
        </w:rPr>
        <w:t>A</w:t>
      </w:r>
      <w:r>
        <w:rPr>
          <w:spacing w:val="2"/>
          <w:sz w:val="13"/>
          <w:szCs w:val="13"/>
        </w:rPr>
        <w:t>U</w:t>
      </w:r>
      <w:r>
        <w:rPr>
          <w:sz w:val="13"/>
          <w:szCs w:val="13"/>
        </w:rPr>
        <w:t>SE</w:t>
      </w:r>
      <w:r>
        <w:rPr>
          <w:spacing w:val="17"/>
          <w:sz w:val="13"/>
          <w:szCs w:val="13"/>
        </w:rPr>
        <w:t xml:space="preserve"> </w:t>
      </w:r>
      <w:r>
        <w:rPr>
          <w:spacing w:val="1"/>
          <w:w w:val="99"/>
        </w:rPr>
        <w:t>10</w:t>
      </w:r>
      <w:r>
        <w:rPr>
          <w:spacing w:val="-2"/>
          <w:w w:val="99"/>
        </w:rPr>
        <w:t>)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</w:t>
      </w:r>
      <w:r>
        <w:rPr>
          <w:spacing w:val="-34"/>
        </w:rPr>
        <w:t xml:space="preserve"> 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</w:t>
      </w:r>
      <w:r>
        <w:rPr>
          <w:spacing w:val="6"/>
          <w:w w:val="99"/>
        </w:rPr>
        <w:t>.</w:t>
      </w:r>
      <w:r>
        <w:rPr>
          <w:spacing w:val="-1"/>
          <w:w w:val="99"/>
        </w:rPr>
        <w:t>12</w:t>
      </w:r>
    </w:p>
    <w:p w:rsidR="00C461E0" w:rsidRDefault="00D65221">
      <w:pPr>
        <w:spacing w:before="3"/>
        <w:ind w:left="81" w:right="197"/>
        <w:jc w:val="center"/>
      </w:pPr>
      <w:r>
        <w:rPr>
          <w:spacing w:val="1"/>
        </w:rPr>
        <w:t>7</w:t>
      </w:r>
      <w:r>
        <w:t xml:space="preserve">. </w:t>
      </w:r>
      <w:r>
        <w:rPr>
          <w:spacing w:val="1"/>
        </w:rPr>
        <w:t>I</w:t>
      </w:r>
      <w:r>
        <w:rPr>
          <w:sz w:val="13"/>
          <w:szCs w:val="13"/>
        </w:rPr>
        <w:t>N</w:t>
      </w:r>
      <w:r>
        <w:rPr>
          <w:spacing w:val="-2"/>
          <w:sz w:val="13"/>
          <w:szCs w:val="13"/>
        </w:rPr>
        <w:t>S</w:t>
      </w:r>
      <w:r>
        <w:rPr>
          <w:sz w:val="13"/>
          <w:szCs w:val="13"/>
        </w:rPr>
        <w:t>U</w:t>
      </w:r>
      <w:r>
        <w:rPr>
          <w:spacing w:val="2"/>
          <w:sz w:val="13"/>
          <w:szCs w:val="13"/>
        </w:rPr>
        <w:t>R</w:t>
      </w:r>
      <w:r>
        <w:rPr>
          <w:sz w:val="13"/>
          <w:szCs w:val="13"/>
        </w:rPr>
        <w:t>ANCE</w:t>
      </w:r>
      <w:r>
        <w:rPr>
          <w:spacing w:val="30"/>
          <w:sz w:val="13"/>
          <w:szCs w:val="13"/>
        </w:rPr>
        <w:t xml:space="preserve"> </w:t>
      </w:r>
      <w:r>
        <w:rPr>
          <w:spacing w:val="1"/>
        </w:rPr>
        <w:t>(</w:t>
      </w:r>
      <w:r>
        <w:t>G</w:t>
      </w:r>
      <w:r>
        <w:rPr>
          <w:spacing w:val="-1"/>
        </w:rPr>
        <w:t>C</w:t>
      </w:r>
      <w:r>
        <w:t>C</w:t>
      </w:r>
      <w:r>
        <w:rPr>
          <w:spacing w:val="-3"/>
        </w:rPr>
        <w:t xml:space="preserve"> </w:t>
      </w:r>
      <w:r>
        <w:rPr>
          <w:spacing w:val="2"/>
        </w:rPr>
        <w:t>C</w:t>
      </w:r>
      <w:r>
        <w:rPr>
          <w:spacing w:val="-2"/>
          <w:sz w:val="13"/>
          <w:szCs w:val="13"/>
        </w:rPr>
        <w:t>L</w:t>
      </w:r>
      <w:r>
        <w:rPr>
          <w:sz w:val="13"/>
          <w:szCs w:val="13"/>
        </w:rPr>
        <w:t>A</w:t>
      </w:r>
      <w:r>
        <w:rPr>
          <w:spacing w:val="2"/>
          <w:sz w:val="13"/>
          <w:szCs w:val="13"/>
        </w:rPr>
        <w:t>U</w:t>
      </w:r>
      <w:r>
        <w:rPr>
          <w:sz w:val="13"/>
          <w:szCs w:val="13"/>
        </w:rPr>
        <w:t>SE</w:t>
      </w:r>
      <w:r>
        <w:rPr>
          <w:spacing w:val="15"/>
          <w:sz w:val="13"/>
          <w:szCs w:val="13"/>
        </w:rPr>
        <w:t xml:space="preserve"> </w:t>
      </w:r>
      <w:r>
        <w:rPr>
          <w:spacing w:val="1"/>
          <w:w w:val="99"/>
        </w:rPr>
        <w:t>1</w:t>
      </w:r>
      <w:r>
        <w:rPr>
          <w:spacing w:val="2"/>
          <w:w w:val="99"/>
        </w:rPr>
        <w:t>1</w:t>
      </w:r>
      <w:r>
        <w:rPr>
          <w:spacing w:val="1"/>
          <w:w w:val="99"/>
        </w:rPr>
        <w:t>)........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spacing w:val="5"/>
          <w:w w:val="99"/>
        </w:rPr>
        <w:t>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1</w:t>
      </w:r>
      <w:r>
        <w:rPr>
          <w:w w:val="99"/>
        </w:rPr>
        <w:t>2</w:t>
      </w:r>
    </w:p>
    <w:p w:rsidR="00C461E0" w:rsidRDefault="00D65221">
      <w:pPr>
        <w:spacing w:line="220" w:lineRule="exact"/>
        <w:ind w:left="78" w:right="191"/>
        <w:jc w:val="center"/>
      </w:pPr>
      <w:r>
        <w:rPr>
          <w:spacing w:val="1"/>
        </w:rPr>
        <w:t>8</w:t>
      </w:r>
      <w:r>
        <w:t xml:space="preserve">. </w:t>
      </w:r>
      <w:r>
        <w:rPr>
          <w:spacing w:val="1"/>
        </w:rPr>
        <w:t>I</w:t>
      </w:r>
      <w:r>
        <w:rPr>
          <w:sz w:val="13"/>
          <w:szCs w:val="13"/>
        </w:rPr>
        <w:t>N</w:t>
      </w:r>
      <w:r>
        <w:rPr>
          <w:spacing w:val="2"/>
          <w:sz w:val="13"/>
          <w:szCs w:val="13"/>
        </w:rPr>
        <w:t>C</w:t>
      </w:r>
      <w:r>
        <w:rPr>
          <w:spacing w:val="-7"/>
          <w:sz w:val="13"/>
          <w:szCs w:val="13"/>
        </w:rPr>
        <w:t>I</w:t>
      </w:r>
      <w:r>
        <w:rPr>
          <w:sz w:val="13"/>
          <w:szCs w:val="13"/>
        </w:rPr>
        <w:t>DEN</w:t>
      </w:r>
      <w:r>
        <w:rPr>
          <w:spacing w:val="2"/>
          <w:sz w:val="13"/>
          <w:szCs w:val="13"/>
        </w:rPr>
        <w:t>T</w:t>
      </w:r>
      <w:r>
        <w:rPr>
          <w:sz w:val="13"/>
          <w:szCs w:val="13"/>
        </w:rPr>
        <w:t>AL</w:t>
      </w:r>
      <w:r>
        <w:rPr>
          <w:spacing w:val="29"/>
          <w:sz w:val="13"/>
          <w:szCs w:val="13"/>
        </w:rPr>
        <w:t xml:space="preserve"> </w:t>
      </w:r>
      <w:proofErr w:type="gramStart"/>
      <w:r>
        <w:t>S</w:t>
      </w:r>
      <w:r>
        <w:rPr>
          <w:sz w:val="13"/>
          <w:szCs w:val="13"/>
        </w:rPr>
        <w:t>ER</w:t>
      </w:r>
      <w:r>
        <w:rPr>
          <w:spacing w:val="2"/>
          <w:sz w:val="13"/>
          <w:szCs w:val="13"/>
        </w:rPr>
        <w:t>V</w:t>
      </w:r>
      <w:r>
        <w:rPr>
          <w:spacing w:val="-5"/>
          <w:sz w:val="13"/>
          <w:szCs w:val="13"/>
        </w:rPr>
        <w:t>I</w:t>
      </w:r>
      <w:r>
        <w:rPr>
          <w:sz w:val="13"/>
          <w:szCs w:val="13"/>
        </w:rPr>
        <w:t>C</w:t>
      </w:r>
      <w:r>
        <w:rPr>
          <w:spacing w:val="2"/>
          <w:sz w:val="13"/>
          <w:szCs w:val="13"/>
        </w:rPr>
        <w:t>E</w:t>
      </w:r>
      <w:r>
        <w:rPr>
          <w:sz w:val="13"/>
          <w:szCs w:val="13"/>
        </w:rPr>
        <w:t xml:space="preserve">S  </w:t>
      </w:r>
      <w:r>
        <w:rPr>
          <w:spacing w:val="1"/>
        </w:rPr>
        <w:t>(</w:t>
      </w:r>
      <w:proofErr w:type="gramEnd"/>
      <w:r>
        <w:t>G</w:t>
      </w:r>
      <w:r>
        <w:rPr>
          <w:spacing w:val="2"/>
        </w:rPr>
        <w:t>C</w:t>
      </w:r>
      <w:r>
        <w:t>C</w:t>
      </w:r>
      <w:r>
        <w:rPr>
          <w:spacing w:val="-2"/>
        </w:rPr>
        <w:t xml:space="preserve"> </w:t>
      </w:r>
      <w:r>
        <w:rPr>
          <w:spacing w:val="-1"/>
        </w:rPr>
        <w:t>C</w:t>
      </w:r>
      <w:r>
        <w:rPr>
          <w:spacing w:val="-2"/>
          <w:sz w:val="13"/>
          <w:szCs w:val="13"/>
        </w:rPr>
        <w:t>L</w:t>
      </w:r>
      <w:r>
        <w:rPr>
          <w:sz w:val="13"/>
          <w:szCs w:val="13"/>
        </w:rPr>
        <w:t>A</w:t>
      </w:r>
      <w:r>
        <w:rPr>
          <w:spacing w:val="2"/>
          <w:sz w:val="13"/>
          <w:szCs w:val="13"/>
        </w:rPr>
        <w:t>U</w:t>
      </w:r>
      <w:r>
        <w:rPr>
          <w:sz w:val="13"/>
          <w:szCs w:val="13"/>
        </w:rPr>
        <w:t>SE</w:t>
      </w:r>
      <w:r>
        <w:rPr>
          <w:spacing w:val="17"/>
          <w:sz w:val="13"/>
          <w:szCs w:val="13"/>
        </w:rPr>
        <w:t xml:space="preserve"> </w:t>
      </w:r>
      <w:r>
        <w:rPr>
          <w:spacing w:val="1"/>
          <w:w w:val="99"/>
        </w:rPr>
        <w:t>13</w:t>
      </w:r>
      <w:r>
        <w:rPr>
          <w:spacing w:val="-2"/>
          <w:w w:val="99"/>
        </w:rPr>
        <w:t>)</w:t>
      </w:r>
      <w:r>
        <w:rPr>
          <w:w w:val="99"/>
        </w:rPr>
        <w:t>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31"/>
        </w:rPr>
        <w:t xml:space="preserve"> 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4"/>
          <w:w w:val="99"/>
        </w:rPr>
        <w:t>.</w:t>
      </w:r>
      <w:r>
        <w:rPr>
          <w:spacing w:val="1"/>
          <w:w w:val="99"/>
        </w:rPr>
        <w:t>13</w:t>
      </w:r>
    </w:p>
    <w:p w:rsidR="00C461E0" w:rsidRDefault="00D65221">
      <w:pPr>
        <w:ind w:left="81" w:right="193"/>
        <w:jc w:val="center"/>
      </w:pPr>
      <w:r>
        <w:rPr>
          <w:spacing w:val="1"/>
        </w:rPr>
        <w:t>9</w:t>
      </w:r>
      <w:r>
        <w:t xml:space="preserve">. </w:t>
      </w:r>
      <w:r>
        <w:rPr>
          <w:spacing w:val="1"/>
        </w:rPr>
        <w:t>W</w:t>
      </w:r>
      <w:r>
        <w:rPr>
          <w:spacing w:val="-2"/>
          <w:sz w:val="13"/>
          <w:szCs w:val="13"/>
        </w:rPr>
        <w:t>A</w:t>
      </w:r>
      <w:r>
        <w:rPr>
          <w:sz w:val="13"/>
          <w:szCs w:val="13"/>
        </w:rPr>
        <w:t>RRANTY</w:t>
      </w:r>
      <w:r>
        <w:rPr>
          <w:spacing w:val="31"/>
          <w:sz w:val="13"/>
          <w:szCs w:val="13"/>
        </w:rPr>
        <w:t xml:space="preserve"> </w:t>
      </w:r>
      <w:r>
        <w:rPr>
          <w:spacing w:val="1"/>
        </w:rPr>
        <w:t>(</w:t>
      </w:r>
      <w:r>
        <w:t>G</w:t>
      </w:r>
      <w:r>
        <w:rPr>
          <w:spacing w:val="-1"/>
        </w:rPr>
        <w:t>C</w:t>
      </w:r>
      <w:r>
        <w:t>C</w:t>
      </w:r>
      <w:r>
        <w:rPr>
          <w:spacing w:val="-3"/>
        </w:rPr>
        <w:t xml:space="preserve"> </w:t>
      </w:r>
      <w:r>
        <w:rPr>
          <w:spacing w:val="2"/>
        </w:rPr>
        <w:t>C</w:t>
      </w:r>
      <w:r>
        <w:rPr>
          <w:spacing w:val="-2"/>
          <w:sz w:val="13"/>
          <w:szCs w:val="13"/>
        </w:rPr>
        <w:t>L</w:t>
      </w:r>
      <w:r>
        <w:rPr>
          <w:sz w:val="13"/>
          <w:szCs w:val="13"/>
        </w:rPr>
        <w:t>A</w:t>
      </w:r>
      <w:r>
        <w:rPr>
          <w:spacing w:val="2"/>
          <w:sz w:val="13"/>
          <w:szCs w:val="13"/>
        </w:rPr>
        <w:t>U</w:t>
      </w:r>
      <w:r>
        <w:rPr>
          <w:sz w:val="13"/>
          <w:szCs w:val="13"/>
        </w:rPr>
        <w:t>SE</w:t>
      </w:r>
      <w:r>
        <w:rPr>
          <w:spacing w:val="18"/>
          <w:sz w:val="13"/>
          <w:szCs w:val="13"/>
        </w:rPr>
        <w:t xml:space="preserve"> </w:t>
      </w:r>
      <w:r>
        <w:rPr>
          <w:spacing w:val="1"/>
          <w:w w:val="99"/>
        </w:rPr>
        <w:t>15</w:t>
      </w:r>
      <w:r>
        <w:rPr>
          <w:spacing w:val="-2"/>
          <w:w w:val="99"/>
        </w:rPr>
        <w:t>)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</w:t>
      </w:r>
      <w:r>
        <w:rPr>
          <w:spacing w:val="-29"/>
        </w:rPr>
        <w:t xml:space="preserve"> 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5"/>
          <w:w w:val="99"/>
        </w:rPr>
        <w:t>.</w:t>
      </w:r>
      <w:r>
        <w:rPr>
          <w:spacing w:val="1"/>
          <w:w w:val="99"/>
        </w:rPr>
        <w:t>13</w:t>
      </w:r>
    </w:p>
    <w:p w:rsidR="00C461E0" w:rsidRDefault="00D65221">
      <w:pPr>
        <w:spacing w:before="3"/>
        <w:ind w:left="74" w:right="190"/>
        <w:jc w:val="center"/>
      </w:pPr>
      <w:r>
        <w:rPr>
          <w:spacing w:val="1"/>
        </w:rPr>
        <w:t>10</w:t>
      </w:r>
      <w:r>
        <w:t>.</w:t>
      </w:r>
      <w:r>
        <w:rPr>
          <w:spacing w:val="-2"/>
        </w:rPr>
        <w:t xml:space="preserve"> </w:t>
      </w:r>
      <w:r>
        <w:rPr>
          <w:spacing w:val="2"/>
        </w:rPr>
        <w:t>P</w:t>
      </w:r>
      <w:r>
        <w:rPr>
          <w:spacing w:val="-2"/>
          <w:sz w:val="13"/>
          <w:szCs w:val="13"/>
        </w:rPr>
        <w:t>A</w:t>
      </w:r>
      <w:r>
        <w:rPr>
          <w:sz w:val="13"/>
          <w:szCs w:val="13"/>
        </w:rPr>
        <w:t>YMENT</w:t>
      </w:r>
      <w:r>
        <w:rPr>
          <w:spacing w:val="31"/>
          <w:sz w:val="13"/>
          <w:szCs w:val="13"/>
        </w:rPr>
        <w:t xml:space="preserve"> </w:t>
      </w:r>
      <w:r>
        <w:rPr>
          <w:spacing w:val="1"/>
        </w:rPr>
        <w:t>(</w:t>
      </w:r>
      <w:r>
        <w:t>G</w:t>
      </w:r>
      <w:r>
        <w:rPr>
          <w:spacing w:val="-1"/>
        </w:rPr>
        <w:t>C</w:t>
      </w:r>
      <w:r>
        <w:t>C</w:t>
      </w:r>
      <w:r>
        <w:rPr>
          <w:spacing w:val="-3"/>
        </w:rPr>
        <w:t xml:space="preserve"> </w:t>
      </w:r>
      <w:r>
        <w:rPr>
          <w:spacing w:val="2"/>
        </w:rPr>
        <w:t>C</w:t>
      </w:r>
      <w:r>
        <w:rPr>
          <w:spacing w:val="-5"/>
          <w:sz w:val="13"/>
          <w:szCs w:val="13"/>
        </w:rPr>
        <w:t>L</w:t>
      </w:r>
      <w:r>
        <w:rPr>
          <w:sz w:val="13"/>
          <w:szCs w:val="13"/>
        </w:rPr>
        <w:t>A</w:t>
      </w:r>
      <w:r>
        <w:rPr>
          <w:spacing w:val="2"/>
          <w:sz w:val="13"/>
          <w:szCs w:val="13"/>
        </w:rPr>
        <w:t>U</w:t>
      </w:r>
      <w:r>
        <w:rPr>
          <w:sz w:val="13"/>
          <w:szCs w:val="13"/>
        </w:rPr>
        <w:t>SE</w:t>
      </w:r>
      <w:r>
        <w:rPr>
          <w:spacing w:val="32"/>
          <w:sz w:val="13"/>
          <w:szCs w:val="13"/>
        </w:rPr>
        <w:t xml:space="preserve"> </w:t>
      </w:r>
      <w:r>
        <w:rPr>
          <w:spacing w:val="1"/>
        </w:rPr>
        <w:t>16</w:t>
      </w:r>
      <w:r>
        <w:t>)</w:t>
      </w:r>
      <w:r>
        <w:rPr>
          <w:spacing w:val="-1"/>
        </w:rPr>
        <w:t xml:space="preserve"> </w:t>
      </w:r>
      <w:r>
        <w:rPr>
          <w:w w:val="99"/>
        </w:rPr>
        <w:t>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</w:t>
      </w:r>
      <w:r>
        <w:rPr>
          <w:spacing w:val="-30"/>
        </w:rPr>
        <w:t xml:space="preserve"> 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...</w:t>
      </w:r>
      <w:r>
        <w:rPr>
          <w:w w:val="99"/>
        </w:rPr>
        <w:t>.</w:t>
      </w:r>
      <w:r>
        <w:rPr>
          <w:spacing w:val="1"/>
          <w:w w:val="99"/>
        </w:rPr>
        <w:t>1</w:t>
      </w:r>
      <w:r>
        <w:rPr>
          <w:w w:val="99"/>
        </w:rPr>
        <w:t>4</w:t>
      </w:r>
    </w:p>
    <w:p w:rsidR="00C461E0" w:rsidRDefault="00D65221">
      <w:pPr>
        <w:ind w:left="81" w:right="196"/>
        <w:jc w:val="center"/>
      </w:pPr>
      <w:r>
        <w:rPr>
          <w:spacing w:val="1"/>
        </w:rPr>
        <w:t>11</w:t>
      </w:r>
      <w:r>
        <w:t>.</w:t>
      </w:r>
      <w:r>
        <w:rPr>
          <w:spacing w:val="-2"/>
        </w:rPr>
        <w:t xml:space="preserve"> </w:t>
      </w:r>
      <w:proofErr w:type="gramStart"/>
      <w:r>
        <w:rPr>
          <w:spacing w:val="2"/>
        </w:rPr>
        <w:t>P</w:t>
      </w:r>
      <w:r>
        <w:rPr>
          <w:sz w:val="13"/>
          <w:szCs w:val="13"/>
        </w:rPr>
        <w:t>R</w:t>
      </w:r>
      <w:r>
        <w:rPr>
          <w:spacing w:val="-7"/>
          <w:sz w:val="13"/>
          <w:szCs w:val="13"/>
        </w:rPr>
        <w:t>I</w:t>
      </w:r>
      <w:r>
        <w:rPr>
          <w:spacing w:val="2"/>
          <w:sz w:val="13"/>
          <w:szCs w:val="13"/>
        </w:rPr>
        <w:t>C</w:t>
      </w:r>
      <w:r>
        <w:rPr>
          <w:sz w:val="13"/>
          <w:szCs w:val="13"/>
        </w:rPr>
        <w:t xml:space="preserve">ES  </w:t>
      </w:r>
      <w:r>
        <w:rPr>
          <w:spacing w:val="1"/>
        </w:rPr>
        <w:t>(</w:t>
      </w:r>
      <w:proofErr w:type="gramEnd"/>
      <w:r>
        <w:t>G</w:t>
      </w:r>
      <w:r>
        <w:rPr>
          <w:spacing w:val="2"/>
        </w:rPr>
        <w:t>C</w:t>
      </w:r>
      <w:r>
        <w:t>C</w:t>
      </w:r>
      <w:r>
        <w:rPr>
          <w:spacing w:val="-5"/>
        </w:rPr>
        <w:t xml:space="preserve"> </w:t>
      </w:r>
      <w:r>
        <w:rPr>
          <w:spacing w:val="2"/>
        </w:rPr>
        <w:t>C</w:t>
      </w:r>
      <w:r>
        <w:rPr>
          <w:spacing w:val="-2"/>
          <w:sz w:val="13"/>
          <w:szCs w:val="13"/>
        </w:rPr>
        <w:t>L</w:t>
      </w:r>
      <w:r>
        <w:rPr>
          <w:sz w:val="13"/>
          <w:szCs w:val="13"/>
        </w:rPr>
        <w:t>A</w:t>
      </w:r>
      <w:r>
        <w:rPr>
          <w:spacing w:val="2"/>
          <w:sz w:val="13"/>
          <w:szCs w:val="13"/>
        </w:rPr>
        <w:t>U</w:t>
      </w:r>
      <w:r>
        <w:rPr>
          <w:sz w:val="13"/>
          <w:szCs w:val="13"/>
        </w:rPr>
        <w:t>SE</w:t>
      </w:r>
      <w:r>
        <w:rPr>
          <w:spacing w:val="17"/>
          <w:sz w:val="13"/>
          <w:szCs w:val="13"/>
        </w:rPr>
        <w:t xml:space="preserve"> </w:t>
      </w:r>
      <w:r>
        <w:rPr>
          <w:spacing w:val="1"/>
          <w:w w:val="99"/>
        </w:rPr>
        <w:t>17</w:t>
      </w:r>
      <w:r>
        <w:rPr>
          <w:spacing w:val="-1"/>
          <w:w w:val="99"/>
        </w:rPr>
        <w:t>)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</w:t>
      </w:r>
      <w:r>
        <w:rPr>
          <w:spacing w:val="-28"/>
        </w:rPr>
        <w:t xml:space="preserve"> 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</w:t>
      </w:r>
      <w:r>
        <w:rPr>
          <w:spacing w:val="4"/>
          <w:w w:val="99"/>
        </w:rPr>
        <w:t>.</w:t>
      </w:r>
      <w:r>
        <w:rPr>
          <w:spacing w:val="-1"/>
          <w:w w:val="99"/>
        </w:rPr>
        <w:t>15</w:t>
      </w:r>
    </w:p>
    <w:p w:rsidR="00C461E0" w:rsidRDefault="00D65221">
      <w:pPr>
        <w:spacing w:before="1"/>
        <w:ind w:left="76" w:right="190"/>
        <w:jc w:val="center"/>
      </w:pPr>
      <w:r>
        <w:rPr>
          <w:spacing w:val="1"/>
        </w:rPr>
        <w:t>12</w:t>
      </w:r>
      <w:r>
        <w:t>.</w:t>
      </w:r>
      <w:r>
        <w:rPr>
          <w:spacing w:val="-2"/>
        </w:rPr>
        <w:t xml:space="preserve"> </w:t>
      </w:r>
      <w:r>
        <w:rPr>
          <w:spacing w:val="-1"/>
        </w:rPr>
        <w:t>L</w:t>
      </w:r>
      <w:r>
        <w:rPr>
          <w:spacing w:val="-5"/>
          <w:sz w:val="13"/>
          <w:szCs w:val="13"/>
        </w:rPr>
        <w:t>I</w:t>
      </w:r>
      <w:r>
        <w:rPr>
          <w:sz w:val="13"/>
          <w:szCs w:val="13"/>
        </w:rPr>
        <w:t>Q</w:t>
      </w:r>
      <w:r>
        <w:rPr>
          <w:spacing w:val="5"/>
          <w:sz w:val="13"/>
          <w:szCs w:val="13"/>
        </w:rPr>
        <w:t>U</w:t>
      </w:r>
      <w:r>
        <w:rPr>
          <w:spacing w:val="-5"/>
          <w:sz w:val="13"/>
          <w:szCs w:val="13"/>
        </w:rPr>
        <w:t>I</w:t>
      </w:r>
      <w:r>
        <w:rPr>
          <w:spacing w:val="5"/>
          <w:sz w:val="13"/>
          <w:szCs w:val="13"/>
        </w:rPr>
        <w:t>D</w:t>
      </w:r>
      <w:r>
        <w:rPr>
          <w:spacing w:val="-2"/>
          <w:sz w:val="13"/>
          <w:szCs w:val="13"/>
        </w:rPr>
        <w:t>A</w:t>
      </w:r>
      <w:r>
        <w:rPr>
          <w:sz w:val="13"/>
          <w:szCs w:val="13"/>
        </w:rPr>
        <w:t>TED</w:t>
      </w:r>
      <w:r>
        <w:rPr>
          <w:spacing w:val="31"/>
          <w:sz w:val="13"/>
          <w:szCs w:val="13"/>
        </w:rPr>
        <w:t xml:space="preserve"> </w:t>
      </w:r>
      <w:r>
        <w:rPr>
          <w:spacing w:val="3"/>
        </w:rPr>
        <w:t>D</w:t>
      </w:r>
      <w:r>
        <w:rPr>
          <w:sz w:val="13"/>
          <w:szCs w:val="13"/>
        </w:rPr>
        <w:t>AM</w:t>
      </w:r>
      <w:r>
        <w:rPr>
          <w:spacing w:val="-2"/>
          <w:sz w:val="13"/>
          <w:szCs w:val="13"/>
        </w:rPr>
        <w:t>A</w:t>
      </w:r>
      <w:r>
        <w:rPr>
          <w:sz w:val="13"/>
          <w:szCs w:val="13"/>
        </w:rPr>
        <w:t>G</w:t>
      </w:r>
      <w:r>
        <w:rPr>
          <w:spacing w:val="2"/>
          <w:sz w:val="13"/>
          <w:szCs w:val="13"/>
        </w:rPr>
        <w:t>E</w:t>
      </w:r>
      <w:r>
        <w:rPr>
          <w:sz w:val="13"/>
          <w:szCs w:val="13"/>
        </w:rPr>
        <w:t>S</w:t>
      </w:r>
      <w:r>
        <w:rPr>
          <w:spacing w:val="31"/>
          <w:sz w:val="13"/>
          <w:szCs w:val="13"/>
        </w:rPr>
        <w:t xml:space="preserve"> </w:t>
      </w:r>
      <w:r>
        <w:rPr>
          <w:spacing w:val="1"/>
        </w:rPr>
        <w:t>(</w:t>
      </w:r>
      <w:r>
        <w:t>G</w:t>
      </w:r>
      <w:r>
        <w:rPr>
          <w:spacing w:val="2"/>
        </w:rPr>
        <w:t>C</w:t>
      </w:r>
      <w:r>
        <w:t>C</w:t>
      </w:r>
      <w:r>
        <w:rPr>
          <w:spacing w:val="-3"/>
        </w:rPr>
        <w:t xml:space="preserve"> </w:t>
      </w:r>
      <w:r>
        <w:rPr>
          <w:spacing w:val="2"/>
        </w:rPr>
        <w:t>C</w:t>
      </w:r>
      <w:r>
        <w:rPr>
          <w:spacing w:val="-5"/>
          <w:sz w:val="13"/>
          <w:szCs w:val="13"/>
        </w:rPr>
        <w:t>L</w:t>
      </w:r>
      <w:r>
        <w:rPr>
          <w:sz w:val="13"/>
          <w:szCs w:val="13"/>
        </w:rPr>
        <w:t>A</w:t>
      </w:r>
      <w:r>
        <w:rPr>
          <w:spacing w:val="5"/>
          <w:sz w:val="13"/>
          <w:szCs w:val="13"/>
        </w:rPr>
        <w:t>U</w:t>
      </w:r>
      <w:r>
        <w:rPr>
          <w:sz w:val="13"/>
          <w:szCs w:val="13"/>
        </w:rPr>
        <w:t>SE</w:t>
      </w:r>
      <w:r>
        <w:rPr>
          <w:spacing w:val="15"/>
          <w:sz w:val="13"/>
          <w:szCs w:val="13"/>
        </w:rPr>
        <w:t xml:space="preserve"> </w:t>
      </w:r>
      <w:r>
        <w:rPr>
          <w:spacing w:val="1"/>
          <w:w w:val="99"/>
        </w:rPr>
        <w:t>23)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</w:t>
      </w:r>
      <w:r>
        <w:rPr>
          <w:spacing w:val="-35"/>
        </w:rPr>
        <w:t xml:space="preserve"> 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8"/>
          <w:w w:val="99"/>
        </w:rPr>
        <w:t>.</w:t>
      </w:r>
      <w:r>
        <w:rPr>
          <w:w w:val="99"/>
        </w:rPr>
        <w:t>.</w:t>
      </w:r>
      <w:r>
        <w:rPr>
          <w:spacing w:val="1"/>
          <w:w w:val="99"/>
        </w:rPr>
        <w:t>1</w:t>
      </w:r>
      <w:r>
        <w:rPr>
          <w:w w:val="99"/>
        </w:rPr>
        <w:t>5</w:t>
      </w:r>
    </w:p>
    <w:p w:rsidR="00C461E0" w:rsidRDefault="00D65221">
      <w:pPr>
        <w:ind w:left="69" w:right="184"/>
        <w:jc w:val="center"/>
      </w:pPr>
      <w:r>
        <w:rPr>
          <w:spacing w:val="1"/>
        </w:rPr>
        <w:t>13</w:t>
      </w:r>
      <w:r>
        <w:t>.</w:t>
      </w:r>
      <w:r>
        <w:rPr>
          <w:spacing w:val="-2"/>
        </w:rPr>
        <w:t xml:space="preserve"> </w:t>
      </w:r>
      <w:r>
        <w:rPr>
          <w:spacing w:val="-1"/>
        </w:rPr>
        <w:t>R</w:t>
      </w:r>
      <w:r>
        <w:rPr>
          <w:sz w:val="13"/>
          <w:szCs w:val="13"/>
        </w:rPr>
        <w:t>E</w:t>
      </w:r>
      <w:r>
        <w:rPr>
          <w:spacing w:val="-2"/>
          <w:sz w:val="13"/>
          <w:szCs w:val="13"/>
        </w:rPr>
        <w:t>S</w:t>
      </w:r>
      <w:r>
        <w:rPr>
          <w:spacing w:val="5"/>
          <w:sz w:val="13"/>
          <w:szCs w:val="13"/>
        </w:rPr>
        <w:t>O</w:t>
      </w:r>
      <w:r>
        <w:rPr>
          <w:spacing w:val="-7"/>
          <w:sz w:val="13"/>
          <w:szCs w:val="13"/>
        </w:rPr>
        <w:t>L</w:t>
      </w:r>
      <w:r>
        <w:rPr>
          <w:spacing w:val="2"/>
          <w:sz w:val="13"/>
          <w:szCs w:val="13"/>
        </w:rPr>
        <w:t>UT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O</w:t>
      </w:r>
      <w:r>
        <w:rPr>
          <w:sz w:val="13"/>
          <w:szCs w:val="13"/>
        </w:rPr>
        <w:t>N</w:t>
      </w:r>
      <w:r>
        <w:rPr>
          <w:spacing w:val="31"/>
          <w:sz w:val="13"/>
          <w:szCs w:val="13"/>
        </w:rPr>
        <w:t xml:space="preserve"> </w:t>
      </w:r>
      <w:proofErr w:type="gramStart"/>
      <w:r>
        <w:rPr>
          <w:sz w:val="13"/>
          <w:szCs w:val="13"/>
        </w:rPr>
        <w:t xml:space="preserve">OF </w:t>
      </w:r>
      <w:r>
        <w:rPr>
          <w:spacing w:val="3"/>
          <w:sz w:val="13"/>
          <w:szCs w:val="13"/>
        </w:rPr>
        <w:t xml:space="preserve"> </w:t>
      </w:r>
      <w:r>
        <w:rPr>
          <w:spacing w:val="3"/>
        </w:rPr>
        <w:t>D</w:t>
      </w:r>
      <w:r>
        <w:rPr>
          <w:spacing w:val="-5"/>
          <w:sz w:val="13"/>
          <w:szCs w:val="13"/>
        </w:rPr>
        <w:t>I</w:t>
      </w:r>
      <w:r>
        <w:rPr>
          <w:sz w:val="13"/>
          <w:szCs w:val="13"/>
        </w:rPr>
        <w:t>S</w:t>
      </w:r>
      <w:r>
        <w:rPr>
          <w:spacing w:val="2"/>
          <w:sz w:val="13"/>
          <w:szCs w:val="13"/>
        </w:rPr>
        <w:t>P</w:t>
      </w:r>
      <w:r>
        <w:rPr>
          <w:sz w:val="13"/>
          <w:szCs w:val="13"/>
        </w:rPr>
        <w:t>UT</w:t>
      </w:r>
      <w:r>
        <w:rPr>
          <w:spacing w:val="2"/>
          <w:sz w:val="13"/>
          <w:szCs w:val="13"/>
        </w:rPr>
        <w:t>E</w:t>
      </w:r>
      <w:r>
        <w:rPr>
          <w:sz w:val="13"/>
          <w:szCs w:val="13"/>
        </w:rPr>
        <w:t>S</w:t>
      </w:r>
      <w:proofErr w:type="gramEnd"/>
      <w:r>
        <w:rPr>
          <w:sz w:val="13"/>
          <w:szCs w:val="13"/>
        </w:rPr>
        <w:t xml:space="preserve">  </w:t>
      </w:r>
      <w:r>
        <w:rPr>
          <w:spacing w:val="1"/>
        </w:rPr>
        <w:t>(</w:t>
      </w:r>
      <w:r>
        <w:rPr>
          <w:spacing w:val="-2"/>
        </w:rPr>
        <w:t>G</w:t>
      </w:r>
      <w:r>
        <w:rPr>
          <w:spacing w:val="2"/>
        </w:rPr>
        <w:t>C</w:t>
      </w:r>
      <w:r>
        <w:t>C</w:t>
      </w:r>
      <w:r>
        <w:rPr>
          <w:spacing w:val="-5"/>
        </w:rPr>
        <w:t xml:space="preserve"> </w:t>
      </w:r>
      <w:r>
        <w:rPr>
          <w:spacing w:val="2"/>
        </w:rPr>
        <w:t>C</w:t>
      </w:r>
      <w:r>
        <w:rPr>
          <w:spacing w:val="-2"/>
          <w:sz w:val="13"/>
          <w:szCs w:val="13"/>
        </w:rPr>
        <w:t>L</w:t>
      </w:r>
      <w:r>
        <w:rPr>
          <w:sz w:val="13"/>
          <w:szCs w:val="13"/>
        </w:rPr>
        <w:t>A</w:t>
      </w:r>
      <w:r>
        <w:rPr>
          <w:spacing w:val="2"/>
          <w:sz w:val="13"/>
          <w:szCs w:val="13"/>
        </w:rPr>
        <w:t>U</w:t>
      </w:r>
      <w:r>
        <w:rPr>
          <w:sz w:val="13"/>
          <w:szCs w:val="13"/>
        </w:rPr>
        <w:t>SE</w:t>
      </w:r>
      <w:r>
        <w:rPr>
          <w:spacing w:val="17"/>
          <w:sz w:val="13"/>
          <w:szCs w:val="13"/>
        </w:rPr>
        <w:t xml:space="preserve"> </w:t>
      </w:r>
      <w:r>
        <w:rPr>
          <w:spacing w:val="1"/>
          <w:w w:val="99"/>
        </w:rPr>
        <w:t>28</w:t>
      </w:r>
      <w:r>
        <w:rPr>
          <w:spacing w:val="-2"/>
          <w:w w:val="99"/>
        </w:rPr>
        <w:t>)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</w:t>
      </w:r>
      <w:r>
        <w:rPr>
          <w:spacing w:val="-35"/>
        </w:rPr>
        <w:t xml:space="preserve"> 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spacing w:val="5"/>
          <w:w w:val="99"/>
        </w:rPr>
        <w:t>.</w:t>
      </w:r>
      <w:r>
        <w:rPr>
          <w:spacing w:val="1"/>
          <w:w w:val="99"/>
        </w:rPr>
        <w:t>15</w:t>
      </w:r>
    </w:p>
    <w:p w:rsidR="00C461E0" w:rsidRDefault="00D65221">
      <w:pPr>
        <w:spacing w:before="3"/>
        <w:ind w:left="76" w:right="189"/>
        <w:jc w:val="center"/>
      </w:pPr>
      <w:r>
        <w:rPr>
          <w:spacing w:val="1"/>
        </w:rPr>
        <w:t>14</w:t>
      </w:r>
      <w:r>
        <w:t>.</w:t>
      </w:r>
      <w:r>
        <w:rPr>
          <w:spacing w:val="-2"/>
        </w:rPr>
        <w:t xml:space="preserve"> </w:t>
      </w:r>
      <w:r>
        <w:rPr>
          <w:spacing w:val="3"/>
        </w:rPr>
        <w:t>G</w:t>
      </w:r>
      <w:r>
        <w:rPr>
          <w:sz w:val="13"/>
          <w:szCs w:val="13"/>
        </w:rPr>
        <w:t>OVERN</w:t>
      </w:r>
      <w:r>
        <w:rPr>
          <w:spacing w:val="-7"/>
          <w:sz w:val="13"/>
          <w:szCs w:val="13"/>
        </w:rPr>
        <w:t>I</w:t>
      </w:r>
      <w:r>
        <w:rPr>
          <w:spacing w:val="2"/>
          <w:sz w:val="13"/>
          <w:szCs w:val="13"/>
        </w:rPr>
        <w:t>N</w:t>
      </w:r>
      <w:r>
        <w:rPr>
          <w:sz w:val="13"/>
          <w:szCs w:val="13"/>
        </w:rPr>
        <w:t>G</w:t>
      </w:r>
      <w:r>
        <w:rPr>
          <w:spacing w:val="31"/>
          <w:sz w:val="13"/>
          <w:szCs w:val="13"/>
        </w:rPr>
        <w:t xml:space="preserve"> </w:t>
      </w:r>
      <w:proofErr w:type="gramStart"/>
      <w:r>
        <w:rPr>
          <w:spacing w:val="1"/>
        </w:rPr>
        <w:t>L</w:t>
      </w:r>
      <w:r>
        <w:rPr>
          <w:sz w:val="13"/>
          <w:szCs w:val="13"/>
        </w:rPr>
        <w:t>ANG</w:t>
      </w:r>
      <w:r>
        <w:rPr>
          <w:spacing w:val="2"/>
          <w:sz w:val="13"/>
          <w:szCs w:val="13"/>
        </w:rPr>
        <w:t>U</w:t>
      </w:r>
      <w:r>
        <w:rPr>
          <w:spacing w:val="-2"/>
          <w:sz w:val="13"/>
          <w:szCs w:val="13"/>
        </w:rPr>
        <w:t>A</w:t>
      </w:r>
      <w:r>
        <w:rPr>
          <w:sz w:val="13"/>
          <w:szCs w:val="13"/>
        </w:rPr>
        <w:t xml:space="preserve">GE </w:t>
      </w:r>
      <w:r>
        <w:rPr>
          <w:spacing w:val="1"/>
          <w:sz w:val="13"/>
          <w:szCs w:val="13"/>
        </w:rPr>
        <w:t xml:space="preserve"> </w:t>
      </w:r>
      <w:r>
        <w:rPr>
          <w:spacing w:val="1"/>
        </w:rPr>
        <w:t>(</w:t>
      </w:r>
      <w:proofErr w:type="gramEnd"/>
      <w:r>
        <w:rPr>
          <w:spacing w:val="1"/>
        </w:rPr>
        <w:t>G</w:t>
      </w:r>
      <w:r>
        <w:rPr>
          <w:spacing w:val="2"/>
        </w:rPr>
        <w:t>C</w:t>
      </w:r>
      <w:r>
        <w:t>C</w:t>
      </w:r>
      <w:r>
        <w:rPr>
          <w:spacing w:val="-5"/>
        </w:rPr>
        <w:t xml:space="preserve"> </w:t>
      </w:r>
      <w:r>
        <w:rPr>
          <w:spacing w:val="2"/>
        </w:rPr>
        <w:t>C</w:t>
      </w:r>
      <w:r>
        <w:rPr>
          <w:spacing w:val="-2"/>
          <w:sz w:val="13"/>
          <w:szCs w:val="13"/>
        </w:rPr>
        <w:t>L</w:t>
      </w:r>
      <w:r>
        <w:rPr>
          <w:sz w:val="13"/>
          <w:szCs w:val="13"/>
        </w:rPr>
        <w:t>A</w:t>
      </w:r>
      <w:r>
        <w:rPr>
          <w:spacing w:val="2"/>
          <w:sz w:val="13"/>
          <w:szCs w:val="13"/>
        </w:rPr>
        <w:t>U</w:t>
      </w:r>
      <w:r>
        <w:rPr>
          <w:sz w:val="13"/>
          <w:szCs w:val="13"/>
        </w:rPr>
        <w:t>SE</w:t>
      </w:r>
      <w:r>
        <w:rPr>
          <w:spacing w:val="17"/>
          <w:sz w:val="13"/>
          <w:szCs w:val="13"/>
        </w:rPr>
        <w:t xml:space="preserve"> </w:t>
      </w:r>
      <w:r>
        <w:rPr>
          <w:spacing w:val="1"/>
          <w:w w:val="99"/>
        </w:rPr>
        <w:t>29</w:t>
      </w:r>
      <w:r>
        <w:rPr>
          <w:spacing w:val="-2"/>
          <w:w w:val="99"/>
        </w:rPr>
        <w:t>)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</w:t>
      </w:r>
      <w:r>
        <w:rPr>
          <w:spacing w:val="-34"/>
        </w:rPr>
        <w:t xml:space="preserve"> 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spacing w:val="5"/>
          <w:w w:val="99"/>
        </w:rPr>
        <w:t>.</w:t>
      </w:r>
      <w:r>
        <w:rPr>
          <w:spacing w:val="1"/>
          <w:w w:val="99"/>
        </w:rPr>
        <w:t>15</w:t>
      </w:r>
    </w:p>
    <w:p w:rsidR="00C461E0" w:rsidRDefault="00D65221">
      <w:pPr>
        <w:ind w:left="81" w:right="193"/>
        <w:jc w:val="center"/>
        <w:sectPr w:rsidR="00C461E0">
          <w:pgSz w:w="12240" w:h="15840"/>
          <w:pgMar w:top="800" w:right="1200" w:bottom="280" w:left="1680" w:header="590" w:footer="0" w:gutter="0"/>
          <w:cols w:space="720"/>
        </w:sectPr>
      </w:pPr>
      <w:r>
        <w:rPr>
          <w:spacing w:val="1"/>
        </w:rPr>
        <w:t>15</w:t>
      </w:r>
      <w:r>
        <w:t>.</w:t>
      </w:r>
      <w:r>
        <w:rPr>
          <w:spacing w:val="-2"/>
        </w:rPr>
        <w:t xml:space="preserve"> </w:t>
      </w:r>
      <w:r>
        <w:rPr>
          <w:spacing w:val="3"/>
        </w:rPr>
        <w:t>N</w:t>
      </w:r>
      <w:r>
        <w:rPr>
          <w:sz w:val="13"/>
          <w:szCs w:val="13"/>
        </w:rPr>
        <w:t>OT</w:t>
      </w:r>
      <w:r>
        <w:rPr>
          <w:spacing w:val="-7"/>
          <w:sz w:val="13"/>
          <w:szCs w:val="13"/>
        </w:rPr>
        <w:t>I</w:t>
      </w:r>
      <w:r>
        <w:rPr>
          <w:spacing w:val="2"/>
          <w:sz w:val="13"/>
          <w:szCs w:val="13"/>
        </w:rPr>
        <w:t>C</w:t>
      </w:r>
      <w:r>
        <w:rPr>
          <w:sz w:val="13"/>
          <w:szCs w:val="13"/>
        </w:rPr>
        <w:t>ES</w:t>
      </w:r>
      <w:r>
        <w:rPr>
          <w:spacing w:val="32"/>
          <w:sz w:val="13"/>
          <w:szCs w:val="13"/>
        </w:rPr>
        <w:t xml:space="preserve"> </w:t>
      </w:r>
      <w:r>
        <w:rPr>
          <w:spacing w:val="1"/>
        </w:rPr>
        <w:t>(</w:t>
      </w:r>
      <w:r>
        <w:rPr>
          <w:spacing w:val="3"/>
        </w:rPr>
        <w:t>G</w:t>
      </w:r>
      <w:r>
        <w:rPr>
          <w:spacing w:val="-1"/>
        </w:rPr>
        <w:t>C</w:t>
      </w:r>
      <w:r>
        <w:t>C</w:t>
      </w:r>
      <w:r>
        <w:rPr>
          <w:spacing w:val="-3"/>
        </w:rPr>
        <w:t xml:space="preserve"> </w:t>
      </w:r>
      <w:r>
        <w:rPr>
          <w:spacing w:val="2"/>
        </w:rPr>
        <w:t>C</w:t>
      </w:r>
      <w:r>
        <w:rPr>
          <w:spacing w:val="-2"/>
          <w:sz w:val="13"/>
          <w:szCs w:val="13"/>
        </w:rPr>
        <w:t>L</w:t>
      </w:r>
      <w:r>
        <w:rPr>
          <w:sz w:val="13"/>
          <w:szCs w:val="13"/>
        </w:rPr>
        <w:t>A</w:t>
      </w:r>
      <w:r>
        <w:rPr>
          <w:spacing w:val="2"/>
          <w:sz w:val="13"/>
          <w:szCs w:val="13"/>
        </w:rPr>
        <w:t>U</w:t>
      </w:r>
      <w:r>
        <w:rPr>
          <w:sz w:val="13"/>
          <w:szCs w:val="13"/>
        </w:rPr>
        <w:t>SE</w:t>
      </w:r>
      <w:r>
        <w:rPr>
          <w:spacing w:val="17"/>
          <w:sz w:val="13"/>
          <w:szCs w:val="13"/>
        </w:rPr>
        <w:t xml:space="preserve"> </w:t>
      </w:r>
      <w:r>
        <w:rPr>
          <w:spacing w:val="1"/>
          <w:w w:val="99"/>
        </w:rPr>
        <w:t>3</w:t>
      </w:r>
      <w:r>
        <w:rPr>
          <w:spacing w:val="2"/>
          <w:w w:val="99"/>
        </w:rPr>
        <w:t>1</w:t>
      </w:r>
      <w:r>
        <w:rPr>
          <w:spacing w:val="-2"/>
          <w:w w:val="99"/>
        </w:rPr>
        <w:t>).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33"/>
        </w:rPr>
        <w:t xml:space="preserve"> 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spacing w:val="5"/>
          <w:w w:val="99"/>
        </w:rPr>
        <w:t>.</w:t>
      </w:r>
      <w:r>
        <w:rPr>
          <w:spacing w:val="1"/>
          <w:w w:val="99"/>
        </w:rPr>
        <w:t>15</w:t>
      </w:r>
    </w:p>
    <w:p w:rsidR="00C461E0" w:rsidRDefault="00C461E0">
      <w:pPr>
        <w:spacing w:before="2" w:line="100" w:lineRule="exact"/>
        <w:rPr>
          <w:sz w:val="11"/>
          <w:szCs w:val="11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4"/>
        <w:ind w:left="2765"/>
        <w:rPr>
          <w:sz w:val="28"/>
          <w:szCs w:val="28"/>
        </w:rPr>
      </w:pPr>
      <w:r>
        <w:rPr>
          <w:b/>
          <w:spacing w:val="-3"/>
          <w:sz w:val="28"/>
          <w:szCs w:val="28"/>
        </w:rPr>
        <w:t>S</w:t>
      </w:r>
      <w:r>
        <w:rPr>
          <w:b/>
          <w:sz w:val="28"/>
          <w:szCs w:val="28"/>
        </w:rPr>
        <w:t>pec</w:t>
      </w:r>
      <w:r>
        <w:rPr>
          <w:b/>
          <w:spacing w:val="-1"/>
          <w:sz w:val="28"/>
          <w:szCs w:val="28"/>
        </w:rPr>
        <w:t>i</w:t>
      </w:r>
      <w:r>
        <w:rPr>
          <w:b/>
          <w:spacing w:val="1"/>
          <w:sz w:val="28"/>
          <w:szCs w:val="28"/>
        </w:rPr>
        <w:t>a</w:t>
      </w:r>
      <w:r>
        <w:rPr>
          <w:b/>
          <w:sz w:val="28"/>
          <w:szCs w:val="28"/>
        </w:rPr>
        <w:t>l</w:t>
      </w:r>
      <w:r>
        <w:rPr>
          <w:b/>
          <w:spacing w:val="3"/>
          <w:sz w:val="28"/>
          <w:szCs w:val="28"/>
        </w:rPr>
        <w:t xml:space="preserve"> </w:t>
      </w:r>
      <w:r>
        <w:rPr>
          <w:b/>
          <w:spacing w:val="-4"/>
          <w:sz w:val="28"/>
          <w:szCs w:val="28"/>
        </w:rPr>
        <w:t>C</w:t>
      </w:r>
      <w:r>
        <w:rPr>
          <w:b/>
          <w:spacing w:val="1"/>
          <w:sz w:val="28"/>
          <w:szCs w:val="28"/>
        </w:rPr>
        <w:t>o</w:t>
      </w:r>
      <w:r>
        <w:rPr>
          <w:b/>
          <w:spacing w:val="-3"/>
          <w:sz w:val="28"/>
          <w:szCs w:val="28"/>
        </w:rPr>
        <w:t>n</w:t>
      </w:r>
      <w:r>
        <w:rPr>
          <w:b/>
          <w:sz w:val="28"/>
          <w:szCs w:val="28"/>
        </w:rPr>
        <w:t>d</w:t>
      </w:r>
      <w:r>
        <w:rPr>
          <w:b/>
          <w:spacing w:val="1"/>
          <w:sz w:val="28"/>
          <w:szCs w:val="28"/>
        </w:rPr>
        <w:t>i</w:t>
      </w:r>
      <w:r>
        <w:rPr>
          <w:b/>
          <w:spacing w:val="-2"/>
          <w:sz w:val="28"/>
          <w:szCs w:val="28"/>
        </w:rPr>
        <w:t>t</w:t>
      </w:r>
      <w:r>
        <w:rPr>
          <w:b/>
          <w:spacing w:val="1"/>
          <w:sz w:val="28"/>
          <w:szCs w:val="28"/>
        </w:rPr>
        <w:t>io</w:t>
      </w:r>
      <w:r>
        <w:rPr>
          <w:b/>
          <w:spacing w:val="-3"/>
          <w:sz w:val="28"/>
          <w:szCs w:val="28"/>
        </w:rPr>
        <w:t>n</w:t>
      </w:r>
      <w:r>
        <w:rPr>
          <w:b/>
          <w:sz w:val="28"/>
          <w:szCs w:val="28"/>
        </w:rPr>
        <w:t xml:space="preserve">s </w:t>
      </w:r>
      <w:r>
        <w:rPr>
          <w:b/>
          <w:spacing w:val="-1"/>
          <w:sz w:val="28"/>
          <w:szCs w:val="28"/>
        </w:rPr>
        <w:t>o</w:t>
      </w:r>
      <w:r>
        <w:rPr>
          <w:b/>
          <w:sz w:val="28"/>
          <w:szCs w:val="28"/>
        </w:rPr>
        <w:t xml:space="preserve">f </w:t>
      </w:r>
      <w:r>
        <w:rPr>
          <w:b/>
          <w:spacing w:val="-1"/>
          <w:sz w:val="28"/>
          <w:szCs w:val="28"/>
        </w:rPr>
        <w:t>C</w:t>
      </w:r>
      <w:r>
        <w:rPr>
          <w:b/>
          <w:spacing w:val="1"/>
          <w:sz w:val="28"/>
          <w:szCs w:val="28"/>
        </w:rPr>
        <w:t>o</w:t>
      </w:r>
      <w:r>
        <w:rPr>
          <w:b/>
          <w:spacing w:val="-3"/>
          <w:sz w:val="28"/>
          <w:szCs w:val="28"/>
        </w:rPr>
        <w:t>n</w:t>
      </w:r>
      <w:r>
        <w:rPr>
          <w:b/>
          <w:sz w:val="28"/>
          <w:szCs w:val="28"/>
        </w:rPr>
        <w:t>tr</w:t>
      </w:r>
      <w:r>
        <w:rPr>
          <w:b/>
          <w:spacing w:val="1"/>
          <w:sz w:val="28"/>
          <w:szCs w:val="28"/>
        </w:rPr>
        <w:t>a</w:t>
      </w:r>
      <w:r>
        <w:rPr>
          <w:b/>
          <w:sz w:val="28"/>
          <w:szCs w:val="28"/>
        </w:rPr>
        <w:t>ct</w:t>
      </w:r>
    </w:p>
    <w:p w:rsidR="00C461E0" w:rsidRDefault="00C461E0">
      <w:pPr>
        <w:spacing w:before="6" w:line="140" w:lineRule="exact"/>
        <w:rPr>
          <w:sz w:val="14"/>
          <w:szCs w:val="14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ind w:left="103" w:right="157"/>
        <w:jc w:val="both"/>
        <w:rPr>
          <w:sz w:val="24"/>
          <w:szCs w:val="24"/>
        </w:rPr>
      </w:pP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 xml:space="preserve">ollowing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Cond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ons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Co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suppl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Conditions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t. </w:t>
      </w:r>
      <w:r>
        <w:rPr>
          <w:spacing w:val="2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W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h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 xml:space="preserve">a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fli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t,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sions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in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il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those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 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Conditio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s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t. 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spon</w:t>
      </w:r>
      <w:r>
        <w:rPr>
          <w:spacing w:val="2"/>
          <w:sz w:val="24"/>
          <w:szCs w:val="24"/>
        </w:rPr>
        <w:t>d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ng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nu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b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nth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3" w:right="172"/>
        <w:jc w:val="both"/>
        <w:rPr>
          <w:sz w:val="24"/>
          <w:szCs w:val="24"/>
        </w:rPr>
      </w:pPr>
      <w:r>
        <w:rPr>
          <w:i/>
          <w:sz w:val="24"/>
          <w:szCs w:val="24"/>
        </w:rPr>
        <w:t>[</w:t>
      </w:r>
      <w:r>
        <w:rPr>
          <w:i/>
          <w:spacing w:val="-1"/>
          <w:sz w:val="24"/>
          <w:szCs w:val="24"/>
        </w:rPr>
        <w:t>I</w:t>
      </w:r>
      <w:r>
        <w:rPr>
          <w:i/>
          <w:spacing w:val="-2"/>
          <w:sz w:val="24"/>
          <w:szCs w:val="24"/>
        </w:rPr>
        <w:t>n</w:t>
      </w:r>
      <w:r>
        <w:rPr>
          <w:i/>
          <w:sz w:val="24"/>
          <w:szCs w:val="24"/>
        </w:rPr>
        <w:t>stru</w:t>
      </w:r>
      <w:r>
        <w:rPr>
          <w:i/>
          <w:spacing w:val="-1"/>
          <w:sz w:val="24"/>
          <w:szCs w:val="24"/>
        </w:rPr>
        <w:t>c</w:t>
      </w:r>
      <w:r>
        <w:rPr>
          <w:i/>
          <w:sz w:val="24"/>
          <w:szCs w:val="24"/>
        </w:rPr>
        <w:t>tions</w:t>
      </w:r>
      <w:r>
        <w:rPr>
          <w:i/>
          <w:spacing w:val="22"/>
          <w:sz w:val="24"/>
          <w:szCs w:val="24"/>
        </w:rPr>
        <w:t xml:space="preserve"> </w:t>
      </w:r>
      <w:r>
        <w:rPr>
          <w:i/>
          <w:sz w:val="24"/>
          <w:szCs w:val="24"/>
        </w:rPr>
        <w:t>for</w:t>
      </w:r>
      <w:r>
        <w:rPr>
          <w:i/>
          <w:spacing w:val="22"/>
          <w:sz w:val="24"/>
          <w:szCs w:val="24"/>
        </w:rPr>
        <w:t xml:space="preserve"> </w:t>
      </w:r>
      <w:r>
        <w:rPr>
          <w:i/>
          <w:spacing w:val="-1"/>
          <w:sz w:val="24"/>
          <w:szCs w:val="24"/>
        </w:rPr>
        <w:t>c</w:t>
      </w:r>
      <w:r>
        <w:rPr>
          <w:i/>
          <w:sz w:val="24"/>
          <w:szCs w:val="24"/>
        </w:rPr>
        <w:t>om</w:t>
      </w:r>
      <w:r>
        <w:rPr>
          <w:i/>
          <w:spacing w:val="1"/>
          <w:sz w:val="24"/>
          <w:szCs w:val="24"/>
        </w:rPr>
        <w:t>p</w:t>
      </w:r>
      <w:r>
        <w:rPr>
          <w:i/>
          <w:sz w:val="24"/>
          <w:szCs w:val="24"/>
        </w:rPr>
        <w:t>l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ting</w:t>
      </w:r>
      <w:r>
        <w:rPr>
          <w:i/>
          <w:spacing w:val="22"/>
          <w:sz w:val="24"/>
          <w:szCs w:val="24"/>
        </w:rPr>
        <w:t xml:space="preserve"> </w:t>
      </w:r>
      <w:r>
        <w:rPr>
          <w:i/>
          <w:sz w:val="24"/>
          <w:szCs w:val="24"/>
        </w:rPr>
        <w:t>the</w:t>
      </w:r>
      <w:r>
        <w:rPr>
          <w:i/>
          <w:spacing w:val="21"/>
          <w:sz w:val="24"/>
          <w:szCs w:val="24"/>
        </w:rPr>
        <w:t xml:space="preserve"> </w:t>
      </w:r>
      <w:r>
        <w:rPr>
          <w:i/>
          <w:sz w:val="24"/>
          <w:szCs w:val="24"/>
        </w:rPr>
        <w:t>Sp</w:t>
      </w:r>
      <w:r>
        <w:rPr>
          <w:i/>
          <w:spacing w:val="-1"/>
          <w:sz w:val="24"/>
          <w:szCs w:val="24"/>
        </w:rPr>
        <w:t>ec</w:t>
      </w:r>
      <w:r>
        <w:rPr>
          <w:i/>
          <w:sz w:val="24"/>
          <w:szCs w:val="24"/>
        </w:rPr>
        <w:t>ial</w:t>
      </w:r>
      <w:r>
        <w:rPr>
          <w:i/>
          <w:spacing w:val="22"/>
          <w:sz w:val="24"/>
          <w:szCs w:val="24"/>
        </w:rPr>
        <w:t xml:space="preserve"> </w:t>
      </w:r>
      <w:r>
        <w:rPr>
          <w:i/>
          <w:sz w:val="24"/>
          <w:szCs w:val="24"/>
        </w:rPr>
        <w:t>Con</w:t>
      </w:r>
      <w:r>
        <w:rPr>
          <w:i/>
          <w:spacing w:val="-2"/>
          <w:sz w:val="24"/>
          <w:szCs w:val="24"/>
        </w:rPr>
        <w:t>d</w:t>
      </w:r>
      <w:r>
        <w:rPr>
          <w:i/>
          <w:sz w:val="24"/>
          <w:szCs w:val="24"/>
        </w:rPr>
        <w:t>i</w:t>
      </w:r>
      <w:r>
        <w:rPr>
          <w:i/>
          <w:spacing w:val="-1"/>
          <w:sz w:val="24"/>
          <w:szCs w:val="24"/>
        </w:rPr>
        <w:t>t</w:t>
      </w:r>
      <w:r>
        <w:rPr>
          <w:i/>
          <w:sz w:val="24"/>
          <w:szCs w:val="24"/>
        </w:rPr>
        <w:t>i</w:t>
      </w:r>
      <w:r>
        <w:rPr>
          <w:i/>
          <w:spacing w:val="-2"/>
          <w:sz w:val="24"/>
          <w:szCs w:val="24"/>
        </w:rPr>
        <w:t>o</w:t>
      </w:r>
      <w:r>
        <w:rPr>
          <w:i/>
          <w:sz w:val="24"/>
          <w:szCs w:val="24"/>
        </w:rPr>
        <w:t>ns</w:t>
      </w:r>
      <w:r>
        <w:rPr>
          <w:i/>
          <w:spacing w:val="22"/>
          <w:sz w:val="24"/>
          <w:szCs w:val="24"/>
        </w:rPr>
        <w:t xml:space="preserve"> </w:t>
      </w:r>
      <w:r>
        <w:rPr>
          <w:i/>
          <w:sz w:val="24"/>
          <w:szCs w:val="24"/>
        </w:rPr>
        <w:t>of</w:t>
      </w:r>
      <w:r>
        <w:rPr>
          <w:i/>
          <w:spacing w:val="22"/>
          <w:sz w:val="24"/>
          <w:szCs w:val="24"/>
        </w:rPr>
        <w:t xml:space="preserve"> </w:t>
      </w:r>
      <w:r>
        <w:rPr>
          <w:i/>
          <w:sz w:val="24"/>
          <w:szCs w:val="24"/>
        </w:rPr>
        <w:t>Co</w:t>
      </w:r>
      <w:r>
        <w:rPr>
          <w:i/>
          <w:spacing w:val="-2"/>
          <w:sz w:val="24"/>
          <w:szCs w:val="24"/>
        </w:rPr>
        <w:t>n</w:t>
      </w:r>
      <w:r>
        <w:rPr>
          <w:i/>
          <w:sz w:val="24"/>
          <w:szCs w:val="24"/>
        </w:rPr>
        <w:t>tra</w:t>
      </w:r>
      <w:r>
        <w:rPr>
          <w:i/>
          <w:spacing w:val="-1"/>
          <w:sz w:val="24"/>
          <w:szCs w:val="24"/>
        </w:rPr>
        <w:t>c</w:t>
      </w:r>
      <w:r>
        <w:rPr>
          <w:i/>
          <w:sz w:val="24"/>
          <w:szCs w:val="24"/>
        </w:rPr>
        <w:t>t</w:t>
      </w:r>
      <w:r>
        <w:rPr>
          <w:i/>
          <w:spacing w:val="22"/>
          <w:sz w:val="24"/>
          <w:szCs w:val="24"/>
        </w:rPr>
        <w:t xml:space="preserve"> </w:t>
      </w:r>
      <w:r>
        <w:rPr>
          <w:i/>
          <w:sz w:val="24"/>
          <w:szCs w:val="24"/>
        </w:rPr>
        <w:t>are</w:t>
      </w:r>
      <w:r>
        <w:rPr>
          <w:i/>
          <w:spacing w:val="21"/>
          <w:sz w:val="24"/>
          <w:szCs w:val="24"/>
        </w:rPr>
        <w:t xml:space="preserve"> </w:t>
      </w:r>
      <w:r>
        <w:rPr>
          <w:i/>
          <w:spacing w:val="-2"/>
          <w:sz w:val="24"/>
          <w:szCs w:val="24"/>
        </w:rPr>
        <w:t>p</w:t>
      </w:r>
      <w:r>
        <w:rPr>
          <w:i/>
          <w:sz w:val="24"/>
          <w:szCs w:val="24"/>
        </w:rPr>
        <w:t>ro</w:t>
      </w:r>
      <w:r>
        <w:rPr>
          <w:i/>
          <w:spacing w:val="-1"/>
          <w:sz w:val="24"/>
          <w:szCs w:val="24"/>
        </w:rPr>
        <w:t>v</w:t>
      </w:r>
      <w:r>
        <w:rPr>
          <w:i/>
          <w:spacing w:val="3"/>
          <w:sz w:val="24"/>
          <w:szCs w:val="24"/>
        </w:rPr>
        <w:t>i</w:t>
      </w:r>
      <w:r>
        <w:rPr>
          <w:i/>
          <w:sz w:val="24"/>
          <w:szCs w:val="24"/>
        </w:rPr>
        <w:t>d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d,</w:t>
      </w:r>
      <w:r>
        <w:rPr>
          <w:i/>
          <w:spacing w:val="25"/>
          <w:sz w:val="24"/>
          <w:szCs w:val="24"/>
        </w:rPr>
        <w:t xml:space="preserve"> </w:t>
      </w:r>
      <w:r>
        <w:rPr>
          <w:i/>
          <w:spacing w:val="-2"/>
          <w:sz w:val="24"/>
          <w:szCs w:val="24"/>
        </w:rPr>
        <w:t>a</w:t>
      </w:r>
      <w:r>
        <w:rPr>
          <w:i/>
          <w:sz w:val="24"/>
          <w:szCs w:val="24"/>
        </w:rPr>
        <w:t>s</w:t>
      </w:r>
      <w:r>
        <w:rPr>
          <w:i/>
          <w:spacing w:val="22"/>
          <w:sz w:val="24"/>
          <w:szCs w:val="24"/>
        </w:rPr>
        <w:t xml:space="preserve"> </w:t>
      </w:r>
      <w:r>
        <w:rPr>
          <w:i/>
          <w:sz w:val="24"/>
          <w:szCs w:val="24"/>
        </w:rPr>
        <w:t>n</w:t>
      </w:r>
      <w:r>
        <w:rPr>
          <w:i/>
          <w:spacing w:val="1"/>
          <w:sz w:val="24"/>
          <w:szCs w:val="24"/>
        </w:rPr>
        <w:t>e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d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d,</w:t>
      </w:r>
      <w:r>
        <w:rPr>
          <w:i/>
          <w:spacing w:val="22"/>
          <w:sz w:val="24"/>
          <w:szCs w:val="24"/>
        </w:rPr>
        <w:t xml:space="preserve"> </w:t>
      </w:r>
      <w:r>
        <w:rPr>
          <w:i/>
          <w:sz w:val="24"/>
          <w:szCs w:val="24"/>
        </w:rPr>
        <w:t>in the</w:t>
      </w:r>
      <w:r>
        <w:rPr>
          <w:i/>
          <w:spacing w:val="2"/>
          <w:sz w:val="24"/>
          <w:szCs w:val="24"/>
        </w:rPr>
        <w:t xml:space="preserve"> </w:t>
      </w:r>
      <w:r>
        <w:rPr>
          <w:i/>
          <w:sz w:val="24"/>
          <w:szCs w:val="24"/>
        </w:rPr>
        <w:t>not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s</w:t>
      </w:r>
      <w:r>
        <w:rPr>
          <w:i/>
          <w:spacing w:val="3"/>
          <w:sz w:val="24"/>
          <w:szCs w:val="24"/>
        </w:rPr>
        <w:t xml:space="preserve"> </w:t>
      </w:r>
      <w:r>
        <w:rPr>
          <w:i/>
          <w:sz w:val="24"/>
          <w:szCs w:val="24"/>
        </w:rPr>
        <w:t>in</w:t>
      </w:r>
      <w:r>
        <w:rPr>
          <w:i/>
          <w:spacing w:val="1"/>
          <w:sz w:val="24"/>
          <w:szCs w:val="24"/>
        </w:rPr>
        <w:t xml:space="preserve"> </w:t>
      </w:r>
      <w:r>
        <w:rPr>
          <w:i/>
          <w:spacing w:val="-2"/>
          <w:sz w:val="24"/>
          <w:szCs w:val="24"/>
        </w:rPr>
        <w:t>i</w:t>
      </w:r>
      <w:r>
        <w:rPr>
          <w:i/>
          <w:sz w:val="24"/>
          <w:szCs w:val="24"/>
        </w:rPr>
        <w:t>tali</w:t>
      </w:r>
      <w:r>
        <w:rPr>
          <w:i/>
          <w:spacing w:val="-1"/>
          <w:sz w:val="24"/>
          <w:szCs w:val="24"/>
        </w:rPr>
        <w:t>c</w:t>
      </w:r>
      <w:r>
        <w:rPr>
          <w:i/>
          <w:sz w:val="24"/>
          <w:szCs w:val="24"/>
        </w:rPr>
        <w:t>s</w:t>
      </w:r>
      <w:r>
        <w:rPr>
          <w:i/>
          <w:spacing w:val="6"/>
          <w:sz w:val="24"/>
          <w:szCs w:val="24"/>
        </w:rPr>
        <w:t xml:space="preserve"> </w:t>
      </w:r>
      <w:r>
        <w:rPr>
          <w:i/>
          <w:sz w:val="24"/>
          <w:szCs w:val="24"/>
        </w:rPr>
        <w:t>m</w:t>
      </w:r>
      <w:r>
        <w:rPr>
          <w:i/>
          <w:spacing w:val="-1"/>
          <w:sz w:val="24"/>
          <w:szCs w:val="24"/>
        </w:rPr>
        <w:t>e</w:t>
      </w:r>
      <w:r>
        <w:rPr>
          <w:i/>
          <w:spacing w:val="1"/>
          <w:sz w:val="24"/>
          <w:szCs w:val="24"/>
        </w:rPr>
        <w:t>n</w:t>
      </w:r>
      <w:r>
        <w:rPr>
          <w:i/>
          <w:sz w:val="24"/>
          <w:szCs w:val="24"/>
        </w:rPr>
        <w:t>t</w:t>
      </w:r>
      <w:r>
        <w:rPr>
          <w:i/>
          <w:spacing w:val="-2"/>
          <w:sz w:val="24"/>
          <w:szCs w:val="24"/>
        </w:rPr>
        <w:t>i</w:t>
      </w:r>
      <w:r>
        <w:rPr>
          <w:i/>
          <w:sz w:val="24"/>
          <w:szCs w:val="24"/>
        </w:rPr>
        <w:t>on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d</w:t>
      </w:r>
      <w:r>
        <w:rPr>
          <w:i/>
          <w:spacing w:val="3"/>
          <w:sz w:val="24"/>
          <w:szCs w:val="24"/>
        </w:rPr>
        <w:t xml:space="preserve"> </w:t>
      </w:r>
      <w:r>
        <w:rPr>
          <w:i/>
          <w:sz w:val="24"/>
          <w:szCs w:val="24"/>
        </w:rPr>
        <w:t>for</w:t>
      </w:r>
      <w:r>
        <w:rPr>
          <w:i/>
          <w:spacing w:val="3"/>
          <w:sz w:val="24"/>
          <w:szCs w:val="24"/>
        </w:rPr>
        <w:t xml:space="preserve"> </w:t>
      </w:r>
      <w:r>
        <w:rPr>
          <w:i/>
          <w:sz w:val="24"/>
          <w:szCs w:val="24"/>
        </w:rPr>
        <w:t>the r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l</w:t>
      </w:r>
      <w:r>
        <w:rPr>
          <w:i/>
          <w:spacing w:val="-1"/>
          <w:sz w:val="24"/>
          <w:szCs w:val="24"/>
        </w:rPr>
        <w:t>ev</w:t>
      </w:r>
      <w:r>
        <w:rPr>
          <w:i/>
          <w:sz w:val="24"/>
          <w:szCs w:val="24"/>
        </w:rPr>
        <w:t>ant</w:t>
      </w:r>
      <w:r>
        <w:rPr>
          <w:i/>
          <w:spacing w:val="3"/>
          <w:sz w:val="24"/>
          <w:szCs w:val="24"/>
        </w:rPr>
        <w:t xml:space="preserve"> </w:t>
      </w:r>
      <w:r>
        <w:rPr>
          <w:i/>
          <w:sz w:val="24"/>
          <w:szCs w:val="24"/>
        </w:rPr>
        <w:t>SC</w:t>
      </w:r>
      <w:r>
        <w:rPr>
          <w:i/>
          <w:spacing w:val="1"/>
          <w:sz w:val="24"/>
          <w:szCs w:val="24"/>
        </w:rPr>
        <w:t>C</w:t>
      </w:r>
      <w:r>
        <w:rPr>
          <w:i/>
          <w:sz w:val="24"/>
          <w:szCs w:val="24"/>
        </w:rPr>
        <w:t xml:space="preserve">. </w:t>
      </w:r>
      <w:r>
        <w:rPr>
          <w:i/>
          <w:spacing w:val="16"/>
          <w:sz w:val="24"/>
          <w:szCs w:val="24"/>
        </w:rPr>
        <w:t xml:space="preserve"> </w:t>
      </w:r>
      <w:r>
        <w:rPr>
          <w:i/>
          <w:spacing w:val="-8"/>
          <w:sz w:val="24"/>
          <w:szCs w:val="24"/>
        </w:rPr>
        <w:t>W</w:t>
      </w:r>
      <w:r>
        <w:rPr>
          <w:i/>
          <w:spacing w:val="2"/>
          <w:sz w:val="24"/>
          <w:szCs w:val="24"/>
        </w:rPr>
        <w:t>h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re</w:t>
      </w:r>
      <w:r>
        <w:rPr>
          <w:i/>
          <w:spacing w:val="4"/>
          <w:sz w:val="24"/>
          <w:szCs w:val="24"/>
        </w:rPr>
        <w:t xml:space="preserve"> </w:t>
      </w:r>
      <w:r>
        <w:rPr>
          <w:i/>
          <w:sz w:val="24"/>
          <w:szCs w:val="24"/>
        </w:rPr>
        <w:t>s</w:t>
      </w:r>
      <w:r>
        <w:rPr>
          <w:i/>
          <w:spacing w:val="2"/>
          <w:sz w:val="24"/>
          <w:szCs w:val="24"/>
        </w:rPr>
        <w:t>a</w:t>
      </w:r>
      <w:r>
        <w:rPr>
          <w:i/>
          <w:sz w:val="24"/>
          <w:szCs w:val="24"/>
        </w:rPr>
        <w:t>mple pro</w:t>
      </w:r>
      <w:r>
        <w:rPr>
          <w:i/>
          <w:spacing w:val="-1"/>
          <w:sz w:val="24"/>
          <w:szCs w:val="24"/>
        </w:rPr>
        <w:t>v</w:t>
      </w:r>
      <w:r>
        <w:rPr>
          <w:i/>
          <w:sz w:val="24"/>
          <w:szCs w:val="24"/>
        </w:rPr>
        <w:t>i</w:t>
      </w:r>
      <w:r>
        <w:rPr>
          <w:i/>
          <w:spacing w:val="3"/>
          <w:sz w:val="24"/>
          <w:szCs w:val="24"/>
        </w:rPr>
        <w:t>s</w:t>
      </w:r>
      <w:r>
        <w:rPr>
          <w:i/>
          <w:sz w:val="24"/>
          <w:szCs w:val="24"/>
        </w:rPr>
        <w:t>ions</w:t>
      </w:r>
      <w:r>
        <w:rPr>
          <w:i/>
          <w:spacing w:val="4"/>
          <w:sz w:val="24"/>
          <w:szCs w:val="24"/>
        </w:rPr>
        <w:t xml:space="preserve"> </w:t>
      </w:r>
      <w:r>
        <w:rPr>
          <w:i/>
          <w:sz w:val="24"/>
          <w:szCs w:val="24"/>
        </w:rPr>
        <w:t>are furnish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d, th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y</w:t>
      </w:r>
      <w:r>
        <w:rPr>
          <w:i/>
          <w:spacing w:val="3"/>
          <w:sz w:val="24"/>
          <w:szCs w:val="24"/>
        </w:rPr>
        <w:t xml:space="preserve"> </w:t>
      </w:r>
      <w:r>
        <w:rPr>
          <w:i/>
          <w:spacing w:val="-2"/>
          <w:sz w:val="24"/>
          <w:szCs w:val="24"/>
        </w:rPr>
        <w:t>a</w:t>
      </w:r>
      <w:r>
        <w:rPr>
          <w:i/>
          <w:sz w:val="24"/>
          <w:szCs w:val="24"/>
        </w:rPr>
        <w:t>re</w:t>
      </w:r>
      <w:r>
        <w:rPr>
          <w:i/>
          <w:spacing w:val="1"/>
          <w:sz w:val="24"/>
          <w:szCs w:val="24"/>
        </w:rPr>
        <w:t xml:space="preserve"> </w:t>
      </w:r>
      <w:r>
        <w:rPr>
          <w:i/>
          <w:sz w:val="24"/>
          <w:szCs w:val="24"/>
        </w:rPr>
        <w:t>only</w:t>
      </w:r>
      <w:r>
        <w:rPr>
          <w:i/>
          <w:spacing w:val="1"/>
          <w:sz w:val="24"/>
          <w:szCs w:val="24"/>
        </w:rPr>
        <w:t xml:space="preserve"> </w:t>
      </w:r>
      <w:r>
        <w:rPr>
          <w:i/>
          <w:sz w:val="24"/>
          <w:szCs w:val="24"/>
        </w:rPr>
        <w:t>illu</w:t>
      </w:r>
      <w:r>
        <w:rPr>
          <w:i/>
          <w:spacing w:val="-2"/>
          <w:sz w:val="24"/>
          <w:szCs w:val="24"/>
        </w:rPr>
        <w:t>s</w:t>
      </w:r>
      <w:r>
        <w:rPr>
          <w:i/>
          <w:sz w:val="24"/>
          <w:szCs w:val="24"/>
        </w:rPr>
        <w:t>tra</w:t>
      </w:r>
      <w:r>
        <w:rPr>
          <w:i/>
          <w:spacing w:val="-2"/>
          <w:sz w:val="24"/>
          <w:szCs w:val="24"/>
        </w:rPr>
        <w:t>t</w:t>
      </w:r>
      <w:r>
        <w:rPr>
          <w:i/>
          <w:sz w:val="24"/>
          <w:szCs w:val="24"/>
        </w:rPr>
        <w:t>i</w:t>
      </w:r>
      <w:r>
        <w:rPr>
          <w:i/>
          <w:spacing w:val="-1"/>
          <w:sz w:val="24"/>
          <w:szCs w:val="24"/>
        </w:rPr>
        <w:t>v</w:t>
      </w:r>
      <w:r>
        <w:rPr>
          <w:i/>
          <w:sz w:val="24"/>
          <w:szCs w:val="24"/>
        </w:rPr>
        <w:t>e</w:t>
      </w:r>
      <w:r>
        <w:rPr>
          <w:i/>
          <w:spacing w:val="4"/>
          <w:sz w:val="24"/>
          <w:szCs w:val="24"/>
        </w:rPr>
        <w:t xml:space="preserve"> </w:t>
      </w:r>
      <w:r>
        <w:rPr>
          <w:i/>
          <w:sz w:val="24"/>
          <w:szCs w:val="24"/>
        </w:rPr>
        <w:t>of</w:t>
      </w:r>
      <w:r>
        <w:rPr>
          <w:i/>
          <w:spacing w:val="2"/>
          <w:sz w:val="24"/>
          <w:szCs w:val="24"/>
        </w:rPr>
        <w:t xml:space="preserve"> </w:t>
      </w:r>
      <w:r>
        <w:rPr>
          <w:i/>
          <w:sz w:val="24"/>
          <w:szCs w:val="24"/>
        </w:rPr>
        <w:t>the</w:t>
      </w:r>
      <w:r>
        <w:rPr>
          <w:i/>
          <w:spacing w:val="1"/>
          <w:sz w:val="24"/>
          <w:szCs w:val="24"/>
        </w:rPr>
        <w:t xml:space="preserve"> </w:t>
      </w:r>
      <w:r>
        <w:rPr>
          <w:i/>
          <w:sz w:val="24"/>
          <w:szCs w:val="24"/>
        </w:rPr>
        <w:t>pro</w:t>
      </w:r>
      <w:r>
        <w:rPr>
          <w:i/>
          <w:spacing w:val="-1"/>
          <w:sz w:val="24"/>
          <w:szCs w:val="24"/>
        </w:rPr>
        <w:t>v</w:t>
      </w:r>
      <w:r>
        <w:rPr>
          <w:i/>
          <w:sz w:val="24"/>
          <w:szCs w:val="24"/>
        </w:rPr>
        <w:t>isions</w:t>
      </w:r>
      <w:r>
        <w:rPr>
          <w:i/>
          <w:spacing w:val="2"/>
          <w:sz w:val="24"/>
          <w:szCs w:val="24"/>
        </w:rPr>
        <w:t xml:space="preserve"> </w:t>
      </w:r>
      <w:r>
        <w:rPr>
          <w:i/>
          <w:sz w:val="24"/>
          <w:szCs w:val="24"/>
        </w:rPr>
        <w:t>that the</w:t>
      </w:r>
      <w:r>
        <w:rPr>
          <w:i/>
          <w:spacing w:val="1"/>
          <w:sz w:val="24"/>
          <w:szCs w:val="24"/>
        </w:rPr>
        <w:t xml:space="preserve"> </w:t>
      </w:r>
      <w:r>
        <w:rPr>
          <w:i/>
          <w:sz w:val="24"/>
          <w:szCs w:val="24"/>
        </w:rPr>
        <w:t>Pro</w:t>
      </w:r>
      <w:r>
        <w:rPr>
          <w:i/>
          <w:spacing w:val="-1"/>
          <w:sz w:val="24"/>
          <w:szCs w:val="24"/>
        </w:rPr>
        <w:t>c</w:t>
      </w:r>
      <w:r>
        <w:rPr>
          <w:i/>
          <w:sz w:val="24"/>
          <w:szCs w:val="24"/>
        </w:rPr>
        <w:t>uring</w:t>
      </w:r>
      <w:r>
        <w:rPr>
          <w:i/>
          <w:spacing w:val="2"/>
          <w:sz w:val="24"/>
          <w:szCs w:val="24"/>
        </w:rPr>
        <w:t xml:space="preserve"> </w:t>
      </w:r>
      <w:r>
        <w:rPr>
          <w:i/>
          <w:sz w:val="24"/>
          <w:szCs w:val="24"/>
        </w:rPr>
        <w:t>ag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n</w:t>
      </w:r>
      <w:r>
        <w:rPr>
          <w:i/>
          <w:spacing w:val="1"/>
          <w:sz w:val="24"/>
          <w:szCs w:val="24"/>
        </w:rPr>
        <w:t>c</w:t>
      </w:r>
      <w:r>
        <w:rPr>
          <w:i/>
          <w:sz w:val="24"/>
          <w:szCs w:val="24"/>
        </w:rPr>
        <w:t>y</w:t>
      </w:r>
      <w:r>
        <w:rPr>
          <w:i/>
          <w:spacing w:val="1"/>
          <w:sz w:val="24"/>
          <w:szCs w:val="24"/>
        </w:rPr>
        <w:t xml:space="preserve"> </w:t>
      </w:r>
      <w:r>
        <w:rPr>
          <w:i/>
          <w:sz w:val="24"/>
          <w:szCs w:val="24"/>
        </w:rPr>
        <w:t>should</w:t>
      </w:r>
      <w:r>
        <w:rPr>
          <w:i/>
          <w:spacing w:val="2"/>
          <w:sz w:val="24"/>
          <w:szCs w:val="24"/>
        </w:rPr>
        <w:t xml:space="preserve"> </w:t>
      </w:r>
      <w:r>
        <w:rPr>
          <w:i/>
          <w:spacing w:val="-2"/>
          <w:sz w:val="24"/>
          <w:szCs w:val="24"/>
        </w:rPr>
        <w:t>d</w:t>
      </w:r>
      <w:r>
        <w:rPr>
          <w:i/>
          <w:sz w:val="24"/>
          <w:szCs w:val="24"/>
        </w:rPr>
        <w:t>raft</w:t>
      </w:r>
      <w:r>
        <w:rPr>
          <w:i/>
          <w:spacing w:val="2"/>
          <w:sz w:val="24"/>
          <w:szCs w:val="24"/>
        </w:rPr>
        <w:t xml:space="preserve"> </w:t>
      </w:r>
      <w:proofErr w:type="gramStart"/>
      <w:r>
        <w:rPr>
          <w:i/>
          <w:sz w:val="24"/>
          <w:szCs w:val="24"/>
        </w:rPr>
        <w:t>sp</w:t>
      </w:r>
      <w:r>
        <w:rPr>
          <w:i/>
          <w:spacing w:val="-1"/>
          <w:sz w:val="24"/>
          <w:szCs w:val="24"/>
        </w:rPr>
        <w:t>ec</w:t>
      </w:r>
      <w:r>
        <w:rPr>
          <w:i/>
          <w:sz w:val="24"/>
          <w:szCs w:val="24"/>
        </w:rPr>
        <w:t>ifi</w:t>
      </w:r>
      <w:r>
        <w:rPr>
          <w:i/>
          <w:spacing w:val="-1"/>
          <w:sz w:val="24"/>
          <w:szCs w:val="24"/>
        </w:rPr>
        <w:t>c</w:t>
      </w:r>
      <w:r>
        <w:rPr>
          <w:i/>
          <w:spacing w:val="2"/>
          <w:sz w:val="24"/>
          <w:szCs w:val="24"/>
        </w:rPr>
        <w:t>a</w:t>
      </w:r>
      <w:r>
        <w:rPr>
          <w:i/>
          <w:spacing w:val="-2"/>
          <w:sz w:val="24"/>
          <w:szCs w:val="24"/>
        </w:rPr>
        <w:t>l</w:t>
      </w:r>
      <w:r>
        <w:rPr>
          <w:i/>
          <w:sz w:val="24"/>
          <w:szCs w:val="24"/>
        </w:rPr>
        <w:t xml:space="preserve">ly for 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a</w:t>
      </w:r>
      <w:r>
        <w:rPr>
          <w:i/>
          <w:spacing w:val="-1"/>
          <w:sz w:val="24"/>
          <w:szCs w:val="24"/>
        </w:rPr>
        <w:t>c</w:t>
      </w:r>
      <w:r>
        <w:rPr>
          <w:i/>
          <w:sz w:val="24"/>
          <w:szCs w:val="24"/>
        </w:rPr>
        <w:t>h</w:t>
      </w:r>
      <w:r>
        <w:rPr>
          <w:i/>
          <w:spacing w:val="2"/>
          <w:sz w:val="24"/>
          <w:szCs w:val="24"/>
        </w:rPr>
        <w:t xml:space="preserve"> </w:t>
      </w:r>
      <w:r>
        <w:rPr>
          <w:i/>
          <w:spacing w:val="-2"/>
          <w:sz w:val="24"/>
          <w:szCs w:val="24"/>
        </w:rPr>
        <w:t>p</w:t>
      </w:r>
      <w:r>
        <w:rPr>
          <w:i/>
          <w:sz w:val="24"/>
          <w:szCs w:val="24"/>
        </w:rPr>
        <w:t>ro</w:t>
      </w:r>
      <w:r>
        <w:rPr>
          <w:i/>
          <w:spacing w:val="-1"/>
          <w:sz w:val="24"/>
          <w:szCs w:val="24"/>
        </w:rPr>
        <w:t>c</w:t>
      </w:r>
      <w:r>
        <w:rPr>
          <w:i/>
          <w:spacing w:val="2"/>
          <w:sz w:val="24"/>
          <w:szCs w:val="24"/>
        </w:rPr>
        <w:t>u</w:t>
      </w:r>
      <w:r>
        <w:rPr>
          <w:i/>
          <w:sz w:val="24"/>
          <w:szCs w:val="24"/>
        </w:rPr>
        <w:t>r</w:t>
      </w:r>
      <w:r>
        <w:rPr>
          <w:i/>
          <w:spacing w:val="1"/>
          <w:sz w:val="24"/>
          <w:szCs w:val="24"/>
        </w:rPr>
        <w:t>e</w:t>
      </w:r>
      <w:r>
        <w:rPr>
          <w:i/>
          <w:sz w:val="24"/>
          <w:szCs w:val="24"/>
        </w:rPr>
        <w:t>m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nt</w:t>
      </w:r>
      <w:proofErr w:type="gramEnd"/>
      <w:r>
        <w:rPr>
          <w:i/>
          <w:spacing w:val="-5"/>
          <w:sz w:val="24"/>
          <w:szCs w:val="24"/>
        </w:rPr>
        <w:t>.]</w:t>
      </w:r>
    </w:p>
    <w:p w:rsidR="00C461E0" w:rsidRDefault="00C461E0">
      <w:pPr>
        <w:spacing w:before="1" w:line="280" w:lineRule="exact"/>
        <w:rPr>
          <w:sz w:val="28"/>
          <w:szCs w:val="28"/>
        </w:rPr>
      </w:pPr>
    </w:p>
    <w:p w:rsidR="00C461E0" w:rsidRDefault="00D65221">
      <w:pPr>
        <w:ind w:left="103" w:right="5881"/>
        <w:jc w:val="both"/>
        <w:rPr>
          <w:sz w:val="24"/>
          <w:szCs w:val="24"/>
        </w:rPr>
      </w:pPr>
      <w:r>
        <w:rPr>
          <w:b/>
          <w:sz w:val="24"/>
          <w:szCs w:val="24"/>
        </w:rPr>
        <w:t xml:space="preserve">1.    </w:t>
      </w:r>
      <w:r>
        <w:rPr>
          <w:b/>
          <w:spacing w:val="36"/>
          <w:sz w:val="24"/>
          <w:szCs w:val="24"/>
        </w:rPr>
        <w:t xml:space="preserve"> </w:t>
      </w:r>
      <w:r>
        <w:rPr>
          <w:b/>
          <w:sz w:val="24"/>
          <w:szCs w:val="24"/>
        </w:rPr>
        <w:t>D</w:t>
      </w:r>
      <w:r>
        <w:rPr>
          <w:b/>
          <w:spacing w:val="-3"/>
          <w:sz w:val="24"/>
          <w:szCs w:val="24"/>
        </w:rPr>
        <w:t>e</w:t>
      </w:r>
      <w:r>
        <w:rPr>
          <w:b/>
          <w:spacing w:val="4"/>
          <w:sz w:val="24"/>
          <w:szCs w:val="24"/>
        </w:rPr>
        <w:t>f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n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>io</w:t>
      </w:r>
      <w:r>
        <w:rPr>
          <w:b/>
          <w:spacing w:val="-1"/>
          <w:sz w:val="24"/>
          <w:szCs w:val="24"/>
        </w:rPr>
        <w:t>n</w:t>
      </w:r>
      <w:r>
        <w:rPr>
          <w:b/>
          <w:sz w:val="24"/>
          <w:szCs w:val="24"/>
        </w:rPr>
        <w:t xml:space="preserve">s </w:t>
      </w:r>
      <w:r>
        <w:rPr>
          <w:b/>
          <w:spacing w:val="-1"/>
          <w:sz w:val="24"/>
          <w:szCs w:val="24"/>
        </w:rPr>
        <w:t>(</w:t>
      </w:r>
      <w:r>
        <w:rPr>
          <w:b/>
          <w:spacing w:val="-2"/>
          <w:sz w:val="24"/>
          <w:szCs w:val="24"/>
        </w:rPr>
        <w:t>G</w:t>
      </w:r>
      <w:r>
        <w:rPr>
          <w:b/>
          <w:sz w:val="24"/>
          <w:szCs w:val="24"/>
        </w:rPr>
        <w:t>CC</w:t>
      </w:r>
      <w:r>
        <w:rPr>
          <w:b/>
          <w:spacing w:val="5"/>
          <w:sz w:val="24"/>
          <w:szCs w:val="24"/>
        </w:rPr>
        <w:t xml:space="preserve"> </w:t>
      </w:r>
      <w:r>
        <w:rPr>
          <w:b/>
          <w:sz w:val="24"/>
          <w:szCs w:val="24"/>
        </w:rPr>
        <w:t>Cl</w:t>
      </w:r>
      <w:r>
        <w:rPr>
          <w:b/>
          <w:spacing w:val="-2"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se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z w:val="24"/>
          <w:szCs w:val="24"/>
        </w:rPr>
        <w:t>1)</w:t>
      </w:r>
    </w:p>
    <w:p w:rsidR="00C461E0" w:rsidRDefault="00C461E0">
      <w:pPr>
        <w:spacing w:before="11" w:line="260" w:lineRule="exact"/>
        <w:rPr>
          <w:sz w:val="26"/>
          <w:szCs w:val="26"/>
        </w:rPr>
      </w:pPr>
    </w:p>
    <w:p w:rsidR="00C461E0" w:rsidRDefault="00D65221">
      <w:pPr>
        <w:ind w:left="643" w:right="4821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GCC 1.1 </w:t>
      </w: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>g)—The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 xml:space="preserve">ring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is: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spacing w:line="480" w:lineRule="auto"/>
        <w:ind w:left="643" w:right="3848"/>
        <w:rPr>
          <w:sz w:val="24"/>
          <w:szCs w:val="24"/>
        </w:rPr>
      </w:pPr>
      <w:r>
        <w:rPr>
          <w:sz w:val="24"/>
          <w:szCs w:val="24"/>
        </w:rPr>
        <w:t xml:space="preserve">GCC 1.1 </w:t>
      </w: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>h)—The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 xml:space="preserve">ring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pacing w:val="4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oun</w:t>
      </w:r>
      <w:r>
        <w:rPr>
          <w:spacing w:val="1"/>
          <w:sz w:val="24"/>
          <w:szCs w:val="24"/>
        </w:rPr>
        <w:t>t</w:t>
      </w:r>
      <w:r>
        <w:rPr>
          <w:spacing w:val="6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is: GCC 1.1 (</w:t>
      </w:r>
      <w:proofErr w:type="spellStart"/>
      <w:r>
        <w:rPr>
          <w:sz w:val="24"/>
          <w:szCs w:val="24"/>
        </w:rPr>
        <w:t>i</w:t>
      </w:r>
      <w:proofErr w:type="spellEnd"/>
      <w:r>
        <w:rPr>
          <w:spacing w:val="-1"/>
          <w:sz w:val="24"/>
          <w:szCs w:val="24"/>
        </w:rPr>
        <w:t>)</w:t>
      </w:r>
      <w:r>
        <w:rPr>
          <w:sz w:val="24"/>
          <w:szCs w:val="24"/>
        </w:rPr>
        <w:t xml:space="preserve">—The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</w:t>
      </w:r>
      <w:r>
        <w:rPr>
          <w:spacing w:val="-2"/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is:</w:t>
      </w:r>
    </w:p>
    <w:p w:rsidR="00C461E0" w:rsidRDefault="00D65221">
      <w:pPr>
        <w:spacing w:before="27"/>
        <w:ind w:left="643" w:right="6920"/>
        <w:jc w:val="both"/>
        <w:rPr>
          <w:sz w:val="24"/>
          <w:szCs w:val="24"/>
        </w:rPr>
      </w:pPr>
      <w:r>
        <w:rPr>
          <w:b/>
          <w:i/>
          <w:spacing w:val="1"/>
          <w:sz w:val="24"/>
          <w:szCs w:val="24"/>
        </w:rPr>
        <w:t>S</w:t>
      </w:r>
      <w:r>
        <w:rPr>
          <w:b/>
          <w:i/>
          <w:sz w:val="24"/>
          <w:szCs w:val="24"/>
        </w:rPr>
        <w:t>a</w:t>
      </w:r>
      <w:r>
        <w:rPr>
          <w:b/>
          <w:i/>
          <w:spacing w:val="3"/>
          <w:sz w:val="24"/>
          <w:szCs w:val="24"/>
        </w:rPr>
        <w:t>m</w:t>
      </w:r>
      <w:r>
        <w:rPr>
          <w:b/>
          <w:i/>
          <w:spacing w:val="-2"/>
          <w:sz w:val="24"/>
          <w:szCs w:val="24"/>
        </w:rPr>
        <w:t>p</w:t>
      </w:r>
      <w:r>
        <w:rPr>
          <w:b/>
          <w:i/>
          <w:sz w:val="24"/>
          <w:szCs w:val="24"/>
        </w:rPr>
        <w:t>le</w:t>
      </w:r>
      <w:r>
        <w:rPr>
          <w:b/>
          <w:i/>
          <w:spacing w:val="-1"/>
          <w:sz w:val="24"/>
          <w:szCs w:val="24"/>
        </w:rPr>
        <w:t xml:space="preserve"> </w:t>
      </w:r>
      <w:r>
        <w:rPr>
          <w:b/>
          <w:i/>
          <w:sz w:val="24"/>
          <w:szCs w:val="24"/>
        </w:rPr>
        <w:t>Pro</w:t>
      </w:r>
      <w:r>
        <w:rPr>
          <w:b/>
          <w:i/>
          <w:spacing w:val="-1"/>
          <w:sz w:val="24"/>
          <w:szCs w:val="24"/>
        </w:rPr>
        <w:t>v</w:t>
      </w:r>
      <w:r>
        <w:rPr>
          <w:b/>
          <w:i/>
          <w:sz w:val="24"/>
          <w:szCs w:val="24"/>
        </w:rPr>
        <w:t>ision</w:t>
      </w:r>
    </w:p>
    <w:p w:rsidR="00C461E0" w:rsidRDefault="00C461E0">
      <w:pPr>
        <w:spacing w:before="9" w:line="260" w:lineRule="exact"/>
        <w:rPr>
          <w:sz w:val="26"/>
          <w:szCs w:val="26"/>
        </w:rPr>
      </w:pPr>
    </w:p>
    <w:p w:rsidR="00C461E0" w:rsidRDefault="00D65221">
      <w:pPr>
        <w:ind w:left="643" w:right="4174"/>
        <w:jc w:val="both"/>
      </w:pPr>
      <w:r>
        <w:rPr>
          <w:sz w:val="24"/>
          <w:szCs w:val="24"/>
        </w:rPr>
        <w:t xml:space="preserve">GCC 1.1 </w:t>
      </w:r>
      <w:r>
        <w:rPr>
          <w:spacing w:val="-3"/>
          <w:sz w:val="24"/>
          <w:szCs w:val="24"/>
        </w:rPr>
        <w:t>(</w:t>
      </w:r>
      <w:r>
        <w:rPr>
          <w:sz w:val="24"/>
          <w:szCs w:val="24"/>
        </w:rPr>
        <w:t>j</w:t>
      </w:r>
      <w:r>
        <w:rPr>
          <w:spacing w:val="-1"/>
          <w:sz w:val="24"/>
          <w:szCs w:val="24"/>
        </w:rPr>
        <w:t>)</w:t>
      </w:r>
      <w:r>
        <w:rPr>
          <w:sz w:val="24"/>
          <w:szCs w:val="24"/>
        </w:rPr>
        <w:t>—The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j</w:t>
      </w:r>
      <w:r>
        <w:rPr>
          <w:spacing w:val="1"/>
          <w:sz w:val="24"/>
          <w:szCs w:val="24"/>
        </w:rPr>
        <w:t>ec</w:t>
      </w:r>
      <w:r>
        <w:rPr>
          <w:sz w:val="24"/>
          <w:szCs w:val="24"/>
        </w:rPr>
        <w:t xml:space="preserve">t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ite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is:</w:t>
      </w:r>
      <w:r>
        <w:rPr>
          <w:spacing w:val="58"/>
          <w:sz w:val="24"/>
          <w:szCs w:val="24"/>
        </w:rPr>
        <w:t xml:space="preserve"> </w:t>
      </w:r>
      <w:r>
        <w:rPr>
          <w:i/>
          <w:spacing w:val="-1"/>
        </w:rPr>
        <w:t>[</w:t>
      </w:r>
      <w:r>
        <w:rPr>
          <w:i/>
        </w:rPr>
        <w:t>if</w:t>
      </w:r>
      <w:r>
        <w:rPr>
          <w:i/>
          <w:spacing w:val="-2"/>
        </w:rPr>
        <w:t xml:space="preserve"> </w:t>
      </w:r>
      <w:r>
        <w:rPr>
          <w:i/>
          <w:spacing w:val="1"/>
        </w:rPr>
        <w:t>ap</w:t>
      </w:r>
      <w:r>
        <w:rPr>
          <w:i/>
          <w:spacing w:val="2"/>
        </w:rPr>
        <w:t>p</w:t>
      </w:r>
      <w:r>
        <w:rPr>
          <w:i/>
          <w:spacing w:val="-3"/>
        </w:rPr>
        <w:t>l</w:t>
      </w:r>
      <w:r>
        <w:rPr>
          <w:i/>
        </w:rPr>
        <w:t>i</w:t>
      </w:r>
      <w:r>
        <w:rPr>
          <w:i/>
          <w:spacing w:val="-2"/>
        </w:rPr>
        <w:t>c</w:t>
      </w:r>
      <w:r>
        <w:rPr>
          <w:i/>
          <w:spacing w:val="1"/>
        </w:rPr>
        <w:t>ab</w:t>
      </w:r>
      <w:r>
        <w:rPr>
          <w:i/>
        </w:rPr>
        <w:t>l</w:t>
      </w:r>
      <w:r>
        <w:rPr>
          <w:i/>
          <w:spacing w:val="-4"/>
        </w:rPr>
        <w:t>e</w:t>
      </w:r>
      <w:r>
        <w:rPr>
          <w:i/>
        </w:rPr>
        <w:t>]</w:t>
      </w:r>
    </w:p>
    <w:p w:rsidR="00C461E0" w:rsidRDefault="00C461E0">
      <w:pPr>
        <w:spacing w:before="1" w:line="280" w:lineRule="exact"/>
        <w:rPr>
          <w:sz w:val="28"/>
          <w:szCs w:val="28"/>
        </w:rPr>
      </w:pPr>
    </w:p>
    <w:p w:rsidR="00C461E0" w:rsidRDefault="00D65221">
      <w:pPr>
        <w:ind w:left="103" w:right="5134"/>
        <w:jc w:val="both"/>
        <w:rPr>
          <w:sz w:val="24"/>
          <w:szCs w:val="24"/>
        </w:rPr>
      </w:pPr>
      <w:r>
        <w:rPr>
          <w:b/>
          <w:sz w:val="24"/>
          <w:szCs w:val="24"/>
        </w:rPr>
        <w:t xml:space="preserve">2.    </w:t>
      </w:r>
      <w:r>
        <w:rPr>
          <w:b/>
          <w:spacing w:val="36"/>
          <w:sz w:val="24"/>
          <w:szCs w:val="24"/>
        </w:rPr>
        <w:t xml:space="preserve"> </w:t>
      </w:r>
      <w:r>
        <w:rPr>
          <w:b/>
          <w:sz w:val="24"/>
          <w:szCs w:val="24"/>
        </w:rPr>
        <w:t>Co</w:t>
      </w:r>
      <w:r>
        <w:rPr>
          <w:b/>
          <w:spacing w:val="1"/>
          <w:sz w:val="24"/>
          <w:szCs w:val="24"/>
        </w:rPr>
        <w:t>un</w:t>
      </w:r>
      <w:r>
        <w:rPr>
          <w:b/>
          <w:sz w:val="24"/>
          <w:szCs w:val="24"/>
        </w:rPr>
        <w:t>t</w:t>
      </w:r>
      <w:r>
        <w:rPr>
          <w:b/>
          <w:spacing w:val="-3"/>
          <w:sz w:val="24"/>
          <w:szCs w:val="24"/>
        </w:rPr>
        <w:t>r</w:t>
      </w:r>
      <w:r>
        <w:rPr>
          <w:b/>
          <w:sz w:val="24"/>
          <w:szCs w:val="24"/>
        </w:rPr>
        <w:t>y</w:t>
      </w:r>
      <w:r>
        <w:rPr>
          <w:b/>
          <w:spacing w:val="2"/>
          <w:sz w:val="24"/>
          <w:szCs w:val="24"/>
        </w:rPr>
        <w:t xml:space="preserve"> </w:t>
      </w:r>
      <w:r>
        <w:rPr>
          <w:b/>
          <w:sz w:val="24"/>
          <w:szCs w:val="24"/>
        </w:rPr>
        <w:t>of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z w:val="24"/>
          <w:szCs w:val="24"/>
        </w:rPr>
        <w:t>O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i</w:t>
      </w:r>
      <w:r>
        <w:rPr>
          <w:b/>
          <w:spacing w:val="-2"/>
          <w:sz w:val="24"/>
          <w:szCs w:val="24"/>
        </w:rPr>
        <w:t>g</w:t>
      </w:r>
      <w:r>
        <w:rPr>
          <w:b/>
          <w:sz w:val="24"/>
          <w:szCs w:val="24"/>
        </w:rPr>
        <w:t>in</w:t>
      </w:r>
      <w:r>
        <w:rPr>
          <w:b/>
          <w:spacing w:val="3"/>
          <w:sz w:val="24"/>
          <w:szCs w:val="24"/>
        </w:rPr>
        <w:t xml:space="preserve"> </w:t>
      </w:r>
      <w:r>
        <w:rPr>
          <w:b/>
          <w:spacing w:val="-1"/>
          <w:sz w:val="24"/>
          <w:szCs w:val="24"/>
        </w:rPr>
        <w:t>(</w:t>
      </w:r>
      <w:r>
        <w:rPr>
          <w:b/>
          <w:spacing w:val="-2"/>
          <w:sz w:val="24"/>
          <w:szCs w:val="24"/>
        </w:rPr>
        <w:t>G</w:t>
      </w:r>
      <w:r>
        <w:rPr>
          <w:b/>
          <w:sz w:val="24"/>
          <w:szCs w:val="24"/>
        </w:rPr>
        <w:t>CC Cla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se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z w:val="24"/>
          <w:szCs w:val="24"/>
        </w:rPr>
        <w:t>3)</w:t>
      </w:r>
    </w:p>
    <w:p w:rsidR="00C461E0" w:rsidRDefault="00C461E0">
      <w:pPr>
        <w:spacing w:before="11" w:line="260" w:lineRule="exact"/>
        <w:rPr>
          <w:sz w:val="26"/>
          <w:szCs w:val="26"/>
        </w:rPr>
      </w:pPr>
    </w:p>
    <w:p w:rsidR="00C461E0" w:rsidRDefault="00D65221">
      <w:pPr>
        <w:ind w:left="636" w:right="151" w:firstLine="7"/>
        <w:jc w:val="both"/>
        <w:rPr>
          <w:sz w:val="24"/>
          <w:szCs w:val="24"/>
        </w:rPr>
      </w:pPr>
      <w:r>
        <w:rPr>
          <w:sz w:val="24"/>
          <w:szCs w:val="24"/>
        </w:rPr>
        <w:t>All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ount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indi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Pa</w:t>
      </w:r>
      <w:r>
        <w:rPr>
          <w:sz w:val="24"/>
          <w:szCs w:val="24"/>
        </w:rPr>
        <w:t>rt</w:t>
      </w:r>
      <w:r>
        <w:rPr>
          <w:spacing w:val="2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T</w:t>
      </w:r>
      <w:r>
        <w:rPr>
          <w:sz w:val="24"/>
          <w:szCs w:val="24"/>
        </w:rPr>
        <w:t>wo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tion</w:t>
      </w:r>
      <w:r>
        <w:rPr>
          <w:spacing w:val="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V</w:t>
      </w:r>
      <w:r>
        <w:rPr>
          <w:sz w:val="24"/>
          <w:szCs w:val="24"/>
        </w:rPr>
        <w:t>I of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ing 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nts,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“E</w:t>
      </w:r>
      <w:r>
        <w:rPr>
          <w:spacing w:val="-2"/>
          <w:sz w:val="24"/>
          <w:szCs w:val="24"/>
        </w:rPr>
        <w:t>l</w:t>
      </w:r>
      <w:r>
        <w:rPr>
          <w:spacing w:val="1"/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ibi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 for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P</w:t>
      </w:r>
      <w:r>
        <w:rPr>
          <w:sz w:val="24"/>
          <w:szCs w:val="24"/>
        </w:rPr>
        <w:t>ro</w:t>
      </w:r>
      <w:r>
        <w:rPr>
          <w:spacing w:val="-3"/>
          <w:sz w:val="24"/>
          <w:szCs w:val="24"/>
        </w:rPr>
        <w:t>v</w:t>
      </w:r>
      <w:r>
        <w:rPr>
          <w:sz w:val="24"/>
          <w:szCs w:val="24"/>
        </w:rPr>
        <w:t>isions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Goo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s,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W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ks,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rvi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 Gov</w:t>
      </w:r>
      <w:r>
        <w:rPr>
          <w:spacing w:val="-1"/>
          <w:sz w:val="24"/>
          <w:szCs w:val="24"/>
        </w:rPr>
        <w:t>er</w:t>
      </w:r>
      <w:r>
        <w:rPr>
          <w:spacing w:val="2"/>
          <w:sz w:val="24"/>
          <w:szCs w:val="24"/>
        </w:rPr>
        <w:t>n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>t</w:t>
      </w:r>
      <w:r>
        <w:rPr>
          <w:spacing w:val="-1"/>
          <w:sz w:val="24"/>
          <w:szCs w:val="24"/>
        </w:rPr>
        <w:t>-F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”.</w:t>
      </w:r>
    </w:p>
    <w:p w:rsidR="00C461E0" w:rsidRDefault="00C461E0">
      <w:pPr>
        <w:spacing w:before="1" w:line="280" w:lineRule="exact"/>
        <w:rPr>
          <w:sz w:val="28"/>
          <w:szCs w:val="28"/>
        </w:rPr>
      </w:pPr>
    </w:p>
    <w:p w:rsidR="00C461E0" w:rsidRDefault="00D65221">
      <w:pPr>
        <w:ind w:left="103" w:right="4755"/>
        <w:jc w:val="both"/>
        <w:rPr>
          <w:sz w:val="24"/>
          <w:szCs w:val="24"/>
        </w:rPr>
      </w:pPr>
      <w:r>
        <w:rPr>
          <w:b/>
          <w:sz w:val="24"/>
          <w:szCs w:val="24"/>
        </w:rPr>
        <w:t xml:space="preserve">3.    </w:t>
      </w:r>
      <w:r>
        <w:rPr>
          <w:b/>
          <w:spacing w:val="36"/>
          <w:sz w:val="24"/>
          <w:szCs w:val="24"/>
        </w:rPr>
        <w:t xml:space="preserve"> </w:t>
      </w:r>
      <w:r>
        <w:rPr>
          <w:b/>
          <w:spacing w:val="-3"/>
          <w:sz w:val="24"/>
          <w:szCs w:val="24"/>
        </w:rPr>
        <w:t>P</w:t>
      </w:r>
      <w:r>
        <w:rPr>
          <w:b/>
          <w:spacing w:val="-1"/>
          <w:sz w:val="24"/>
          <w:szCs w:val="24"/>
        </w:rPr>
        <w:t>er</w:t>
      </w:r>
      <w:r>
        <w:rPr>
          <w:b/>
          <w:spacing w:val="4"/>
          <w:sz w:val="24"/>
          <w:szCs w:val="24"/>
        </w:rPr>
        <w:t>f</w:t>
      </w:r>
      <w:r>
        <w:rPr>
          <w:b/>
          <w:sz w:val="24"/>
          <w:szCs w:val="24"/>
        </w:rPr>
        <w:t>o</w:t>
      </w:r>
      <w:r>
        <w:rPr>
          <w:b/>
          <w:spacing w:val="-1"/>
          <w:sz w:val="24"/>
          <w:szCs w:val="24"/>
        </w:rPr>
        <w:t>r</w:t>
      </w:r>
      <w:r>
        <w:rPr>
          <w:b/>
          <w:spacing w:val="2"/>
          <w:sz w:val="24"/>
          <w:szCs w:val="24"/>
        </w:rPr>
        <w:t>m</w:t>
      </w:r>
      <w:r>
        <w:rPr>
          <w:b/>
          <w:spacing w:val="-2"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n</w:t>
      </w:r>
      <w:r>
        <w:rPr>
          <w:b/>
          <w:spacing w:val="-1"/>
          <w:sz w:val="24"/>
          <w:szCs w:val="24"/>
        </w:rPr>
        <w:t>c</w:t>
      </w:r>
      <w:r>
        <w:rPr>
          <w:b/>
          <w:sz w:val="24"/>
          <w:szCs w:val="24"/>
        </w:rPr>
        <w:t>e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Se</w:t>
      </w:r>
      <w:r>
        <w:rPr>
          <w:b/>
          <w:spacing w:val="-1"/>
          <w:sz w:val="24"/>
          <w:szCs w:val="24"/>
        </w:rPr>
        <w:t>c</w:t>
      </w:r>
      <w:r>
        <w:rPr>
          <w:b/>
          <w:spacing w:val="1"/>
          <w:sz w:val="24"/>
          <w:szCs w:val="24"/>
        </w:rPr>
        <w:t>ur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>y</w:t>
      </w:r>
      <w:r>
        <w:rPr>
          <w:b/>
          <w:spacing w:val="2"/>
          <w:sz w:val="24"/>
          <w:szCs w:val="24"/>
        </w:rPr>
        <w:t xml:space="preserve"> </w:t>
      </w:r>
      <w:r>
        <w:rPr>
          <w:b/>
          <w:spacing w:val="-1"/>
          <w:sz w:val="24"/>
          <w:szCs w:val="24"/>
        </w:rPr>
        <w:t>(</w:t>
      </w:r>
      <w:r>
        <w:rPr>
          <w:b/>
          <w:spacing w:val="-2"/>
          <w:sz w:val="24"/>
          <w:szCs w:val="24"/>
        </w:rPr>
        <w:t>G</w:t>
      </w:r>
      <w:r>
        <w:rPr>
          <w:b/>
          <w:sz w:val="24"/>
          <w:szCs w:val="24"/>
        </w:rPr>
        <w:t>CC Cla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se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z w:val="24"/>
          <w:szCs w:val="24"/>
        </w:rPr>
        <w:t>7)</w:t>
      </w:r>
    </w:p>
    <w:p w:rsidR="00C461E0" w:rsidRDefault="00C461E0">
      <w:pPr>
        <w:spacing w:before="11" w:line="260" w:lineRule="exact"/>
        <w:rPr>
          <w:sz w:val="26"/>
          <w:szCs w:val="26"/>
        </w:rPr>
      </w:pPr>
    </w:p>
    <w:p w:rsidR="00C461E0" w:rsidRDefault="00D65221">
      <w:pPr>
        <w:ind w:left="643" w:right="153" w:firstLine="7"/>
        <w:jc w:val="both"/>
        <w:rPr>
          <w:sz w:val="24"/>
          <w:szCs w:val="24"/>
        </w:rPr>
      </w:pP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7.1—</w:t>
      </w:r>
      <w:proofErr w:type="gramStart"/>
      <w:r>
        <w:rPr>
          <w:sz w:val="24"/>
          <w:szCs w:val="24"/>
        </w:rPr>
        <w:t>The</w:t>
      </w:r>
      <w:proofErr w:type="gramEnd"/>
      <w:r>
        <w:rPr>
          <w:sz w:val="24"/>
          <w:szCs w:val="24"/>
        </w:rPr>
        <w:t xml:space="preserve"> a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ount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of p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fo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uri</w:t>
      </w:r>
      <w:r>
        <w:rPr>
          <w:spacing w:val="5"/>
          <w:sz w:val="24"/>
          <w:szCs w:val="24"/>
        </w:rPr>
        <w:t>t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a 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of the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3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, 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: </w:t>
      </w:r>
      <w:r>
        <w:rPr>
          <w:spacing w:val="12"/>
          <w:sz w:val="24"/>
          <w:szCs w:val="24"/>
        </w:rPr>
        <w:t xml:space="preserve"> </w:t>
      </w:r>
      <w:r>
        <w:rPr>
          <w:b/>
          <w:color w:val="FF0000"/>
          <w:spacing w:val="13"/>
          <w:sz w:val="24"/>
          <w:szCs w:val="24"/>
        </w:rPr>
        <w:t>n</w:t>
      </w:r>
      <w:r>
        <w:rPr>
          <w:b/>
          <w:color w:val="FF0000"/>
          <w:spacing w:val="9"/>
          <w:sz w:val="24"/>
          <w:szCs w:val="24"/>
        </w:rPr>
        <w:t>o</w:t>
      </w:r>
      <w:r>
        <w:rPr>
          <w:b/>
          <w:color w:val="FF0000"/>
          <w:sz w:val="24"/>
          <w:szCs w:val="24"/>
        </w:rPr>
        <w:t>t</w:t>
      </w:r>
      <w:r>
        <w:rPr>
          <w:b/>
          <w:color w:val="FF0000"/>
          <w:spacing w:val="23"/>
          <w:sz w:val="24"/>
          <w:szCs w:val="24"/>
        </w:rPr>
        <w:t xml:space="preserve"> </w:t>
      </w:r>
      <w:r>
        <w:rPr>
          <w:b/>
          <w:color w:val="FF0000"/>
          <w:spacing w:val="11"/>
          <w:sz w:val="24"/>
          <w:szCs w:val="24"/>
        </w:rPr>
        <w:t>e</w:t>
      </w:r>
      <w:r>
        <w:rPr>
          <w:b/>
          <w:color w:val="FF0000"/>
          <w:spacing w:val="12"/>
          <w:sz w:val="24"/>
          <w:szCs w:val="24"/>
        </w:rPr>
        <w:t>x</w:t>
      </w:r>
      <w:r>
        <w:rPr>
          <w:b/>
          <w:color w:val="FF0000"/>
          <w:spacing w:val="11"/>
          <w:sz w:val="24"/>
          <w:szCs w:val="24"/>
        </w:rPr>
        <w:t>c</w:t>
      </w:r>
      <w:r>
        <w:rPr>
          <w:b/>
          <w:color w:val="FF0000"/>
          <w:spacing w:val="8"/>
          <w:sz w:val="24"/>
          <w:szCs w:val="24"/>
        </w:rPr>
        <w:t>e</w:t>
      </w:r>
      <w:r>
        <w:rPr>
          <w:b/>
          <w:color w:val="FF0000"/>
          <w:spacing w:val="11"/>
          <w:sz w:val="24"/>
          <w:szCs w:val="24"/>
        </w:rPr>
        <w:t>e</w:t>
      </w:r>
      <w:r>
        <w:rPr>
          <w:b/>
          <w:color w:val="FF0000"/>
          <w:spacing w:val="10"/>
          <w:sz w:val="24"/>
          <w:szCs w:val="24"/>
        </w:rPr>
        <w:t>din</w:t>
      </w:r>
      <w:r>
        <w:rPr>
          <w:b/>
          <w:color w:val="FF0000"/>
          <w:sz w:val="24"/>
          <w:szCs w:val="24"/>
        </w:rPr>
        <w:t>g</w:t>
      </w:r>
      <w:r>
        <w:rPr>
          <w:b/>
          <w:color w:val="FF0000"/>
          <w:spacing w:val="24"/>
          <w:sz w:val="24"/>
          <w:szCs w:val="24"/>
        </w:rPr>
        <w:t xml:space="preserve"> </w:t>
      </w:r>
      <w:r>
        <w:rPr>
          <w:b/>
          <w:color w:val="FF0000"/>
          <w:spacing w:val="9"/>
          <w:sz w:val="24"/>
          <w:szCs w:val="24"/>
        </w:rPr>
        <w:t>5</w:t>
      </w:r>
      <w:r>
        <w:rPr>
          <w:b/>
          <w:color w:val="FF0000"/>
          <w:sz w:val="24"/>
          <w:szCs w:val="24"/>
        </w:rPr>
        <w:t>%</w:t>
      </w:r>
      <w:r>
        <w:rPr>
          <w:b/>
          <w:color w:val="FF0000"/>
          <w:spacing w:val="24"/>
          <w:sz w:val="24"/>
          <w:szCs w:val="24"/>
        </w:rPr>
        <w:t xml:space="preserve"> </w:t>
      </w:r>
      <w:r>
        <w:rPr>
          <w:b/>
          <w:color w:val="FF0000"/>
          <w:spacing w:val="9"/>
          <w:sz w:val="24"/>
          <w:szCs w:val="24"/>
        </w:rPr>
        <w:t>o</w:t>
      </w:r>
      <w:r>
        <w:rPr>
          <w:b/>
          <w:color w:val="FF0000"/>
          <w:sz w:val="24"/>
          <w:szCs w:val="24"/>
        </w:rPr>
        <w:t>f</w:t>
      </w:r>
      <w:r>
        <w:rPr>
          <w:b/>
          <w:color w:val="FF0000"/>
          <w:spacing w:val="23"/>
          <w:sz w:val="24"/>
          <w:szCs w:val="24"/>
        </w:rPr>
        <w:t xml:space="preserve"> </w:t>
      </w:r>
      <w:r>
        <w:rPr>
          <w:b/>
          <w:color w:val="FF0000"/>
          <w:spacing w:val="9"/>
          <w:sz w:val="24"/>
          <w:szCs w:val="24"/>
        </w:rPr>
        <w:t>t</w:t>
      </w:r>
      <w:r>
        <w:rPr>
          <w:b/>
          <w:color w:val="FF0000"/>
          <w:spacing w:val="13"/>
          <w:sz w:val="24"/>
          <w:szCs w:val="24"/>
        </w:rPr>
        <w:t>h</w:t>
      </w:r>
      <w:r>
        <w:rPr>
          <w:b/>
          <w:color w:val="FF0000"/>
          <w:sz w:val="24"/>
          <w:szCs w:val="24"/>
        </w:rPr>
        <w:t>e</w:t>
      </w:r>
      <w:r>
        <w:rPr>
          <w:b/>
          <w:color w:val="FF0000"/>
          <w:spacing w:val="20"/>
          <w:sz w:val="24"/>
          <w:szCs w:val="24"/>
        </w:rPr>
        <w:t xml:space="preserve"> </w:t>
      </w:r>
      <w:r>
        <w:rPr>
          <w:b/>
          <w:color w:val="FF0000"/>
          <w:spacing w:val="11"/>
          <w:sz w:val="24"/>
          <w:szCs w:val="24"/>
        </w:rPr>
        <w:t>C</w:t>
      </w:r>
      <w:r>
        <w:rPr>
          <w:b/>
          <w:color w:val="FF0000"/>
          <w:spacing w:val="9"/>
          <w:sz w:val="24"/>
          <w:szCs w:val="24"/>
        </w:rPr>
        <w:t>o</w:t>
      </w:r>
      <w:r>
        <w:rPr>
          <w:b/>
          <w:color w:val="FF0000"/>
          <w:spacing w:val="13"/>
          <w:sz w:val="24"/>
          <w:szCs w:val="24"/>
        </w:rPr>
        <w:t>n</w:t>
      </w:r>
      <w:r>
        <w:rPr>
          <w:b/>
          <w:color w:val="FF0000"/>
          <w:spacing w:val="11"/>
          <w:sz w:val="24"/>
          <w:szCs w:val="24"/>
        </w:rPr>
        <w:t>tr</w:t>
      </w:r>
      <w:r>
        <w:rPr>
          <w:b/>
          <w:color w:val="FF0000"/>
          <w:spacing w:val="12"/>
          <w:sz w:val="24"/>
          <w:szCs w:val="24"/>
        </w:rPr>
        <w:t>a</w:t>
      </w:r>
      <w:r>
        <w:rPr>
          <w:b/>
          <w:color w:val="FF0000"/>
          <w:spacing w:val="11"/>
          <w:sz w:val="24"/>
          <w:szCs w:val="24"/>
        </w:rPr>
        <w:t>c</w:t>
      </w:r>
      <w:r>
        <w:rPr>
          <w:b/>
          <w:color w:val="FF0000"/>
          <w:sz w:val="24"/>
          <w:szCs w:val="24"/>
        </w:rPr>
        <w:t>t</w:t>
      </w:r>
      <w:r>
        <w:rPr>
          <w:b/>
          <w:color w:val="FF0000"/>
          <w:spacing w:val="18"/>
          <w:sz w:val="24"/>
          <w:szCs w:val="24"/>
        </w:rPr>
        <w:t xml:space="preserve"> </w:t>
      </w:r>
      <w:r>
        <w:rPr>
          <w:b/>
          <w:color w:val="FF0000"/>
          <w:spacing w:val="9"/>
          <w:sz w:val="24"/>
          <w:szCs w:val="24"/>
        </w:rPr>
        <w:t>P</w:t>
      </w:r>
      <w:r>
        <w:rPr>
          <w:b/>
          <w:color w:val="FF0000"/>
          <w:spacing w:val="11"/>
          <w:sz w:val="24"/>
          <w:szCs w:val="24"/>
        </w:rPr>
        <w:t>r</w:t>
      </w:r>
      <w:r>
        <w:rPr>
          <w:b/>
          <w:color w:val="FF0000"/>
          <w:spacing w:val="12"/>
          <w:sz w:val="24"/>
          <w:szCs w:val="24"/>
        </w:rPr>
        <w:t>i</w:t>
      </w:r>
      <w:r>
        <w:rPr>
          <w:b/>
          <w:color w:val="FF0000"/>
          <w:spacing w:val="11"/>
          <w:sz w:val="24"/>
          <w:szCs w:val="24"/>
        </w:rPr>
        <w:t>c</w:t>
      </w:r>
      <w:r>
        <w:rPr>
          <w:b/>
          <w:color w:val="FF0000"/>
          <w:sz w:val="24"/>
          <w:szCs w:val="24"/>
        </w:rPr>
        <w:t>e</w:t>
      </w:r>
    </w:p>
    <w:p w:rsidR="00C461E0" w:rsidRDefault="00C461E0">
      <w:pPr>
        <w:spacing w:before="18" w:line="260" w:lineRule="exact"/>
        <w:rPr>
          <w:sz w:val="26"/>
          <w:szCs w:val="26"/>
        </w:rPr>
      </w:pPr>
    </w:p>
    <w:p w:rsidR="00C461E0" w:rsidRDefault="00D65221">
      <w:pPr>
        <w:ind w:left="650" w:right="1304"/>
        <w:jc w:val="both"/>
      </w:pPr>
      <w:r>
        <w:rPr>
          <w:i/>
          <w:spacing w:val="-1"/>
        </w:rPr>
        <w:t>[</w:t>
      </w:r>
      <w:r>
        <w:rPr>
          <w:i/>
        </w:rPr>
        <w:t>T</w:t>
      </w:r>
      <w:r>
        <w:rPr>
          <w:i/>
          <w:spacing w:val="1"/>
        </w:rPr>
        <w:t>h</w:t>
      </w:r>
      <w:r>
        <w:rPr>
          <w:i/>
        </w:rPr>
        <w:t>e</w:t>
      </w:r>
      <w:r>
        <w:rPr>
          <w:i/>
          <w:spacing w:val="-3"/>
        </w:rPr>
        <w:t xml:space="preserve"> </w:t>
      </w:r>
      <w:r>
        <w:rPr>
          <w:i/>
        </w:rPr>
        <w:t>f</w:t>
      </w:r>
      <w:r>
        <w:rPr>
          <w:i/>
          <w:spacing w:val="1"/>
        </w:rPr>
        <w:t>o</w:t>
      </w:r>
      <w:r>
        <w:rPr>
          <w:i/>
        </w:rPr>
        <w:t>ll</w:t>
      </w:r>
      <w:r>
        <w:rPr>
          <w:i/>
          <w:spacing w:val="-1"/>
        </w:rPr>
        <w:t>ow</w:t>
      </w:r>
      <w:r>
        <w:rPr>
          <w:i/>
        </w:rPr>
        <w:t>i</w:t>
      </w:r>
      <w:r>
        <w:rPr>
          <w:i/>
          <w:spacing w:val="1"/>
        </w:rPr>
        <w:t>n</w:t>
      </w:r>
      <w:r>
        <w:rPr>
          <w:i/>
        </w:rPr>
        <w:t>g</w:t>
      </w:r>
      <w:r>
        <w:rPr>
          <w:i/>
          <w:spacing w:val="-7"/>
        </w:rPr>
        <w:t xml:space="preserve"> </w:t>
      </w:r>
      <w:r>
        <w:rPr>
          <w:i/>
          <w:spacing w:val="1"/>
        </w:rPr>
        <w:t>p</w:t>
      </w:r>
      <w:r>
        <w:rPr>
          <w:i/>
          <w:spacing w:val="-1"/>
        </w:rPr>
        <w:t>r</w:t>
      </w:r>
      <w:r>
        <w:rPr>
          <w:i/>
          <w:spacing w:val="2"/>
        </w:rPr>
        <w:t>o</w:t>
      </w:r>
      <w:r>
        <w:rPr>
          <w:i/>
        </w:rPr>
        <w:t>vi</w:t>
      </w:r>
      <w:r>
        <w:rPr>
          <w:i/>
          <w:spacing w:val="-1"/>
        </w:rPr>
        <w:t>s</w:t>
      </w:r>
      <w:r>
        <w:rPr>
          <w:i/>
        </w:rPr>
        <w:t>i</w:t>
      </w:r>
      <w:r>
        <w:rPr>
          <w:i/>
          <w:spacing w:val="1"/>
        </w:rPr>
        <w:t>o</w:t>
      </w:r>
      <w:r>
        <w:rPr>
          <w:i/>
        </w:rPr>
        <w:t>n</w:t>
      </w:r>
      <w:r>
        <w:rPr>
          <w:i/>
          <w:spacing w:val="-7"/>
        </w:rPr>
        <w:t xml:space="preserve"> </w:t>
      </w:r>
      <w:r>
        <w:rPr>
          <w:i/>
          <w:spacing w:val="-1"/>
        </w:rPr>
        <w:t>s</w:t>
      </w:r>
      <w:r>
        <w:rPr>
          <w:i/>
          <w:spacing w:val="1"/>
        </w:rPr>
        <w:t>h</w:t>
      </w:r>
      <w:r>
        <w:rPr>
          <w:i/>
          <w:spacing w:val="2"/>
        </w:rPr>
        <w:t>o</w:t>
      </w:r>
      <w:r>
        <w:rPr>
          <w:i/>
          <w:spacing w:val="-4"/>
        </w:rPr>
        <w:t>u</w:t>
      </w:r>
      <w:r>
        <w:rPr>
          <w:i/>
        </w:rPr>
        <w:t>ld</w:t>
      </w:r>
      <w:r>
        <w:rPr>
          <w:i/>
          <w:spacing w:val="-4"/>
        </w:rPr>
        <w:t xml:space="preserve"> </w:t>
      </w:r>
      <w:r>
        <w:rPr>
          <w:i/>
          <w:spacing w:val="1"/>
        </w:rPr>
        <w:t>b</w:t>
      </w:r>
      <w:r>
        <w:rPr>
          <w:i/>
        </w:rPr>
        <w:t>e</w:t>
      </w:r>
      <w:r>
        <w:rPr>
          <w:i/>
          <w:spacing w:val="-1"/>
        </w:rPr>
        <w:t xml:space="preserve"> </w:t>
      </w:r>
      <w:r>
        <w:rPr>
          <w:i/>
          <w:spacing w:val="1"/>
        </w:rPr>
        <w:t>u</w:t>
      </w:r>
      <w:r>
        <w:rPr>
          <w:i/>
          <w:spacing w:val="-1"/>
        </w:rPr>
        <w:t>s</w:t>
      </w:r>
      <w:r>
        <w:rPr>
          <w:i/>
        </w:rPr>
        <w:t>ed</w:t>
      </w:r>
      <w:r>
        <w:rPr>
          <w:i/>
          <w:spacing w:val="-3"/>
        </w:rPr>
        <w:t xml:space="preserve"> </w:t>
      </w:r>
      <w:r>
        <w:rPr>
          <w:i/>
        </w:rPr>
        <w:t>in</w:t>
      </w:r>
      <w:r>
        <w:rPr>
          <w:i/>
          <w:spacing w:val="-3"/>
        </w:rPr>
        <w:t xml:space="preserve"> </w:t>
      </w:r>
      <w:r>
        <w:rPr>
          <w:i/>
        </w:rPr>
        <w:t>t</w:t>
      </w:r>
      <w:r>
        <w:rPr>
          <w:i/>
          <w:spacing w:val="1"/>
        </w:rPr>
        <w:t>h</w:t>
      </w:r>
      <w:r>
        <w:rPr>
          <w:i/>
        </w:rPr>
        <w:t>e</w:t>
      </w:r>
      <w:r>
        <w:rPr>
          <w:i/>
          <w:spacing w:val="-3"/>
        </w:rPr>
        <w:t xml:space="preserve"> </w:t>
      </w:r>
      <w:r>
        <w:rPr>
          <w:i/>
        </w:rPr>
        <w:t>c</w:t>
      </w:r>
      <w:r>
        <w:rPr>
          <w:i/>
          <w:spacing w:val="1"/>
        </w:rPr>
        <w:t>a</w:t>
      </w:r>
      <w:r>
        <w:rPr>
          <w:i/>
          <w:spacing w:val="-1"/>
        </w:rPr>
        <w:t>s</w:t>
      </w:r>
      <w:r>
        <w:rPr>
          <w:i/>
        </w:rPr>
        <w:t>e</w:t>
      </w:r>
      <w:r>
        <w:rPr>
          <w:i/>
          <w:spacing w:val="-3"/>
        </w:rPr>
        <w:t xml:space="preserve"> </w:t>
      </w:r>
      <w:r>
        <w:rPr>
          <w:i/>
          <w:spacing w:val="1"/>
        </w:rPr>
        <w:t>o</w:t>
      </w:r>
      <w:r>
        <w:rPr>
          <w:i/>
        </w:rPr>
        <w:t>f</w:t>
      </w:r>
      <w:r>
        <w:rPr>
          <w:i/>
          <w:spacing w:val="-2"/>
        </w:rPr>
        <w:t xml:space="preserve"> </w:t>
      </w:r>
      <w:r>
        <w:rPr>
          <w:i/>
        </w:rPr>
        <w:t>G</w:t>
      </w:r>
      <w:r>
        <w:rPr>
          <w:i/>
          <w:spacing w:val="1"/>
        </w:rPr>
        <w:t>o</w:t>
      </w:r>
      <w:r>
        <w:rPr>
          <w:i/>
          <w:spacing w:val="-1"/>
        </w:rPr>
        <w:t>od</w:t>
      </w:r>
      <w:r>
        <w:rPr>
          <w:i/>
        </w:rPr>
        <w:t>s</w:t>
      </w:r>
      <w:r>
        <w:rPr>
          <w:i/>
          <w:spacing w:val="-5"/>
        </w:rPr>
        <w:t xml:space="preserve"> </w:t>
      </w:r>
      <w:r>
        <w:rPr>
          <w:i/>
          <w:spacing w:val="1"/>
        </w:rPr>
        <w:t>h</w:t>
      </w:r>
      <w:r>
        <w:rPr>
          <w:i/>
          <w:spacing w:val="3"/>
        </w:rPr>
        <w:t>a</w:t>
      </w:r>
      <w:r>
        <w:rPr>
          <w:i/>
        </w:rPr>
        <w:t>vi</w:t>
      </w:r>
      <w:r>
        <w:rPr>
          <w:i/>
          <w:spacing w:val="1"/>
        </w:rPr>
        <w:t>n</w:t>
      </w:r>
      <w:r>
        <w:rPr>
          <w:i/>
        </w:rPr>
        <w:t>g</w:t>
      </w:r>
      <w:r>
        <w:rPr>
          <w:i/>
          <w:spacing w:val="-3"/>
        </w:rPr>
        <w:t xml:space="preserve"> </w:t>
      </w:r>
      <w:r>
        <w:rPr>
          <w:i/>
          <w:spacing w:val="-1"/>
        </w:rPr>
        <w:t>w</w:t>
      </w:r>
      <w:r>
        <w:rPr>
          <w:i/>
          <w:spacing w:val="1"/>
        </w:rPr>
        <w:t>a</w:t>
      </w:r>
      <w:r>
        <w:rPr>
          <w:i/>
          <w:spacing w:val="-3"/>
        </w:rPr>
        <w:t>r</w:t>
      </w:r>
      <w:r>
        <w:rPr>
          <w:i/>
          <w:spacing w:val="-1"/>
        </w:rPr>
        <w:t>r</w:t>
      </w:r>
      <w:r>
        <w:rPr>
          <w:i/>
          <w:spacing w:val="1"/>
        </w:rPr>
        <w:t>an</w:t>
      </w:r>
      <w:r>
        <w:rPr>
          <w:i/>
        </w:rPr>
        <w:t>ty</w:t>
      </w:r>
      <w:r>
        <w:rPr>
          <w:i/>
          <w:spacing w:val="-6"/>
        </w:rPr>
        <w:t xml:space="preserve"> </w:t>
      </w:r>
      <w:r>
        <w:rPr>
          <w:i/>
          <w:spacing w:val="1"/>
        </w:rPr>
        <w:t>o</w:t>
      </w:r>
      <w:r>
        <w:rPr>
          <w:i/>
          <w:spacing w:val="-1"/>
        </w:rPr>
        <w:t>b</w:t>
      </w:r>
      <w:r>
        <w:rPr>
          <w:i/>
        </w:rPr>
        <w:t>li</w:t>
      </w:r>
      <w:r>
        <w:rPr>
          <w:i/>
          <w:spacing w:val="1"/>
        </w:rPr>
        <w:t>ga</w:t>
      </w:r>
      <w:r>
        <w:rPr>
          <w:i/>
        </w:rPr>
        <w:t>ti</w:t>
      </w:r>
      <w:r>
        <w:rPr>
          <w:i/>
          <w:spacing w:val="1"/>
        </w:rPr>
        <w:t>ons</w:t>
      </w:r>
      <w:r>
        <w:rPr>
          <w:i/>
          <w:spacing w:val="-4"/>
        </w:rPr>
        <w:t>.</w:t>
      </w:r>
      <w:r>
        <w:rPr>
          <w:i/>
        </w:rPr>
        <w:t>]</w:t>
      </w:r>
    </w:p>
    <w:p w:rsidR="00C461E0" w:rsidRDefault="00C461E0">
      <w:pPr>
        <w:spacing w:before="15" w:line="260" w:lineRule="exact"/>
        <w:rPr>
          <w:sz w:val="26"/>
          <w:szCs w:val="26"/>
        </w:rPr>
      </w:pPr>
    </w:p>
    <w:p w:rsidR="00C461E0" w:rsidRDefault="00D65221">
      <w:pPr>
        <w:ind w:left="643" w:right="151" w:firstLine="7"/>
        <w:jc w:val="both"/>
        <w:rPr>
          <w:sz w:val="24"/>
          <w:szCs w:val="24"/>
        </w:rPr>
        <w:sectPr w:rsidR="00C461E0">
          <w:pgSz w:w="12240" w:h="15840"/>
          <w:pgMar w:top="800" w:right="1200" w:bottom="280" w:left="1700" w:header="590" w:footer="0" w:gutter="0"/>
          <w:cols w:space="720"/>
        </w:sectPr>
      </w:pP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7.4—</w:t>
      </w:r>
      <w:proofErr w:type="gramStart"/>
      <w:r>
        <w:rPr>
          <w:sz w:val="24"/>
          <w:szCs w:val="24"/>
        </w:rPr>
        <w:t>A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proofErr w:type="gramEnd"/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1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pt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Goods,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orm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 be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du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two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(2) 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of the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1"/>
          <w:sz w:val="24"/>
          <w:szCs w:val="24"/>
        </w:rPr>
        <w:t>p</w:t>
      </w:r>
      <w:r>
        <w:rPr>
          <w:spacing w:val="-2"/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>n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y obli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GCC 15.2.</w:t>
      </w:r>
    </w:p>
    <w:p w:rsidR="00C461E0" w:rsidRDefault="00C461E0">
      <w:pPr>
        <w:spacing w:before="9" w:line="100" w:lineRule="exact"/>
        <w:rPr>
          <w:sz w:val="10"/>
          <w:szCs w:val="10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9"/>
        <w:ind w:left="103"/>
        <w:rPr>
          <w:sz w:val="24"/>
          <w:szCs w:val="24"/>
        </w:rPr>
      </w:pPr>
      <w:r>
        <w:rPr>
          <w:b/>
          <w:sz w:val="24"/>
          <w:szCs w:val="24"/>
        </w:rPr>
        <w:t xml:space="preserve">4.    </w:t>
      </w:r>
      <w:r>
        <w:rPr>
          <w:b/>
          <w:spacing w:val="36"/>
          <w:sz w:val="24"/>
          <w:szCs w:val="24"/>
        </w:rPr>
        <w:t xml:space="preserve"> 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s</w:t>
      </w:r>
      <w:r>
        <w:rPr>
          <w:b/>
          <w:spacing w:val="1"/>
          <w:sz w:val="24"/>
          <w:szCs w:val="24"/>
        </w:rPr>
        <w:t>p</w:t>
      </w:r>
      <w:r>
        <w:rPr>
          <w:b/>
          <w:spacing w:val="-1"/>
          <w:sz w:val="24"/>
          <w:szCs w:val="24"/>
        </w:rPr>
        <w:t>ec</w:t>
      </w:r>
      <w:r>
        <w:rPr>
          <w:b/>
          <w:sz w:val="24"/>
          <w:szCs w:val="24"/>
        </w:rPr>
        <w:t>tio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s a</w:t>
      </w:r>
      <w:r>
        <w:rPr>
          <w:b/>
          <w:spacing w:val="-1"/>
          <w:sz w:val="24"/>
          <w:szCs w:val="24"/>
        </w:rPr>
        <w:t>n</w:t>
      </w:r>
      <w:r>
        <w:rPr>
          <w:b/>
          <w:sz w:val="24"/>
          <w:szCs w:val="24"/>
        </w:rPr>
        <w:t>d</w:t>
      </w:r>
      <w:r>
        <w:rPr>
          <w:b/>
          <w:spacing w:val="1"/>
          <w:sz w:val="24"/>
          <w:szCs w:val="24"/>
        </w:rPr>
        <w:t xml:space="preserve"> </w:t>
      </w:r>
      <w:r>
        <w:rPr>
          <w:b/>
          <w:sz w:val="24"/>
          <w:szCs w:val="24"/>
        </w:rPr>
        <w:t>Tes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 xml:space="preserve">s </w:t>
      </w:r>
      <w:r>
        <w:rPr>
          <w:b/>
          <w:spacing w:val="2"/>
          <w:sz w:val="24"/>
          <w:szCs w:val="24"/>
        </w:rPr>
        <w:t>(</w:t>
      </w:r>
      <w:r>
        <w:rPr>
          <w:b/>
          <w:spacing w:val="-2"/>
          <w:sz w:val="24"/>
          <w:szCs w:val="24"/>
        </w:rPr>
        <w:t>G</w:t>
      </w:r>
      <w:r>
        <w:rPr>
          <w:b/>
          <w:sz w:val="24"/>
          <w:szCs w:val="24"/>
        </w:rPr>
        <w:t>CC</w:t>
      </w:r>
      <w:r>
        <w:rPr>
          <w:b/>
          <w:spacing w:val="2"/>
          <w:sz w:val="24"/>
          <w:szCs w:val="24"/>
        </w:rPr>
        <w:t xml:space="preserve"> </w:t>
      </w:r>
      <w:r>
        <w:rPr>
          <w:b/>
          <w:sz w:val="24"/>
          <w:szCs w:val="24"/>
        </w:rPr>
        <w:t>Cl</w:t>
      </w:r>
      <w:r>
        <w:rPr>
          <w:b/>
          <w:spacing w:val="-2"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se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z w:val="24"/>
          <w:szCs w:val="24"/>
        </w:rPr>
        <w:t>8)</w:t>
      </w:r>
    </w:p>
    <w:p w:rsidR="00C461E0" w:rsidRDefault="00C461E0">
      <w:pPr>
        <w:spacing w:before="9" w:line="260" w:lineRule="exact"/>
        <w:rPr>
          <w:sz w:val="26"/>
          <w:szCs w:val="26"/>
        </w:rPr>
      </w:pPr>
    </w:p>
    <w:p w:rsidR="00C461E0" w:rsidRDefault="00D65221">
      <w:pPr>
        <w:ind w:left="636" w:right="157" w:firstLine="7"/>
        <w:jc w:val="both"/>
        <w:rPr>
          <w:sz w:val="24"/>
          <w:szCs w:val="24"/>
        </w:rPr>
      </w:pP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8.6</w:t>
      </w:r>
      <w:r>
        <w:rPr>
          <w:spacing w:val="2"/>
          <w:sz w:val="24"/>
          <w:szCs w:val="24"/>
        </w:rPr>
        <w:t>—</w:t>
      </w:r>
      <w:r>
        <w:rPr>
          <w:spacing w:val="-6"/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ction</w:t>
      </w:r>
      <w:r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sts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ior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ship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Goo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s</w:t>
      </w:r>
      <w:r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2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2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cce</w:t>
      </w:r>
      <w:r>
        <w:rPr>
          <w:sz w:val="24"/>
          <w:szCs w:val="24"/>
        </w:rPr>
        <w:t>pt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re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ollows: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inspe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on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would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med</w:t>
      </w:r>
      <w:r>
        <w:rPr>
          <w:spacing w:val="4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 xml:space="preserve">y </w:t>
      </w:r>
      <w:r>
        <w:rPr>
          <w:b/>
          <w:color w:val="FF0000"/>
          <w:sz w:val="24"/>
          <w:szCs w:val="24"/>
        </w:rPr>
        <w:t>Dist</w:t>
      </w:r>
      <w:r>
        <w:rPr>
          <w:b/>
          <w:color w:val="FF0000"/>
          <w:spacing w:val="-1"/>
          <w:sz w:val="24"/>
          <w:szCs w:val="24"/>
        </w:rPr>
        <w:t>r</w:t>
      </w:r>
      <w:r>
        <w:rPr>
          <w:b/>
          <w:color w:val="FF0000"/>
          <w:spacing w:val="3"/>
          <w:sz w:val="24"/>
          <w:szCs w:val="24"/>
        </w:rPr>
        <w:t>i</w:t>
      </w:r>
      <w:r>
        <w:rPr>
          <w:b/>
          <w:color w:val="FF0000"/>
          <w:spacing w:val="-1"/>
          <w:sz w:val="24"/>
          <w:szCs w:val="24"/>
        </w:rPr>
        <w:t>c</w:t>
      </w:r>
      <w:r>
        <w:rPr>
          <w:b/>
          <w:color w:val="FF0000"/>
          <w:sz w:val="24"/>
          <w:szCs w:val="24"/>
        </w:rPr>
        <w:t>t</w:t>
      </w:r>
      <w:r>
        <w:rPr>
          <w:b/>
          <w:color w:val="FF0000"/>
          <w:spacing w:val="1"/>
          <w:sz w:val="24"/>
          <w:szCs w:val="24"/>
        </w:rPr>
        <w:t xml:space="preserve"> </w:t>
      </w:r>
      <w:r>
        <w:rPr>
          <w:b/>
          <w:color w:val="FF0000"/>
          <w:sz w:val="24"/>
          <w:szCs w:val="24"/>
        </w:rPr>
        <w:t>T</w:t>
      </w:r>
      <w:r>
        <w:rPr>
          <w:b/>
          <w:color w:val="FF0000"/>
          <w:spacing w:val="-1"/>
          <w:sz w:val="24"/>
          <w:szCs w:val="24"/>
        </w:rPr>
        <w:t>ec</w:t>
      </w:r>
      <w:r>
        <w:rPr>
          <w:b/>
          <w:color w:val="FF0000"/>
          <w:spacing w:val="1"/>
          <w:sz w:val="24"/>
          <w:szCs w:val="24"/>
        </w:rPr>
        <w:t>hn</w:t>
      </w:r>
      <w:r>
        <w:rPr>
          <w:b/>
          <w:color w:val="FF0000"/>
          <w:sz w:val="24"/>
          <w:szCs w:val="24"/>
        </w:rPr>
        <w:t>ical</w:t>
      </w:r>
      <w:r>
        <w:rPr>
          <w:b/>
          <w:color w:val="FF0000"/>
          <w:spacing w:val="2"/>
          <w:sz w:val="24"/>
          <w:szCs w:val="24"/>
        </w:rPr>
        <w:t xml:space="preserve"> </w:t>
      </w:r>
      <w:r>
        <w:rPr>
          <w:b/>
          <w:color w:val="FF0000"/>
          <w:sz w:val="24"/>
          <w:szCs w:val="24"/>
        </w:rPr>
        <w:t>a</w:t>
      </w:r>
      <w:r>
        <w:rPr>
          <w:b/>
          <w:color w:val="FF0000"/>
          <w:spacing w:val="1"/>
          <w:sz w:val="24"/>
          <w:szCs w:val="24"/>
        </w:rPr>
        <w:t>n</w:t>
      </w:r>
      <w:r>
        <w:rPr>
          <w:b/>
          <w:color w:val="FF0000"/>
          <w:sz w:val="24"/>
          <w:szCs w:val="24"/>
        </w:rPr>
        <w:t>d</w:t>
      </w:r>
      <w:r>
        <w:rPr>
          <w:b/>
          <w:color w:val="FF0000"/>
          <w:spacing w:val="3"/>
          <w:sz w:val="24"/>
          <w:szCs w:val="24"/>
        </w:rPr>
        <w:t xml:space="preserve"> </w:t>
      </w:r>
      <w:r>
        <w:rPr>
          <w:b/>
          <w:color w:val="FF0000"/>
          <w:sz w:val="24"/>
          <w:szCs w:val="24"/>
        </w:rPr>
        <w:t>I</w:t>
      </w:r>
      <w:r>
        <w:rPr>
          <w:b/>
          <w:color w:val="FF0000"/>
          <w:spacing w:val="1"/>
          <w:sz w:val="24"/>
          <w:szCs w:val="24"/>
        </w:rPr>
        <w:t>n</w:t>
      </w:r>
      <w:r>
        <w:rPr>
          <w:b/>
          <w:color w:val="FF0000"/>
          <w:spacing w:val="-2"/>
          <w:sz w:val="24"/>
          <w:szCs w:val="24"/>
        </w:rPr>
        <w:t>s</w:t>
      </w:r>
      <w:r>
        <w:rPr>
          <w:b/>
          <w:color w:val="FF0000"/>
          <w:spacing w:val="1"/>
          <w:sz w:val="24"/>
          <w:szCs w:val="24"/>
        </w:rPr>
        <w:t>p</w:t>
      </w:r>
      <w:r>
        <w:rPr>
          <w:b/>
          <w:color w:val="FF0000"/>
          <w:spacing w:val="-1"/>
          <w:sz w:val="24"/>
          <w:szCs w:val="24"/>
        </w:rPr>
        <w:t>ec</w:t>
      </w:r>
      <w:r>
        <w:rPr>
          <w:b/>
          <w:color w:val="FF0000"/>
          <w:sz w:val="24"/>
          <w:szCs w:val="24"/>
        </w:rPr>
        <w:t>tion C</w:t>
      </w:r>
      <w:r>
        <w:rPr>
          <w:b/>
          <w:color w:val="FF0000"/>
          <w:spacing w:val="2"/>
          <w:sz w:val="24"/>
          <w:szCs w:val="24"/>
        </w:rPr>
        <w:t>o</w:t>
      </w:r>
      <w:r>
        <w:rPr>
          <w:b/>
          <w:color w:val="FF0000"/>
          <w:spacing w:val="-1"/>
          <w:sz w:val="24"/>
          <w:szCs w:val="24"/>
        </w:rPr>
        <w:t>m</w:t>
      </w:r>
      <w:r>
        <w:rPr>
          <w:b/>
          <w:color w:val="FF0000"/>
          <w:spacing w:val="-3"/>
          <w:sz w:val="24"/>
          <w:szCs w:val="24"/>
        </w:rPr>
        <w:t>m</w:t>
      </w:r>
      <w:r>
        <w:rPr>
          <w:b/>
          <w:color w:val="FF0000"/>
          <w:sz w:val="24"/>
          <w:szCs w:val="24"/>
        </w:rPr>
        <w:t>it</w:t>
      </w:r>
      <w:r>
        <w:rPr>
          <w:b/>
          <w:color w:val="FF0000"/>
          <w:spacing w:val="1"/>
          <w:sz w:val="24"/>
          <w:szCs w:val="24"/>
        </w:rPr>
        <w:t>t</w:t>
      </w:r>
      <w:r>
        <w:rPr>
          <w:b/>
          <w:color w:val="FF0000"/>
          <w:spacing w:val="-1"/>
          <w:sz w:val="24"/>
          <w:szCs w:val="24"/>
        </w:rPr>
        <w:t>ee</w:t>
      </w:r>
      <w:r>
        <w:rPr>
          <w:b/>
          <w:color w:val="FF0000"/>
          <w:sz w:val="24"/>
          <w:szCs w:val="24"/>
        </w:rPr>
        <w:t>.</w:t>
      </w:r>
    </w:p>
    <w:p w:rsidR="00C461E0" w:rsidRDefault="00C461E0">
      <w:pPr>
        <w:spacing w:before="14" w:line="260" w:lineRule="exact"/>
        <w:rPr>
          <w:sz w:val="26"/>
          <w:szCs w:val="26"/>
        </w:rPr>
      </w:pPr>
    </w:p>
    <w:p w:rsidR="00C461E0" w:rsidRDefault="00D65221">
      <w:pPr>
        <w:ind w:left="103"/>
        <w:rPr>
          <w:sz w:val="24"/>
          <w:szCs w:val="24"/>
        </w:rPr>
      </w:pPr>
      <w:r>
        <w:rPr>
          <w:b/>
          <w:sz w:val="24"/>
          <w:szCs w:val="24"/>
        </w:rPr>
        <w:t xml:space="preserve">5.    </w:t>
      </w:r>
      <w:r>
        <w:rPr>
          <w:b/>
          <w:spacing w:val="36"/>
          <w:sz w:val="24"/>
          <w:szCs w:val="24"/>
        </w:rPr>
        <w:t xml:space="preserve"> </w:t>
      </w:r>
      <w:r>
        <w:rPr>
          <w:b/>
          <w:spacing w:val="-3"/>
          <w:sz w:val="24"/>
          <w:szCs w:val="24"/>
        </w:rPr>
        <w:t>P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c</w:t>
      </w:r>
      <w:r>
        <w:rPr>
          <w:b/>
          <w:spacing w:val="1"/>
          <w:sz w:val="24"/>
          <w:szCs w:val="24"/>
        </w:rPr>
        <w:t>k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g (</w:t>
      </w:r>
      <w:r>
        <w:rPr>
          <w:b/>
          <w:spacing w:val="-2"/>
          <w:sz w:val="24"/>
          <w:szCs w:val="24"/>
        </w:rPr>
        <w:t>G</w:t>
      </w:r>
      <w:r>
        <w:rPr>
          <w:b/>
          <w:sz w:val="24"/>
          <w:szCs w:val="24"/>
        </w:rPr>
        <w:t>CC</w:t>
      </w:r>
      <w:r>
        <w:rPr>
          <w:b/>
          <w:spacing w:val="2"/>
          <w:sz w:val="24"/>
          <w:szCs w:val="24"/>
        </w:rPr>
        <w:t xml:space="preserve"> </w:t>
      </w:r>
      <w:r>
        <w:rPr>
          <w:b/>
          <w:sz w:val="24"/>
          <w:szCs w:val="24"/>
        </w:rPr>
        <w:t>Cla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se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pacing w:val="2"/>
          <w:sz w:val="24"/>
          <w:szCs w:val="24"/>
        </w:rPr>
        <w:t>9)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643" w:right="6946"/>
        <w:jc w:val="both"/>
        <w:rPr>
          <w:sz w:val="24"/>
          <w:szCs w:val="24"/>
        </w:rPr>
      </w:pPr>
      <w:r>
        <w:rPr>
          <w:b/>
          <w:i/>
          <w:spacing w:val="1"/>
          <w:sz w:val="24"/>
          <w:szCs w:val="24"/>
        </w:rPr>
        <w:t>S</w:t>
      </w:r>
      <w:r>
        <w:rPr>
          <w:b/>
          <w:i/>
          <w:sz w:val="24"/>
          <w:szCs w:val="24"/>
        </w:rPr>
        <w:t>a</w:t>
      </w:r>
      <w:r>
        <w:rPr>
          <w:b/>
          <w:i/>
          <w:spacing w:val="3"/>
          <w:sz w:val="24"/>
          <w:szCs w:val="24"/>
        </w:rPr>
        <w:t>m</w:t>
      </w:r>
      <w:r>
        <w:rPr>
          <w:b/>
          <w:i/>
          <w:spacing w:val="-2"/>
          <w:sz w:val="24"/>
          <w:szCs w:val="24"/>
        </w:rPr>
        <w:t>p</w:t>
      </w:r>
      <w:r>
        <w:rPr>
          <w:b/>
          <w:i/>
          <w:sz w:val="24"/>
          <w:szCs w:val="24"/>
        </w:rPr>
        <w:t>le</w:t>
      </w:r>
      <w:r>
        <w:rPr>
          <w:b/>
          <w:i/>
          <w:spacing w:val="-1"/>
          <w:sz w:val="24"/>
          <w:szCs w:val="24"/>
        </w:rPr>
        <w:t xml:space="preserve"> </w:t>
      </w:r>
      <w:r>
        <w:rPr>
          <w:b/>
          <w:i/>
          <w:sz w:val="24"/>
          <w:szCs w:val="24"/>
        </w:rPr>
        <w:t>pro</w:t>
      </w:r>
      <w:r>
        <w:rPr>
          <w:b/>
          <w:i/>
          <w:spacing w:val="-1"/>
          <w:sz w:val="24"/>
          <w:szCs w:val="24"/>
        </w:rPr>
        <w:t>v</w:t>
      </w:r>
      <w:r>
        <w:rPr>
          <w:b/>
          <w:i/>
          <w:sz w:val="24"/>
          <w:szCs w:val="24"/>
        </w:rPr>
        <w:t>ision</w:t>
      </w:r>
    </w:p>
    <w:p w:rsidR="00C461E0" w:rsidRDefault="00C461E0">
      <w:pPr>
        <w:spacing w:before="11" w:line="260" w:lineRule="exact"/>
        <w:rPr>
          <w:sz w:val="26"/>
          <w:szCs w:val="26"/>
        </w:rPr>
      </w:pPr>
    </w:p>
    <w:p w:rsidR="00C461E0" w:rsidRDefault="00D65221">
      <w:pPr>
        <w:ind w:left="643" w:right="2315"/>
        <w:jc w:val="both"/>
        <w:rPr>
          <w:sz w:val="24"/>
          <w:szCs w:val="24"/>
        </w:rPr>
      </w:pPr>
      <w:r>
        <w:rPr>
          <w:sz w:val="24"/>
          <w:szCs w:val="24"/>
        </w:rPr>
        <w:t>GCC 9.3—The</w:t>
      </w:r>
      <w:r>
        <w:rPr>
          <w:spacing w:val="-1"/>
          <w:sz w:val="24"/>
          <w:szCs w:val="24"/>
        </w:rPr>
        <w:t xml:space="preserve"> f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>llowi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 xml:space="preserve">g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CC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 suppl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GCC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9.2:</w:t>
      </w:r>
    </w:p>
    <w:p w:rsidR="00C461E0" w:rsidRDefault="00C461E0">
      <w:pPr>
        <w:spacing w:before="1" w:line="280" w:lineRule="exact"/>
        <w:rPr>
          <w:sz w:val="28"/>
          <w:szCs w:val="28"/>
        </w:rPr>
      </w:pPr>
    </w:p>
    <w:p w:rsidR="00C461E0" w:rsidRDefault="00D65221">
      <w:pPr>
        <w:ind w:left="103"/>
        <w:rPr>
          <w:sz w:val="24"/>
          <w:szCs w:val="24"/>
        </w:rPr>
      </w:pPr>
      <w:r>
        <w:rPr>
          <w:b/>
          <w:sz w:val="24"/>
          <w:szCs w:val="24"/>
        </w:rPr>
        <w:t xml:space="preserve">6.    </w:t>
      </w:r>
      <w:r>
        <w:rPr>
          <w:b/>
          <w:spacing w:val="36"/>
          <w:sz w:val="24"/>
          <w:szCs w:val="24"/>
        </w:rPr>
        <w:t xml:space="preserve"> </w:t>
      </w:r>
      <w:r>
        <w:rPr>
          <w:b/>
          <w:sz w:val="24"/>
          <w:szCs w:val="24"/>
        </w:rPr>
        <w:t>D</w:t>
      </w:r>
      <w:r>
        <w:rPr>
          <w:b/>
          <w:spacing w:val="-1"/>
          <w:sz w:val="24"/>
          <w:szCs w:val="24"/>
        </w:rPr>
        <w:t>e</w:t>
      </w:r>
      <w:r>
        <w:rPr>
          <w:b/>
          <w:sz w:val="24"/>
          <w:szCs w:val="24"/>
        </w:rPr>
        <w:t>liv</w:t>
      </w:r>
      <w:r>
        <w:rPr>
          <w:b/>
          <w:spacing w:val="-1"/>
          <w:sz w:val="24"/>
          <w:szCs w:val="24"/>
        </w:rPr>
        <w:t>er</w:t>
      </w:r>
      <w:r>
        <w:rPr>
          <w:b/>
          <w:sz w:val="24"/>
          <w:szCs w:val="24"/>
        </w:rPr>
        <w:t>y</w:t>
      </w:r>
      <w:r>
        <w:rPr>
          <w:b/>
          <w:spacing w:val="2"/>
          <w:sz w:val="24"/>
          <w:szCs w:val="24"/>
        </w:rPr>
        <w:t xml:space="preserve"> 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d</w:t>
      </w:r>
      <w:r>
        <w:rPr>
          <w:b/>
          <w:spacing w:val="1"/>
          <w:sz w:val="24"/>
          <w:szCs w:val="24"/>
        </w:rPr>
        <w:t xml:space="preserve"> </w:t>
      </w:r>
      <w:r>
        <w:rPr>
          <w:b/>
          <w:sz w:val="24"/>
          <w:szCs w:val="24"/>
        </w:rPr>
        <w:t>Doc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2"/>
          <w:sz w:val="24"/>
          <w:szCs w:val="24"/>
        </w:rPr>
        <w:t>m</w:t>
      </w:r>
      <w:r>
        <w:rPr>
          <w:b/>
          <w:spacing w:val="-3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ts </w:t>
      </w:r>
      <w:r>
        <w:rPr>
          <w:b/>
          <w:spacing w:val="-1"/>
          <w:sz w:val="24"/>
          <w:szCs w:val="24"/>
        </w:rPr>
        <w:t>(</w:t>
      </w:r>
      <w:r>
        <w:rPr>
          <w:b/>
          <w:spacing w:val="-2"/>
          <w:sz w:val="24"/>
          <w:szCs w:val="24"/>
        </w:rPr>
        <w:t>G</w:t>
      </w:r>
      <w:r>
        <w:rPr>
          <w:b/>
          <w:sz w:val="24"/>
          <w:szCs w:val="24"/>
        </w:rPr>
        <w:t>CC</w:t>
      </w:r>
      <w:r>
        <w:rPr>
          <w:b/>
          <w:spacing w:val="2"/>
          <w:sz w:val="24"/>
          <w:szCs w:val="24"/>
        </w:rPr>
        <w:t xml:space="preserve"> </w:t>
      </w:r>
      <w:r>
        <w:rPr>
          <w:b/>
          <w:sz w:val="24"/>
          <w:szCs w:val="24"/>
        </w:rPr>
        <w:t>Cla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se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z w:val="24"/>
          <w:szCs w:val="24"/>
        </w:rPr>
        <w:t>10)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643" w:right="5624"/>
        <w:jc w:val="both"/>
        <w:rPr>
          <w:sz w:val="24"/>
          <w:szCs w:val="24"/>
        </w:rPr>
      </w:pPr>
      <w:r>
        <w:rPr>
          <w:b/>
          <w:i/>
          <w:spacing w:val="1"/>
          <w:sz w:val="24"/>
          <w:szCs w:val="24"/>
        </w:rPr>
        <w:t>S</w:t>
      </w:r>
      <w:r>
        <w:rPr>
          <w:b/>
          <w:i/>
          <w:sz w:val="24"/>
          <w:szCs w:val="24"/>
        </w:rPr>
        <w:t>a</w:t>
      </w:r>
      <w:r>
        <w:rPr>
          <w:b/>
          <w:i/>
          <w:spacing w:val="3"/>
          <w:sz w:val="24"/>
          <w:szCs w:val="24"/>
        </w:rPr>
        <w:t>m</w:t>
      </w:r>
      <w:r>
        <w:rPr>
          <w:b/>
          <w:i/>
          <w:spacing w:val="-2"/>
          <w:sz w:val="24"/>
          <w:szCs w:val="24"/>
        </w:rPr>
        <w:t>p</w:t>
      </w:r>
      <w:r>
        <w:rPr>
          <w:b/>
          <w:i/>
          <w:sz w:val="24"/>
          <w:szCs w:val="24"/>
        </w:rPr>
        <w:t>le</w:t>
      </w:r>
      <w:r>
        <w:rPr>
          <w:b/>
          <w:i/>
          <w:spacing w:val="-1"/>
          <w:sz w:val="24"/>
          <w:szCs w:val="24"/>
        </w:rPr>
        <w:t xml:space="preserve"> </w:t>
      </w:r>
      <w:r>
        <w:rPr>
          <w:b/>
          <w:i/>
          <w:sz w:val="24"/>
          <w:szCs w:val="24"/>
        </w:rPr>
        <w:t>pro</w:t>
      </w:r>
      <w:r>
        <w:rPr>
          <w:b/>
          <w:i/>
          <w:spacing w:val="-1"/>
          <w:sz w:val="24"/>
          <w:szCs w:val="24"/>
        </w:rPr>
        <w:t>v</w:t>
      </w:r>
      <w:r>
        <w:rPr>
          <w:b/>
          <w:i/>
          <w:sz w:val="24"/>
          <w:szCs w:val="24"/>
        </w:rPr>
        <w:t>ision</w:t>
      </w:r>
      <w:r>
        <w:rPr>
          <w:b/>
          <w:i/>
          <w:spacing w:val="1"/>
          <w:sz w:val="24"/>
          <w:szCs w:val="24"/>
        </w:rPr>
        <w:t xml:space="preserve"> </w:t>
      </w:r>
      <w:r>
        <w:rPr>
          <w:b/>
          <w:i/>
          <w:sz w:val="24"/>
          <w:szCs w:val="24"/>
        </w:rPr>
        <w:t>(DDP t</w:t>
      </w:r>
      <w:r>
        <w:rPr>
          <w:b/>
          <w:i/>
          <w:spacing w:val="-1"/>
          <w:sz w:val="24"/>
          <w:szCs w:val="24"/>
        </w:rPr>
        <w:t>e</w:t>
      </w:r>
      <w:r>
        <w:rPr>
          <w:b/>
          <w:i/>
          <w:spacing w:val="-2"/>
          <w:sz w:val="24"/>
          <w:szCs w:val="24"/>
        </w:rPr>
        <w:t>r</w:t>
      </w:r>
      <w:r>
        <w:rPr>
          <w:b/>
          <w:i/>
          <w:spacing w:val="5"/>
          <w:sz w:val="24"/>
          <w:szCs w:val="24"/>
        </w:rPr>
        <w:t>m</w:t>
      </w:r>
      <w:r>
        <w:rPr>
          <w:b/>
          <w:i/>
          <w:sz w:val="24"/>
          <w:szCs w:val="24"/>
        </w:rPr>
        <w:t>s)</w:t>
      </w:r>
    </w:p>
    <w:p w:rsidR="00C461E0" w:rsidRDefault="00C461E0">
      <w:pPr>
        <w:spacing w:before="11" w:line="260" w:lineRule="exact"/>
        <w:rPr>
          <w:sz w:val="26"/>
          <w:szCs w:val="26"/>
        </w:rPr>
      </w:pPr>
    </w:p>
    <w:p w:rsidR="00C461E0" w:rsidRDefault="00D65221">
      <w:pPr>
        <w:ind w:left="636" w:right="150" w:firstLine="7"/>
        <w:jc w:val="both"/>
        <w:rPr>
          <w:sz w:val="24"/>
          <w:szCs w:val="24"/>
        </w:rPr>
      </w:pP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10.3—</w:t>
      </w:r>
      <w:proofErr w:type="gramStart"/>
      <w:r>
        <w:rPr>
          <w:sz w:val="24"/>
          <w:szCs w:val="24"/>
        </w:rPr>
        <w:t>Upon</w:t>
      </w:r>
      <w:proofErr w:type="gramEnd"/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shi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nt,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noti</w:t>
      </w:r>
      <w:r>
        <w:rPr>
          <w:spacing w:val="4"/>
          <w:sz w:val="24"/>
          <w:szCs w:val="24"/>
        </w:rPr>
        <w:t>f</w:t>
      </w:r>
      <w:r>
        <w:rPr>
          <w:sz w:val="24"/>
          <w:szCs w:val="24"/>
        </w:rPr>
        <w:t>y 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ull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ils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shi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nt,</w:t>
      </w:r>
      <w:r>
        <w:rPr>
          <w:spacing w:val="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luding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nu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iption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Goo</w:t>
      </w:r>
      <w:r>
        <w:rPr>
          <w:spacing w:val="1"/>
          <w:sz w:val="24"/>
          <w:szCs w:val="24"/>
        </w:rPr>
        <w:t>d</w:t>
      </w:r>
      <w:r>
        <w:rPr>
          <w:sz w:val="24"/>
          <w:szCs w:val="24"/>
        </w:rPr>
        <w:t>s,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qu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-2"/>
          <w:sz w:val="24"/>
          <w:szCs w:val="24"/>
        </w:rPr>
        <w:t>u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nsp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rt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t.  </w:t>
      </w:r>
      <w:r>
        <w:rPr>
          <w:spacing w:val="30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 xml:space="preserve">The 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proofErr w:type="gramEnd"/>
      <w:r>
        <w:rPr>
          <w:spacing w:val="3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3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il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ollowing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ts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-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1"/>
          <w:sz w:val="24"/>
          <w:szCs w:val="24"/>
        </w:rPr>
        <w:t>y</w:t>
      </w:r>
      <w:r>
        <w:rPr>
          <w:sz w:val="24"/>
          <w:szCs w:val="24"/>
        </w:rPr>
        <w:t>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183" w:right="158" w:hanging="540"/>
        <w:jc w:val="both"/>
        <w:rPr>
          <w:sz w:val="24"/>
          <w:szCs w:val="24"/>
        </w:rPr>
      </w:pPr>
      <w:r>
        <w:rPr>
          <w:spacing w:val="-1"/>
          <w:sz w:val="24"/>
          <w:szCs w:val="24"/>
        </w:rPr>
        <w:t>(</w:t>
      </w:r>
      <w:proofErr w:type="spellStart"/>
      <w:r>
        <w:rPr>
          <w:sz w:val="24"/>
          <w:szCs w:val="24"/>
        </w:rPr>
        <w:t>i</w:t>
      </w:r>
      <w:proofErr w:type="spellEnd"/>
      <w:r>
        <w:rPr>
          <w:sz w:val="24"/>
          <w:szCs w:val="24"/>
        </w:rPr>
        <w:t xml:space="preserve">)     </w:t>
      </w:r>
      <w:proofErr w:type="gramStart"/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opi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proofErr w:type="gramEnd"/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invoi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showing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Goo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s’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cr</w:t>
      </w:r>
      <w:r>
        <w:rPr>
          <w:sz w:val="24"/>
          <w:szCs w:val="24"/>
        </w:rPr>
        <w:t>iption,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qu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n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</w:t>
      </w:r>
      <w:r>
        <w:rPr>
          <w:spacing w:val="3"/>
          <w:sz w:val="24"/>
          <w:szCs w:val="24"/>
        </w:rPr>
        <w:t>t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un</w:t>
      </w:r>
      <w:r>
        <w:rPr>
          <w:spacing w:val="3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,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tot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 </w:t>
      </w:r>
      <w:r>
        <w:rPr>
          <w:spacing w:val="-1"/>
          <w:sz w:val="24"/>
          <w:szCs w:val="24"/>
        </w:rPr>
        <w:t>am</w:t>
      </w:r>
      <w:r>
        <w:rPr>
          <w:sz w:val="24"/>
          <w:szCs w:val="24"/>
        </w:rPr>
        <w:t>ount;</w:t>
      </w:r>
    </w:p>
    <w:p w:rsidR="00C461E0" w:rsidRDefault="00D65221">
      <w:pPr>
        <w:ind w:left="1183" w:right="149" w:hanging="540"/>
        <w:jc w:val="both"/>
        <w:rPr>
          <w:sz w:val="24"/>
          <w:szCs w:val="24"/>
        </w:rPr>
      </w:pP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>ii)    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 </w:t>
      </w:r>
      <w:r>
        <w:rPr>
          <w:spacing w:val="4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 xml:space="preserve">two </w:t>
      </w:r>
      <w:r>
        <w:rPr>
          <w:spacing w:val="3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opi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 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usu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 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nsp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 xml:space="preserve">rt 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 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(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 xml:space="preserve">or </w:t>
      </w:r>
      <w:r>
        <w:rPr>
          <w:spacing w:val="3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, 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a n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oti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bill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ng</w:t>
      </w:r>
      <w:r>
        <w:rPr>
          <w:sz w:val="24"/>
          <w:szCs w:val="24"/>
        </w:rPr>
        <w:t>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a non</w:t>
      </w:r>
      <w:r>
        <w:rPr>
          <w:spacing w:val="-1"/>
          <w:sz w:val="24"/>
          <w:szCs w:val="24"/>
        </w:rPr>
        <w:t>-</w:t>
      </w:r>
      <w:r>
        <w:rPr>
          <w:spacing w:val="2"/>
          <w:sz w:val="24"/>
          <w:szCs w:val="24"/>
        </w:rPr>
        <w:t>n</w:t>
      </w:r>
      <w:r>
        <w:rPr>
          <w:spacing w:val="1"/>
          <w:sz w:val="24"/>
          <w:szCs w:val="24"/>
        </w:rPr>
        <w:t>e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a w</w:t>
      </w:r>
      <w:r>
        <w:rPr>
          <w:spacing w:val="4"/>
          <w:sz w:val="24"/>
          <w:szCs w:val="24"/>
        </w:rPr>
        <w:t>a</w:t>
      </w:r>
      <w:r>
        <w:rPr>
          <w:spacing w:val="-10"/>
          <w:sz w:val="24"/>
          <w:szCs w:val="24"/>
        </w:rPr>
        <w:t>y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ill,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pacing w:val="2"/>
          <w:sz w:val="24"/>
          <w:szCs w:val="24"/>
        </w:rPr>
        <w:t>w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 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nt,</w:t>
      </w:r>
      <w:r>
        <w:rPr>
          <w:spacing w:val="2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2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ir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4"/>
          <w:sz w:val="24"/>
          <w:szCs w:val="24"/>
        </w:rPr>
        <w:t>a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bi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l,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2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>ilw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onsi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d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>nsi</w:t>
      </w:r>
      <w:r>
        <w:rPr>
          <w:spacing w:val="-2"/>
          <w:sz w:val="24"/>
          <w:szCs w:val="24"/>
        </w:rPr>
        <w:t>g</w:t>
      </w:r>
      <w:r>
        <w:rPr>
          <w:spacing w:val="2"/>
          <w:sz w:val="24"/>
          <w:szCs w:val="24"/>
        </w:rPr>
        <w:t>n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-3"/>
          <w:sz w:val="24"/>
          <w:szCs w:val="24"/>
        </w:rPr>
        <w:t>e</w:t>
      </w:r>
      <w:r>
        <w:rPr>
          <w:sz w:val="24"/>
          <w:szCs w:val="24"/>
        </w:rPr>
        <w:t>, or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3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ulti</w:t>
      </w:r>
      <w:r>
        <w:rPr>
          <w:spacing w:val="-1"/>
          <w:sz w:val="24"/>
          <w:szCs w:val="24"/>
        </w:rPr>
        <w:t>m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nsport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nt)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  the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7"/>
          <w:sz w:val="24"/>
          <w:szCs w:val="24"/>
        </w:rPr>
        <w:t>u</w:t>
      </w:r>
      <w:r>
        <w:rPr>
          <w:spacing w:val="-12"/>
          <w:sz w:val="24"/>
          <w:szCs w:val="24"/>
        </w:rPr>
        <w:t>y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ke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oods;</w:t>
      </w:r>
    </w:p>
    <w:p w:rsidR="00C461E0" w:rsidRDefault="00D65221">
      <w:pPr>
        <w:ind w:left="643" w:right="841"/>
        <w:rPr>
          <w:sz w:val="24"/>
          <w:szCs w:val="24"/>
        </w:rPr>
      </w:pP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i</w:t>
      </w:r>
      <w:r>
        <w:rPr>
          <w:sz w:val="24"/>
          <w:szCs w:val="24"/>
        </w:rPr>
        <w:t xml:space="preserve">i)  </w:t>
      </w:r>
      <w:r>
        <w:rPr>
          <w:spacing w:val="2"/>
          <w:sz w:val="24"/>
          <w:szCs w:val="24"/>
        </w:rPr>
        <w:t xml:space="preserve"> </w:t>
      </w:r>
      <w:proofErr w:type="gramStart"/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opi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proofErr w:type="gramEnd"/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ac</w:t>
      </w:r>
      <w:r>
        <w:rPr>
          <w:spacing w:val="1"/>
          <w:sz w:val="24"/>
          <w:szCs w:val="24"/>
        </w:rPr>
        <w:t>k</w:t>
      </w:r>
      <w:r>
        <w:rPr>
          <w:sz w:val="24"/>
          <w:szCs w:val="24"/>
        </w:rPr>
        <w:t>ing list 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nti</w:t>
      </w:r>
      <w:r>
        <w:rPr>
          <w:spacing w:val="4"/>
          <w:sz w:val="24"/>
          <w:szCs w:val="24"/>
        </w:rPr>
        <w:t>f</w:t>
      </w:r>
      <w:r>
        <w:rPr>
          <w:spacing w:val="-14"/>
          <w:sz w:val="24"/>
          <w:szCs w:val="24"/>
        </w:rPr>
        <w:t>y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eac</w:t>
      </w:r>
      <w:r>
        <w:rPr>
          <w:sz w:val="24"/>
          <w:szCs w:val="24"/>
        </w:rPr>
        <w:t>h</w:t>
      </w:r>
      <w:r>
        <w:rPr>
          <w:spacing w:val="2"/>
          <w:sz w:val="24"/>
          <w:szCs w:val="24"/>
        </w:rPr>
        <w:t xml:space="preserve"> s</w:t>
      </w:r>
      <w:r>
        <w:rPr>
          <w:spacing w:val="1"/>
          <w:sz w:val="24"/>
          <w:szCs w:val="24"/>
        </w:rPr>
        <w:t>c</w:t>
      </w:r>
      <w:r>
        <w:rPr>
          <w:spacing w:val="2"/>
          <w:sz w:val="24"/>
          <w:szCs w:val="24"/>
        </w:rPr>
        <w:t>hoo</w:t>
      </w:r>
      <w:r>
        <w:rPr>
          <w:spacing w:val="4"/>
          <w:sz w:val="24"/>
          <w:szCs w:val="24"/>
        </w:rPr>
        <w:t>l</w:t>
      </w:r>
      <w:r>
        <w:rPr>
          <w:spacing w:val="2"/>
          <w:sz w:val="24"/>
          <w:szCs w:val="24"/>
        </w:rPr>
        <w:t>-w</w:t>
      </w:r>
      <w:r>
        <w:rPr>
          <w:spacing w:val="3"/>
          <w:sz w:val="24"/>
          <w:szCs w:val="24"/>
        </w:rPr>
        <w:t>i</w:t>
      </w:r>
      <w:r>
        <w:rPr>
          <w:spacing w:val="2"/>
          <w:sz w:val="24"/>
          <w:szCs w:val="24"/>
        </w:rPr>
        <w:t>s</w:t>
      </w:r>
      <w:r>
        <w:rPr>
          <w:sz w:val="24"/>
          <w:szCs w:val="24"/>
        </w:rPr>
        <w:t>e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k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; </w:t>
      </w: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 xml:space="preserve">iv) 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insu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rti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pacing w:val="-2"/>
          <w:sz w:val="24"/>
          <w:szCs w:val="24"/>
        </w:rPr>
        <w:t>t</w:t>
      </w:r>
      <w:r>
        <w:rPr>
          <w:spacing w:val="-1"/>
          <w:sz w:val="24"/>
          <w:szCs w:val="24"/>
        </w:rPr>
        <w:t>e;</w:t>
      </w:r>
    </w:p>
    <w:p w:rsidR="00C461E0" w:rsidRDefault="00D65221">
      <w:pPr>
        <w:ind w:left="643" w:right="333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(v)   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nufa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</w:t>
      </w:r>
      <w:r>
        <w:rPr>
          <w:spacing w:val="-2"/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ra</w:t>
      </w:r>
      <w:r>
        <w:rPr>
          <w:spacing w:val="3"/>
          <w:sz w:val="24"/>
          <w:szCs w:val="24"/>
        </w:rPr>
        <w:t>n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rti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e;</w:t>
      </w:r>
    </w:p>
    <w:p w:rsidR="00C461E0" w:rsidRDefault="00D65221">
      <w:pPr>
        <w:ind w:left="643" w:right="282"/>
        <w:jc w:val="both"/>
        <w:rPr>
          <w:sz w:val="24"/>
          <w:szCs w:val="24"/>
        </w:rPr>
      </w:pP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 xml:space="preserve">vi) 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insp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 xml:space="preserve">tion </w:t>
      </w:r>
      <w:r>
        <w:rPr>
          <w:spacing w:val="2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cer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3"/>
          <w:sz w:val="24"/>
          <w:szCs w:val="24"/>
        </w:rPr>
        <w:t>c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, 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issu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26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 xml:space="preserve">y 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2"/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insp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 xml:space="preserve">tion 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en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 xml:space="preserve">, </w:t>
      </w:r>
      <w:r>
        <w:rPr>
          <w:spacing w:val="3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</w:p>
    <w:p w:rsidR="00C461E0" w:rsidRDefault="00D65221">
      <w:pPr>
        <w:ind w:left="1183"/>
        <w:rPr>
          <w:sz w:val="24"/>
          <w:szCs w:val="24"/>
        </w:rPr>
      </w:pP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facto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insp</w:t>
      </w:r>
      <w:r>
        <w:rPr>
          <w:spacing w:val="1"/>
          <w:sz w:val="24"/>
          <w:szCs w:val="24"/>
        </w:rPr>
        <w:t>e</w:t>
      </w:r>
      <w:r>
        <w:rPr>
          <w:spacing w:val="2"/>
          <w:sz w:val="24"/>
          <w:szCs w:val="24"/>
        </w:rPr>
        <w:t>c</w:t>
      </w:r>
      <w:r>
        <w:rPr>
          <w:sz w:val="24"/>
          <w:szCs w:val="24"/>
        </w:rPr>
        <w:t>tion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po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t;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</w:p>
    <w:p w:rsidR="00C461E0" w:rsidRDefault="00D65221">
      <w:pPr>
        <w:ind w:left="643" w:right="6210"/>
        <w:jc w:val="both"/>
        <w:rPr>
          <w:sz w:val="24"/>
          <w:szCs w:val="24"/>
        </w:rPr>
      </w:pP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 xml:space="preserve">vii) </w:t>
      </w:r>
      <w:r>
        <w:rPr>
          <w:spacing w:val="6"/>
          <w:sz w:val="24"/>
          <w:szCs w:val="24"/>
        </w:rPr>
        <w:t xml:space="preserve"> </w:t>
      </w:r>
      <w:proofErr w:type="gramStart"/>
      <w:r>
        <w:rPr>
          <w:spacing w:val="-1"/>
          <w:sz w:val="24"/>
          <w:szCs w:val="24"/>
        </w:rPr>
        <w:t>cer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te</w:t>
      </w:r>
      <w:proofErr w:type="gramEnd"/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3"/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in.</w:t>
      </w:r>
    </w:p>
    <w:p w:rsidR="00C461E0" w:rsidRDefault="00C461E0">
      <w:pPr>
        <w:spacing w:before="9" w:line="100" w:lineRule="exact"/>
        <w:rPr>
          <w:sz w:val="10"/>
          <w:szCs w:val="10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ind w:left="103"/>
        <w:rPr>
          <w:sz w:val="24"/>
          <w:szCs w:val="24"/>
        </w:rPr>
      </w:pPr>
      <w:r>
        <w:rPr>
          <w:b/>
          <w:sz w:val="24"/>
          <w:szCs w:val="24"/>
        </w:rPr>
        <w:t xml:space="preserve">7.    </w:t>
      </w:r>
      <w:r>
        <w:rPr>
          <w:b/>
          <w:spacing w:val="36"/>
          <w:sz w:val="24"/>
          <w:szCs w:val="24"/>
        </w:rPr>
        <w:t xml:space="preserve"> 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s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n</w:t>
      </w:r>
      <w:r>
        <w:rPr>
          <w:b/>
          <w:spacing w:val="-1"/>
          <w:sz w:val="24"/>
          <w:szCs w:val="24"/>
        </w:rPr>
        <w:t>c</w:t>
      </w:r>
      <w:r>
        <w:rPr>
          <w:b/>
          <w:sz w:val="24"/>
          <w:szCs w:val="24"/>
        </w:rPr>
        <w:t>e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z w:val="24"/>
          <w:szCs w:val="24"/>
        </w:rPr>
        <w:t>(</w:t>
      </w:r>
      <w:r>
        <w:rPr>
          <w:b/>
          <w:spacing w:val="-2"/>
          <w:sz w:val="24"/>
          <w:szCs w:val="24"/>
        </w:rPr>
        <w:t>G</w:t>
      </w:r>
      <w:r>
        <w:rPr>
          <w:b/>
          <w:sz w:val="24"/>
          <w:szCs w:val="24"/>
        </w:rPr>
        <w:t>CC</w:t>
      </w:r>
      <w:r>
        <w:rPr>
          <w:b/>
          <w:spacing w:val="3"/>
          <w:sz w:val="24"/>
          <w:szCs w:val="24"/>
        </w:rPr>
        <w:t xml:space="preserve"> </w:t>
      </w:r>
      <w:r>
        <w:rPr>
          <w:b/>
          <w:sz w:val="24"/>
          <w:szCs w:val="24"/>
        </w:rPr>
        <w:t>Cla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se</w:t>
      </w:r>
      <w:r>
        <w:rPr>
          <w:b/>
          <w:spacing w:val="1"/>
          <w:sz w:val="24"/>
          <w:szCs w:val="24"/>
        </w:rPr>
        <w:t xml:space="preserve"> </w:t>
      </w:r>
      <w:r>
        <w:rPr>
          <w:b/>
          <w:sz w:val="24"/>
          <w:szCs w:val="24"/>
        </w:rPr>
        <w:t>11)</w:t>
      </w:r>
    </w:p>
    <w:p w:rsidR="00C461E0" w:rsidRDefault="00C461E0">
      <w:pPr>
        <w:spacing w:before="11" w:line="260" w:lineRule="exact"/>
        <w:rPr>
          <w:sz w:val="26"/>
          <w:szCs w:val="26"/>
        </w:rPr>
      </w:pPr>
    </w:p>
    <w:p w:rsidR="00C461E0" w:rsidRDefault="00D65221">
      <w:pPr>
        <w:ind w:left="636" w:right="149" w:firstLine="7"/>
        <w:jc w:val="both"/>
        <w:rPr>
          <w:sz w:val="24"/>
          <w:szCs w:val="24"/>
        </w:rPr>
        <w:sectPr w:rsidR="00C461E0">
          <w:pgSz w:w="12240" w:h="15840"/>
          <w:pgMar w:top="800" w:right="1200" w:bottom="280" w:left="1700" w:header="590" w:footer="0" w:gutter="0"/>
          <w:cols w:space="720"/>
        </w:sectPr>
      </w:pP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11.1—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Goo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s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supp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3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du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3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id </w:t>
      </w:r>
      <w:r>
        <w:rPr>
          <w:spacing w:val="-3"/>
          <w:sz w:val="24"/>
          <w:szCs w:val="24"/>
        </w:rPr>
        <w:t>(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) 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1"/>
          <w:sz w:val="24"/>
          <w:szCs w:val="24"/>
        </w:rPr>
        <w:t>h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isk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nsf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5"/>
          <w:sz w:val="24"/>
          <w:szCs w:val="24"/>
        </w:rPr>
        <w:t>u</w:t>
      </w:r>
      <w:r>
        <w:rPr>
          <w:spacing w:val="-10"/>
          <w:sz w:val="24"/>
          <w:szCs w:val="24"/>
        </w:rPr>
        <w:t>y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af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ving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el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 insu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ov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ra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sponsibili</w:t>
      </w:r>
      <w:r>
        <w:rPr>
          <w:spacing w:val="3"/>
          <w:sz w:val="24"/>
          <w:szCs w:val="24"/>
        </w:rPr>
        <w:t>t</w:t>
      </w:r>
      <w:r>
        <w:rPr>
          <w:spacing w:val="-14"/>
          <w:sz w:val="24"/>
          <w:szCs w:val="24"/>
        </w:rPr>
        <w:t>y</w:t>
      </w:r>
      <w:r>
        <w:rPr>
          <w:sz w:val="24"/>
          <w:szCs w:val="24"/>
        </w:rPr>
        <w:t>.</w:t>
      </w:r>
      <w:r>
        <w:rPr>
          <w:spacing w:val="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the </w:t>
      </w:r>
      <w:r>
        <w:rPr>
          <w:spacing w:val="-6"/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ra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 is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 xml:space="preserve"> 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sponsibili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 th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-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ra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ge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ppro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</w:t>
      </w:r>
      <w:r>
        <w:rPr>
          <w:spacing w:val="-1"/>
          <w:sz w:val="24"/>
          <w:szCs w:val="24"/>
        </w:rPr>
        <w:t xml:space="preserve"> c</w:t>
      </w:r>
      <w:r>
        <w:rPr>
          <w:sz w:val="24"/>
          <w:szCs w:val="24"/>
        </w:rPr>
        <w:t>ov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.</w:t>
      </w:r>
    </w:p>
    <w:p w:rsidR="00C461E0" w:rsidRDefault="00C461E0">
      <w:pPr>
        <w:spacing w:before="9" w:line="100" w:lineRule="exact"/>
        <w:rPr>
          <w:sz w:val="10"/>
          <w:szCs w:val="10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9"/>
        <w:ind w:left="103"/>
        <w:rPr>
          <w:sz w:val="24"/>
          <w:szCs w:val="24"/>
        </w:rPr>
      </w:pPr>
      <w:r>
        <w:rPr>
          <w:b/>
          <w:sz w:val="24"/>
          <w:szCs w:val="24"/>
        </w:rPr>
        <w:t xml:space="preserve">8.    </w:t>
      </w:r>
      <w:r>
        <w:rPr>
          <w:b/>
          <w:spacing w:val="36"/>
          <w:sz w:val="24"/>
          <w:szCs w:val="24"/>
        </w:rPr>
        <w:t xml:space="preserve"> 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pacing w:val="-1"/>
          <w:sz w:val="24"/>
          <w:szCs w:val="24"/>
        </w:rPr>
        <w:t>c</w:t>
      </w:r>
      <w:r>
        <w:rPr>
          <w:b/>
          <w:spacing w:val="-2"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d</w:t>
      </w:r>
      <w:r>
        <w:rPr>
          <w:b/>
          <w:spacing w:val="-1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tal </w:t>
      </w:r>
      <w:r>
        <w:rPr>
          <w:b/>
          <w:spacing w:val="1"/>
          <w:sz w:val="24"/>
          <w:szCs w:val="24"/>
        </w:rPr>
        <w:t>S</w:t>
      </w:r>
      <w:r>
        <w:rPr>
          <w:b/>
          <w:spacing w:val="-1"/>
          <w:sz w:val="24"/>
          <w:szCs w:val="24"/>
        </w:rPr>
        <w:t>er</w:t>
      </w:r>
      <w:r>
        <w:rPr>
          <w:b/>
          <w:sz w:val="24"/>
          <w:szCs w:val="24"/>
        </w:rPr>
        <w:t>vi</w:t>
      </w:r>
      <w:r>
        <w:rPr>
          <w:b/>
          <w:spacing w:val="-1"/>
          <w:sz w:val="24"/>
          <w:szCs w:val="24"/>
        </w:rPr>
        <w:t>ce</w:t>
      </w:r>
      <w:r>
        <w:rPr>
          <w:b/>
          <w:sz w:val="24"/>
          <w:szCs w:val="24"/>
        </w:rPr>
        <w:t>s</w:t>
      </w:r>
      <w:r>
        <w:rPr>
          <w:b/>
          <w:spacing w:val="3"/>
          <w:sz w:val="24"/>
          <w:szCs w:val="24"/>
        </w:rPr>
        <w:t xml:space="preserve"> </w:t>
      </w:r>
      <w:r>
        <w:rPr>
          <w:b/>
          <w:spacing w:val="-1"/>
          <w:sz w:val="24"/>
          <w:szCs w:val="24"/>
        </w:rPr>
        <w:t>(</w:t>
      </w:r>
      <w:r>
        <w:rPr>
          <w:b/>
          <w:spacing w:val="-2"/>
          <w:sz w:val="24"/>
          <w:szCs w:val="24"/>
        </w:rPr>
        <w:t>G</w:t>
      </w:r>
      <w:r>
        <w:rPr>
          <w:b/>
          <w:spacing w:val="2"/>
          <w:sz w:val="24"/>
          <w:szCs w:val="24"/>
        </w:rPr>
        <w:t>C</w:t>
      </w:r>
      <w:r>
        <w:rPr>
          <w:b/>
          <w:sz w:val="24"/>
          <w:szCs w:val="24"/>
        </w:rPr>
        <w:t>C Cla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se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z w:val="24"/>
          <w:szCs w:val="24"/>
        </w:rPr>
        <w:t>13)</w:t>
      </w:r>
    </w:p>
    <w:p w:rsidR="00C461E0" w:rsidRDefault="00C461E0">
      <w:pPr>
        <w:spacing w:before="9" w:line="260" w:lineRule="exact"/>
        <w:rPr>
          <w:sz w:val="26"/>
          <w:szCs w:val="26"/>
        </w:rPr>
      </w:pPr>
    </w:p>
    <w:p w:rsidR="00C461E0" w:rsidRDefault="00D65221">
      <w:pPr>
        <w:ind w:left="643" w:right="3784"/>
        <w:jc w:val="both"/>
        <w:rPr>
          <w:sz w:val="24"/>
          <w:szCs w:val="24"/>
        </w:rPr>
      </w:pPr>
      <w:r>
        <w:rPr>
          <w:sz w:val="24"/>
          <w:szCs w:val="24"/>
        </w:rPr>
        <w:t>GCC 13.1</w:t>
      </w:r>
      <w:r>
        <w:rPr>
          <w:spacing w:val="2"/>
          <w:sz w:val="24"/>
          <w:szCs w:val="24"/>
        </w:rPr>
        <w:t>—</w:t>
      </w:r>
      <w:r>
        <w:rPr>
          <w:spacing w:val="-6"/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id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rvi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 to be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:</w:t>
      </w:r>
    </w:p>
    <w:p w:rsidR="00C461E0" w:rsidRDefault="00D65221">
      <w:pPr>
        <w:spacing w:before="5"/>
        <w:ind w:left="643" w:right="8248"/>
        <w:jc w:val="both"/>
        <w:rPr>
          <w:sz w:val="24"/>
          <w:szCs w:val="24"/>
        </w:rPr>
      </w:pPr>
      <w:r>
        <w:rPr>
          <w:b/>
          <w:sz w:val="24"/>
          <w:szCs w:val="24"/>
        </w:rPr>
        <w:t>N/A</w:t>
      </w:r>
    </w:p>
    <w:p w:rsidR="00C461E0" w:rsidRDefault="00C461E0">
      <w:pPr>
        <w:spacing w:before="13" w:line="260" w:lineRule="exact"/>
        <w:rPr>
          <w:sz w:val="26"/>
          <w:szCs w:val="26"/>
        </w:rPr>
      </w:pPr>
    </w:p>
    <w:p w:rsidR="00C461E0" w:rsidRDefault="00D65221">
      <w:pPr>
        <w:ind w:left="636" w:right="185" w:firstLine="7"/>
        <w:jc w:val="both"/>
      </w:pPr>
      <w:r>
        <w:rPr>
          <w:i/>
          <w:spacing w:val="2"/>
        </w:rPr>
        <w:t>[</w:t>
      </w:r>
      <w:r>
        <w:rPr>
          <w:i/>
          <w:spacing w:val="1"/>
        </w:rPr>
        <w:t>S</w:t>
      </w:r>
      <w:r>
        <w:rPr>
          <w:i/>
        </w:rPr>
        <w:t>e</w:t>
      </w:r>
      <w:r>
        <w:rPr>
          <w:i/>
          <w:spacing w:val="-3"/>
        </w:rPr>
        <w:t>l</w:t>
      </w:r>
      <w:r>
        <w:rPr>
          <w:i/>
        </w:rPr>
        <w:t>ect</w:t>
      </w:r>
      <w:r>
        <w:rPr>
          <w:i/>
          <w:spacing w:val="-2"/>
        </w:rPr>
        <w:t>e</w:t>
      </w:r>
      <w:r>
        <w:rPr>
          <w:i/>
        </w:rPr>
        <w:t>d</w:t>
      </w:r>
      <w:r>
        <w:rPr>
          <w:i/>
          <w:spacing w:val="6"/>
        </w:rPr>
        <w:t xml:space="preserve"> </w:t>
      </w:r>
      <w:r>
        <w:rPr>
          <w:i/>
          <w:spacing w:val="-1"/>
        </w:rPr>
        <w:t>s</w:t>
      </w:r>
      <w:r>
        <w:rPr>
          <w:i/>
        </w:rPr>
        <w:t>e</w:t>
      </w:r>
      <w:r>
        <w:rPr>
          <w:i/>
          <w:spacing w:val="-1"/>
        </w:rPr>
        <w:t>r</w:t>
      </w:r>
      <w:r>
        <w:rPr>
          <w:i/>
        </w:rPr>
        <w:t>vices</w:t>
      </w:r>
      <w:r>
        <w:rPr>
          <w:i/>
          <w:spacing w:val="3"/>
        </w:rPr>
        <w:t xml:space="preserve"> </w:t>
      </w:r>
      <w:r>
        <w:rPr>
          <w:i/>
          <w:spacing w:val="-1"/>
        </w:rPr>
        <w:t>c</w:t>
      </w:r>
      <w:r>
        <w:rPr>
          <w:i/>
          <w:spacing w:val="1"/>
        </w:rPr>
        <w:t>o</w:t>
      </w:r>
      <w:r>
        <w:rPr>
          <w:i/>
        </w:rPr>
        <w:t>ve</w:t>
      </w:r>
      <w:r>
        <w:rPr>
          <w:i/>
          <w:spacing w:val="-1"/>
        </w:rPr>
        <w:t>r</w:t>
      </w:r>
      <w:r>
        <w:rPr>
          <w:i/>
          <w:spacing w:val="-2"/>
        </w:rPr>
        <w:t>e</w:t>
      </w:r>
      <w:r>
        <w:rPr>
          <w:i/>
        </w:rPr>
        <w:t>d</w:t>
      </w:r>
      <w:r>
        <w:rPr>
          <w:i/>
          <w:spacing w:val="7"/>
        </w:rPr>
        <w:t xml:space="preserve"> </w:t>
      </w:r>
      <w:r>
        <w:rPr>
          <w:i/>
          <w:spacing w:val="-1"/>
        </w:rPr>
        <w:t>u</w:t>
      </w:r>
      <w:r>
        <w:rPr>
          <w:i/>
          <w:spacing w:val="1"/>
        </w:rPr>
        <w:t>nd</w:t>
      </w:r>
      <w:r>
        <w:rPr>
          <w:i/>
        </w:rPr>
        <w:t>er</w:t>
      </w:r>
      <w:r>
        <w:rPr>
          <w:i/>
          <w:spacing w:val="5"/>
        </w:rPr>
        <w:t xml:space="preserve"> </w:t>
      </w:r>
      <w:r>
        <w:rPr>
          <w:i/>
        </w:rPr>
        <w:t>G</w:t>
      </w:r>
      <w:r>
        <w:rPr>
          <w:i/>
          <w:spacing w:val="-1"/>
        </w:rPr>
        <w:t>C</w:t>
      </w:r>
      <w:r>
        <w:rPr>
          <w:i/>
        </w:rPr>
        <w:t>C</w:t>
      </w:r>
      <w:r>
        <w:rPr>
          <w:i/>
          <w:spacing w:val="7"/>
        </w:rPr>
        <w:t xml:space="preserve"> </w:t>
      </w:r>
      <w:r>
        <w:rPr>
          <w:i/>
          <w:spacing w:val="-1"/>
        </w:rPr>
        <w:t>C</w:t>
      </w:r>
      <w:r>
        <w:rPr>
          <w:i/>
        </w:rPr>
        <w:t>l</w:t>
      </w:r>
      <w:r>
        <w:rPr>
          <w:i/>
          <w:spacing w:val="1"/>
        </w:rPr>
        <w:t>au</w:t>
      </w:r>
      <w:r>
        <w:rPr>
          <w:i/>
          <w:spacing w:val="-1"/>
        </w:rPr>
        <w:t>s</w:t>
      </w:r>
      <w:r>
        <w:rPr>
          <w:i/>
        </w:rPr>
        <w:t>e</w:t>
      </w:r>
      <w:r>
        <w:rPr>
          <w:i/>
          <w:spacing w:val="2"/>
        </w:rPr>
        <w:t xml:space="preserve"> </w:t>
      </w:r>
      <w:r>
        <w:rPr>
          <w:i/>
          <w:spacing w:val="1"/>
        </w:rPr>
        <w:t>1</w:t>
      </w:r>
      <w:r>
        <w:rPr>
          <w:i/>
        </w:rPr>
        <w:t>3</w:t>
      </w:r>
      <w:r>
        <w:rPr>
          <w:i/>
          <w:spacing w:val="9"/>
        </w:rPr>
        <w:t xml:space="preserve"> </w:t>
      </w:r>
      <w:r>
        <w:rPr>
          <w:i/>
          <w:spacing w:val="1"/>
        </w:rPr>
        <w:t>and</w:t>
      </w:r>
      <w:r>
        <w:rPr>
          <w:i/>
        </w:rPr>
        <w:t>/</w:t>
      </w:r>
      <w:r>
        <w:rPr>
          <w:i/>
          <w:spacing w:val="1"/>
        </w:rPr>
        <w:t>o</w:t>
      </w:r>
      <w:r>
        <w:rPr>
          <w:i/>
        </w:rPr>
        <w:t xml:space="preserve">r </w:t>
      </w:r>
      <w:r>
        <w:rPr>
          <w:i/>
          <w:spacing w:val="1"/>
        </w:rPr>
        <w:t>o</w:t>
      </w:r>
      <w:r>
        <w:rPr>
          <w:i/>
        </w:rPr>
        <w:t>t</w:t>
      </w:r>
      <w:r>
        <w:rPr>
          <w:i/>
          <w:spacing w:val="1"/>
        </w:rPr>
        <w:t>h</w:t>
      </w:r>
      <w:r>
        <w:rPr>
          <w:i/>
        </w:rPr>
        <w:t>er</w:t>
      </w:r>
      <w:r>
        <w:rPr>
          <w:i/>
          <w:spacing w:val="5"/>
        </w:rPr>
        <w:t xml:space="preserve"> </w:t>
      </w:r>
      <w:r>
        <w:rPr>
          <w:i/>
          <w:spacing w:val="-1"/>
        </w:rPr>
        <w:t>s</w:t>
      </w:r>
      <w:r>
        <w:rPr>
          <w:i/>
          <w:spacing w:val="1"/>
        </w:rPr>
        <w:t>ho</w:t>
      </w:r>
      <w:r>
        <w:rPr>
          <w:i/>
          <w:spacing w:val="-1"/>
        </w:rPr>
        <w:t>u</w:t>
      </w:r>
      <w:r>
        <w:rPr>
          <w:i/>
        </w:rPr>
        <w:t>ld</w:t>
      </w:r>
      <w:r>
        <w:rPr>
          <w:i/>
          <w:spacing w:val="5"/>
        </w:rPr>
        <w:t xml:space="preserve"> </w:t>
      </w:r>
      <w:r>
        <w:rPr>
          <w:i/>
          <w:spacing w:val="1"/>
        </w:rPr>
        <w:t>b</w:t>
      </w:r>
      <w:r>
        <w:rPr>
          <w:i/>
        </w:rPr>
        <w:t>e</w:t>
      </w:r>
      <w:r>
        <w:rPr>
          <w:i/>
          <w:spacing w:val="8"/>
        </w:rPr>
        <w:t xml:space="preserve"> </w:t>
      </w:r>
      <w:r>
        <w:rPr>
          <w:i/>
          <w:spacing w:val="-1"/>
        </w:rPr>
        <w:t>sp</w:t>
      </w:r>
      <w:r>
        <w:rPr>
          <w:i/>
        </w:rPr>
        <w:t>ecified</w:t>
      </w:r>
      <w:r>
        <w:rPr>
          <w:i/>
          <w:spacing w:val="4"/>
        </w:rPr>
        <w:t xml:space="preserve"> </w:t>
      </w:r>
      <w:r>
        <w:rPr>
          <w:i/>
          <w:spacing w:val="-3"/>
        </w:rPr>
        <w:t>w</w:t>
      </w:r>
      <w:r>
        <w:rPr>
          <w:i/>
        </w:rPr>
        <w:t>ith</w:t>
      </w:r>
      <w:r>
        <w:rPr>
          <w:i/>
          <w:spacing w:val="5"/>
        </w:rPr>
        <w:t xml:space="preserve"> </w:t>
      </w:r>
      <w:r>
        <w:rPr>
          <w:i/>
        </w:rPr>
        <w:t>t</w:t>
      </w:r>
      <w:r>
        <w:rPr>
          <w:i/>
          <w:spacing w:val="1"/>
        </w:rPr>
        <w:t>h</w:t>
      </w:r>
      <w:r>
        <w:rPr>
          <w:i/>
        </w:rPr>
        <w:t>e</w:t>
      </w:r>
      <w:r>
        <w:rPr>
          <w:i/>
          <w:spacing w:val="8"/>
        </w:rPr>
        <w:t xml:space="preserve"> </w:t>
      </w:r>
      <w:r>
        <w:rPr>
          <w:i/>
          <w:spacing w:val="1"/>
        </w:rPr>
        <w:t>d</w:t>
      </w:r>
      <w:r>
        <w:rPr>
          <w:i/>
        </w:rPr>
        <w:t>e</w:t>
      </w:r>
      <w:r>
        <w:rPr>
          <w:i/>
          <w:spacing w:val="-1"/>
        </w:rPr>
        <w:t>s</w:t>
      </w:r>
      <w:r>
        <w:rPr>
          <w:i/>
        </w:rPr>
        <w:t>i</w:t>
      </w:r>
      <w:r>
        <w:rPr>
          <w:i/>
          <w:spacing w:val="-1"/>
        </w:rPr>
        <w:t>r</w:t>
      </w:r>
      <w:r>
        <w:rPr>
          <w:i/>
        </w:rPr>
        <w:t>ed fe</w:t>
      </w:r>
      <w:r>
        <w:rPr>
          <w:i/>
          <w:spacing w:val="1"/>
        </w:rPr>
        <w:t>a</w:t>
      </w:r>
      <w:r>
        <w:rPr>
          <w:i/>
        </w:rPr>
        <w:t>t</w:t>
      </w:r>
      <w:r>
        <w:rPr>
          <w:i/>
          <w:spacing w:val="1"/>
        </w:rPr>
        <w:t>u</w:t>
      </w:r>
      <w:r>
        <w:rPr>
          <w:i/>
        </w:rPr>
        <w:t>re</w:t>
      </w:r>
      <w:r>
        <w:rPr>
          <w:i/>
          <w:spacing w:val="-1"/>
        </w:rPr>
        <w:t>s</w:t>
      </w:r>
      <w:r>
        <w:rPr>
          <w:i/>
        </w:rPr>
        <w:t xml:space="preserve">. </w:t>
      </w:r>
      <w:r>
        <w:rPr>
          <w:i/>
          <w:spacing w:val="18"/>
        </w:rPr>
        <w:t xml:space="preserve"> </w:t>
      </w:r>
      <w:r>
        <w:rPr>
          <w:i/>
        </w:rPr>
        <w:t>T</w:t>
      </w:r>
      <w:r>
        <w:rPr>
          <w:i/>
          <w:spacing w:val="1"/>
        </w:rPr>
        <w:t>h</w:t>
      </w:r>
      <w:r>
        <w:rPr>
          <w:i/>
        </w:rPr>
        <w:t>e</w:t>
      </w:r>
      <w:r>
        <w:rPr>
          <w:i/>
          <w:spacing w:val="2"/>
        </w:rPr>
        <w:t xml:space="preserve"> </w:t>
      </w:r>
      <w:r>
        <w:rPr>
          <w:i/>
          <w:spacing w:val="1"/>
        </w:rPr>
        <w:t>p</w:t>
      </w:r>
      <w:r>
        <w:rPr>
          <w:i/>
          <w:spacing w:val="-1"/>
        </w:rPr>
        <w:t>r</w:t>
      </w:r>
      <w:r>
        <w:rPr>
          <w:i/>
        </w:rPr>
        <w:t>ice</w:t>
      </w:r>
      <w:r>
        <w:rPr>
          <w:i/>
          <w:spacing w:val="4"/>
        </w:rPr>
        <w:t xml:space="preserve"> </w:t>
      </w:r>
      <w:r>
        <w:rPr>
          <w:i/>
          <w:spacing w:val="-1"/>
        </w:rPr>
        <w:t>q</w:t>
      </w:r>
      <w:r>
        <w:rPr>
          <w:i/>
          <w:spacing w:val="1"/>
        </w:rPr>
        <w:t>uo</w:t>
      </w:r>
      <w:r>
        <w:rPr>
          <w:i/>
        </w:rPr>
        <w:t>t</w:t>
      </w:r>
      <w:r>
        <w:rPr>
          <w:i/>
          <w:spacing w:val="-2"/>
        </w:rPr>
        <w:t>e</w:t>
      </w:r>
      <w:r>
        <w:rPr>
          <w:i/>
        </w:rPr>
        <w:t>d</w:t>
      </w:r>
      <w:r>
        <w:rPr>
          <w:i/>
          <w:spacing w:val="3"/>
        </w:rPr>
        <w:t xml:space="preserve"> </w:t>
      </w:r>
      <w:r>
        <w:rPr>
          <w:i/>
        </w:rPr>
        <w:t>in</w:t>
      </w:r>
      <w:r>
        <w:rPr>
          <w:i/>
          <w:spacing w:val="2"/>
        </w:rPr>
        <w:t xml:space="preserve"> </w:t>
      </w:r>
      <w:r>
        <w:rPr>
          <w:i/>
        </w:rPr>
        <w:t>t</w:t>
      </w:r>
      <w:r>
        <w:rPr>
          <w:i/>
          <w:spacing w:val="1"/>
        </w:rPr>
        <w:t>h</w:t>
      </w:r>
      <w:r>
        <w:rPr>
          <w:i/>
        </w:rPr>
        <w:t>e</w:t>
      </w:r>
      <w:r>
        <w:rPr>
          <w:i/>
          <w:spacing w:val="5"/>
        </w:rPr>
        <w:t xml:space="preserve"> </w:t>
      </w:r>
      <w:r>
        <w:rPr>
          <w:i/>
          <w:spacing w:val="1"/>
        </w:rPr>
        <w:t>b</w:t>
      </w:r>
      <w:r>
        <w:rPr>
          <w:i/>
        </w:rPr>
        <w:t>id</w:t>
      </w:r>
      <w:r>
        <w:rPr>
          <w:i/>
          <w:spacing w:val="3"/>
        </w:rPr>
        <w:t xml:space="preserve"> </w:t>
      </w:r>
      <w:r>
        <w:rPr>
          <w:i/>
          <w:spacing w:val="1"/>
        </w:rPr>
        <w:t>p</w:t>
      </w:r>
      <w:r>
        <w:rPr>
          <w:i/>
          <w:spacing w:val="-1"/>
        </w:rPr>
        <w:t>r</w:t>
      </w:r>
      <w:r>
        <w:rPr>
          <w:i/>
        </w:rPr>
        <w:t>ice</w:t>
      </w:r>
      <w:r>
        <w:rPr>
          <w:i/>
          <w:spacing w:val="1"/>
        </w:rPr>
        <w:t xml:space="preserve"> o</w:t>
      </w:r>
      <w:r>
        <w:rPr>
          <w:i/>
        </w:rPr>
        <w:t>r</w:t>
      </w:r>
      <w:r>
        <w:rPr>
          <w:i/>
          <w:spacing w:val="5"/>
        </w:rPr>
        <w:t xml:space="preserve"> </w:t>
      </w:r>
      <w:r>
        <w:rPr>
          <w:i/>
          <w:spacing w:val="1"/>
        </w:rPr>
        <w:t>ag</w:t>
      </w:r>
      <w:r>
        <w:rPr>
          <w:i/>
          <w:spacing w:val="-1"/>
        </w:rPr>
        <w:t>r</w:t>
      </w:r>
      <w:r>
        <w:rPr>
          <w:i/>
          <w:spacing w:val="-2"/>
        </w:rPr>
        <w:t>e</w:t>
      </w:r>
      <w:r>
        <w:rPr>
          <w:i/>
        </w:rPr>
        <w:t>ed</w:t>
      </w:r>
      <w:r>
        <w:rPr>
          <w:i/>
          <w:spacing w:val="3"/>
        </w:rPr>
        <w:t xml:space="preserve"> </w:t>
      </w:r>
      <w:r>
        <w:rPr>
          <w:i/>
          <w:spacing w:val="-1"/>
        </w:rPr>
        <w:t>w</w:t>
      </w:r>
      <w:r>
        <w:rPr>
          <w:i/>
        </w:rPr>
        <w:t>ith</w:t>
      </w:r>
      <w:r>
        <w:rPr>
          <w:i/>
          <w:spacing w:val="2"/>
        </w:rPr>
        <w:t xml:space="preserve"> </w:t>
      </w:r>
      <w:r>
        <w:rPr>
          <w:i/>
          <w:spacing w:val="-3"/>
        </w:rPr>
        <w:t>t</w:t>
      </w:r>
      <w:r>
        <w:rPr>
          <w:i/>
          <w:spacing w:val="1"/>
        </w:rPr>
        <w:t>h</w:t>
      </w:r>
      <w:r>
        <w:rPr>
          <w:i/>
        </w:rPr>
        <w:t>e</w:t>
      </w:r>
      <w:r>
        <w:rPr>
          <w:i/>
          <w:spacing w:val="5"/>
        </w:rPr>
        <w:t xml:space="preserve"> </w:t>
      </w:r>
      <w:r>
        <w:rPr>
          <w:i/>
          <w:spacing w:val="-1"/>
        </w:rPr>
        <w:t>s</w:t>
      </w:r>
      <w:r>
        <w:rPr>
          <w:i/>
        </w:rPr>
        <w:t>elect</w:t>
      </w:r>
      <w:r>
        <w:rPr>
          <w:i/>
          <w:spacing w:val="-2"/>
        </w:rPr>
        <w:t>e</w:t>
      </w:r>
      <w:r>
        <w:rPr>
          <w:i/>
        </w:rPr>
        <w:t>d</w:t>
      </w:r>
      <w:r>
        <w:rPr>
          <w:i/>
          <w:spacing w:val="4"/>
        </w:rPr>
        <w:t xml:space="preserve"> </w:t>
      </w:r>
      <w:r>
        <w:rPr>
          <w:i/>
          <w:spacing w:val="-1"/>
        </w:rPr>
        <w:t>S</w:t>
      </w:r>
      <w:r>
        <w:rPr>
          <w:i/>
          <w:spacing w:val="1"/>
        </w:rPr>
        <w:t>up</w:t>
      </w:r>
      <w:r>
        <w:rPr>
          <w:i/>
          <w:spacing w:val="2"/>
        </w:rPr>
        <w:t>p</w:t>
      </w:r>
      <w:r>
        <w:rPr>
          <w:i/>
          <w:spacing w:val="-3"/>
        </w:rPr>
        <w:t>l</w:t>
      </w:r>
      <w:r>
        <w:rPr>
          <w:i/>
        </w:rPr>
        <w:t xml:space="preserve">ier </w:t>
      </w:r>
      <w:r>
        <w:rPr>
          <w:i/>
          <w:spacing w:val="-1"/>
        </w:rPr>
        <w:t>s</w:t>
      </w:r>
      <w:r>
        <w:rPr>
          <w:i/>
          <w:spacing w:val="1"/>
        </w:rPr>
        <w:t>ha</w:t>
      </w:r>
      <w:r>
        <w:rPr>
          <w:i/>
        </w:rPr>
        <w:t>ll</w:t>
      </w:r>
      <w:r>
        <w:rPr>
          <w:i/>
          <w:spacing w:val="2"/>
        </w:rPr>
        <w:t xml:space="preserve"> </w:t>
      </w:r>
      <w:r>
        <w:rPr>
          <w:i/>
          <w:spacing w:val="1"/>
        </w:rPr>
        <w:t>b</w:t>
      </w:r>
      <w:r>
        <w:rPr>
          <w:i/>
        </w:rPr>
        <w:t>e</w:t>
      </w:r>
      <w:r>
        <w:rPr>
          <w:i/>
          <w:spacing w:val="1"/>
        </w:rPr>
        <w:t xml:space="preserve"> </w:t>
      </w:r>
      <w:r>
        <w:rPr>
          <w:i/>
        </w:rPr>
        <w:t>i</w:t>
      </w:r>
      <w:r>
        <w:rPr>
          <w:i/>
          <w:spacing w:val="1"/>
        </w:rPr>
        <w:t>n</w:t>
      </w:r>
      <w:r>
        <w:rPr>
          <w:i/>
        </w:rPr>
        <w:t>cl</w:t>
      </w:r>
      <w:r>
        <w:rPr>
          <w:i/>
          <w:spacing w:val="1"/>
        </w:rPr>
        <w:t>u</w:t>
      </w:r>
      <w:r>
        <w:rPr>
          <w:i/>
          <w:spacing w:val="-1"/>
        </w:rPr>
        <w:t>d</w:t>
      </w:r>
      <w:r>
        <w:rPr>
          <w:i/>
        </w:rPr>
        <w:t>ed</w:t>
      </w:r>
      <w:r>
        <w:rPr>
          <w:i/>
          <w:spacing w:val="2"/>
        </w:rPr>
        <w:t xml:space="preserve"> </w:t>
      </w:r>
      <w:r>
        <w:rPr>
          <w:i/>
        </w:rPr>
        <w:t>in</w:t>
      </w:r>
      <w:r>
        <w:rPr>
          <w:i/>
          <w:spacing w:val="4"/>
        </w:rPr>
        <w:t xml:space="preserve"> </w:t>
      </w:r>
      <w:r>
        <w:rPr>
          <w:i/>
        </w:rPr>
        <w:t>t</w:t>
      </w:r>
      <w:r>
        <w:rPr>
          <w:i/>
          <w:spacing w:val="1"/>
        </w:rPr>
        <w:t>h</w:t>
      </w:r>
      <w:r>
        <w:rPr>
          <w:i/>
        </w:rPr>
        <w:t xml:space="preserve">e </w:t>
      </w:r>
      <w:r>
        <w:rPr>
          <w:i/>
          <w:spacing w:val="-1"/>
        </w:rPr>
        <w:t>C</w:t>
      </w:r>
      <w:r>
        <w:rPr>
          <w:i/>
          <w:spacing w:val="1"/>
        </w:rPr>
        <w:t>on</w:t>
      </w:r>
      <w:r>
        <w:rPr>
          <w:i/>
        </w:rPr>
        <w:t>t</w:t>
      </w:r>
      <w:r>
        <w:rPr>
          <w:i/>
          <w:spacing w:val="-1"/>
        </w:rPr>
        <w:t>r</w:t>
      </w:r>
      <w:r>
        <w:rPr>
          <w:i/>
          <w:spacing w:val="2"/>
        </w:rPr>
        <w:t>a</w:t>
      </w:r>
      <w:r>
        <w:rPr>
          <w:i/>
        </w:rPr>
        <w:t>ct</w:t>
      </w:r>
      <w:r>
        <w:rPr>
          <w:i/>
          <w:spacing w:val="-7"/>
        </w:rPr>
        <w:t xml:space="preserve"> </w:t>
      </w:r>
      <w:r>
        <w:rPr>
          <w:i/>
          <w:spacing w:val="1"/>
        </w:rPr>
        <w:t>P</w:t>
      </w:r>
      <w:r>
        <w:rPr>
          <w:i/>
          <w:spacing w:val="-1"/>
        </w:rPr>
        <w:t>r</w:t>
      </w:r>
      <w:r>
        <w:rPr>
          <w:i/>
        </w:rPr>
        <w:t>ice</w:t>
      </w:r>
      <w:r>
        <w:rPr>
          <w:i/>
          <w:spacing w:val="-4"/>
        </w:rPr>
        <w:t>.]</w:t>
      </w:r>
    </w:p>
    <w:p w:rsidR="00C461E0" w:rsidRDefault="00C461E0">
      <w:pPr>
        <w:spacing w:before="5" w:line="140" w:lineRule="exact"/>
        <w:rPr>
          <w:sz w:val="15"/>
          <w:szCs w:val="15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ind w:left="103"/>
        <w:rPr>
          <w:sz w:val="24"/>
          <w:szCs w:val="24"/>
        </w:rPr>
      </w:pPr>
      <w:r>
        <w:rPr>
          <w:b/>
          <w:sz w:val="24"/>
          <w:szCs w:val="24"/>
        </w:rPr>
        <w:t xml:space="preserve">9.    </w:t>
      </w:r>
      <w:r>
        <w:rPr>
          <w:b/>
          <w:spacing w:val="36"/>
          <w:sz w:val="24"/>
          <w:szCs w:val="24"/>
        </w:rPr>
        <w:t xml:space="preserve"> </w:t>
      </w:r>
      <w:r>
        <w:rPr>
          <w:b/>
          <w:sz w:val="24"/>
          <w:szCs w:val="24"/>
        </w:rPr>
        <w:t>Wa</w:t>
      </w:r>
      <w:r>
        <w:rPr>
          <w:b/>
          <w:spacing w:val="-1"/>
          <w:sz w:val="24"/>
          <w:szCs w:val="24"/>
        </w:rPr>
        <w:t>rr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n</w:t>
      </w:r>
      <w:r>
        <w:rPr>
          <w:b/>
          <w:spacing w:val="-3"/>
          <w:sz w:val="24"/>
          <w:szCs w:val="24"/>
        </w:rPr>
        <w:t>t</w:t>
      </w:r>
      <w:r>
        <w:rPr>
          <w:b/>
          <w:sz w:val="24"/>
          <w:szCs w:val="24"/>
        </w:rPr>
        <w:t>y</w:t>
      </w:r>
      <w:r>
        <w:rPr>
          <w:b/>
          <w:spacing w:val="2"/>
          <w:sz w:val="24"/>
          <w:szCs w:val="24"/>
        </w:rPr>
        <w:t xml:space="preserve"> </w:t>
      </w:r>
      <w:r>
        <w:rPr>
          <w:b/>
          <w:spacing w:val="-1"/>
          <w:sz w:val="24"/>
          <w:szCs w:val="24"/>
        </w:rPr>
        <w:t>(</w:t>
      </w:r>
      <w:r>
        <w:rPr>
          <w:b/>
          <w:sz w:val="24"/>
          <w:szCs w:val="24"/>
        </w:rPr>
        <w:t>GCC</w:t>
      </w:r>
      <w:r>
        <w:rPr>
          <w:b/>
          <w:spacing w:val="3"/>
          <w:sz w:val="24"/>
          <w:szCs w:val="24"/>
        </w:rPr>
        <w:t xml:space="preserve"> </w:t>
      </w:r>
      <w:r>
        <w:rPr>
          <w:b/>
          <w:sz w:val="24"/>
          <w:szCs w:val="24"/>
        </w:rPr>
        <w:t>Cl</w:t>
      </w:r>
      <w:r>
        <w:rPr>
          <w:b/>
          <w:spacing w:val="-2"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se</w:t>
      </w:r>
      <w:r>
        <w:rPr>
          <w:b/>
          <w:spacing w:val="1"/>
          <w:sz w:val="24"/>
          <w:szCs w:val="24"/>
        </w:rPr>
        <w:t xml:space="preserve"> </w:t>
      </w:r>
      <w:r>
        <w:rPr>
          <w:b/>
          <w:sz w:val="24"/>
          <w:szCs w:val="24"/>
        </w:rPr>
        <w:t>15)</w:t>
      </w: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ind w:left="643" w:right="6946"/>
        <w:jc w:val="both"/>
        <w:rPr>
          <w:sz w:val="24"/>
          <w:szCs w:val="24"/>
        </w:rPr>
      </w:pPr>
      <w:r>
        <w:rPr>
          <w:b/>
          <w:i/>
          <w:spacing w:val="1"/>
          <w:sz w:val="24"/>
          <w:szCs w:val="24"/>
        </w:rPr>
        <w:t>S</w:t>
      </w:r>
      <w:r>
        <w:rPr>
          <w:b/>
          <w:i/>
          <w:sz w:val="24"/>
          <w:szCs w:val="24"/>
        </w:rPr>
        <w:t>a</w:t>
      </w:r>
      <w:r>
        <w:rPr>
          <w:b/>
          <w:i/>
          <w:spacing w:val="3"/>
          <w:sz w:val="24"/>
          <w:szCs w:val="24"/>
        </w:rPr>
        <w:t>m</w:t>
      </w:r>
      <w:r>
        <w:rPr>
          <w:b/>
          <w:i/>
          <w:spacing w:val="-2"/>
          <w:sz w:val="24"/>
          <w:szCs w:val="24"/>
        </w:rPr>
        <w:t>p</w:t>
      </w:r>
      <w:r>
        <w:rPr>
          <w:b/>
          <w:i/>
          <w:sz w:val="24"/>
          <w:szCs w:val="24"/>
        </w:rPr>
        <w:t>le</w:t>
      </w:r>
      <w:r>
        <w:rPr>
          <w:b/>
          <w:i/>
          <w:spacing w:val="-1"/>
          <w:sz w:val="24"/>
          <w:szCs w:val="24"/>
        </w:rPr>
        <w:t xml:space="preserve"> </w:t>
      </w:r>
      <w:r>
        <w:rPr>
          <w:b/>
          <w:i/>
          <w:sz w:val="24"/>
          <w:szCs w:val="24"/>
        </w:rPr>
        <w:t>pro</w:t>
      </w:r>
      <w:r>
        <w:rPr>
          <w:b/>
          <w:i/>
          <w:spacing w:val="-1"/>
          <w:sz w:val="24"/>
          <w:szCs w:val="24"/>
        </w:rPr>
        <w:t>v</w:t>
      </w:r>
      <w:r>
        <w:rPr>
          <w:b/>
          <w:i/>
          <w:sz w:val="24"/>
          <w:szCs w:val="24"/>
        </w:rPr>
        <w:t>ision</w:t>
      </w:r>
    </w:p>
    <w:p w:rsidR="00C461E0" w:rsidRDefault="00C461E0">
      <w:pPr>
        <w:spacing w:before="11" w:line="260" w:lineRule="exact"/>
        <w:rPr>
          <w:sz w:val="26"/>
          <w:szCs w:val="26"/>
        </w:rPr>
      </w:pPr>
    </w:p>
    <w:p w:rsidR="00C461E0" w:rsidRDefault="00D65221">
      <w:pPr>
        <w:ind w:left="643" w:right="297"/>
        <w:jc w:val="both"/>
        <w:rPr>
          <w:sz w:val="24"/>
          <w:szCs w:val="24"/>
        </w:rPr>
      </w:pP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15.2</w:t>
      </w:r>
      <w:r>
        <w:rPr>
          <w:spacing w:val="2"/>
          <w:sz w:val="24"/>
          <w:szCs w:val="24"/>
        </w:rPr>
        <w:t>—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rti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48"/>
          <w:sz w:val="24"/>
          <w:szCs w:val="24"/>
        </w:rPr>
        <w:t xml:space="preserve"> </w:t>
      </w:r>
      <w:proofErr w:type="gramStart"/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i</w:t>
      </w:r>
      <w:r>
        <w:rPr>
          <w:spacing w:val="-3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  of</w:t>
      </w:r>
      <w:proofErr w:type="gramEnd"/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ovisions,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7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>n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riod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</w:p>
    <w:p w:rsidR="004B3DDE" w:rsidRDefault="00D65221">
      <w:pPr>
        <w:ind w:left="636" w:right="150"/>
        <w:jc w:val="both"/>
        <w:rPr>
          <w:spacing w:val="-1"/>
          <w:sz w:val="24"/>
          <w:szCs w:val="24"/>
        </w:rPr>
      </w:pPr>
      <w:r>
        <w:rPr>
          <w:sz w:val="24"/>
          <w:szCs w:val="24"/>
          <w:u w:val="single" w:color="000000"/>
        </w:rPr>
        <w:t xml:space="preserve">          </w:t>
      </w:r>
      <w:r>
        <w:rPr>
          <w:spacing w:val="-17"/>
          <w:sz w:val="24"/>
          <w:szCs w:val="24"/>
          <w:u w:val="single" w:color="000000"/>
        </w:rPr>
        <w:t xml:space="preserve"> </w:t>
      </w:r>
      <w:proofErr w:type="gramStart"/>
      <w:r>
        <w:rPr>
          <w:sz w:val="24"/>
          <w:szCs w:val="24"/>
        </w:rPr>
        <w:t>hours</w:t>
      </w:r>
      <w:proofErr w:type="gramEnd"/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op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ation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 xml:space="preserve">or  </w:t>
      </w:r>
      <w:r>
        <w:rPr>
          <w:sz w:val="24"/>
          <w:szCs w:val="24"/>
          <w:u w:val="single" w:color="000000"/>
        </w:rPr>
        <w:t xml:space="preserve">           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onths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om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pt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Goods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 xml:space="preserve">or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 xml:space="preserve">onths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om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</w:t>
      </w:r>
      <w:r>
        <w:rPr>
          <w:spacing w:val="3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ship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nt,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6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proofErr w:type="spellEnd"/>
    </w:p>
    <w:p w:rsidR="00C461E0" w:rsidRDefault="00D65221">
      <w:pPr>
        <w:ind w:left="636" w:right="150"/>
        <w:jc w:val="both"/>
        <w:rPr>
          <w:sz w:val="24"/>
          <w:szCs w:val="24"/>
        </w:rPr>
      </w:pP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</w:t>
      </w:r>
      <w:r>
        <w:rPr>
          <w:spacing w:val="3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r. The</w:t>
      </w:r>
      <w:r>
        <w:rPr>
          <w:spacing w:val="3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sh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 xml:space="preserve">l, </w:t>
      </w:r>
      <w:r>
        <w:rPr>
          <w:spacing w:val="4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 xml:space="preserve">n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ddition, </w:t>
      </w:r>
      <w:r>
        <w:rPr>
          <w:spacing w:val="3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 xml:space="preserve">y 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 xml:space="preserve">with 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3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nd/or </w:t>
      </w:r>
      <w:r>
        <w:rPr>
          <w:spacing w:val="3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onsu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 xml:space="preserve">ption </w:t>
      </w:r>
      <w:r>
        <w:rPr>
          <w:spacing w:val="40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pacing w:val="3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s 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ct.</w:t>
      </w:r>
      <w:r>
        <w:rPr>
          <w:spacing w:val="12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f</w:t>
      </w:r>
      <w:proofErr w:type="gramStart"/>
      <w:r>
        <w:rPr>
          <w:sz w:val="24"/>
          <w:szCs w:val="24"/>
        </w:rPr>
        <w:t xml:space="preserve">, 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proofErr w:type="gramEnd"/>
      <w:r>
        <w:rPr>
          <w:sz w:val="24"/>
          <w:szCs w:val="24"/>
        </w:rPr>
        <w:t xml:space="preserve"> 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re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sons </w:t>
      </w:r>
      <w:r>
        <w:rPr>
          <w:spacing w:val="4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tt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ibut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 xml:space="preserve">e 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r, </w:t>
      </w:r>
      <w:r>
        <w:rPr>
          <w:spacing w:val="4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se</w:t>
      </w:r>
      <w:r>
        <w:rPr>
          <w:spacing w:val="1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 xml:space="preserve">s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3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wh</w:t>
      </w:r>
      <w:r>
        <w:rPr>
          <w:spacing w:val="-2"/>
          <w:sz w:val="24"/>
          <w:szCs w:val="24"/>
        </w:rPr>
        <w:t>ol</w:t>
      </w:r>
      <w:r>
        <w:rPr>
          <w:sz w:val="24"/>
          <w:szCs w:val="24"/>
        </w:rPr>
        <w:t>e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t,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1"/>
          <w:sz w:val="24"/>
          <w:szCs w:val="24"/>
        </w:rPr>
        <w:t>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ll,</w:t>
      </w:r>
      <w:r>
        <w:rPr>
          <w:spacing w:val="3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3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ts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dis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tion,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eith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183" w:right="152" w:hanging="540"/>
        <w:jc w:val="both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)   </w:t>
      </w:r>
      <w:r>
        <w:rPr>
          <w:spacing w:val="3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k</w:t>
      </w:r>
      <w:r>
        <w:rPr>
          <w:sz w:val="24"/>
          <w:szCs w:val="24"/>
        </w:rPr>
        <w:t>e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5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s,</w:t>
      </w:r>
      <w:r>
        <w:rPr>
          <w:spacing w:val="5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odi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tions,</w:t>
      </w:r>
      <w:r>
        <w:rPr>
          <w:spacing w:val="5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nd/or</w:t>
      </w:r>
      <w:r>
        <w:rPr>
          <w:spacing w:val="5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ddi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ions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Goods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5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50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rt 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of</w:t>
      </w:r>
      <w:r>
        <w:rPr>
          <w:spacing w:val="1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a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in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1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u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s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in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Con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its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own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ost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se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5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o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car</w:t>
      </w:r>
      <w:r>
        <w:rPr>
          <w:spacing w:val="6"/>
          <w:sz w:val="24"/>
          <w:szCs w:val="24"/>
        </w:rPr>
        <w:t>r</w:t>
      </w:r>
      <w:r>
        <w:rPr>
          <w:sz w:val="24"/>
          <w:szCs w:val="24"/>
        </w:rPr>
        <w:t>y out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f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 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with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CC 4,</w:t>
      </w:r>
    </w:p>
    <w:p w:rsidR="00C461E0" w:rsidRDefault="00C461E0">
      <w:pPr>
        <w:spacing w:before="1" w:line="280" w:lineRule="exact"/>
        <w:rPr>
          <w:sz w:val="28"/>
          <w:szCs w:val="28"/>
        </w:rPr>
      </w:pPr>
    </w:p>
    <w:p w:rsidR="00C461E0" w:rsidRDefault="00D65221">
      <w:pPr>
        <w:ind w:left="643" w:right="8435"/>
        <w:jc w:val="both"/>
        <w:rPr>
          <w:sz w:val="24"/>
          <w:szCs w:val="24"/>
        </w:rPr>
      </w:pPr>
      <w:proofErr w:type="gramStart"/>
      <w:r>
        <w:rPr>
          <w:b/>
          <w:sz w:val="24"/>
          <w:szCs w:val="24"/>
        </w:rPr>
        <w:t>or</w:t>
      </w:r>
      <w:proofErr w:type="gramEnd"/>
    </w:p>
    <w:p w:rsidR="00C461E0" w:rsidRDefault="00C461E0">
      <w:pPr>
        <w:spacing w:before="11" w:line="260" w:lineRule="exact"/>
        <w:rPr>
          <w:sz w:val="26"/>
          <w:szCs w:val="26"/>
        </w:rPr>
      </w:pPr>
    </w:p>
    <w:p w:rsidR="00C461E0" w:rsidRDefault="00D65221">
      <w:pPr>
        <w:tabs>
          <w:tab w:val="left" w:pos="1180"/>
        </w:tabs>
        <w:ind w:left="1183" w:right="160" w:hanging="540"/>
        <w:jc w:val="both"/>
        <w:rPr>
          <w:sz w:val="24"/>
          <w:szCs w:val="24"/>
        </w:rPr>
      </w:pPr>
      <w:r>
        <w:rPr>
          <w:sz w:val="24"/>
          <w:szCs w:val="24"/>
        </w:rPr>
        <w:t>(b)</w:t>
      </w:r>
      <w:r>
        <w:rPr>
          <w:sz w:val="24"/>
          <w:szCs w:val="24"/>
        </w:rPr>
        <w:tab/>
      </w:r>
      <w:proofErr w:type="gramStart"/>
      <w:r>
        <w:rPr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proofErr w:type="gramEnd"/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liquid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fa</w:t>
      </w:r>
      <w:r>
        <w:rPr>
          <w:sz w:val="24"/>
          <w:szCs w:val="24"/>
        </w:rPr>
        <w:t>ilu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 xml:space="preserve">t the </w:t>
      </w:r>
      <w:r>
        <w:rPr>
          <w:spacing w:val="2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ctu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 </w:t>
      </w:r>
      <w:r>
        <w:rPr>
          <w:spacing w:val="2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 xml:space="preserve">s.   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0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38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 xml:space="preserve">e </w:t>
      </w:r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proofErr w:type="gramEnd"/>
      <w:r>
        <w:rPr>
          <w:sz w:val="24"/>
          <w:szCs w:val="24"/>
        </w:rPr>
        <w:t xml:space="preserve"> 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se </w:t>
      </w:r>
      <w:r>
        <w:rPr>
          <w:spacing w:val="3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iq</w:t>
      </w:r>
      <w:r>
        <w:rPr>
          <w:spacing w:val="-2"/>
          <w:sz w:val="24"/>
          <w:szCs w:val="24"/>
        </w:rPr>
        <w:t>u</w:t>
      </w:r>
      <w:r>
        <w:rPr>
          <w:sz w:val="24"/>
          <w:szCs w:val="24"/>
        </w:rPr>
        <w:t>id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ama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 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 xml:space="preserve">be </w:t>
      </w:r>
      <w:r>
        <w:rPr>
          <w:spacing w:val="-1"/>
          <w:sz w:val="24"/>
          <w:szCs w:val="24"/>
        </w:rPr>
        <w:t>(</w:t>
      </w:r>
      <w:r>
        <w:rPr>
          <w:sz w:val="24"/>
          <w:szCs w:val="24"/>
          <w:u w:val="single" w:color="000000"/>
        </w:rPr>
        <w:t xml:space="preserve">            </w:t>
      </w:r>
      <w:r>
        <w:rPr>
          <w:spacing w:val="-1"/>
          <w:sz w:val="24"/>
          <w:szCs w:val="24"/>
        </w:rPr>
        <w:t>).</w:t>
      </w:r>
    </w:p>
    <w:p w:rsidR="00C461E0" w:rsidRDefault="00C461E0">
      <w:pPr>
        <w:spacing w:before="1" w:line="240" w:lineRule="exact"/>
        <w:rPr>
          <w:sz w:val="24"/>
          <w:szCs w:val="24"/>
        </w:rPr>
      </w:pPr>
    </w:p>
    <w:p w:rsidR="00C461E0" w:rsidRDefault="00D65221">
      <w:pPr>
        <w:spacing w:before="33"/>
        <w:ind w:left="1183"/>
      </w:pPr>
      <w:r>
        <w:rPr>
          <w:i/>
          <w:spacing w:val="2"/>
        </w:rPr>
        <w:t>[</w:t>
      </w:r>
      <w:r>
        <w:rPr>
          <w:i/>
        </w:rPr>
        <w:t>T</w:t>
      </w:r>
      <w:r>
        <w:rPr>
          <w:i/>
          <w:spacing w:val="1"/>
        </w:rPr>
        <w:t>h</w:t>
      </w:r>
      <w:r>
        <w:rPr>
          <w:i/>
        </w:rPr>
        <w:t>e</w:t>
      </w:r>
      <w:r>
        <w:rPr>
          <w:i/>
          <w:spacing w:val="6"/>
        </w:rPr>
        <w:t xml:space="preserve"> </w:t>
      </w:r>
      <w:r>
        <w:rPr>
          <w:i/>
          <w:spacing w:val="-1"/>
        </w:rPr>
        <w:t>r</w:t>
      </w:r>
      <w:r>
        <w:rPr>
          <w:i/>
          <w:spacing w:val="1"/>
        </w:rPr>
        <w:t>a</w:t>
      </w:r>
      <w:r>
        <w:rPr>
          <w:i/>
        </w:rPr>
        <w:t>te</w:t>
      </w:r>
      <w:r>
        <w:rPr>
          <w:i/>
          <w:spacing w:val="5"/>
        </w:rPr>
        <w:t xml:space="preserve"> </w:t>
      </w:r>
      <w:r>
        <w:rPr>
          <w:i/>
          <w:spacing w:val="-1"/>
        </w:rPr>
        <w:t>sh</w:t>
      </w:r>
      <w:r>
        <w:rPr>
          <w:i/>
          <w:spacing w:val="1"/>
        </w:rPr>
        <w:t>ou</w:t>
      </w:r>
      <w:r>
        <w:rPr>
          <w:i/>
        </w:rPr>
        <w:t>ld</w:t>
      </w:r>
      <w:r>
        <w:rPr>
          <w:i/>
          <w:spacing w:val="5"/>
        </w:rPr>
        <w:t xml:space="preserve"> </w:t>
      </w:r>
      <w:r>
        <w:rPr>
          <w:i/>
          <w:spacing w:val="1"/>
        </w:rPr>
        <w:t>b</w:t>
      </w:r>
      <w:r>
        <w:rPr>
          <w:i/>
        </w:rPr>
        <w:t>e</w:t>
      </w:r>
      <w:r>
        <w:rPr>
          <w:i/>
          <w:spacing w:val="4"/>
        </w:rPr>
        <w:t xml:space="preserve"> </w:t>
      </w:r>
      <w:r>
        <w:rPr>
          <w:i/>
          <w:spacing w:val="1"/>
        </w:rPr>
        <w:t>h</w:t>
      </w:r>
      <w:r>
        <w:rPr>
          <w:i/>
        </w:rPr>
        <w:t>i</w:t>
      </w:r>
      <w:r>
        <w:rPr>
          <w:i/>
          <w:spacing w:val="1"/>
        </w:rPr>
        <w:t>g</w:t>
      </w:r>
      <w:r>
        <w:rPr>
          <w:i/>
          <w:spacing w:val="-1"/>
        </w:rPr>
        <w:t>h</w:t>
      </w:r>
      <w:r>
        <w:rPr>
          <w:i/>
        </w:rPr>
        <w:t>er</w:t>
      </w:r>
      <w:r>
        <w:rPr>
          <w:i/>
          <w:spacing w:val="2"/>
        </w:rPr>
        <w:t xml:space="preserve"> </w:t>
      </w:r>
      <w:r>
        <w:rPr>
          <w:i/>
        </w:rPr>
        <w:t>t</w:t>
      </w:r>
      <w:r>
        <w:rPr>
          <w:i/>
          <w:spacing w:val="1"/>
        </w:rPr>
        <w:t>ha</w:t>
      </w:r>
      <w:r>
        <w:rPr>
          <w:i/>
        </w:rPr>
        <w:t>n</w:t>
      </w:r>
      <w:r>
        <w:rPr>
          <w:i/>
          <w:spacing w:val="5"/>
        </w:rPr>
        <w:t xml:space="preserve"> </w:t>
      </w:r>
      <w:r>
        <w:rPr>
          <w:i/>
        </w:rPr>
        <w:t>t</w:t>
      </w:r>
      <w:r>
        <w:rPr>
          <w:i/>
          <w:spacing w:val="1"/>
        </w:rPr>
        <w:t>h</w:t>
      </w:r>
      <w:r>
        <w:rPr>
          <w:i/>
        </w:rPr>
        <w:t>e</w:t>
      </w:r>
      <w:r>
        <w:rPr>
          <w:i/>
          <w:spacing w:val="6"/>
        </w:rPr>
        <w:t xml:space="preserve"> </w:t>
      </w:r>
      <w:r>
        <w:rPr>
          <w:i/>
          <w:spacing w:val="-1"/>
        </w:rPr>
        <w:t>a</w:t>
      </w:r>
      <w:r>
        <w:rPr>
          <w:i/>
          <w:spacing w:val="1"/>
        </w:rPr>
        <w:t>d</w:t>
      </w:r>
      <w:r>
        <w:rPr>
          <w:i/>
        </w:rPr>
        <w:t>j</w:t>
      </w:r>
      <w:r>
        <w:rPr>
          <w:i/>
          <w:spacing w:val="1"/>
        </w:rPr>
        <w:t>u</w:t>
      </w:r>
      <w:r>
        <w:rPr>
          <w:i/>
          <w:spacing w:val="-3"/>
        </w:rPr>
        <w:t>s</w:t>
      </w:r>
      <w:r>
        <w:rPr>
          <w:i/>
        </w:rPr>
        <w:t>tme</w:t>
      </w:r>
      <w:r>
        <w:rPr>
          <w:i/>
          <w:spacing w:val="1"/>
        </w:rPr>
        <w:t>n</w:t>
      </w:r>
      <w:r>
        <w:rPr>
          <w:i/>
        </w:rPr>
        <w:t>t</w:t>
      </w:r>
      <w:r>
        <w:rPr>
          <w:i/>
          <w:spacing w:val="1"/>
        </w:rPr>
        <w:t xml:space="preserve"> </w:t>
      </w:r>
      <w:r>
        <w:rPr>
          <w:i/>
          <w:spacing w:val="-1"/>
        </w:rPr>
        <w:t>r</w:t>
      </w:r>
      <w:r>
        <w:rPr>
          <w:i/>
          <w:spacing w:val="1"/>
        </w:rPr>
        <w:t>a</w:t>
      </w:r>
      <w:r>
        <w:rPr>
          <w:i/>
        </w:rPr>
        <w:t>te</w:t>
      </w:r>
      <w:r>
        <w:rPr>
          <w:i/>
          <w:spacing w:val="5"/>
        </w:rPr>
        <w:t xml:space="preserve"> </w:t>
      </w:r>
      <w:r>
        <w:rPr>
          <w:i/>
          <w:spacing w:val="1"/>
        </w:rPr>
        <w:t>u</w:t>
      </w:r>
      <w:r>
        <w:rPr>
          <w:i/>
          <w:spacing w:val="-1"/>
        </w:rPr>
        <w:t>s</w:t>
      </w:r>
      <w:r>
        <w:rPr>
          <w:i/>
        </w:rPr>
        <w:t>ed</w:t>
      </w:r>
      <w:r>
        <w:rPr>
          <w:i/>
          <w:spacing w:val="5"/>
        </w:rPr>
        <w:t xml:space="preserve"> </w:t>
      </w:r>
      <w:r>
        <w:rPr>
          <w:i/>
        </w:rPr>
        <w:t>in</w:t>
      </w:r>
      <w:r>
        <w:rPr>
          <w:i/>
          <w:spacing w:val="4"/>
        </w:rPr>
        <w:t xml:space="preserve"> </w:t>
      </w:r>
      <w:r>
        <w:rPr>
          <w:i/>
        </w:rPr>
        <w:t>t</w:t>
      </w:r>
      <w:r>
        <w:rPr>
          <w:i/>
          <w:spacing w:val="1"/>
        </w:rPr>
        <w:t>h</w:t>
      </w:r>
      <w:r>
        <w:rPr>
          <w:i/>
        </w:rPr>
        <w:t>e</w:t>
      </w:r>
      <w:r>
        <w:rPr>
          <w:i/>
          <w:spacing w:val="6"/>
        </w:rPr>
        <w:t xml:space="preserve"> </w:t>
      </w:r>
      <w:r>
        <w:rPr>
          <w:i/>
          <w:spacing w:val="1"/>
        </w:rPr>
        <w:t>b</w:t>
      </w:r>
      <w:r>
        <w:rPr>
          <w:i/>
        </w:rPr>
        <w:t>id</w:t>
      </w:r>
      <w:r>
        <w:rPr>
          <w:i/>
          <w:spacing w:val="6"/>
        </w:rPr>
        <w:t xml:space="preserve"> </w:t>
      </w:r>
      <w:r>
        <w:rPr>
          <w:i/>
        </w:rPr>
        <w:t>e</w:t>
      </w:r>
      <w:r>
        <w:rPr>
          <w:i/>
          <w:spacing w:val="-2"/>
        </w:rPr>
        <w:t>v</w:t>
      </w:r>
      <w:r>
        <w:rPr>
          <w:i/>
          <w:spacing w:val="1"/>
        </w:rPr>
        <w:t>a</w:t>
      </w:r>
      <w:r>
        <w:rPr>
          <w:i/>
        </w:rPr>
        <w:t>l</w:t>
      </w:r>
      <w:r>
        <w:rPr>
          <w:i/>
          <w:spacing w:val="1"/>
        </w:rPr>
        <w:t>ua</w:t>
      </w:r>
      <w:r>
        <w:rPr>
          <w:i/>
        </w:rPr>
        <w:t>ti</w:t>
      </w:r>
      <w:r>
        <w:rPr>
          <w:i/>
          <w:spacing w:val="-2"/>
        </w:rPr>
        <w:t>o</w:t>
      </w:r>
      <w:r>
        <w:rPr>
          <w:i/>
        </w:rPr>
        <w:t>n</w:t>
      </w:r>
      <w:r>
        <w:rPr>
          <w:i/>
          <w:spacing w:val="2"/>
        </w:rPr>
        <w:t xml:space="preserve"> </w:t>
      </w:r>
      <w:r>
        <w:rPr>
          <w:i/>
          <w:spacing w:val="1"/>
        </w:rPr>
        <w:t>un</w:t>
      </w:r>
      <w:r>
        <w:rPr>
          <w:i/>
          <w:spacing w:val="-1"/>
        </w:rPr>
        <w:t>d</w:t>
      </w:r>
      <w:r>
        <w:rPr>
          <w:i/>
        </w:rPr>
        <w:t>er</w:t>
      </w:r>
      <w:r>
        <w:rPr>
          <w:i/>
          <w:spacing w:val="2"/>
        </w:rPr>
        <w:t xml:space="preserve"> </w:t>
      </w:r>
      <w:r>
        <w:rPr>
          <w:i/>
          <w:spacing w:val="1"/>
        </w:rPr>
        <w:t>I</w:t>
      </w:r>
      <w:r>
        <w:rPr>
          <w:i/>
        </w:rPr>
        <w:t>TB</w:t>
      </w:r>
      <w:r>
        <w:rPr>
          <w:i/>
          <w:spacing w:val="5"/>
        </w:rPr>
        <w:t xml:space="preserve"> </w:t>
      </w:r>
      <w:r>
        <w:rPr>
          <w:i/>
          <w:spacing w:val="1"/>
        </w:rPr>
        <w:t>25</w:t>
      </w:r>
      <w:r>
        <w:rPr>
          <w:i/>
        </w:rPr>
        <w:t>.4</w:t>
      </w:r>
      <w:r>
        <w:rPr>
          <w:i/>
          <w:spacing w:val="5"/>
        </w:rPr>
        <w:t xml:space="preserve"> </w:t>
      </w:r>
      <w:r>
        <w:rPr>
          <w:i/>
          <w:spacing w:val="-4"/>
        </w:rPr>
        <w:t>(</w:t>
      </w:r>
      <w:r>
        <w:rPr>
          <w:i/>
          <w:spacing w:val="2"/>
        </w:rPr>
        <w:t>f</w:t>
      </w:r>
      <w:r>
        <w:rPr>
          <w:i/>
        </w:rPr>
        <w:t>)</w:t>
      </w:r>
    </w:p>
    <w:p w:rsidR="00C461E0" w:rsidRDefault="00D65221">
      <w:pPr>
        <w:spacing w:before="3"/>
        <w:ind w:left="1180"/>
      </w:pPr>
      <w:proofErr w:type="gramStart"/>
      <w:r>
        <w:rPr>
          <w:i/>
          <w:spacing w:val="1"/>
        </w:rPr>
        <w:t>o</w:t>
      </w:r>
      <w:r>
        <w:rPr>
          <w:i/>
        </w:rPr>
        <w:t>r</w:t>
      </w:r>
      <w:proofErr w:type="gramEnd"/>
      <w:r>
        <w:rPr>
          <w:i/>
          <w:spacing w:val="-2"/>
        </w:rPr>
        <w:t xml:space="preserve"> </w:t>
      </w:r>
      <w:r>
        <w:rPr>
          <w:i/>
          <w:spacing w:val="-4"/>
        </w:rPr>
        <w:t>(</w:t>
      </w:r>
      <w:r>
        <w:rPr>
          <w:i/>
          <w:spacing w:val="4"/>
        </w:rPr>
        <w:t>g</w:t>
      </w:r>
      <w:r>
        <w:rPr>
          <w:i/>
          <w:spacing w:val="-4"/>
        </w:rPr>
        <w:t>)</w:t>
      </w:r>
      <w:r>
        <w:rPr>
          <w:i/>
          <w:spacing w:val="-2"/>
        </w:rPr>
        <w:t>.]</w:t>
      </w:r>
    </w:p>
    <w:p w:rsidR="00C461E0" w:rsidRDefault="00C461E0">
      <w:pPr>
        <w:spacing w:before="15" w:line="260" w:lineRule="exact"/>
        <w:rPr>
          <w:sz w:val="26"/>
          <w:szCs w:val="26"/>
        </w:rPr>
      </w:pPr>
    </w:p>
    <w:p w:rsidR="00C461E0" w:rsidRDefault="00D65221">
      <w:pPr>
        <w:ind w:left="643"/>
        <w:rPr>
          <w:sz w:val="24"/>
          <w:szCs w:val="24"/>
        </w:rPr>
        <w:sectPr w:rsidR="00C461E0">
          <w:pgSz w:w="12240" w:h="15840"/>
          <w:pgMar w:top="800" w:right="1200" w:bottom="280" w:left="1700" w:header="590" w:footer="0" w:gutter="0"/>
          <w:cols w:space="720"/>
        </w:sectPr>
      </w:pPr>
      <w:r>
        <w:rPr>
          <w:sz w:val="24"/>
          <w:szCs w:val="24"/>
        </w:rPr>
        <w:t>GCC 15.4 &amp;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15.</w:t>
      </w:r>
      <w:r>
        <w:rPr>
          <w:spacing w:val="1"/>
          <w:sz w:val="24"/>
          <w:szCs w:val="24"/>
        </w:rPr>
        <w:t>5</w:t>
      </w:r>
      <w:r>
        <w:rPr>
          <w:sz w:val="24"/>
          <w:szCs w:val="24"/>
        </w:rPr>
        <w:t>—</w:t>
      </w:r>
      <w:proofErr w:type="gramStart"/>
      <w:r>
        <w:rPr>
          <w:sz w:val="24"/>
          <w:szCs w:val="24"/>
        </w:rPr>
        <w:t>The</w:t>
      </w:r>
      <w:proofErr w:type="gramEnd"/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iod f</w:t>
      </w:r>
      <w:r>
        <w:rPr>
          <w:spacing w:val="-1"/>
          <w:sz w:val="24"/>
          <w:szCs w:val="24"/>
        </w:rPr>
        <w:t>o</w:t>
      </w:r>
      <w:r>
        <w:rPr>
          <w:sz w:val="24"/>
          <w:szCs w:val="24"/>
        </w:rPr>
        <w:t xml:space="preserve">r 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tion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e</w:t>
      </w:r>
      <w:r>
        <w:rPr>
          <w:spacing w:val="3"/>
          <w:sz w:val="24"/>
          <w:szCs w:val="24"/>
        </w:rPr>
        <w:t>r</w:t>
      </w:r>
      <w:r>
        <w:rPr>
          <w:sz w:val="24"/>
          <w:szCs w:val="24"/>
        </w:rPr>
        <w:t>iod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is:</w:t>
      </w:r>
    </w:p>
    <w:p w:rsidR="00C461E0" w:rsidRDefault="00C461E0">
      <w:pPr>
        <w:spacing w:before="5" w:line="180" w:lineRule="exact"/>
        <w:rPr>
          <w:sz w:val="18"/>
          <w:szCs w:val="18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9"/>
        <w:ind w:left="103"/>
        <w:rPr>
          <w:sz w:val="24"/>
          <w:szCs w:val="24"/>
        </w:rPr>
      </w:pPr>
      <w:r>
        <w:rPr>
          <w:b/>
          <w:sz w:val="24"/>
          <w:szCs w:val="24"/>
        </w:rPr>
        <w:t xml:space="preserve">10.  </w:t>
      </w:r>
      <w:r>
        <w:rPr>
          <w:b/>
          <w:spacing w:val="36"/>
          <w:sz w:val="24"/>
          <w:szCs w:val="24"/>
        </w:rPr>
        <w:t xml:space="preserve"> </w:t>
      </w:r>
      <w:r>
        <w:rPr>
          <w:b/>
          <w:spacing w:val="-3"/>
          <w:sz w:val="24"/>
          <w:szCs w:val="24"/>
        </w:rPr>
        <w:t>P</w:t>
      </w:r>
      <w:r>
        <w:rPr>
          <w:b/>
          <w:spacing w:val="-2"/>
          <w:sz w:val="24"/>
          <w:szCs w:val="24"/>
        </w:rPr>
        <w:t>a</w:t>
      </w:r>
      <w:r>
        <w:rPr>
          <w:b/>
          <w:spacing w:val="5"/>
          <w:sz w:val="24"/>
          <w:szCs w:val="24"/>
        </w:rPr>
        <w:t>y</w:t>
      </w:r>
      <w:r>
        <w:rPr>
          <w:b/>
          <w:spacing w:val="-1"/>
          <w:sz w:val="24"/>
          <w:szCs w:val="24"/>
        </w:rPr>
        <w:t>me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t </w:t>
      </w:r>
      <w:r>
        <w:rPr>
          <w:b/>
          <w:spacing w:val="-1"/>
          <w:sz w:val="24"/>
          <w:szCs w:val="24"/>
        </w:rPr>
        <w:t>(</w:t>
      </w:r>
      <w:r>
        <w:rPr>
          <w:b/>
          <w:sz w:val="24"/>
          <w:szCs w:val="24"/>
        </w:rPr>
        <w:t>GCC</w:t>
      </w:r>
      <w:r>
        <w:rPr>
          <w:b/>
          <w:spacing w:val="2"/>
          <w:sz w:val="24"/>
          <w:szCs w:val="24"/>
        </w:rPr>
        <w:t xml:space="preserve"> </w:t>
      </w:r>
      <w:r>
        <w:rPr>
          <w:b/>
          <w:sz w:val="24"/>
          <w:szCs w:val="24"/>
        </w:rPr>
        <w:t>Cl</w:t>
      </w:r>
      <w:r>
        <w:rPr>
          <w:b/>
          <w:spacing w:val="-2"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se</w:t>
      </w:r>
      <w:r>
        <w:rPr>
          <w:b/>
          <w:spacing w:val="1"/>
          <w:sz w:val="24"/>
          <w:szCs w:val="24"/>
        </w:rPr>
        <w:t xml:space="preserve"> </w:t>
      </w:r>
      <w:r>
        <w:rPr>
          <w:b/>
          <w:sz w:val="24"/>
          <w:szCs w:val="24"/>
        </w:rPr>
        <w:t>16)</w:t>
      </w:r>
    </w:p>
    <w:p w:rsidR="00C461E0" w:rsidRDefault="00C461E0">
      <w:pPr>
        <w:spacing w:before="14" w:line="260" w:lineRule="exact"/>
        <w:rPr>
          <w:sz w:val="26"/>
          <w:szCs w:val="26"/>
        </w:rPr>
      </w:pPr>
    </w:p>
    <w:p w:rsidR="00C461E0" w:rsidRDefault="00D65221">
      <w:pPr>
        <w:ind w:left="643" w:right="7006"/>
        <w:jc w:val="both"/>
        <w:rPr>
          <w:sz w:val="24"/>
          <w:szCs w:val="24"/>
        </w:rPr>
      </w:pPr>
      <w:r>
        <w:rPr>
          <w:b/>
          <w:i/>
          <w:spacing w:val="1"/>
          <w:sz w:val="24"/>
          <w:szCs w:val="24"/>
        </w:rPr>
        <w:t>S</w:t>
      </w:r>
      <w:r>
        <w:rPr>
          <w:b/>
          <w:i/>
          <w:sz w:val="24"/>
          <w:szCs w:val="24"/>
        </w:rPr>
        <w:t>a</w:t>
      </w:r>
      <w:r>
        <w:rPr>
          <w:b/>
          <w:i/>
          <w:spacing w:val="3"/>
          <w:sz w:val="24"/>
          <w:szCs w:val="24"/>
        </w:rPr>
        <w:t>m</w:t>
      </w:r>
      <w:r>
        <w:rPr>
          <w:b/>
          <w:i/>
          <w:spacing w:val="-2"/>
          <w:sz w:val="24"/>
          <w:szCs w:val="24"/>
        </w:rPr>
        <w:t>p</w:t>
      </w:r>
      <w:r>
        <w:rPr>
          <w:b/>
          <w:i/>
          <w:sz w:val="24"/>
          <w:szCs w:val="24"/>
        </w:rPr>
        <w:t>le</w:t>
      </w:r>
      <w:r>
        <w:rPr>
          <w:b/>
          <w:i/>
          <w:spacing w:val="-1"/>
          <w:sz w:val="24"/>
          <w:szCs w:val="24"/>
        </w:rPr>
        <w:t xml:space="preserve"> </w:t>
      </w:r>
      <w:r>
        <w:rPr>
          <w:b/>
          <w:i/>
          <w:sz w:val="24"/>
          <w:szCs w:val="24"/>
        </w:rPr>
        <w:t>pro</w:t>
      </w:r>
      <w:r>
        <w:rPr>
          <w:b/>
          <w:i/>
          <w:spacing w:val="-1"/>
          <w:sz w:val="24"/>
          <w:szCs w:val="24"/>
        </w:rPr>
        <w:t>v</w:t>
      </w:r>
      <w:r>
        <w:rPr>
          <w:b/>
          <w:i/>
          <w:sz w:val="24"/>
          <w:szCs w:val="24"/>
        </w:rPr>
        <w:t>ision</w:t>
      </w:r>
    </w:p>
    <w:p w:rsidR="00C461E0" w:rsidRDefault="00C461E0">
      <w:pPr>
        <w:spacing w:before="11" w:line="260" w:lineRule="exact"/>
        <w:rPr>
          <w:sz w:val="26"/>
          <w:szCs w:val="26"/>
        </w:rPr>
      </w:pPr>
    </w:p>
    <w:p w:rsidR="00C461E0" w:rsidRDefault="00D65221">
      <w:pPr>
        <w:ind w:left="636" w:right="215" w:firstLine="7"/>
        <w:jc w:val="both"/>
        <w:rPr>
          <w:sz w:val="24"/>
          <w:szCs w:val="24"/>
        </w:rPr>
      </w:pP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16.1—</w:t>
      </w:r>
      <w:proofErr w:type="gramStart"/>
      <w:r>
        <w:rPr>
          <w:sz w:val="24"/>
          <w:szCs w:val="24"/>
        </w:rPr>
        <w:t>The</w:t>
      </w:r>
      <w:proofErr w:type="gramEnd"/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thod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onditions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pacing w:val="-12"/>
          <w:sz w:val="24"/>
          <w:szCs w:val="24"/>
        </w:rPr>
        <w:t>y</w:t>
      </w:r>
      <w:r>
        <w:rPr>
          <w:spacing w:val="3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2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e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this Co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 sh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l</w:t>
      </w:r>
      <w:r>
        <w:rPr>
          <w:sz w:val="24"/>
          <w:szCs w:val="24"/>
        </w:rPr>
        <w:t>l be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s </w:t>
      </w:r>
      <w:r>
        <w:rPr>
          <w:spacing w:val="2"/>
          <w:sz w:val="24"/>
          <w:szCs w:val="24"/>
        </w:rPr>
        <w:t>f</w:t>
      </w:r>
      <w:r>
        <w:rPr>
          <w:sz w:val="24"/>
          <w:szCs w:val="24"/>
        </w:rPr>
        <w:t>ollows:</w:t>
      </w:r>
    </w:p>
    <w:p w:rsidR="00C461E0" w:rsidRDefault="00C461E0">
      <w:pPr>
        <w:spacing w:before="1" w:line="280" w:lineRule="exact"/>
        <w:rPr>
          <w:sz w:val="28"/>
          <w:szCs w:val="28"/>
        </w:rPr>
      </w:pPr>
    </w:p>
    <w:p w:rsidR="00C461E0" w:rsidRDefault="00D65221">
      <w:pPr>
        <w:ind w:left="643" w:right="5730"/>
        <w:jc w:val="both"/>
        <w:rPr>
          <w:sz w:val="24"/>
          <w:szCs w:val="24"/>
        </w:rPr>
      </w:pPr>
      <w:r>
        <w:rPr>
          <w:b/>
          <w:spacing w:val="-3"/>
          <w:sz w:val="24"/>
          <w:szCs w:val="24"/>
        </w:rPr>
        <w:t>P</w:t>
      </w:r>
      <w:r>
        <w:rPr>
          <w:b/>
          <w:sz w:val="24"/>
          <w:szCs w:val="24"/>
        </w:rPr>
        <w:t>a</w:t>
      </w:r>
      <w:r>
        <w:rPr>
          <w:b/>
          <w:spacing w:val="2"/>
          <w:sz w:val="24"/>
          <w:szCs w:val="24"/>
        </w:rPr>
        <w:t>ym</w:t>
      </w:r>
      <w:r>
        <w:rPr>
          <w:b/>
          <w:spacing w:val="-3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t </w:t>
      </w:r>
      <w:r>
        <w:rPr>
          <w:b/>
          <w:spacing w:val="1"/>
          <w:sz w:val="24"/>
          <w:szCs w:val="24"/>
        </w:rPr>
        <w:t>f</w:t>
      </w:r>
      <w:r>
        <w:rPr>
          <w:b/>
          <w:sz w:val="24"/>
          <w:szCs w:val="24"/>
        </w:rPr>
        <w:t xml:space="preserve">or </w:t>
      </w:r>
      <w:r>
        <w:rPr>
          <w:b/>
          <w:spacing w:val="-2"/>
          <w:sz w:val="24"/>
          <w:szCs w:val="24"/>
        </w:rPr>
        <w:t>G</w:t>
      </w:r>
      <w:r>
        <w:rPr>
          <w:b/>
          <w:sz w:val="24"/>
          <w:szCs w:val="24"/>
        </w:rPr>
        <w:t>oo</w:t>
      </w:r>
      <w:r>
        <w:rPr>
          <w:b/>
          <w:spacing w:val="1"/>
          <w:sz w:val="24"/>
          <w:szCs w:val="24"/>
        </w:rPr>
        <w:t>d</w:t>
      </w:r>
      <w:r>
        <w:rPr>
          <w:b/>
          <w:sz w:val="24"/>
          <w:szCs w:val="24"/>
        </w:rPr>
        <w:t>s</w:t>
      </w:r>
      <w:r>
        <w:rPr>
          <w:b/>
          <w:spacing w:val="1"/>
          <w:sz w:val="24"/>
          <w:szCs w:val="24"/>
        </w:rPr>
        <w:t xml:space="preserve"> </w:t>
      </w:r>
      <w:r>
        <w:rPr>
          <w:b/>
          <w:sz w:val="24"/>
          <w:szCs w:val="24"/>
        </w:rPr>
        <w:t>s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-1"/>
          <w:sz w:val="24"/>
          <w:szCs w:val="24"/>
        </w:rPr>
        <w:t>p</w:t>
      </w:r>
      <w:r>
        <w:rPr>
          <w:b/>
          <w:spacing w:val="1"/>
          <w:sz w:val="24"/>
          <w:szCs w:val="24"/>
        </w:rPr>
        <w:t>p</w:t>
      </w:r>
      <w:r>
        <w:rPr>
          <w:b/>
          <w:spacing w:val="-2"/>
          <w:sz w:val="24"/>
          <w:szCs w:val="24"/>
        </w:rPr>
        <w:t>l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d</w:t>
      </w:r>
      <w:r>
        <w:rPr>
          <w:b/>
          <w:sz w:val="24"/>
          <w:szCs w:val="24"/>
        </w:rPr>
        <w:t>:</w:t>
      </w:r>
    </w:p>
    <w:p w:rsidR="00C461E0" w:rsidRDefault="00C461E0">
      <w:pPr>
        <w:spacing w:before="11" w:line="260" w:lineRule="exact"/>
        <w:rPr>
          <w:sz w:val="26"/>
          <w:szCs w:val="26"/>
        </w:rPr>
      </w:pPr>
    </w:p>
    <w:p w:rsidR="00C461E0" w:rsidRDefault="00D65221">
      <w:pPr>
        <w:ind w:left="643" w:right="2572"/>
        <w:jc w:val="both"/>
        <w:rPr>
          <w:sz w:val="24"/>
          <w:szCs w:val="24"/>
        </w:rPr>
      </w:pPr>
      <w:r>
        <w:rPr>
          <w:spacing w:val="1"/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be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de</w:t>
      </w:r>
      <w:r>
        <w:rPr>
          <w:spacing w:val="1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i</w:t>
      </w:r>
      <w:r>
        <w:rPr>
          <w:sz w:val="24"/>
          <w:szCs w:val="24"/>
        </w:rPr>
        <w:t xml:space="preserve">n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k. Rup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f</w:t>
      </w:r>
      <w:r>
        <w:rPr>
          <w:sz w:val="24"/>
          <w:szCs w:val="24"/>
        </w:rPr>
        <w:t>ol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 xml:space="preserve">owing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nn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:</w:t>
      </w: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ind w:left="643" w:right="204"/>
        <w:jc w:val="both"/>
        <w:rPr>
          <w:sz w:val="24"/>
          <w:szCs w:val="24"/>
        </w:rPr>
      </w:pPr>
      <w:r>
        <w:rPr>
          <w:color w:val="FF0000"/>
          <w:spacing w:val="-1"/>
          <w:sz w:val="24"/>
          <w:szCs w:val="24"/>
        </w:rPr>
        <w:t>(</w:t>
      </w:r>
      <w:proofErr w:type="spellStart"/>
      <w:r>
        <w:rPr>
          <w:color w:val="FF0000"/>
          <w:sz w:val="24"/>
          <w:szCs w:val="24"/>
        </w:rPr>
        <w:t>i</w:t>
      </w:r>
      <w:proofErr w:type="spellEnd"/>
      <w:r>
        <w:rPr>
          <w:color w:val="FF0000"/>
          <w:sz w:val="24"/>
          <w:szCs w:val="24"/>
        </w:rPr>
        <w:t xml:space="preserve">)    </w:t>
      </w:r>
      <w:r>
        <w:rPr>
          <w:color w:val="FF0000"/>
          <w:spacing w:val="11"/>
          <w:sz w:val="24"/>
          <w:szCs w:val="24"/>
        </w:rPr>
        <w:t xml:space="preserve"> </w:t>
      </w:r>
      <w:r>
        <w:rPr>
          <w:b/>
          <w:color w:val="FF0000"/>
          <w:spacing w:val="-10"/>
          <w:sz w:val="24"/>
          <w:szCs w:val="24"/>
        </w:rPr>
        <w:t>A</w:t>
      </w:r>
      <w:r>
        <w:rPr>
          <w:b/>
          <w:color w:val="FF0000"/>
          <w:spacing w:val="-9"/>
          <w:sz w:val="24"/>
          <w:szCs w:val="24"/>
        </w:rPr>
        <w:t>d</w:t>
      </w:r>
      <w:r>
        <w:rPr>
          <w:b/>
          <w:color w:val="FF0000"/>
          <w:spacing w:val="-10"/>
          <w:sz w:val="24"/>
          <w:szCs w:val="24"/>
        </w:rPr>
        <w:t>va</w:t>
      </w:r>
      <w:r>
        <w:rPr>
          <w:b/>
          <w:color w:val="FF0000"/>
          <w:spacing w:val="-9"/>
          <w:sz w:val="24"/>
          <w:szCs w:val="24"/>
        </w:rPr>
        <w:t>n</w:t>
      </w:r>
      <w:r>
        <w:rPr>
          <w:b/>
          <w:color w:val="FF0000"/>
          <w:spacing w:val="-11"/>
          <w:sz w:val="24"/>
          <w:szCs w:val="24"/>
        </w:rPr>
        <w:t>c</w:t>
      </w:r>
      <w:r>
        <w:rPr>
          <w:b/>
          <w:color w:val="FF0000"/>
          <w:sz w:val="24"/>
          <w:szCs w:val="24"/>
        </w:rPr>
        <w:t>e</w:t>
      </w:r>
      <w:r>
        <w:rPr>
          <w:b/>
          <w:color w:val="FF0000"/>
          <w:spacing w:val="11"/>
          <w:sz w:val="24"/>
          <w:szCs w:val="24"/>
        </w:rPr>
        <w:t xml:space="preserve"> </w:t>
      </w:r>
      <w:r>
        <w:rPr>
          <w:b/>
          <w:color w:val="FF0000"/>
          <w:spacing w:val="-12"/>
          <w:sz w:val="24"/>
          <w:szCs w:val="24"/>
        </w:rPr>
        <w:t>P</w:t>
      </w:r>
      <w:r>
        <w:rPr>
          <w:b/>
          <w:color w:val="FF0000"/>
          <w:spacing w:val="-10"/>
          <w:sz w:val="24"/>
          <w:szCs w:val="24"/>
        </w:rPr>
        <w:t>ay</w:t>
      </w:r>
      <w:r>
        <w:rPr>
          <w:b/>
          <w:color w:val="FF0000"/>
          <w:spacing w:val="-13"/>
          <w:sz w:val="24"/>
          <w:szCs w:val="24"/>
        </w:rPr>
        <w:t>m</w:t>
      </w:r>
      <w:r>
        <w:rPr>
          <w:b/>
          <w:color w:val="FF0000"/>
          <w:spacing w:val="-11"/>
          <w:sz w:val="24"/>
          <w:szCs w:val="24"/>
        </w:rPr>
        <w:t>e</w:t>
      </w:r>
      <w:r>
        <w:rPr>
          <w:b/>
          <w:color w:val="FF0000"/>
          <w:spacing w:val="-9"/>
          <w:sz w:val="24"/>
          <w:szCs w:val="24"/>
        </w:rPr>
        <w:t>n</w:t>
      </w:r>
      <w:r>
        <w:rPr>
          <w:b/>
          <w:color w:val="FF0000"/>
          <w:spacing w:val="-10"/>
          <w:sz w:val="24"/>
          <w:szCs w:val="24"/>
        </w:rPr>
        <w:t>t</w:t>
      </w:r>
      <w:r>
        <w:rPr>
          <w:b/>
          <w:color w:val="FF0000"/>
          <w:sz w:val="24"/>
          <w:szCs w:val="24"/>
        </w:rPr>
        <w:t>:</w:t>
      </w:r>
      <w:r>
        <w:rPr>
          <w:b/>
          <w:color w:val="FF0000"/>
          <w:spacing w:val="12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Th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8"/>
          <w:sz w:val="24"/>
          <w:szCs w:val="24"/>
        </w:rPr>
        <w:t>r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13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i</w:t>
      </w:r>
      <w:r>
        <w:rPr>
          <w:color w:val="FF0000"/>
          <w:sz w:val="24"/>
          <w:szCs w:val="24"/>
        </w:rPr>
        <w:t>s</w:t>
      </w:r>
      <w:r>
        <w:rPr>
          <w:color w:val="FF0000"/>
          <w:spacing w:val="12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n</w:t>
      </w:r>
      <w:r>
        <w:rPr>
          <w:color w:val="FF0000"/>
          <w:sz w:val="24"/>
          <w:szCs w:val="24"/>
        </w:rPr>
        <w:t>o</w:t>
      </w:r>
      <w:r>
        <w:rPr>
          <w:color w:val="FF0000"/>
          <w:spacing w:val="12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prov</w:t>
      </w:r>
      <w:r>
        <w:rPr>
          <w:color w:val="FF0000"/>
          <w:spacing w:val="-9"/>
          <w:sz w:val="24"/>
          <w:szCs w:val="24"/>
        </w:rPr>
        <w:t>i</w:t>
      </w:r>
      <w:r>
        <w:rPr>
          <w:color w:val="FF0000"/>
          <w:spacing w:val="-12"/>
          <w:sz w:val="24"/>
          <w:szCs w:val="24"/>
        </w:rPr>
        <w:t>s</w:t>
      </w:r>
      <w:r>
        <w:rPr>
          <w:color w:val="FF0000"/>
          <w:spacing w:val="-9"/>
          <w:sz w:val="24"/>
          <w:szCs w:val="24"/>
        </w:rPr>
        <w:t>i</w:t>
      </w:r>
      <w:r>
        <w:rPr>
          <w:color w:val="FF0000"/>
          <w:spacing w:val="-10"/>
          <w:sz w:val="24"/>
          <w:szCs w:val="24"/>
        </w:rPr>
        <w:t>o</w:t>
      </w:r>
      <w:r>
        <w:rPr>
          <w:color w:val="FF0000"/>
          <w:sz w:val="24"/>
          <w:szCs w:val="24"/>
        </w:rPr>
        <w:t>n</w:t>
      </w:r>
      <w:r>
        <w:rPr>
          <w:color w:val="FF0000"/>
          <w:spacing w:val="12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fo</w:t>
      </w:r>
      <w:r>
        <w:rPr>
          <w:color w:val="FF0000"/>
          <w:sz w:val="24"/>
          <w:szCs w:val="24"/>
        </w:rPr>
        <w:t>r</w:t>
      </w:r>
      <w:r>
        <w:rPr>
          <w:color w:val="FF0000"/>
          <w:spacing w:val="11"/>
          <w:sz w:val="24"/>
          <w:szCs w:val="24"/>
        </w:rPr>
        <w:t xml:space="preserve"> 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7"/>
          <w:sz w:val="24"/>
          <w:szCs w:val="24"/>
        </w:rPr>
        <w:t>n</w:t>
      </w:r>
      <w:r>
        <w:rPr>
          <w:color w:val="FF0000"/>
          <w:sz w:val="24"/>
          <w:szCs w:val="24"/>
        </w:rPr>
        <w:t>y</w:t>
      </w:r>
      <w:r>
        <w:rPr>
          <w:color w:val="FF0000"/>
          <w:spacing w:val="7"/>
          <w:sz w:val="24"/>
          <w:szCs w:val="24"/>
        </w:rPr>
        <w:t xml:space="preserve"> 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7"/>
          <w:sz w:val="24"/>
          <w:szCs w:val="24"/>
        </w:rPr>
        <w:t>d</w:t>
      </w:r>
      <w:r>
        <w:rPr>
          <w:color w:val="FF0000"/>
          <w:spacing w:val="-10"/>
          <w:sz w:val="24"/>
          <w:szCs w:val="24"/>
        </w:rPr>
        <w:t>v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10"/>
          <w:sz w:val="24"/>
          <w:szCs w:val="24"/>
        </w:rPr>
        <w:t>n</w:t>
      </w:r>
      <w:r>
        <w:rPr>
          <w:color w:val="FF0000"/>
          <w:spacing w:val="-11"/>
          <w:sz w:val="24"/>
          <w:szCs w:val="24"/>
        </w:rPr>
        <w:t>c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11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p</w:t>
      </w:r>
      <w:r>
        <w:rPr>
          <w:color w:val="FF0000"/>
          <w:spacing w:val="-8"/>
          <w:sz w:val="24"/>
          <w:szCs w:val="24"/>
        </w:rPr>
        <w:t>a</w:t>
      </w:r>
      <w:r>
        <w:rPr>
          <w:color w:val="FF0000"/>
          <w:spacing w:val="-14"/>
          <w:sz w:val="24"/>
          <w:szCs w:val="24"/>
        </w:rPr>
        <w:t>y</w:t>
      </w:r>
      <w:r>
        <w:rPr>
          <w:color w:val="FF0000"/>
          <w:spacing w:val="-9"/>
          <w:sz w:val="24"/>
          <w:szCs w:val="24"/>
        </w:rPr>
        <w:t>m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n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z w:val="24"/>
          <w:szCs w:val="24"/>
        </w:rPr>
        <w:t>s</w:t>
      </w:r>
      <w:r>
        <w:rPr>
          <w:color w:val="FF0000"/>
          <w:spacing w:val="12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z w:val="24"/>
          <w:szCs w:val="24"/>
        </w:rPr>
        <w:t>o</w:t>
      </w:r>
      <w:r>
        <w:rPr>
          <w:color w:val="FF0000"/>
          <w:spacing w:val="12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s</w:t>
      </w:r>
      <w:r>
        <w:rPr>
          <w:color w:val="FF0000"/>
          <w:spacing w:val="-10"/>
          <w:sz w:val="24"/>
          <w:szCs w:val="24"/>
        </w:rPr>
        <w:t>upp</w:t>
      </w:r>
      <w:r>
        <w:rPr>
          <w:color w:val="FF0000"/>
          <w:spacing w:val="-9"/>
          <w:sz w:val="24"/>
          <w:szCs w:val="24"/>
        </w:rPr>
        <w:t>li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3"/>
          <w:sz w:val="24"/>
          <w:szCs w:val="24"/>
        </w:rPr>
        <w:t>r</w:t>
      </w:r>
      <w:r>
        <w:rPr>
          <w:color w:val="FF0000"/>
          <w:sz w:val="24"/>
          <w:szCs w:val="24"/>
        </w:rPr>
        <w:t>s</w:t>
      </w:r>
      <w:r>
        <w:rPr>
          <w:color w:val="FF0000"/>
          <w:spacing w:val="12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und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z w:val="24"/>
          <w:szCs w:val="24"/>
        </w:rPr>
        <w:t>r</w:t>
      </w:r>
    </w:p>
    <w:p w:rsidR="00C461E0" w:rsidRDefault="00D65221">
      <w:pPr>
        <w:ind w:left="1183"/>
        <w:rPr>
          <w:sz w:val="24"/>
          <w:szCs w:val="24"/>
        </w:rPr>
      </w:pPr>
      <w:proofErr w:type="gramStart"/>
      <w:r>
        <w:rPr>
          <w:color w:val="FF0000"/>
          <w:spacing w:val="-10"/>
          <w:sz w:val="24"/>
          <w:szCs w:val="24"/>
        </w:rPr>
        <w:t>On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-T</w:t>
      </w:r>
      <w:r>
        <w:rPr>
          <w:color w:val="FF0000"/>
          <w:spacing w:val="-9"/>
          <w:sz w:val="24"/>
          <w:szCs w:val="24"/>
        </w:rPr>
        <w:t>im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20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Gr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10"/>
          <w:sz w:val="24"/>
          <w:szCs w:val="24"/>
        </w:rPr>
        <w:t>n</w:t>
      </w:r>
      <w:r>
        <w:rPr>
          <w:color w:val="FF0000"/>
          <w:sz w:val="24"/>
          <w:szCs w:val="24"/>
        </w:rPr>
        <w:t>t</w:t>
      </w:r>
      <w:r>
        <w:rPr>
          <w:color w:val="FF0000"/>
          <w:spacing w:val="-19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o</w:t>
      </w:r>
      <w:r>
        <w:rPr>
          <w:color w:val="FF0000"/>
          <w:sz w:val="24"/>
          <w:szCs w:val="24"/>
        </w:rPr>
        <w:t>f</w:t>
      </w:r>
      <w:r>
        <w:rPr>
          <w:color w:val="FF0000"/>
          <w:spacing w:val="-20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C</w:t>
      </w:r>
      <w:r>
        <w:rPr>
          <w:color w:val="FF0000"/>
          <w:spacing w:val="-13"/>
          <w:sz w:val="24"/>
          <w:szCs w:val="24"/>
        </w:rPr>
        <w:t>a</w:t>
      </w:r>
      <w:r>
        <w:rPr>
          <w:color w:val="FF0000"/>
          <w:spacing w:val="-9"/>
          <w:sz w:val="24"/>
          <w:szCs w:val="24"/>
        </w:rPr>
        <w:t>m</w:t>
      </w:r>
      <w:r>
        <w:rPr>
          <w:color w:val="FF0000"/>
          <w:spacing w:val="-10"/>
          <w:sz w:val="24"/>
          <w:szCs w:val="24"/>
        </w:rPr>
        <w:t>p</w:t>
      </w:r>
      <w:r>
        <w:rPr>
          <w:color w:val="FF0000"/>
          <w:spacing w:val="-12"/>
          <w:sz w:val="24"/>
          <w:szCs w:val="24"/>
        </w:rPr>
        <w:t>u</w:t>
      </w:r>
      <w:r>
        <w:rPr>
          <w:color w:val="FF0000"/>
          <w:sz w:val="24"/>
          <w:szCs w:val="24"/>
        </w:rPr>
        <w:t>s</w:t>
      </w:r>
      <w:r>
        <w:rPr>
          <w:color w:val="FF0000"/>
          <w:spacing w:val="-19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S</w:t>
      </w:r>
      <w:r>
        <w:rPr>
          <w:color w:val="FF0000"/>
          <w:spacing w:val="-11"/>
          <w:sz w:val="24"/>
          <w:szCs w:val="24"/>
        </w:rPr>
        <w:t>c</w:t>
      </w:r>
      <w:r>
        <w:rPr>
          <w:color w:val="FF0000"/>
          <w:spacing w:val="-10"/>
          <w:sz w:val="24"/>
          <w:szCs w:val="24"/>
        </w:rPr>
        <w:t>ho</w:t>
      </w:r>
      <w:r>
        <w:rPr>
          <w:color w:val="FF0000"/>
          <w:spacing w:val="-12"/>
          <w:sz w:val="24"/>
          <w:szCs w:val="24"/>
        </w:rPr>
        <w:t>o</w:t>
      </w:r>
      <w:r>
        <w:rPr>
          <w:color w:val="FF0000"/>
          <w:spacing w:val="-9"/>
          <w:sz w:val="24"/>
          <w:szCs w:val="24"/>
        </w:rPr>
        <w:t>l</w:t>
      </w:r>
      <w:r>
        <w:rPr>
          <w:color w:val="FF0000"/>
          <w:sz w:val="24"/>
          <w:szCs w:val="24"/>
        </w:rPr>
        <w:t>s</w:t>
      </w:r>
      <w:r>
        <w:rPr>
          <w:color w:val="FF0000"/>
          <w:spacing w:val="-18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pro</w:t>
      </w:r>
      <w:r>
        <w:rPr>
          <w:color w:val="FF0000"/>
          <w:spacing w:val="-11"/>
          <w:sz w:val="24"/>
          <w:szCs w:val="24"/>
        </w:rPr>
        <w:t>c</w:t>
      </w:r>
      <w:r>
        <w:rPr>
          <w:color w:val="FF0000"/>
          <w:spacing w:val="-10"/>
          <w:sz w:val="24"/>
          <w:szCs w:val="24"/>
        </w:rPr>
        <w:t>ur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9"/>
          <w:sz w:val="24"/>
          <w:szCs w:val="24"/>
        </w:rPr>
        <w:t>m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n</w:t>
      </w:r>
      <w:r>
        <w:rPr>
          <w:color w:val="FF0000"/>
          <w:spacing w:val="-12"/>
          <w:sz w:val="24"/>
          <w:szCs w:val="24"/>
        </w:rPr>
        <w:t>t</w:t>
      </w:r>
      <w:r>
        <w:rPr>
          <w:color w:val="FF0000"/>
          <w:sz w:val="24"/>
          <w:szCs w:val="24"/>
        </w:rPr>
        <w:t>.</w:t>
      </w:r>
      <w:proofErr w:type="gramEnd"/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643" w:right="198"/>
        <w:jc w:val="both"/>
        <w:rPr>
          <w:sz w:val="24"/>
          <w:szCs w:val="24"/>
        </w:rPr>
      </w:pPr>
      <w:r>
        <w:rPr>
          <w:color w:val="FF0000"/>
          <w:spacing w:val="-1"/>
          <w:sz w:val="24"/>
          <w:szCs w:val="24"/>
        </w:rPr>
        <w:t>(</w:t>
      </w:r>
      <w:r>
        <w:rPr>
          <w:color w:val="FF0000"/>
          <w:sz w:val="24"/>
          <w:szCs w:val="24"/>
        </w:rPr>
        <w:t xml:space="preserve">ii)   </w:t>
      </w:r>
      <w:r>
        <w:rPr>
          <w:color w:val="FF0000"/>
          <w:spacing w:val="4"/>
          <w:sz w:val="24"/>
          <w:szCs w:val="24"/>
        </w:rPr>
        <w:t xml:space="preserve"> </w:t>
      </w:r>
      <w:r>
        <w:rPr>
          <w:b/>
          <w:color w:val="FF0000"/>
          <w:spacing w:val="-9"/>
          <w:sz w:val="24"/>
          <w:szCs w:val="24"/>
        </w:rPr>
        <w:t>O</w:t>
      </w:r>
      <w:r>
        <w:rPr>
          <w:b/>
          <w:color w:val="FF0000"/>
          <w:sz w:val="24"/>
          <w:szCs w:val="24"/>
        </w:rPr>
        <w:t>n</w:t>
      </w:r>
      <w:r>
        <w:rPr>
          <w:b/>
          <w:color w:val="FF0000"/>
          <w:spacing w:val="-11"/>
          <w:sz w:val="24"/>
          <w:szCs w:val="24"/>
        </w:rPr>
        <w:t xml:space="preserve"> S</w:t>
      </w:r>
      <w:r>
        <w:rPr>
          <w:b/>
          <w:color w:val="FF0000"/>
          <w:spacing w:val="-9"/>
          <w:sz w:val="24"/>
          <w:szCs w:val="24"/>
        </w:rPr>
        <w:t>h</w:t>
      </w:r>
      <w:r>
        <w:rPr>
          <w:b/>
          <w:color w:val="FF0000"/>
          <w:spacing w:val="-12"/>
          <w:sz w:val="24"/>
          <w:szCs w:val="24"/>
        </w:rPr>
        <w:t>i</w:t>
      </w:r>
      <w:r>
        <w:rPr>
          <w:b/>
          <w:color w:val="FF0000"/>
          <w:spacing w:val="-9"/>
          <w:sz w:val="24"/>
          <w:szCs w:val="24"/>
        </w:rPr>
        <w:t>p</w:t>
      </w:r>
      <w:r>
        <w:rPr>
          <w:b/>
          <w:color w:val="FF0000"/>
          <w:spacing w:val="-13"/>
          <w:sz w:val="24"/>
          <w:szCs w:val="24"/>
        </w:rPr>
        <w:t>m</w:t>
      </w:r>
      <w:r>
        <w:rPr>
          <w:b/>
          <w:color w:val="FF0000"/>
          <w:spacing w:val="-11"/>
          <w:sz w:val="24"/>
          <w:szCs w:val="24"/>
        </w:rPr>
        <w:t>e</w:t>
      </w:r>
      <w:r>
        <w:rPr>
          <w:b/>
          <w:color w:val="FF0000"/>
          <w:spacing w:val="-9"/>
          <w:sz w:val="24"/>
          <w:szCs w:val="24"/>
        </w:rPr>
        <w:t>n</w:t>
      </w:r>
      <w:r>
        <w:rPr>
          <w:b/>
          <w:color w:val="FF0000"/>
          <w:spacing w:val="-10"/>
          <w:sz w:val="24"/>
          <w:szCs w:val="24"/>
        </w:rPr>
        <w:t>t</w:t>
      </w:r>
      <w:r>
        <w:rPr>
          <w:b/>
          <w:color w:val="FF0000"/>
          <w:sz w:val="24"/>
          <w:szCs w:val="24"/>
        </w:rPr>
        <w:t>:</w:t>
      </w:r>
      <w:r>
        <w:rPr>
          <w:b/>
          <w:color w:val="FF0000"/>
          <w:spacing w:val="45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Th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r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13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i</w:t>
      </w:r>
      <w:r>
        <w:rPr>
          <w:color w:val="FF0000"/>
          <w:sz w:val="24"/>
          <w:szCs w:val="24"/>
        </w:rPr>
        <w:t>s</w:t>
      </w:r>
      <w:r>
        <w:rPr>
          <w:color w:val="FF0000"/>
          <w:spacing w:val="-12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n</w:t>
      </w:r>
      <w:r>
        <w:rPr>
          <w:color w:val="FF0000"/>
          <w:sz w:val="24"/>
          <w:szCs w:val="24"/>
        </w:rPr>
        <w:t>o</w:t>
      </w:r>
      <w:r>
        <w:rPr>
          <w:color w:val="FF0000"/>
          <w:spacing w:val="-10"/>
          <w:sz w:val="24"/>
          <w:szCs w:val="24"/>
        </w:rPr>
        <w:t xml:space="preserve"> prov</w:t>
      </w:r>
      <w:r>
        <w:rPr>
          <w:color w:val="FF0000"/>
          <w:spacing w:val="-9"/>
          <w:sz w:val="24"/>
          <w:szCs w:val="24"/>
        </w:rPr>
        <w:t>isi</w:t>
      </w:r>
      <w:r>
        <w:rPr>
          <w:color w:val="FF0000"/>
          <w:spacing w:val="-10"/>
          <w:sz w:val="24"/>
          <w:szCs w:val="24"/>
        </w:rPr>
        <w:t>o</w:t>
      </w:r>
      <w:r>
        <w:rPr>
          <w:color w:val="FF0000"/>
          <w:sz w:val="24"/>
          <w:szCs w:val="24"/>
        </w:rPr>
        <w:t>n</w:t>
      </w:r>
      <w:r>
        <w:rPr>
          <w:color w:val="FF0000"/>
          <w:spacing w:val="-12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fo</w:t>
      </w:r>
      <w:r>
        <w:rPr>
          <w:color w:val="FF0000"/>
          <w:sz w:val="24"/>
          <w:szCs w:val="24"/>
        </w:rPr>
        <w:t>r</w:t>
      </w:r>
      <w:r>
        <w:rPr>
          <w:color w:val="FF0000"/>
          <w:spacing w:val="-13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p</w:t>
      </w:r>
      <w:r>
        <w:rPr>
          <w:color w:val="FF0000"/>
          <w:spacing w:val="-8"/>
          <w:sz w:val="24"/>
          <w:szCs w:val="24"/>
        </w:rPr>
        <w:t>a</w:t>
      </w:r>
      <w:r>
        <w:rPr>
          <w:color w:val="FF0000"/>
          <w:spacing w:val="-17"/>
          <w:sz w:val="24"/>
          <w:szCs w:val="24"/>
        </w:rPr>
        <w:t>y</w:t>
      </w:r>
      <w:r>
        <w:rPr>
          <w:color w:val="FF0000"/>
          <w:spacing w:val="-9"/>
          <w:sz w:val="24"/>
          <w:szCs w:val="24"/>
        </w:rPr>
        <w:t>m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n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z w:val="24"/>
          <w:szCs w:val="24"/>
        </w:rPr>
        <w:t>s</w:t>
      </w:r>
      <w:r>
        <w:rPr>
          <w:color w:val="FF0000"/>
          <w:spacing w:val="-12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o</w:t>
      </w:r>
      <w:r>
        <w:rPr>
          <w:color w:val="FF0000"/>
          <w:sz w:val="24"/>
          <w:szCs w:val="24"/>
        </w:rPr>
        <w:t>n</w:t>
      </w:r>
      <w:r>
        <w:rPr>
          <w:color w:val="FF0000"/>
          <w:spacing w:val="-12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s</w:t>
      </w:r>
      <w:r>
        <w:rPr>
          <w:color w:val="FF0000"/>
          <w:spacing w:val="-10"/>
          <w:sz w:val="24"/>
          <w:szCs w:val="24"/>
        </w:rPr>
        <w:t>h</w:t>
      </w:r>
      <w:r>
        <w:rPr>
          <w:color w:val="FF0000"/>
          <w:spacing w:val="-9"/>
          <w:sz w:val="24"/>
          <w:szCs w:val="24"/>
        </w:rPr>
        <w:t>i</w:t>
      </w:r>
      <w:r>
        <w:rPr>
          <w:color w:val="FF0000"/>
          <w:spacing w:val="-10"/>
          <w:sz w:val="24"/>
          <w:szCs w:val="24"/>
        </w:rPr>
        <w:t>p</w:t>
      </w:r>
      <w:r>
        <w:rPr>
          <w:color w:val="FF0000"/>
          <w:spacing w:val="-9"/>
          <w:sz w:val="24"/>
          <w:szCs w:val="24"/>
        </w:rPr>
        <w:t>m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2"/>
          <w:sz w:val="24"/>
          <w:szCs w:val="24"/>
        </w:rPr>
        <w:t>n</w:t>
      </w:r>
      <w:r>
        <w:rPr>
          <w:color w:val="FF0000"/>
          <w:sz w:val="24"/>
          <w:szCs w:val="24"/>
        </w:rPr>
        <w:t>t</w:t>
      </w:r>
      <w:r>
        <w:rPr>
          <w:color w:val="FF0000"/>
          <w:spacing w:val="-12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und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z w:val="24"/>
          <w:szCs w:val="24"/>
        </w:rPr>
        <w:t>r</w:t>
      </w:r>
      <w:r>
        <w:rPr>
          <w:color w:val="FF0000"/>
          <w:spacing w:val="-12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One-T</w:t>
      </w:r>
      <w:r>
        <w:rPr>
          <w:color w:val="FF0000"/>
          <w:spacing w:val="-9"/>
          <w:sz w:val="24"/>
          <w:szCs w:val="24"/>
        </w:rPr>
        <w:t>im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13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Gr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10"/>
          <w:sz w:val="24"/>
          <w:szCs w:val="24"/>
        </w:rPr>
        <w:t>n</w:t>
      </w:r>
      <w:r>
        <w:rPr>
          <w:color w:val="FF0000"/>
          <w:sz w:val="24"/>
          <w:szCs w:val="24"/>
        </w:rPr>
        <w:t>t</w:t>
      </w:r>
      <w:r>
        <w:rPr>
          <w:color w:val="FF0000"/>
          <w:spacing w:val="-12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o</w:t>
      </w:r>
      <w:r>
        <w:rPr>
          <w:color w:val="FF0000"/>
          <w:sz w:val="24"/>
          <w:szCs w:val="24"/>
        </w:rPr>
        <w:t>f</w:t>
      </w:r>
    </w:p>
    <w:p w:rsidR="00C461E0" w:rsidRDefault="00D65221">
      <w:pPr>
        <w:ind w:left="1183"/>
        <w:rPr>
          <w:sz w:val="24"/>
          <w:szCs w:val="24"/>
        </w:rPr>
      </w:pPr>
      <w:proofErr w:type="gramStart"/>
      <w:r>
        <w:rPr>
          <w:color w:val="FF0000"/>
          <w:spacing w:val="-9"/>
          <w:sz w:val="24"/>
          <w:szCs w:val="24"/>
        </w:rPr>
        <w:t>C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9"/>
          <w:sz w:val="24"/>
          <w:szCs w:val="24"/>
        </w:rPr>
        <w:t>m</w:t>
      </w:r>
      <w:r>
        <w:rPr>
          <w:color w:val="FF0000"/>
          <w:spacing w:val="-10"/>
          <w:sz w:val="24"/>
          <w:szCs w:val="24"/>
        </w:rPr>
        <w:t>pu</w:t>
      </w:r>
      <w:r>
        <w:rPr>
          <w:color w:val="FF0000"/>
          <w:sz w:val="24"/>
          <w:szCs w:val="24"/>
        </w:rPr>
        <w:t>s</w:t>
      </w:r>
      <w:r>
        <w:rPr>
          <w:color w:val="FF0000"/>
          <w:spacing w:val="-21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S</w:t>
      </w:r>
      <w:r>
        <w:rPr>
          <w:color w:val="FF0000"/>
          <w:spacing w:val="-11"/>
          <w:sz w:val="24"/>
          <w:szCs w:val="24"/>
        </w:rPr>
        <w:t>c</w:t>
      </w:r>
      <w:r>
        <w:rPr>
          <w:color w:val="FF0000"/>
          <w:spacing w:val="-10"/>
          <w:sz w:val="24"/>
          <w:szCs w:val="24"/>
        </w:rPr>
        <w:t>ho</w:t>
      </w:r>
      <w:r>
        <w:rPr>
          <w:color w:val="FF0000"/>
          <w:spacing w:val="-12"/>
          <w:sz w:val="24"/>
          <w:szCs w:val="24"/>
        </w:rPr>
        <w:t>o</w:t>
      </w:r>
      <w:r>
        <w:rPr>
          <w:color w:val="FF0000"/>
          <w:spacing w:val="-9"/>
          <w:sz w:val="24"/>
          <w:szCs w:val="24"/>
        </w:rPr>
        <w:t>l</w:t>
      </w:r>
      <w:r>
        <w:rPr>
          <w:color w:val="FF0000"/>
          <w:sz w:val="24"/>
          <w:szCs w:val="24"/>
        </w:rPr>
        <w:t>s</w:t>
      </w:r>
      <w:proofErr w:type="gramEnd"/>
      <w:r>
        <w:rPr>
          <w:color w:val="FF0000"/>
          <w:spacing w:val="-18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pro</w:t>
      </w:r>
      <w:r>
        <w:rPr>
          <w:color w:val="FF0000"/>
          <w:spacing w:val="-11"/>
          <w:sz w:val="24"/>
          <w:szCs w:val="24"/>
        </w:rPr>
        <w:t>c</w:t>
      </w:r>
      <w:r>
        <w:rPr>
          <w:color w:val="FF0000"/>
          <w:spacing w:val="-10"/>
          <w:sz w:val="24"/>
          <w:szCs w:val="24"/>
        </w:rPr>
        <w:t>ur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9"/>
          <w:sz w:val="24"/>
          <w:szCs w:val="24"/>
        </w:rPr>
        <w:t>m</w:t>
      </w:r>
      <w:r>
        <w:rPr>
          <w:color w:val="FF0000"/>
          <w:spacing w:val="-13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n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z w:val="24"/>
          <w:szCs w:val="24"/>
        </w:rPr>
        <w:t>.</w:t>
      </w:r>
    </w:p>
    <w:p w:rsidR="00C461E0" w:rsidRDefault="00C461E0">
      <w:pPr>
        <w:spacing w:before="4" w:line="140" w:lineRule="exact"/>
        <w:rPr>
          <w:sz w:val="15"/>
          <w:szCs w:val="15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line="359" w:lineRule="auto"/>
        <w:ind w:left="636" w:right="204" w:firstLine="7"/>
        <w:jc w:val="both"/>
        <w:rPr>
          <w:sz w:val="24"/>
          <w:szCs w:val="24"/>
        </w:rPr>
      </w:pPr>
      <w:r>
        <w:rPr>
          <w:color w:val="FF0000"/>
          <w:spacing w:val="-1"/>
          <w:sz w:val="24"/>
          <w:szCs w:val="24"/>
        </w:rPr>
        <w:t>(</w:t>
      </w:r>
      <w:r>
        <w:rPr>
          <w:color w:val="FF0000"/>
          <w:sz w:val="24"/>
          <w:szCs w:val="24"/>
        </w:rPr>
        <w:t>ii</w:t>
      </w:r>
      <w:r>
        <w:rPr>
          <w:color w:val="FF0000"/>
          <w:spacing w:val="1"/>
          <w:sz w:val="24"/>
          <w:szCs w:val="24"/>
        </w:rPr>
        <w:t>i</w:t>
      </w:r>
      <w:r>
        <w:rPr>
          <w:color w:val="FF0000"/>
          <w:sz w:val="24"/>
          <w:szCs w:val="24"/>
        </w:rPr>
        <w:t xml:space="preserve">) </w:t>
      </w:r>
      <w:r>
        <w:rPr>
          <w:color w:val="FF0000"/>
          <w:spacing w:val="36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Hundr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z w:val="24"/>
          <w:szCs w:val="24"/>
        </w:rPr>
        <w:t>d</w:t>
      </w:r>
      <w:r>
        <w:rPr>
          <w:color w:val="FF0000"/>
          <w:spacing w:val="-17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(100</w:t>
      </w:r>
      <w:r>
        <w:rPr>
          <w:color w:val="FF0000"/>
          <w:sz w:val="24"/>
          <w:szCs w:val="24"/>
        </w:rPr>
        <w:t>)</w:t>
      </w:r>
      <w:r>
        <w:rPr>
          <w:color w:val="FF0000"/>
          <w:spacing w:val="-17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p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r</w:t>
      </w:r>
      <w:r>
        <w:rPr>
          <w:color w:val="FF0000"/>
          <w:spacing w:val="-11"/>
          <w:sz w:val="24"/>
          <w:szCs w:val="24"/>
        </w:rPr>
        <w:t>ce</w:t>
      </w:r>
      <w:r>
        <w:rPr>
          <w:color w:val="FF0000"/>
          <w:spacing w:val="-10"/>
          <w:sz w:val="24"/>
          <w:szCs w:val="24"/>
        </w:rPr>
        <w:t>n</w:t>
      </w:r>
      <w:r>
        <w:rPr>
          <w:color w:val="FF0000"/>
          <w:sz w:val="24"/>
          <w:szCs w:val="24"/>
        </w:rPr>
        <w:t>t</w:t>
      </w:r>
      <w:r>
        <w:rPr>
          <w:color w:val="FF0000"/>
          <w:spacing w:val="-16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o</w:t>
      </w:r>
      <w:r>
        <w:rPr>
          <w:color w:val="FF0000"/>
          <w:sz w:val="24"/>
          <w:szCs w:val="24"/>
        </w:rPr>
        <w:t>f</w:t>
      </w:r>
      <w:r>
        <w:rPr>
          <w:color w:val="FF0000"/>
          <w:spacing w:val="-18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pacing w:val="-10"/>
          <w:sz w:val="24"/>
          <w:szCs w:val="24"/>
        </w:rPr>
        <w:t>h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18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C</w:t>
      </w:r>
      <w:r>
        <w:rPr>
          <w:color w:val="FF0000"/>
          <w:spacing w:val="-10"/>
          <w:sz w:val="24"/>
          <w:szCs w:val="24"/>
        </w:rPr>
        <w:t>on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pacing w:val="-10"/>
          <w:sz w:val="24"/>
          <w:szCs w:val="24"/>
        </w:rPr>
        <w:t>r</w:t>
      </w:r>
      <w:r>
        <w:rPr>
          <w:color w:val="FF0000"/>
          <w:spacing w:val="-11"/>
          <w:sz w:val="24"/>
          <w:szCs w:val="24"/>
        </w:rPr>
        <w:t>ac</w:t>
      </w:r>
      <w:r>
        <w:rPr>
          <w:color w:val="FF0000"/>
          <w:sz w:val="24"/>
          <w:szCs w:val="24"/>
        </w:rPr>
        <w:t>t</w:t>
      </w:r>
      <w:r>
        <w:rPr>
          <w:color w:val="FF0000"/>
          <w:spacing w:val="-19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P</w:t>
      </w:r>
      <w:r>
        <w:rPr>
          <w:color w:val="FF0000"/>
          <w:spacing w:val="-10"/>
          <w:sz w:val="24"/>
          <w:szCs w:val="24"/>
        </w:rPr>
        <w:t>r</w:t>
      </w:r>
      <w:r>
        <w:rPr>
          <w:color w:val="FF0000"/>
          <w:spacing w:val="-9"/>
          <w:sz w:val="24"/>
          <w:szCs w:val="24"/>
        </w:rPr>
        <w:t>i</w:t>
      </w:r>
      <w:r>
        <w:rPr>
          <w:color w:val="FF0000"/>
          <w:spacing w:val="-11"/>
          <w:sz w:val="24"/>
          <w:szCs w:val="24"/>
        </w:rPr>
        <w:t>c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18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o</w:t>
      </w:r>
      <w:r>
        <w:rPr>
          <w:color w:val="FF0000"/>
          <w:sz w:val="24"/>
          <w:szCs w:val="24"/>
        </w:rPr>
        <w:t>f</w:t>
      </w:r>
      <w:r>
        <w:rPr>
          <w:color w:val="FF0000"/>
          <w:spacing w:val="-18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Good</w:t>
      </w:r>
      <w:r>
        <w:rPr>
          <w:color w:val="FF0000"/>
          <w:sz w:val="24"/>
          <w:szCs w:val="24"/>
        </w:rPr>
        <w:t>s</w:t>
      </w:r>
      <w:r>
        <w:rPr>
          <w:color w:val="FF0000"/>
          <w:spacing w:val="-17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r</w:t>
      </w:r>
      <w:r>
        <w:rPr>
          <w:color w:val="FF0000"/>
          <w:spacing w:val="-11"/>
          <w:sz w:val="24"/>
          <w:szCs w:val="24"/>
        </w:rPr>
        <w:t>ece</w:t>
      </w:r>
      <w:r>
        <w:rPr>
          <w:color w:val="FF0000"/>
          <w:spacing w:val="-9"/>
          <w:sz w:val="24"/>
          <w:szCs w:val="24"/>
        </w:rPr>
        <w:t>i</w:t>
      </w:r>
      <w:r>
        <w:rPr>
          <w:color w:val="FF0000"/>
          <w:spacing w:val="-10"/>
          <w:sz w:val="24"/>
          <w:szCs w:val="24"/>
        </w:rPr>
        <w:t>v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z w:val="24"/>
          <w:szCs w:val="24"/>
        </w:rPr>
        <w:t>d</w:t>
      </w:r>
      <w:r>
        <w:rPr>
          <w:color w:val="FF0000"/>
          <w:spacing w:val="-17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s</w:t>
      </w:r>
      <w:r>
        <w:rPr>
          <w:color w:val="FF0000"/>
          <w:spacing w:val="-10"/>
          <w:sz w:val="24"/>
          <w:szCs w:val="24"/>
        </w:rPr>
        <w:t>h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9"/>
          <w:sz w:val="24"/>
          <w:szCs w:val="24"/>
        </w:rPr>
        <w:t>l</w:t>
      </w:r>
      <w:r>
        <w:rPr>
          <w:color w:val="FF0000"/>
          <w:sz w:val="24"/>
          <w:szCs w:val="24"/>
        </w:rPr>
        <w:t>l</w:t>
      </w:r>
      <w:r>
        <w:rPr>
          <w:color w:val="FF0000"/>
          <w:spacing w:val="-16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b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18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p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9"/>
          <w:sz w:val="24"/>
          <w:szCs w:val="24"/>
        </w:rPr>
        <w:t>i</w:t>
      </w:r>
      <w:r>
        <w:rPr>
          <w:color w:val="FF0000"/>
          <w:sz w:val="24"/>
          <w:szCs w:val="24"/>
        </w:rPr>
        <w:t>d</w:t>
      </w:r>
      <w:r>
        <w:rPr>
          <w:color w:val="FF0000"/>
          <w:spacing w:val="-19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w</w:t>
      </w:r>
      <w:r>
        <w:rPr>
          <w:color w:val="FF0000"/>
          <w:spacing w:val="-9"/>
          <w:sz w:val="24"/>
          <w:szCs w:val="24"/>
        </w:rPr>
        <w:t>it</w:t>
      </w:r>
      <w:r>
        <w:rPr>
          <w:color w:val="FF0000"/>
          <w:spacing w:val="-10"/>
          <w:sz w:val="24"/>
          <w:szCs w:val="24"/>
        </w:rPr>
        <w:t>h</w:t>
      </w:r>
      <w:r>
        <w:rPr>
          <w:color w:val="FF0000"/>
          <w:spacing w:val="-9"/>
          <w:sz w:val="24"/>
          <w:szCs w:val="24"/>
        </w:rPr>
        <w:t>i</w:t>
      </w:r>
      <w:r>
        <w:rPr>
          <w:color w:val="FF0000"/>
          <w:sz w:val="24"/>
          <w:szCs w:val="24"/>
        </w:rPr>
        <w:t>n</w:t>
      </w:r>
      <w:r>
        <w:rPr>
          <w:color w:val="FF0000"/>
          <w:spacing w:val="-19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pacing w:val="-10"/>
          <w:sz w:val="24"/>
          <w:szCs w:val="24"/>
        </w:rPr>
        <w:t>h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18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pacing w:val="-12"/>
          <w:sz w:val="24"/>
          <w:szCs w:val="24"/>
        </w:rPr>
        <w:t>i</w:t>
      </w:r>
      <w:r>
        <w:rPr>
          <w:color w:val="FF0000"/>
          <w:spacing w:val="-9"/>
          <w:sz w:val="24"/>
          <w:szCs w:val="24"/>
        </w:rPr>
        <w:t>m</w:t>
      </w:r>
      <w:r>
        <w:rPr>
          <w:color w:val="FF0000"/>
          <w:sz w:val="24"/>
          <w:szCs w:val="24"/>
        </w:rPr>
        <w:t xml:space="preserve">e </w:t>
      </w:r>
      <w:r>
        <w:rPr>
          <w:color w:val="FF0000"/>
          <w:spacing w:val="-10"/>
          <w:sz w:val="24"/>
          <w:szCs w:val="24"/>
        </w:rPr>
        <w:t>p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r</w:t>
      </w:r>
      <w:r>
        <w:rPr>
          <w:color w:val="FF0000"/>
          <w:spacing w:val="-9"/>
          <w:sz w:val="24"/>
          <w:szCs w:val="24"/>
        </w:rPr>
        <w:t>i</w:t>
      </w:r>
      <w:r>
        <w:rPr>
          <w:color w:val="FF0000"/>
          <w:spacing w:val="-10"/>
          <w:sz w:val="24"/>
          <w:szCs w:val="24"/>
        </w:rPr>
        <w:t>o</w:t>
      </w:r>
      <w:r>
        <w:rPr>
          <w:color w:val="FF0000"/>
          <w:sz w:val="24"/>
          <w:szCs w:val="24"/>
        </w:rPr>
        <w:t>d</w:t>
      </w:r>
      <w:r>
        <w:rPr>
          <w:color w:val="FF0000"/>
          <w:spacing w:val="-5"/>
          <w:sz w:val="24"/>
          <w:szCs w:val="24"/>
        </w:rPr>
        <w:t xml:space="preserve"> 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10"/>
          <w:sz w:val="24"/>
          <w:szCs w:val="24"/>
        </w:rPr>
        <w:t>pp</w:t>
      </w:r>
      <w:r>
        <w:rPr>
          <w:color w:val="FF0000"/>
          <w:spacing w:val="-12"/>
          <w:sz w:val="24"/>
          <w:szCs w:val="24"/>
        </w:rPr>
        <w:t>l</w:t>
      </w:r>
      <w:r>
        <w:rPr>
          <w:color w:val="FF0000"/>
          <w:spacing w:val="-9"/>
          <w:sz w:val="24"/>
          <w:szCs w:val="24"/>
        </w:rPr>
        <w:t>i</w:t>
      </w:r>
      <w:r>
        <w:rPr>
          <w:color w:val="FF0000"/>
          <w:spacing w:val="-11"/>
          <w:sz w:val="24"/>
          <w:szCs w:val="24"/>
        </w:rPr>
        <w:t>ca</w:t>
      </w:r>
      <w:r>
        <w:rPr>
          <w:color w:val="FF0000"/>
          <w:spacing w:val="-10"/>
          <w:sz w:val="24"/>
          <w:szCs w:val="24"/>
        </w:rPr>
        <w:t>b</w:t>
      </w:r>
      <w:r>
        <w:rPr>
          <w:color w:val="FF0000"/>
          <w:spacing w:val="-9"/>
          <w:sz w:val="24"/>
          <w:szCs w:val="24"/>
        </w:rPr>
        <w:t>l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6"/>
          <w:sz w:val="24"/>
          <w:szCs w:val="24"/>
        </w:rPr>
        <w:t xml:space="preserve"> 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z w:val="24"/>
          <w:szCs w:val="24"/>
        </w:rPr>
        <w:t>s</w:t>
      </w:r>
      <w:r>
        <w:rPr>
          <w:color w:val="FF0000"/>
          <w:spacing w:val="-5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p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z w:val="24"/>
          <w:szCs w:val="24"/>
        </w:rPr>
        <w:t>r</w:t>
      </w:r>
      <w:r>
        <w:rPr>
          <w:color w:val="FF0000"/>
          <w:spacing w:val="-8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pacing w:val="-10"/>
          <w:sz w:val="24"/>
          <w:szCs w:val="24"/>
        </w:rPr>
        <w:t>h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8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pr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9"/>
          <w:sz w:val="24"/>
          <w:szCs w:val="24"/>
        </w:rPr>
        <w:t>s</w:t>
      </w:r>
      <w:r>
        <w:rPr>
          <w:color w:val="FF0000"/>
          <w:spacing w:val="-11"/>
          <w:sz w:val="24"/>
          <w:szCs w:val="24"/>
        </w:rPr>
        <w:t>c</w:t>
      </w:r>
      <w:r>
        <w:rPr>
          <w:color w:val="FF0000"/>
          <w:spacing w:val="-10"/>
          <w:sz w:val="24"/>
          <w:szCs w:val="24"/>
        </w:rPr>
        <w:t>r</w:t>
      </w:r>
      <w:r>
        <w:rPr>
          <w:color w:val="FF0000"/>
          <w:spacing w:val="-9"/>
          <w:sz w:val="24"/>
          <w:szCs w:val="24"/>
        </w:rPr>
        <w:t>i</w:t>
      </w:r>
      <w:r>
        <w:rPr>
          <w:color w:val="FF0000"/>
          <w:spacing w:val="-10"/>
          <w:sz w:val="24"/>
          <w:szCs w:val="24"/>
        </w:rPr>
        <w:t>b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z w:val="24"/>
          <w:szCs w:val="24"/>
        </w:rPr>
        <w:t>d</w:t>
      </w:r>
      <w:r>
        <w:rPr>
          <w:color w:val="FF0000"/>
          <w:spacing w:val="-5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Gov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rn</w:t>
      </w:r>
      <w:r>
        <w:rPr>
          <w:color w:val="FF0000"/>
          <w:spacing w:val="-9"/>
          <w:sz w:val="24"/>
          <w:szCs w:val="24"/>
        </w:rPr>
        <w:t>m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2"/>
          <w:sz w:val="24"/>
          <w:szCs w:val="24"/>
        </w:rPr>
        <w:t>n</w:t>
      </w:r>
      <w:r>
        <w:rPr>
          <w:color w:val="FF0000"/>
          <w:sz w:val="24"/>
          <w:szCs w:val="24"/>
        </w:rPr>
        <w:t>t</w:t>
      </w:r>
      <w:r>
        <w:rPr>
          <w:color w:val="FF0000"/>
          <w:spacing w:val="-5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ru</w:t>
      </w:r>
      <w:r>
        <w:rPr>
          <w:color w:val="FF0000"/>
          <w:spacing w:val="-12"/>
          <w:sz w:val="24"/>
          <w:szCs w:val="24"/>
        </w:rPr>
        <w:t>l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z w:val="24"/>
          <w:szCs w:val="24"/>
        </w:rPr>
        <w:t>s</w:t>
      </w:r>
      <w:r>
        <w:rPr>
          <w:color w:val="FF0000"/>
          <w:spacing w:val="-5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upo</w:t>
      </w:r>
      <w:r>
        <w:rPr>
          <w:color w:val="FF0000"/>
          <w:sz w:val="24"/>
          <w:szCs w:val="24"/>
        </w:rPr>
        <w:t>n</w:t>
      </w:r>
      <w:r>
        <w:rPr>
          <w:color w:val="FF0000"/>
          <w:spacing w:val="-5"/>
          <w:sz w:val="24"/>
          <w:szCs w:val="24"/>
        </w:rPr>
        <w:t xml:space="preserve"> </w:t>
      </w:r>
      <w:r>
        <w:rPr>
          <w:color w:val="FF0000"/>
          <w:spacing w:val="-11"/>
          <w:sz w:val="24"/>
          <w:szCs w:val="24"/>
        </w:rPr>
        <w:t>c</w:t>
      </w:r>
      <w:r>
        <w:rPr>
          <w:color w:val="FF0000"/>
          <w:spacing w:val="-12"/>
          <w:sz w:val="24"/>
          <w:szCs w:val="24"/>
        </w:rPr>
        <w:t>o</w:t>
      </w:r>
      <w:r>
        <w:rPr>
          <w:color w:val="FF0000"/>
          <w:spacing w:val="-9"/>
          <w:sz w:val="24"/>
          <w:szCs w:val="24"/>
        </w:rPr>
        <w:t>m</w:t>
      </w:r>
      <w:r>
        <w:rPr>
          <w:color w:val="FF0000"/>
          <w:spacing w:val="-10"/>
          <w:sz w:val="24"/>
          <w:szCs w:val="24"/>
        </w:rPr>
        <w:t>p</w:t>
      </w:r>
      <w:r>
        <w:rPr>
          <w:color w:val="FF0000"/>
          <w:spacing w:val="-9"/>
          <w:sz w:val="24"/>
          <w:szCs w:val="24"/>
        </w:rPr>
        <w:t>l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8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d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9"/>
          <w:sz w:val="24"/>
          <w:szCs w:val="24"/>
        </w:rPr>
        <w:t>li</w:t>
      </w:r>
      <w:r>
        <w:rPr>
          <w:color w:val="FF0000"/>
          <w:spacing w:val="-10"/>
          <w:sz w:val="24"/>
          <w:szCs w:val="24"/>
        </w:rPr>
        <w:t>v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8"/>
          <w:sz w:val="24"/>
          <w:szCs w:val="24"/>
        </w:rPr>
        <w:t>r</w:t>
      </w:r>
      <w:r>
        <w:rPr>
          <w:color w:val="FF0000"/>
          <w:sz w:val="24"/>
          <w:szCs w:val="24"/>
        </w:rPr>
        <w:t>y</w:t>
      </w:r>
      <w:r>
        <w:rPr>
          <w:color w:val="FF0000"/>
          <w:spacing w:val="-10"/>
          <w:sz w:val="24"/>
          <w:szCs w:val="24"/>
        </w:rPr>
        <w:t xml:space="preserve"> o</w:t>
      </w:r>
      <w:r>
        <w:rPr>
          <w:color w:val="FF0000"/>
          <w:sz w:val="24"/>
          <w:szCs w:val="24"/>
        </w:rPr>
        <w:t>f</w:t>
      </w:r>
      <w:r>
        <w:rPr>
          <w:color w:val="FF0000"/>
          <w:spacing w:val="-6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pacing w:val="-10"/>
          <w:sz w:val="24"/>
          <w:szCs w:val="24"/>
        </w:rPr>
        <w:t>h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6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s</w:t>
      </w:r>
      <w:r>
        <w:rPr>
          <w:color w:val="FF0000"/>
          <w:spacing w:val="-12"/>
          <w:sz w:val="24"/>
          <w:szCs w:val="24"/>
        </w:rPr>
        <w:t>u</w:t>
      </w:r>
      <w:r>
        <w:rPr>
          <w:color w:val="FF0000"/>
          <w:spacing w:val="-10"/>
          <w:sz w:val="24"/>
          <w:szCs w:val="24"/>
        </w:rPr>
        <w:t>pp</w:t>
      </w:r>
      <w:r>
        <w:rPr>
          <w:color w:val="FF0000"/>
          <w:spacing w:val="-9"/>
          <w:sz w:val="24"/>
          <w:szCs w:val="24"/>
        </w:rPr>
        <w:t>li</w:t>
      </w:r>
      <w:r>
        <w:rPr>
          <w:color w:val="FF0000"/>
          <w:spacing w:val="-13"/>
          <w:sz w:val="24"/>
          <w:szCs w:val="24"/>
        </w:rPr>
        <w:t>e</w:t>
      </w:r>
      <w:r>
        <w:rPr>
          <w:color w:val="FF0000"/>
          <w:sz w:val="24"/>
          <w:szCs w:val="24"/>
        </w:rPr>
        <w:t xml:space="preserve">s 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10"/>
          <w:sz w:val="24"/>
          <w:szCs w:val="24"/>
        </w:rPr>
        <w:t>n</w:t>
      </w:r>
      <w:r>
        <w:rPr>
          <w:color w:val="FF0000"/>
          <w:sz w:val="24"/>
          <w:szCs w:val="24"/>
        </w:rPr>
        <w:t xml:space="preserve">d </w:t>
      </w:r>
      <w:r>
        <w:rPr>
          <w:color w:val="FF0000"/>
          <w:spacing w:val="-9"/>
          <w:sz w:val="24"/>
          <w:szCs w:val="24"/>
        </w:rPr>
        <w:t>s</w:t>
      </w:r>
      <w:r>
        <w:rPr>
          <w:color w:val="FF0000"/>
          <w:spacing w:val="-10"/>
          <w:sz w:val="24"/>
          <w:szCs w:val="24"/>
        </w:rPr>
        <w:t>ub</w:t>
      </w:r>
      <w:r>
        <w:rPr>
          <w:color w:val="FF0000"/>
          <w:spacing w:val="-12"/>
          <w:sz w:val="24"/>
          <w:szCs w:val="24"/>
        </w:rPr>
        <w:t>m</w:t>
      </w:r>
      <w:r>
        <w:rPr>
          <w:color w:val="FF0000"/>
          <w:spacing w:val="-9"/>
          <w:sz w:val="24"/>
          <w:szCs w:val="24"/>
        </w:rPr>
        <w:t>iss</w:t>
      </w:r>
      <w:r>
        <w:rPr>
          <w:color w:val="FF0000"/>
          <w:spacing w:val="-12"/>
          <w:sz w:val="24"/>
          <w:szCs w:val="24"/>
        </w:rPr>
        <w:t>i</w:t>
      </w:r>
      <w:r>
        <w:rPr>
          <w:color w:val="FF0000"/>
          <w:spacing w:val="-10"/>
          <w:sz w:val="24"/>
          <w:szCs w:val="24"/>
        </w:rPr>
        <w:t>o</w:t>
      </w:r>
      <w:r>
        <w:rPr>
          <w:color w:val="FF0000"/>
          <w:sz w:val="24"/>
          <w:szCs w:val="24"/>
        </w:rPr>
        <w:t xml:space="preserve">n </w:t>
      </w:r>
      <w:r>
        <w:rPr>
          <w:color w:val="FF0000"/>
          <w:spacing w:val="-10"/>
          <w:sz w:val="24"/>
          <w:szCs w:val="24"/>
        </w:rPr>
        <w:t>o</w:t>
      </w:r>
      <w:r>
        <w:rPr>
          <w:color w:val="FF0000"/>
          <w:sz w:val="24"/>
          <w:szCs w:val="24"/>
        </w:rPr>
        <w:t>f</w:t>
      </w:r>
      <w:r>
        <w:rPr>
          <w:color w:val="FF0000"/>
          <w:spacing w:val="-1"/>
          <w:sz w:val="24"/>
          <w:szCs w:val="24"/>
        </w:rPr>
        <w:t xml:space="preserve"> </w:t>
      </w:r>
      <w:r>
        <w:rPr>
          <w:color w:val="FF0000"/>
          <w:spacing w:val="-11"/>
          <w:sz w:val="24"/>
          <w:szCs w:val="24"/>
        </w:rPr>
        <w:t>c</w:t>
      </w:r>
      <w:r>
        <w:rPr>
          <w:color w:val="FF0000"/>
          <w:spacing w:val="-9"/>
          <w:sz w:val="24"/>
          <w:szCs w:val="24"/>
        </w:rPr>
        <w:t>l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12"/>
          <w:sz w:val="24"/>
          <w:szCs w:val="24"/>
        </w:rPr>
        <w:t>i</w:t>
      </w:r>
      <w:r>
        <w:rPr>
          <w:color w:val="FF0000"/>
          <w:sz w:val="24"/>
          <w:szCs w:val="24"/>
        </w:rPr>
        <w:t xml:space="preserve">m </w:t>
      </w:r>
      <w:r>
        <w:rPr>
          <w:color w:val="FF0000"/>
          <w:spacing w:val="-9"/>
          <w:sz w:val="24"/>
          <w:szCs w:val="24"/>
        </w:rPr>
        <w:t>s</w:t>
      </w:r>
      <w:r>
        <w:rPr>
          <w:color w:val="FF0000"/>
          <w:spacing w:val="-12"/>
          <w:sz w:val="24"/>
          <w:szCs w:val="24"/>
        </w:rPr>
        <w:t>u</w:t>
      </w:r>
      <w:r>
        <w:rPr>
          <w:color w:val="FF0000"/>
          <w:spacing w:val="-10"/>
          <w:sz w:val="24"/>
          <w:szCs w:val="24"/>
        </w:rPr>
        <w:t>ppor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z w:val="24"/>
          <w:szCs w:val="24"/>
        </w:rPr>
        <w:t xml:space="preserve">d </w:t>
      </w:r>
      <w:r>
        <w:rPr>
          <w:color w:val="FF0000"/>
          <w:spacing w:val="-7"/>
          <w:sz w:val="24"/>
          <w:szCs w:val="24"/>
        </w:rPr>
        <w:t>b</w:t>
      </w:r>
      <w:r>
        <w:rPr>
          <w:color w:val="FF0000"/>
          <w:sz w:val="24"/>
          <w:szCs w:val="24"/>
        </w:rPr>
        <w:t>y</w:t>
      </w:r>
      <w:r>
        <w:rPr>
          <w:color w:val="FF0000"/>
          <w:spacing w:val="-7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pacing w:val="-10"/>
          <w:sz w:val="24"/>
          <w:szCs w:val="24"/>
        </w:rPr>
        <w:t>h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1"/>
          <w:sz w:val="24"/>
          <w:szCs w:val="24"/>
        </w:rPr>
        <w:t xml:space="preserve"> </w:t>
      </w:r>
      <w:r>
        <w:rPr>
          <w:color w:val="FF0000"/>
          <w:spacing w:val="-11"/>
          <w:sz w:val="24"/>
          <w:szCs w:val="24"/>
        </w:rPr>
        <w:t>acce</w:t>
      </w:r>
      <w:r>
        <w:rPr>
          <w:color w:val="FF0000"/>
          <w:spacing w:val="-10"/>
          <w:sz w:val="24"/>
          <w:szCs w:val="24"/>
        </w:rPr>
        <w:t>p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10"/>
          <w:sz w:val="24"/>
          <w:szCs w:val="24"/>
        </w:rPr>
        <w:t>n</w:t>
      </w:r>
      <w:r>
        <w:rPr>
          <w:color w:val="FF0000"/>
          <w:spacing w:val="-11"/>
          <w:sz w:val="24"/>
          <w:szCs w:val="24"/>
        </w:rPr>
        <w:t>c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1"/>
          <w:sz w:val="24"/>
          <w:szCs w:val="24"/>
        </w:rPr>
        <w:t xml:space="preserve"> </w:t>
      </w:r>
      <w:r>
        <w:rPr>
          <w:color w:val="FF0000"/>
          <w:spacing w:val="-11"/>
          <w:sz w:val="24"/>
          <w:szCs w:val="24"/>
        </w:rPr>
        <w:t>ce</w:t>
      </w:r>
      <w:r>
        <w:rPr>
          <w:color w:val="FF0000"/>
          <w:spacing w:val="-10"/>
          <w:sz w:val="24"/>
          <w:szCs w:val="24"/>
        </w:rPr>
        <w:t>r</w:t>
      </w:r>
      <w:r>
        <w:rPr>
          <w:color w:val="FF0000"/>
          <w:spacing w:val="-9"/>
          <w:sz w:val="24"/>
          <w:szCs w:val="24"/>
        </w:rPr>
        <w:t>ti</w:t>
      </w:r>
      <w:r>
        <w:rPr>
          <w:color w:val="FF0000"/>
          <w:spacing w:val="-10"/>
          <w:sz w:val="24"/>
          <w:szCs w:val="24"/>
        </w:rPr>
        <w:t>f</w:t>
      </w:r>
      <w:r>
        <w:rPr>
          <w:color w:val="FF0000"/>
          <w:spacing w:val="-9"/>
          <w:sz w:val="24"/>
          <w:szCs w:val="24"/>
        </w:rPr>
        <w:t>i</w:t>
      </w:r>
      <w:r>
        <w:rPr>
          <w:color w:val="FF0000"/>
          <w:spacing w:val="-11"/>
          <w:sz w:val="24"/>
          <w:szCs w:val="24"/>
        </w:rPr>
        <w:t>ca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1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iss</w:t>
      </w:r>
      <w:r>
        <w:rPr>
          <w:color w:val="FF0000"/>
          <w:spacing w:val="-10"/>
          <w:sz w:val="24"/>
          <w:szCs w:val="24"/>
        </w:rPr>
        <w:t>u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z w:val="24"/>
          <w:szCs w:val="24"/>
        </w:rPr>
        <w:t xml:space="preserve">d </w:t>
      </w:r>
      <w:r>
        <w:rPr>
          <w:color w:val="FF0000"/>
          <w:spacing w:val="-10"/>
          <w:sz w:val="24"/>
          <w:szCs w:val="24"/>
        </w:rPr>
        <w:t>b</w:t>
      </w:r>
      <w:r>
        <w:rPr>
          <w:color w:val="FF0000"/>
          <w:sz w:val="24"/>
          <w:szCs w:val="24"/>
        </w:rPr>
        <w:t>y</w:t>
      </w:r>
      <w:r>
        <w:rPr>
          <w:color w:val="FF0000"/>
          <w:spacing w:val="-7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pacing w:val="-10"/>
          <w:sz w:val="24"/>
          <w:szCs w:val="24"/>
        </w:rPr>
        <w:t>h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1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P</w:t>
      </w:r>
      <w:r>
        <w:rPr>
          <w:color w:val="FF0000"/>
          <w:spacing w:val="-10"/>
          <w:sz w:val="24"/>
          <w:szCs w:val="24"/>
        </w:rPr>
        <w:t>ro</w:t>
      </w:r>
      <w:r>
        <w:rPr>
          <w:color w:val="FF0000"/>
          <w:spacing w:val="-6"/>
          <w:sz w:val="24"/>
          <w:szCs w:val="24"/>
        </w:rPr>
        <w:t>c</w:t>
      </w:r>
      <w:r>
        <w:rPr>
          <w:color w:val="FF0000"/>
          <w:spacing w:val="-10"/>
          <w:sz w:val="24"/>
          <w:szCs w:val="24"/>
        </w:rPr>
        <w:t>ur</w:t>
      </w:r>
      <w:r>
        <w:rPr>
          <w:color w:val="FF0000"/>
          <w:spacing w:val="-9"/>
          <w:sz w:val="24"/>
          <w:szCs w:val="24"/>
        </w:rPr>
        <w:t>i</w:t>
      </w:r>
      <w:r>
        <w:rPr>
          <w:color w:val="FF0000"/>
          <w:spacing w:val="-10"/>
          <w:sz w:val="24"/>
          <w:szCs w:val="24"/>
        </w:rPr>
        <w:t>n</w:t>
      </w:r>
      <w:r>
        <w:rPr>
          <w:color w:val="FF0000"/>
          <w:sz w:val="24"/>
          <w:szCs w:val="24"/>
        </w:rPr>
        <w:t>g</w:t>
      </w:r>
      <w:r>
        <w:rPr>
          <w:color w:val="FF0000"/>
          <w:spacing w:val="-3"/>
          <w:sz w:val="24"/>
          <w:szCs w:val="24"/>
        </w:rPr>
        <w:t xml:space="preserve"> 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10"/>
          <w:sz w:val="24"/>
          <w:szCs w:val="24"/>
        </w:rPr>
        <w:t>g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n</w:t>
      </w:r>
      <w:r>
        <w:rPr>
          <w:color w:val="FF0000"/>
          <w:spacing w:val="-3"/>
          <w:sz w:val="24"/>
          <w:szCs w:val="24"/>
        </w:rPr>
        <w:t>c</w:t>
      </w:r>
      <w:r>
        <w:rPr>
          <w:color w:val="FF0000"/>
          <w:sz w:val="24"/>
          <w:szCs w:val="24"/>
        </w:rPr>
        <w:t xml:space="preserve">y </w:t>
      </w:r>
      <w:r>
        <w:rPr>
          <w:color w:val="FF0000"/>
          <w:spacing w:val="-10"/>
          <w:sz w:val="24"/>
          <w:szCs w:val="24"/>
        </w:rPr>
        <w:t>d</w:t>
      </w:r>
      <w:r>
        <w:rPr>
          <w:color w:val="FF0000"/>
          <w:spacing w:val="-11"/>
          <w:sz w:val="24"/>
          <w:szCs w:val="24"/>
        </w:rPr>
        <w:t>ec</w:t>
      </w:r>
      <w:r>
        <w:rPr>
          <w:color w:val="FF0000"/>
          <w:spacing w:val="-9"/>
          <w:sz w:val="24"/>
          <w:szCs w:val="24"/>
        </w:rPr>
        <w:t>l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10"/>
          <w:sz w:val="24"/>
          <w:szCs w:val="24"/>
        </w:rPr>
        <w:t>r</w:t>
      </w:r>
      <w:r>
        <w:rPr>
          <w:color w:val="FF0000"/>
          <w:spacing w:val="-9"/>
          <w:sz w:val="24"/>
          <w:szCs w:val="24"/>
        </w:rPr>
        <w:t>i</w:t>
      </w:r>
      <w:r>
        <w:rPr>
          <w:color w:val="FF0000"/>
          <w:spacing w:val="-10"/>
          <w:sz w:val="24"/>
          <w:szCs w:val="24"/>
        </w:rPr>
        <w:t>n</w:t>
      </w:r>
      <w:r>
        <w:rPr>
          <w:color w:val="FF0000"/>
          <w:sz w:val="24"/>
          <w:szCs w:val="24"/>
        </w:rPr>
        <w:t>g</w:t>
      </w:r>
      <w:r>
        <w:rPr>
          <w:color w:val="FF0000"/>
          <w:spacing w:val="29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Good</w:t>
      </w:r>
      <w:r>
        <w:rPr>
          <w:color w:val="FF0000"/>
          <w:sz w:val="24"/>
          <w:szCs w:val="24"/>
        </w:rPr>
        <w:t>s</w:t>
      </w:r>
      <w:r>
        <w:rPr>
          <w:color w:val="FF0000"/>
          <w:spacing w:val="31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h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10"/>
          <w:sz w:val="24"/>
          <w:szCs w:val="24"/>
        </w:rPr>
        <w:t>v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30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b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3"/>
          <w:sz w:val="24"/>
          <w:szCs w:val="24"/>
        </w:rPr>
        <w:t>e</w:t>
      </w:r>
      <w:r>
        <w:rPr>
          <w:color w:val="FF0000"/>
          <w:sz w:val="24"/>
          <w:szCs w:val="24"/>
        </w:rPr>
        <w:t>n</w:t>
      </w:r>
      <w:r>
        <w:rPr>
          <w:color w:val="FF0000"/>
          <w:spacing w:val="31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d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9"/>
          <w:sz w:val="24"/>
          <w:szCs w:val="24"/>
        </w:rPr>
        <w:t>li</w:t>
      </w:r>
      <w:r>
        <w:rPr>
          <w:color w:val="FF0000"/>
          <w:spacing w:val="-10"/>
          <w:sz w:val="24"/>
          <w:szCs w:val="24"/>
        </w:rPr>
        <w:t>v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r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z w:val="24"/>
          <w:szCs w:val="24"/>
        </w:rPr>
        <w:t>d</w:t>
      </w:r>
      <w:r>
        <w:rPr>
          <w:color w:val="FF0000"/>
          <w:spacing w:val="31"/>
          <w:sz w:val="24"/>
          <w:szCs w:val="24"/>
        </w:rPr>
        <w:t xml:space="preserve"> 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10"/>
          <w:sz w:val="24"/>
          <w:szCs w:val="24"/>
        </w:rPr>
        <w:t>n</w:t>
      </w:r>
      <w:r>
        <w:rPr>
          <w:color w:val="FF0000"/>
          <w:sz w:val="24"/>
          <w:szCs w:val="24"/>
        </w:rPr>
        <w:t>d</w:t>
      </w:r>
      <w:r>
        <w:rPr>
          <w:color w:val="FF0000"/>
          <w:spacing w:val="29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pacing w:val="-10"/>
          <w:sz w:val="24"/>
          <w:szCs w:val="24"/>
        </w:rPr>
        <w:t>h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z w:val="24"/>
          <w:szCs w:val="24"/>
        </w:rPr>
        <w:t>t</w:t>
      </w:r>
      <w:r>
        <w:rPr>
          <w:color w:val="FF0000"/>
          <w:spacing w:val="29"/>
          <w:sz w:val="24"/>
          <w:szCs w:val="24"/>
        </w:rPr>
        <w:t xml:space="preserve"> 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9"/>
          <w:sz w:val="24"/>
          <w:szCs w:val="24"/>
        </w:rPr>
        <w:t>l</w:t>
      </w:r>
      <w:r>
        <w:rPr>
          <w:color w:val="FF0000"/>
          <w:sz w:val="24"/>
          <w:szCs w:val="24"/>
        </w:rPr>
        <w:t>l</w:t>
      </w:r>
      <w:r>
        <w:rPr>
          <w:color w:val="FF0000"/>
          <w:spacing w:val="29"/>
          <w:sz w:val="24"/>
          <w:szCs w:val="24"/>
        </w:rPr>
        <w:t xml:space="preserve"> </w:t>
      </w:r>
      <w:r>
        <w:rPr>
          <w:color w:val="FF0000"/>
          <w:spacing w:val="-11"/>
          <w:sz w:val="24"/>
          <w:szCs w:val="24"/>
        </w:rPr>
        <w:t>c</w:t>
      </w:r>
      <w:r>
        <w:rPr>
          <w:color w:val="FF0000"/>
          <w:spacing w:val="-10"/>
          <w:sz w:val="24"/>
          <w:szCs w:val="24"/>
        </w:rPr>
        <w:t>on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pacing w:val="-10"/>
          <w:sz w:val="24"/>
          <w:szCs w:val="24"/>
        </w:rPr>
        <w:t>r</w:t>
      </w:r>
      <w:r>
        <w:rPr>
          <w:color w:val="FF0000"/>
          <w:spacing w:val="-11"/>
          <w:sz w:val="24"/>
          <w:szCs w:val="24"/>
        </w:rPr>
        <w:t>ac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z w:val="24"/>
          <w:szCs w:val="24"/>
        </w:rPr>
        <w:t>d</w:t>
      </w:r>
      <w:r>
        <w:rPr>
          <w:color w:val="FF0000"/>
          <w:spacing w:val="31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s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rv</w:t>
      </w:r>
      <w:r>
        <w:rPr>
          <w:color w:val="FF0000"/>
          <w:spacing w:val="-9"/>
          <w:sz w:val="24"/>
          <w:szCs w:val="24"/>
        </w:rPr>
        <w:t>i</w:t>
      </w:r>
      <w:r>
        <w:rPr>
          <w:color w:val="FF0000"/>
          <w:spacing w:val="-11"/>
          <w:sz w:val="24"/>
          <w:szCs w:val="24"/>
        </w:rPr>
        <w:t>ce</w:t>
      </w:r>
      <w:r>
        <w:rPr>
          <w:color w:val="FF0000"/>
          <w:sz w:val="24"/>
          <w:szCs w:val="24"/>
        </w:rPr>
        <w:t>s</w:t>
      </w:r>
      <w:r>
        <w:rPr>
          <w:color w:val="FF0000"/>
          <w:spacing w:val="29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h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10"/>
          <w:sz w:val="24"/>
          <w:szCs w:val="24"/>
        </w:rPr>
        <w:t>v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30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b</w:t>
      </w:r>
      <w:r>
        <w:rPr>
          <w:color w:val="FF0000"/>
          <w:spacing w:val="-13"/>
          <w:sz w:val="24"/>
          <w:szCs w:val="24"/>
        </w:rPr>
        <w:t>e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z w:val="24"/>
          <w:szCs w:val="24"/>
        </w:rPr>
        <w:t>n</w:t>
      </w:r>
      <w:r>
        <w:rPr>
          <w:color w:val="FF0000"/>
          <w:spacing w:val="-19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p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rfor</w:t>
      </w:r>
      <w:r>
        <w:rPr>
          <w:color w:val="FF0000"/>
          <w:spacing w:val="-9"/>
          <w:sz w:val="24"/>
          <w:szCs w:val="24"/>
        </w:rPr>
        <w:t>m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d</w:t>
      </w:r>
      <w:r>
        <w:rPr>
          <w:color w:val="FF0000"/>
          <w:sz w:val="24"/>
          <w:szCs w:val="24"/>
        </w:rPr>
        <w:t>.</w:t>
      </w:r>
    </w:p>
    <w:p w:rsidR="00C461E0" w:rsidRDefault="00C461E0">
      <w:pPr>
        <w:spacing w:before="13" w:line="280" w:lineRule="exact"/>
        <w:rPr>
          <w:sz w:val="28"/>
          <w:szCs w:val="28"/>
        </w:rPr>
      </w:pPr>
    </w:p>
    <w:p w:rsidR="00C461E0" w:rsidRDefault="00D65221">
      <w:pPr>
        <w:ind w:left="643" w:right="75"/>
        <w:jc w:val="both"/>
        <w:rPr>
          <w:sz w:val="24"/>
          <w:szCs w:val="24"/>
        </w:rPr>
        <w:sectPr w:rsidR="00C461E0">
          <w:pgSz w:w="12240" w:h="15840"/>
          <w:pgMar w:top="800" w:right="1140" w:bottom="280" w:left="1700" w:header="590" w:footer="0" w:gutter="0"/>
          <w:cols w:space="720"/>
        </w:sectPr>
      </w:pPr>
      <w:r>
        <w:rPr>
          <w:color w:val="FF0000"/>
          <w:sz w:val="24"/>
          <w:szCs w:val="24"/>
        </w:rPr>
        <w:t>(v)</w:t>
      </w:r>
      <w:r>
        <w:rPr>
          <w:color w:val="FF0000"/>
          <w:spacing w:val="-1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Th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11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s</w:t>
      </w:r>
      <w:r>
        <w:rPr>
          <w:color w:val="FF0000"/>
          <w:spacing w:val="-10"/>
          <w:sz w:val="24"/>
          <w:szCs w:val="24"/>
        </w:rPr>
        <w:t>upp</w:t>
      </w:r>
      <w:r>
        <w:rPr>
          <w:color w:val="FF0000"/>
          <w:spacing w:val="-12"/>
          <w:sz w:val="24"/>
          <w:szCs w:val="24"/>
        </w:rPr>
        <w:t>l</w:t>
      </w:r>
      <w:r>
        <w:rPr>
          <w:color w:val="FF0000"/>
          <w:spacing w:val="-9"/>
          <w:sz w:val="24"/>
          <w:szCs w:val="24"/>
        </w:rPr>
        <w:t>i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z w:val="24"/>
          <w:szCs w:val="24"/>
        </w:rPr>
        <w:t>s</w:t>
      </w:r>
      <w:r>
        <w:rPr>
          <w:color w:val="FF0000"/>
          <w:spacing w:val="-12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s</w:t>
      </w:r>
      <w:r>
        <w:rPr>
          <w:color w:val="FF0000"/>
          <w:spacing w:val="-10"/>
          <w:sz w:val="24"/>
          <w:szCs w:val="24"/>
        </w:rPr>
        <w:t>h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9"/>
          <w:sz w:val="24"/>
          <w:szCs w:val="24"/>
        </w:rPr>
        <w:t>l</w:t>
      </w:r>
      <w:r>
        <w:rPr>
          <w:color w:val="FF0000"/>
          <w:sz w:val="24"/>
          <w:szCs w:val="24"/>
        </w:rPr>
        <w:t>l</w:t>
      </w:r>
      <w:r>
        <w:rPr>
          <w:color w:val="FF0000"/>
          <w:spacing w:val="-12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b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11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d</w:t>
      </w:r>
      <w:r>
        <w:rPr>
          <w:color w:val="FF0000"/>
          <w:spacing w:val="-13"/>
          <w:sz w:val="24"/>
          <w:szCs w:val="24"/>
        </w:rPr>
        <w:t>e</w:t>
      </w:r>
      <w:r>
        <w:rPr>
          <w:color w:val="FF0000"/>
          <w:spacing w:val="-9"/>
          <w:sz w:val="24"/>
          <w:szCs w:val="24"/>
        </w:rPr>
        <w:t>li</w:t>
      </w:r>
      <w:r>
        <w:rPr>
          <w:color w:val="FF0000"/>
          <w:spacing w:val="-10"/>
          <w:sz w:val="24"/>
          <w:szCs w:val="24"/>
        </w:rPr>
        <w:t>v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r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z w:val="24"/>
          <w:szCs w:val="24"/>
        </w:rPr>
        <w:t>d</w:t>
      </w:r>
      <w:r>
        <w:rPr>
          <w:color w:val="FF0000"/>
          <w:spacing w:val="-10"/>
          <w:sz w:val="24"/>
          <w:szCs w:val="24"/>
        </w:rPr>
        <w:t xml:space="preserve"> </w:t>
      </w:r>
      <w:r>
        <w:rPr>
          <w:color w:val="FF0000"/>
          <w:spacing w:val="-7"/>
          <w:sz w:val="24"/>
          <w:szCs w:val="24"/>
        </w:rPr>
        <w:t>b</w:t>
      </w:r>
      <w:r>
        <w:rPr>
          <w:color w:val="FF0000"/>
          <w:sz w:val="24"/>
          <w:szCs w:val="24"/>
        </w:rPr>
        <w:t>y</w:t>
      </w:r>
      <w:r>
        <w:rPr>
          <w:color w:val="FF0000"/>
          <w:spacing w:val="-17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pacing w:val="-10"/>
          <w:sz w:val="24"/>
          <w:szCs w:val="24"/>
        </w:rPr>
        <w:t>h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11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v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ndo</w:t>
      </w:r>
      <w:r>
        <w:rPr>
          <w:color w:val="FF0000"/>
          <w:sz w:val="24"/>
          <w:szCs w:val="24"/>
        </w:rPr>
        <w:t>r</w:t>
      </w:r>
      <w:r>
        <w:rPr>
          <w:color w:val="FF0000"/>
          <w:spacing w:val="-10"/>
          <w:sz w:val="24"/>
          <w:szCs w:val="24"/>
        </w:rPr>
        <w:t xml:space="preserve"> </w:t>
      </w:r>
      <w:r>
        <w:rPr>
          <w:color w:val="FF0000"/>
          <w:spacing w:val="-12"/>
          <w:sz w:val="24"/>
          <w:szCs w:val="24"/>
        </w:rPr>
        <w:t>o</w:t>
      </w:r>
      <w:r>
        <w:rPr>
          <w:color w:val="FF0000"/>
          <w:sz w:val="24"/>
          <w:szCs w:val="24"/>
        </w:rPr>
        <w:t>n</w:t>
      </w:r>
      <w:r>
        <w:rPr>
          <w:color w:val="FF0000"/>
          <w:spacing w:val="-10"/>
          <w:sz w:val="24"/>
          <w:szCs w:val="24"/>
        </w:rPr>
        <w:t xml:space="preserve"> </w:t>
      </w:r>
      <w:r>
        <w:rPr>
          <w:color w:val="FF0000"/>
          <w:spacing w:val="-12"/>
          <w:sz w:val="24"/>
          <w:szCs w:val="24"/>
        </w:rPr>
        <w:t>th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11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qu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10"/>
          <w:sz w:val="24"/>
          <w:szCs w:val="24"/>
        </w:rPr>
        <w:t>r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r</w:t>
      </w:r>
      <w:r>
        <w:rPr>
          <w:color w:val="FF0000"/>
          <w:spacing w:val="-7"/>
          <w:sz w:val="24"/>
          <w:szCs w:val="24"/>
        </w:rPr>
        <w:t>l</w:t>
      </w:r>
      <w:r>
        <w:rPr>
          <w:color w:val="FF0000"/>
          <w:sz w:val="24"/>
          <w:szCs w:val="24"/>
        </w:rPr>
        <w:t>y</w:t>
      </w:r>
      <w:r>
        <w:rPr>
          <w:color w:val="FF0000"/>
          <w:spacing w:val="-17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b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9"/>
          <w:sz w:val="24"/>
          <w:szCs w:val="24"/>
        </w:rPr>
        <w:t>sis</w:t>
      </w:r>
      <w:r>
        <w:rPr>
          <w:color w:val="FF0000"/>
          <w:sz w:val="24"/>
          <w:szCs w:val="24"/>
        </w:rPr>
        <w:t>.</w:t>
      </w:r>
      <w:r>
        <w:rPr>
          <w:color w:val="FF0000"/>
          <w:spacing w:val="-10"/>
          <w:sz w:val="24"/>
          <w:szCs w:val="24"/>
        </w:rPr>
        <w:t xml:space="preserve"> Th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11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p</w:t>
      </w:r>
      <w:r>
        <w:rPr>
          <w:color w:val="FF0000"/>
          <w:spacing w:val="-8"/>
          <w:sz w:val="24"/>
          <w:szCs w:val="24"/>
        </w:rPr>
        <w:t>a</w:t>
      </w:r>
      <w:r>
        <w:rPr>
          <w:color w:val="FF0000"/>
          <w:spacing w:val="-17"/>
          <w:sz w:val="24"/>
          <w:szCs w:val="24"/>
        </w:rPr>
        <w:t>y</w:t>
      </w:r>
      <w:r>
        <w:rPr>
          <w:color w:val="FF0000"/>
          <w:spacing w:val="-9"/>
          <w:sz w:val="24"/>
          <w:szCs w:val="24"/>
        </w:rPr>
        <w:t>m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n</w:t>
      </w:r>
      <w:r>
        <w:rPr>
          <w:color w:val="FF0000"/>
          <w:sz w:val="24"/>
          <w:szCs w:val="24"/>
        </w:rPr>
        <w:t>t</w:t>
      </w:r>
      <w:r>
        <w:rPr>
          <w:color w:val="FF0000"/>
          <w:spacing w:val="-9"/>
          <w:sz w:val="24"/>
          <w:szCs w:val="24"/>
        </w:rPr>
        <w:t xml:space="preserve"> i</w:t>
      </w:r>
      <w:r>
        <w:rPr>
          <w:color w:val="FF0000"/>
          <w:sz w:val="24"/>
          <w:szCs w:val="24"/>
        </w:rPr>
        <w:t>n</w:t>
      </w:r>
      <w:r>
        <w:rPr>
          <w:color w:val="FF0000"/>
          <w:spacing w:val="-12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r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9"/>
          <w:sz w:val="24"/>
          <w:szCs w:val="24"/>
        </w:rPr>
        <w:t>s</w:t>
      </w:r>
      <w:r>
        <w:rPr>
          <w:color w:val="FF0000"/>
          <w:spacing w:val="-10"/>
          <w:sz w:val="24"/>
          <w:szCs w:val="24"/>
        </w:rPr>
        <w:t>p</w:t>
      </w:r>
      <w:r>
        <w:rPr>
          <w:color w:val="FF0000"/>
          <w:spacing w:val="-11"/>
          <w:sz w:val="24"/>
          <w:szCs w:val="24"/>
        </w:rPr>
        <w:t>ec</w:t>
      </w:r>
      <w:r>
        <w:rPr>
          <w:color w:val="FF0000"/>
          <w:sz w:val="24"/>
          <w:szCs w:val="24"/>
        </w:rPr>
        <w:t>t</w:t>
      </w:r>
      <w:r>
        <w:rPr>
          <w:color w:val="FF0000"/>
          <w:spacing w:val="-9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o</w:t>
      </w:r>
      <w:r>
        <w:rPr>
          <w:color w:val="FF0000"/>
          <w:sz w:val="24"/>
          <w:szCs w:val="24"/>
        </w:rPr>
        <w:t xml:space="preserve">f 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pacing w:val="-10"/>
          <w:sz w:val="24"/>
          <w:szCs w:val="24"/>
        </w:rPr>
        <w:t>h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18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qu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10"/>
          <w:sz w:val="24"/>
          <w:szCs w:val="24"/>
        </w:rPr>
        <w:t>r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r</w:t>
      </w:r>
      <w:r>
        <w:rPr>
          <w:color w:val="FF0000"/>
          <w:spacing w:val="-7"/>
          <w:sz w:val="24"/>
          <w:szCs w:val="24"/>
        </w:rPr>
        <w:t>l</w:t>
      </w:r>
      <w:r>
        <w:rPr>
          <w:color w:val="FF0000"/>
          <w:sz w:val="24"/>
          <w:szCs w:val="24"/>
        </w:rPr>
        <w:t>y</w:t>
      </w:r>
      <w:r>
        <w:rPr>
          <w:color w:val="FF0000"/>
          <w:spacing w:val="-24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d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9"/>
          <w:sz w:val="24"/>
          <w:szCs w:val="24"/>
        </w:rPr>
        <w:t>li</w:t>
      </w:r>
      <w:r>
        <w:rPr>
          <w:color w:val="FF0000"/>
          <w:spacing w:val="-10"/>
          <w:sz w:val="24"/>
          <w:szCs w:val="24"/>
        </w:rPr>
        <w:t>v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8"/>
          <w:sz w:val="24"/>
          <w:szCs w:val="24"/>
        </w:rPr>
        <w:t>r</w:t>
      </w:r>
      <w:r>
        <w:rPr>
          <w:color w:val="FF0000"/>
          <w:sz w:val="24"/>
          <w:szCs w:val="24"/>
        </w:rPr>
        <w:t>y</w:t>
      </w:r>
      <w:r>
        <w:rPr>
          <w:color w:val="FF0000"/>
          <w:spacing w:val="-24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s</w:t>
      </w:r>
      <w:r>
        <w:rPr>
          <w:color w:val="FF0000"/>
          <w:spacing w:val="-10"/>
          <w:sz w:val="24"/>
          <w:szCs w:val="24"/>
        </w:rPr>
        <w:t>h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9"/>
          <w:sz w:val="24"/>
          <w:szCs w:val="24"/>
        </w:rPr>
        <w:t>l</w:t>
      </w:r>
      <w:r>
        <w:rPr>
          <w:color w:val="FF0000"/>
          <w:sz w:val="24"/>
          <w:szCs w:val="24"/>
        </w:rPr>
        <w:t>l</w:t>
      </w:r>
      <w:r>
        <w:rPr>
          <w:color w:val="FF0000"/>
          <w:spacing w:val="-16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b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18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m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10"/>
          <w:sz w:val="24"/>
          <w:szCs w:val="24"/>
        </w:rPr>
        <w:t>d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18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i</w:t>
      </w:r>
      <w:r>
        <w:rPr>
          <w:color w:val="FF0000"/>
          <w:sz w:val="24"/>
          <w:szCs w:val="24"/>
        </w:rPr>
        <w:t>n</w:t>
      </w:r>
      <w:r>
        <w:rPr>
          <w:color w:val="FF0000"/>
          <w:spacing w:val="-19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a</w:t>
      </w:r>
      <w:r>
        <w:rPr>
          <w:color w:val="FF0000"/>
          <w:spacing w:val="-11"/>
          <w:sz w:val="24"/>
          <w:szCs w:val="24"/>
        </w:rPr>
        <w:t>cc</w:t>
      </w:r>
      <w:r>
        <w:rPr>
          <w:color w:val="FF0000"/>
          <w:spacing w:val="-10"/>
          <w:sz w:val="24"/>
          <w:szCs w:val="24"/>
        </w:rPr>
        <w:t>ord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10"/>
          <w:sz w:val="24"/>
          <w:szCs w:val="24"/>
        </w:rPr>
        <w:t>n</w:t>
      </w:r>
      <w:r>
        <w:rPr>
          <w:color w:val="FF0000"/>
          <w:spacing w:val="-11"/>
          <w:sz w:val="24"/>
          <w:szCs w:val="24"/>
        </w:rPr>
        <w:t>c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18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w</w:t>
      </w:r>
      <w:r>
        <w:rPr>
          <w:color w:val="FF0000"/>
          <w:spacing w:val="-9"/>
          <w:sz w:val="24"/>
          <w:szCs w:val="24"/>
        </w:rPr>
        <w:t>it</w:t>
      </w:r>
      <w:r>
        <w:rPr>
          <w:color w:val="FF0000"/>
          <w:sz w:val="24"/>
          <w:szCs w:val="24"/>
        </w:rPr>
        <w:t>h</w:t>
      </w:r>
      <w:r>
        <w:rPr>
          <w:color w:val="FF0000"/>
          <w:spacing w:val="-19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pacing w:val="-10"/>
          <w:sz w:val="24"/>
          <w:szCs w:val="24"/>
        </w:rPr>
        <w:t>h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18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qu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10"/>
          <w:sz w:val="24"/>
          <w:szCs w:val="24"/>
        </w:rPr>
        <w:t>r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r</w:t>
      </w:r>
      <w:r>
        <w:rPr>
          <w:color w:val="FF0000"/>
          <w:spacing w:val="-9"/>
          <w:sz w:val="24"/>
          <w:szCs w:val="24"/>
        </w:rPr>
        <w:t>l</w:t>
      </w:r>
      <w:r>
        <w:rPr>
          <w:color w:val="FF0000"/>
          <w:sz w:val="24"/>
          <w:szCs w:val="24"/>
        </w:rPr>
        <w:t>y</w:t>
      </w:r>
      <w:r>
        <w:rPr>
          <w:color w:val="FF0000"/>
          <w:spacing w:val="-24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r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9"/>
          <w:sz w:val="24"/>
          <w:szCs w:val="24"/>
        </w:rPr>
        <w:t>l</w:t>
      </w:r>
      <w:r>
        <w:rPr>
          <w:color w:val="FF0000"/>
          <w:spacing w:val="-11"/>
          <w:sz w:val="24"/>
          <w:szCs w:val="24"/>
        </w:rPr>
        <w:t>ea</w:t>
      </w:r>
      <w:r>
        <w:rPr>
          <w:color w:val="FF0000"/>
          <w:spacing w:val="-9"/>
          <w:sz w:val="24"/>
          <w:szCs w:val="24"/>
        </w:rPr>
        <w:t>s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18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o</w:t>
      </w:r>
      <w:r>
        <w:rPr>
          <w:color w:val="FF0000"/>
          <w:sz w:val="24"/>
          <w:szCs w:val="24"/>
        </w:rPr>
        <w:t>f</w:t>
      </w:r>
      <w:r>
        <w:rPr>
          <w:color w:val="FF0000"/>
          <w:spacing w:val="-18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pacing w:val="-10"/>
          <w:sz w:val="24"/>
          <w:szCs w:val="24"/>
        </w:rPr>
        <w:t>h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17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On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-T</w:t>
      </w:r>
      <w:r>
        <w:rPr>
          <w:color w:val="FF0000"/>
          <w:spacing w:val="-9"/>
          <w:sz w:val="24"/>
          <w:szCs w:val="24"/>
        </w:rPr>
        <w:t>im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18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Gr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10"/>
          <w:sz w:val="24"/>
          <w:szCs w:val="24"/>
        </w:rPr>
        <w:t>n</w:t>
      </w:r>
      <w:r>
        <w:rPr>
          <w:color w:val="FF0000"/>
          <w:sz w:val="24"/>
          <w:szCs w:val="24"/>
        </w:rPr>
        <w:t xml:space="preserve">t </w:t>
      </w:r>
      <w:r>
        <w:rPr>
          <w:color w:val="FF0000"/>
          <w:spacing w:val="-10"/>
          <w:sz w:val="24"/>
          <w:szCs w:val="24"/>
        </w:rPr>
        <w:t>o</w:t>
      </w:r>
      <w:r>
        <w:rPr>
          <w:color w:val="FF0000"/>
          <w:sz w:val="24"/>
          <w:szCs w:val="24"/>
        </w:rPr>
        <w:t>f</w:t>
      </w:r>
      <w:r>
        <w:rPr>
          <w:color w:val="FF0000"/>
          <w:spacing w:val="-20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C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9"/>
          <w:sz w:val="24"/>
          <w:szCs w:val="24"/>
        </w:rPr>
        <w:t>m</w:t>
      </w:r>
      <w:r>
        <w:rPr>
          <w:color w:val="FF0000"/>
          <w:spacing w:val="-10"/>
          <w:sz w:val="24"/>
          <w:szCs w:val="24"/>
        </w:rPr>
        <w:t>pu</w:t>
      </w:r>
      <w:r>
        <w:rPr>
          <w:color w:val="FF0000"/>
          <w:sz w:val="24"/>
          <w:szCs w:val="24"/>
        </w:rPr>
        <w:t>s</w:t>
      </w:r>
      <w:r>
        <w:rPr>
          <w:color w:val="FF0000"/>
          <w:spacing w:val="-21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S</w:t>
      </w:r>
      <w:r>
        <w:rPr>
          <w:color w:val="FF0000"/>
          <w:spacing w:val="-11"/>
          <w:sz w:val="24"/>
          <w:szCs w:val="24"/>
        </w:rPr>
        <w:t>c</w:t>
      </w:r>
      <w:r>
        <w:rPr>
          <w:color w:val="FF0000"/>
          <w:spacing w:val="-10"/>
          <w:sz w:val="24"/>
          <w:szCs w:val="24"/>
        </w:rPr>
        <w:t>ho</w:t>
      </w:r>
      <w:r>
        <w:rPr>
          <w:color w:val="FF0000"/>
          <w:spacing w:val="-12"/>
          <w:sz w:val="24"/>
          <w:szCs w:val="24"/>
        </w:rPr>
        <w:t>o</w:t>
      </w:r>
      <w:r>
        <w:rPr>
          <w:color w:val="FF0000"/>
          <w:spacing w:val="-9"/>
          <w:sz w:val="24"/>
          <w:szCs w:val="24"/>
        </w:rPr>
        <w:t>l</w:t>
      </w:r>
      <w:r>
        <w:rPr>
          <w:color w:val="FF0000"/>
          <w:sz w:val="24"/>
          <w:szCs w:val="24"/>
        </w:rPr>
        <w:t>s</w:t>
      </w:r>
      <w:r>
        <w:rPr>
          <w:color w:val="FF0000"/>
          <w:spacing w:val="-18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fu</w:t>
      </w:r>
      <w:r>
        <w:rPr>
          <w:color w:val="FF0000"/>
          <w:spacing w:val="-12"/>
          <w:sz w:val="24"/>
          <w:szCs w:val="24"/>
        </w:rPr>
        <w:t>n</w:t>
      </w:r>
      <w:r>
        <w:rPr>
          <w:color w:val="FF0000"/>
          <w:spacing w:val="-10"/>
          <w:sz w:val="24"/>
          <w:szCs w:val="24"/>
        </w:rPr>
        <w:t>d</w:t>
      </w:r>
      <w:r>
        <w:rPr>
          <w:color w:val="FF0000"/>
          <w:sz w:val="24"/>
          <w:szCs w:val="24"/>
        </w:rPr>
        <w:t>s</w:t>
      </w:r>
      <w:r>
        <w:rPr>
          <w:color w:val="FF0000"/>
          <w:spacing w:val="-19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z w:val="24"/>
          <w:szCs w:val="24"/>
        </w:rPr>
        <w:t>o</w:t>
      </w:r>
      <w:r>
        <w:rPr>
          <w:color w:val="FF0000"/>
          <w:spacing w:val="-22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pacing w:val="-10"/>
          <w:sz w:val="24"/>
          <w:szCs w:val="24"/>
        </w:rPr>
        <w:t>h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20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Edu</w:t>
      </w:r>
      <w:r>
        <w:rPr>
          <w:color w:val="FF0000"/>
          <w:spacing w:val="-11"/>
          <w:sz w:val="24"/>
          <w:szCs w:val="24"/>
        </w:rPr>
        <w:t>ca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pacing w:val="-12"/>
          <w:sz w:val="24"/>
          <w:szCs w:val="24"/>
        </w:rPr>
        <w:t>i</w:t>
      </w:r>
      <w:r>
        <w:rPr>
          <w:color w:val="FF0000"/>
          <w:spacing w:val="-10"/>
          <w:sz w:val="24"/>
          <w:szCs w:val="24"/>
        </w:rPr>
        <w:t>o</w:t>
      </w:r>
      <w:r>
        <w:rPr>
          <w:color w:val="FF0000"/>
          <w:sz w:val="24"/>
          <w:szCs w:val="24"/>
        </w:rPr>
        <w:t>n</w:t>
      </w:r>
      <w:r>
        <w:rPr>
          <w:color w:val="FF0000"/>
          <w:spacing w:val="-19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D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p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10"/>
          <w:sz w:val="24"/>
          <w:szCs w:val="24"/>
        </w:rPr>
        <w:t>r</w:t>
      </w:r>
      <w:r>
        <w:rPr>
          <w:color w:val="FF0000"/>
          <w:spacing w:val="-9"/>
          <w:sz w:val="24"/>
          <w:szCs w:val="24"/>
        </w:rPr>
        <w:t>tm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n</w:t>
      </w:r>
      <w:r>
        <w:rPr>
          <w:color w:val="FF0000"/>
          <w:spacing w:val="-12"/>
          <w:sz w:val="24"/>
          <w:szCs w:val="24"/>
        </w:rPr>
        <w:t>t</w:t>
      </w:r>
      <w:r>
        <w:rPr>
          <w:color w:val="FF0000"/>
          <w:sz w:val="24"/>
          <w:szCs w:val="24"/>
        </w:rPr>
        <w:t>.</w:t>
      </w:r>
    </w:p>
    <w:p w:rsidR="00C461E0" w:rsidRDefault="00C461E0">
      <w:pPr>
        <w:spacing w:before="9" w:line="100" w:lineRule="exact"/>
        <w:rPr>
          <w:sz w:val="10"/>
          <w:szCs w:val="10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9"/>
        <w:ind w:left="103"/>
        <w:rPr>
          <w:sz w:val="24"/>
          <w:szCs w:val="24"/>
        </w:rPr>
      </w:pPr>
      <w:r>
        <w:rPr>
          <w:b/>
          <w:sz w:val="24"/>
          <w:szCs w:val="24"/>
        </w:rPr>
        <w:t xml:space="preserve">11.  </w:t>
      </w:r>
      <w:r>
        <w:rPr>
          <w:b/>
          <w:spacing w:val="36"/>
          <w:sz w:val="24"/>
          <w:szCs w:val="24"/>
        </w:rPr>
        <w:t xml:space="preserve"> </w:t>
      </w:r>
      <w:r>
        <w:rPr>
          <w:b/>
          <w:spacing w:val="-3"/>
          <w:sz w:val="24"/>
          <w:szCs w:val="24"/>
        </w:rPr>
        <w:t>P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ce</w:t>
      </w:r>
      <w:r>
        <w:rPr>
          <w:b/>
          <w:sz w:val="24"/>
          <w:szCs w:val="24"/>
        </w:rPr>
        <w:t>s</w:t>
      </w:r>
      <w:r>
        <w:rPr>
          <w:b/>
          <w:spacing w:val="5"/>
          <w:sz w:val="24"/>
          <w:szCs w:val="24"/>
        </w:rPr>
        <w:t xml:space="preserve"> </w:t>
      </w:r>
      <w:r>
        <w:rPr>
          <w:b/>
          <w:spacing w:val="-1"/>
          <w:sz w:val="24"/>
          <w:szCs w:val="24"/>
        </w:rPr>
        <w:t>(</w:t>
      </w:r>
      <w:r>
        <w:rPr>
          <w:b/>
          <w:sz w:val="24"/>
          <w:szCs w:val="24"/>
        </w:rPr>
        <w:t>GCC</w:t>
      </w:r>
      <w:r>
        <w:rPr>
          <w:b/>
          <w:spacing w:val="2"/>
          <w:sz w:val="24"/>
          <w:szCs w:val="24"/>
        </w:rPr>
        <w:t xml:space="preserve"> </w:t>
      </w:r>
      <w:r>
        <w:rPr>
          <w:b/>
          <w:sz w:val="24"/>
          <w:szCs w:val="24"/>
        </w:rPr>
        <w:t>Cl</w:t>
      </w:r>
      <w:r>
        <w:rPr>
          <w:b/>
          <w:spacing w:val="-2"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se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z w:val="24"/>
          <w:szCs w:val="24"/>
        </w:rPr>
        <w:t>17)</w:t>
      </w:r>
    </w:p>
    <w:p w:rsidR="00C461E0" w:rsidRDefault="00C461E0">
      <w:pPr>
        <w:spacing w:before="14" w:line="260" w:lineRule="exact"/>
        <w:rPr>
          <w:sz w:val="26"/>
          <w:szCs w:val="26"/>
        </w:rPr>
      </w:pPr>
    </w:p>
    <w:p w:rsidR="00C461E0" w:rsidRDefault="00D65221">
      <w:pPr>
        <w:ind w:left="643" w:right="6946"/>
        <w:jc w:val="both"/>
        <w:rPr>
          <w:sz w:val="24"/>
          <w:szCs w:val="24"/>
        </w:rPr>
      </w:pPr>
      <w:r>
        <w:rPr>
          <w:b/>
          <w:i/>
          <w:spacing w:val="1"/>
          <w:sz w:val="24"/>
          <w:szCs w:val="24"/>
        </w:rPr>
        <w:t>S</w:t>
      </w:r>
      <w:r>
        <w:rPr>
          <w:b/>
          <w:i/>
          <w:sz w:val="24"/>
          <w:szCs w:val="24"/>
        </w:rPr>
        <w:t>a</w:t>
      </w:r>
      <w:r>
        <w:rPr>
          <w:b/>
          <w:i/>
          <w:spacing w:val="3"/>
          <w:sz w:val="24"/>
          <w:szCs w:val="24"/>
        </w:rPr>
        <w:t>m</w:t>
      </w:r>
      <w:r>
        <w:rPr>
          <w:b/>
          <w:i/>
          <w:spacing w:val="-2"/>
          <w:sz w:val="24"/>
          <w:szCs w:val="24"/>
        </w:rPr>
        <w:t>p</w:t>
      </w:r>
      <w:r>
        <w:rPr>
          <w:b/>
          <w:i/>
          <w:sz w:val="24"/>
          <w:szCs w:val="24"/>
        </w:rPr>
        <w:t>le</w:t>
      </w:r>
      <w:r>
        <w:rPr>
          <w:b/>
          <w:i/>
          <w:spacing w:val="-1"/>
          <w:sz w:val="24"/>
          <w:szCs w:val="24"/>
        </w:rPr>
        <w:t xml:space="preserve"> </w:t>
      </w:r>
      <w:r>
        <w:rPr>
          <w:b/>
          <w:i/>
          <w:sz w:val="24"/>
          <w:szCs w:val="24"/>
        </w:rPr>
        <w:t>pro</w:t>
      </w:r>
      <w:r>
        <w:rPr>
          <w:b/>
          <w:i/>
          <w:spacing w:val="-1"/>
          <w:sz w:val="24"/>
          <w:szCs w:val="24"/>
        </w:rPr>
        <w:t>v</w:t>
      </w:r>
      <w:r>
        <w:rPr>
          <w:b/>
          <w:i/>
          <w:sz w:val="24"/>
          <w:szCs w:val="24"/>
        </w:rPr>
        <w:t>ision</w:t>
      </w:r>
    </w:p>
    <w:p w:rsidR="00C461E0" w:rsidRDefault="00C461E0">
      <w:pPr>
        <w:spacing w:before="11" w:line="260" w:lineRule="exact"/>
        <w:rPr>
          <w:sz w:val="26"/>
          <w:szCs w:val="26"/>
        </w:rPr>
      </w:pPr>
    </w:p>
    <w:p w:rsidR="00C461E0" w:rsidRDefault="00D65221">
      <w:pPr>
        <w:ind w:left="643" w:right="197"/>
        <w:jc w:val="both"/>
        <w:rPr>
          <w:sz w:val="24"/>
          <w:szCs w:val="24"/>
        </w:rPr>
      </w:pP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17.1—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djust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ovisions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Att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h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</w:p>
    <w:p w:rsidR="00C461E0" w:rsidRDefault="00D65221">
      <w:pPr>
        <w:ind w:left="643" w:right="8146"/>
        <w:jc w:val="both"/>
        <w:rPr>
          <w:sz w:val="24"/>
          <w:szCs w:val="24"/>
        </w:rPr>
      </w:pPr>
      <w:proofErr w:type="gramStart"/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CC.</w:t>
      </w:r>
      <w:proofErr w:type="gramEnd"/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ind w:left="643" w:right="4363"/>
        <w:jc w:val="both"/>
      </w:pPr>
      <w:r>
        <w:rPr>
          <w:i/>
          <w:spacing w:val="2"/>
        </w:rPr>
        <w:t>[</w:t>
      </w:r>
      <w:r>
        <w:rPr>
          <w:i/>
        </w:rPr>
        <w:t>To</w:t>
      </w:r>
      <w:r>
        <w:rPr>
          <w:i/>
          <w:spacing w:val="-2"/>
        </w:rPr>
        <w:t xml:space="preserve"> </w:t>
      </w:r>
      <w:r>
        <w:rPr>
          <w:i/>
          <w:spacing w:val="1"/>
        </w:rPr>
        <w:t>b</w:t>
      </w:r>
      <w:r>
        <w:rPr>
          <w:i/>
        </w:rPr>
        <w:t>e</w:t>
      </w:r>
      <w:r>
        <w:rPr>
          <w:i/>
          <w:spacing w:val="-1"/>
        </w:rPr>
        <w:t xml:space="preserve"> </w:t>
      </w:r>
      <w:r>
        <w:rPr>
          <w:i/>
        </w:rPr>
        <w:t>i</w:t>
      </w:r>
      <w:r>
        <w:rPr>
          <w:i/>
          <w:spacing w:val="1"/>
        </w:rPr>
        <w:t>n</w:t>
      </w:r>
      <w:r>
        <w:rPr>
          <w:i/>
        </w:rPr>
        <w:t>se</w:t>
      </w:r>
      <w:r>
        <w:rPr>
          <w:i/>
          <w:spacing w:val="-1"/>
        </w:rPr>
        <w:t>r</w:t>
      </w:r>
      <w:r>
        <w:rPr>
          <w:i/>
        </w:rPr>
        <w:t>t</w:t>
      </w:r>
      <w:r>
        <w:rPr>
          <w:i/>
          <w:spacing w:val="-2"/>
        </w:rPr>
        <w:t>e</w:t>
      </w:r>
      <w:r>
        <w:rPr>
          <w:i/>
        </w:rPr>
        <w:t>d</w:t>
      </w:r>
      <w:r>
        <w:rPr>
          <w:i/>
          <w:spacing w:val="-4"/>
        </w:rPr>
        <w:t xml:space="preserve"> </w:t>
      </w:r>
      <w:r>
        <w:rPr>
          <w:b/>
          <w:i/>
          <w:spacing w:val="1"/>
        </w:rPr>
        <w:t>o</w:t>
      </w:r>
      <w:r>
        <w:rPr>
          <w:b/>
          <w:i/>
        </w:rPr>
        <w:t>nly</w:t>
      </w:r>
      <w:r>
        <w:rPr>
          <w:b/>
          <w:i/>
          <w:spacing w:val="-3"/>
        </w:rPr>
        <w:t xml:space="preserve"> </w:t>
      </w:r>
      <w:r>
        <w:rPr>
          <w:i/>
        </w:rPr>
        <w:t>if</w:t>
      </w:r>
      <w:r>
        <w:rPr>
          <w:i/>
          <w:spacing w:val="-1"/>
        </w:rPr>
        <w:t xml:space="preserve"> </w:t>
      </w:r>
      <w:r>
        <w:rPr>
          <w:i/>
          <w:spacing w:val="1"/>
        </w:rPr>
        <w:t>p</w:t>
      </w:r>
      <w:r>
        <w:rPr>
          <w:i/>
          <w:spacing w:val="-3"/>
        </w:rPr>
        <w:t>r</w:t>
      </w:r>
      <w:r>
        <w:rPr>
          <w:i/>
        </w:rPr>
        <w:t>ice</w:t>
      </w:r>
      <w:r>
        <w:rPr>
          <w:i/>
          <w:spacing w:val="-3"/>
        </w:rPr>
        <w:t xml:space="preserve"> </w:t>
      </w:r>
      <w:r>
        <w:rPr>
          <w:i/>
        </w:rPr>
        <w:t>is</w:t>
      </w:r>
      <w:r>
        <w:rPr>
          <w:i/>
          <w:spacing w:val="-2"/>
        </w:rPr>
        <w:t xml:space="preserve"> </w:t>
      </w:r>
      <w:r>
        <w:rPr>
          <w:i/>
          <w:spacing w:val="-1"/>
        </w:rPr>
        <w:t>s</w:t>
      </w:r>
      <w:r>
        <w:rPr>
          <w:i/>
          <w:spacing w:val="1"/>
        </w:rPr>
        <w:t>ub</w:t>
      </w:r>
      <w:r>
        <w:rPr>
          <w:i/>
        </w:rPr>
        <w:t>ject</w:t>
      </w:r>
      <w:r>
        <w:rPr>
          <w:i/>
          <w:spacing w:val="-6"/>
        </w:rPr>
        <w:t xml:space="preserve"> </w:t>
      </w:r>
      <w:r>
        <w:rPr>
          <w:i/>
        </w:rPr>
        <w:t>to</w:t>
      </w:r>
      <w:r>
        <w:rPr>
          <w:i/>
          <w:spacing w:val="-3"/>
        </w:rPr>
        <w:t xml:space="preserve"> </w:t>
      </w:r>
      <w:r>
        <w:rPr>
          <w:i/>
          <w:spacing w:val="1"/>
        </w:rPr>
        <w:t>ad</w:t>
      </w:r>
      <w:r>
        <w:rPr>
          <w:i/>
        </w:rPr>
        <w:t>j</w:t>
      </w:r>
      <w:r>
        <w:rPr>
          <w:i/>
          <w:spacing w:val="2"/>
        </w:rPr>
        <w:t>u</w:t>
      </w:r>
      <w:r>
        <w:rPr>
          <w:i/>
          <w:spacing w:val="-3"/>
        </w:rPr>
        <w:t>s</w:t>
      </w:r>
      <w:r>
        <w:rPr>
          <w:i/>
        </w:rPr>
        <w:t>tme</w:t>
      </w:r>
      <w:r>
        <w:rPr>
          <w:i/>
          <w:spacing w:val="1"/>
        </w:rPr>
        <w:t>n</w:t>
      </w:r>
      <w:r>
        <w:rPr>
          <w:i/>
        </w:rPr>
        <w:t>t</w:t>
      </w:r>
      <w:r>
        <w:rPr>
          <w:i/>
          <w:spacing w:val="-4"/>
        </w:rPr>
        <w:t>.</w:t>
      </w:r>
      <w:r>
        <w:rPr>
          <w:i/>
        </w:rPr>
        <w:t>]</w:t>
      </w:r>
    </w:p>
    <w:p w:rsidR="00C461E0" w:rsidRDefault="00D65221">
      <w:pPr>
        <w:spacing w:before="5"/>
        <w:ind w:left="643" w:right="8324"/>
        <w:jc w:val="both"/>
      </w:pPr>
      <w:r>
        <w:rPr>
          <w:b/>
        </w:rPr>
        <w:t>N/A</w:t>
      </w:r>
    </w:p>
    <w:p w:rsidR="00C461E0" w:rsidRDefault="00C461E0">
      <w:pPr>
        <w:spacing w:before="10" w:line="180" w:lineRule="exact"/>
        <w:rPr>
          <w:sz w:val="19"/>
          <w:szCs w:val="19"/>
        </w:rPr>
      </w:pPr>
    </w:p>
    <w:p w:rsidR="00C461E0" w:rsidRDefault="00C461E0">
      <w:pPr>
        <w:spacing w:line="200" w:lineRule="exact"/>
      </w:pPr>
    </w:p>
    <w:p w:rsidR="00C461E0" w:rsidRDefault="00D65221">
      <w:pPr>
        <w:ind w:left="103"/>
        <w:rPr>
          <w:sz w:val="24"/>
          <w:szCs w:val="24"/>
        </w:rPr>
      </w:pPr>
      <w:r>
        <w:rPr>
          <w:b/>
          <w:sz w:val="24"/>
          <w:szCs w:val="24"/>
        </w:rPr>
        <w:t xml:space="preserve">12.  </w:t>
      </w:r>
      <w:r>
        <w:rPr>
          <w:b/>
          <w:spacing w:val="36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L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q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-2"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d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te</w:t>
      </w:r>
      <w:r>
        <w:rPr>
          <w:b/>
          <w:sz w:val="24"/>
          <w:szCs w:val="24"/>
        </w:rPr>
        <w:t>d</w:t>
      </w:r>
      <w:r>
        <w:rPr>
          <w:b/>
          <w:spacing w:val="1"/>
          <w:sz w:val="24"/>
          <w:szCs w:val="24"/>
        </w:rPr>
        <w:t xml:space="preserve"> </w:t>
      </w:r>
      <w:r>
        <w:rPr>
          <w:b/>
          <w:sz w:val="24"/>
          <w:szCs w:val="24"/>
        </w:rPr>
        <w:t>Damag</w:t>
      </w:r>
      <w:r>
        <w:rPr>
          <w:b/>
          <w:spacing w:val="-3"/>
          <w:sz w:val="24"/>
          <w:szCs w:val="24"/>
        </w:rPr>
        <w:t>e</w:t>
      </w:r>
      <w:r>
        <w:rPr>
          <w:b/>
          <w:sz w:val="24"/>
          <w:szCs w:val="24"/>
        </w:rPr>
        <w:t xml:space="preserve">s </w:t>
      </w:r>
      <w:r>
        <w:rPr>
          <w:b/>
          <w:spacing w:val="2"/>
          <w:sz w:val="24"/>
          <w:szCs w:val="24"/>
        </w:rPr>
        <w:t>(</w:t>
      </w:r>
      <w:r>
        <w:rPr>
          <w:b/>
          <w:sz w:val="24"/>
          <w:szCs w:val="24"/>
        </w:rPr>
        <w:t>GCC</w:t>
      </w:r>
      <w:r>
        <w:rPr>
          <w:b/>
          <w:spacing w:val="2"/>
          <w:sz w:val="24"/>
          <w:szCs w:val="24"/>
        </w:rPr>
        <w:t xml:space="preserve"> </w:t>
      </w:r>
      <w:r>
        <w:rPr>
          <w:b/>
          <w:sz w:val="24"/>
          <w:szCs w:val="24"/>
        </w:rPr>
        <w:t>Cla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se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z w:val="24"/>
          <w:szCs w:val="24"/>
        </w:rPr>
        <w:t>23)</w:t>
      </w:r>
    </w:p>
    <w:p w:rsidR="00C461E0" w:rsidRDefault="00C461E0">
      <w:pPr>
        <w:spacing w:before="12" w:line="260" w:lineRule="exact"/>
        <w:rPr>
          <w:sz w:val="26"/>
          <w:szCs w:val="26"/>
        </w:rPr>
      </w:pPr>
    </w:p>
    <w:p w:rsidR="00C461E0" w:rsidRDefault="00D65221">
      <w:pPr>
        <w:spacing w:line="480" w:lineRule="auto"/>
        <w:ind w:left="643" w:right="5903"/>
        <w:rPr>
          <w:sz w:val="24"/>
          <w:szCs w:val="24"/>
        </w:rPr>
      </w:pPr>
      <w:r>
        <w:rPr>
          <w:sz w:val="24"/>
          <w:szCs w:val="24"/>
        </w:rPr>
        <w:t>GCC 23.1—Appl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ble</w:t>
      </w:r>
      <w:r>
        <w:rPr>
          <w:spacing w:val="-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: 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i</w:t>
      </w:r>
      <w:r>
        <w:rPr>
          <w:spacing w:val="-4"/>
          <w:sz w:val="24"/>
          <w:szCs w:val="24"/>
        </w:rPr>
        <w:t>m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m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on:</w:t>
      </w:r>
    </w:p>
    <w:p w:rsidR="00C461E0" w:rsidRDefault="00D65221">
      <w:pPr>
        <w:spacing w:before="21"/>
        <w:ind w:left="643" w:right="231"/>
        <w:jc w:val="both"/>
      </w:pPr>
      <w:r>
        <w:rPr>
          <w:i/>
          <w:spacing w:val="2"/>
        </w:rPr>
        <w:t>[</w:t>
      </w:r>
      <w:r>
        <w:rPr>
          <w:i/>
        </w:rPr>
        <w:t>A</w:t>
      </w:r>
      <w:r>
        <w:rPr>
          <w:i/>
          <w:spacing w:val="1"/>
        </w:rPr>
        <w:t>p</w:t>
      </w:r>
      <w:r>
        <w:rPr>
          <w:i/>
          <w:spacing w:val="2"/>
        </w:rPr>
        <w:t>p</w:t>
      </w:r>
      <w:r>
        <w:rPr>
          <w:i/>
          <w:spacing w:val="-3"/>
        </w:rPr>
        <w:t>l</w:t>
      </w:r>
      <w:r>
        <w:rPr>
          <w:i/>
        </w:rPr>
        <w:t>i</w:t>
      </w:r>
      <w:r>
        <w:rPr>
          <w:i/>
          <w:spacing w:val="-2"/>
        </w:rPr>
        <w:t>c</w:t>
      </w:r>
      <w:r>
        <w:rPr>
          <w:i/>
          <w:spacing w:val="1"/>
        </w:rPr>
        <w:t>ab</w:t>
      </w:r>
      <w:r>
        <w:rPr>
          <w:i/>
        </w:rPr>
        <w:t>le</w:t>
      </w:r>
      <w:r>
        <w:rPr>
          <w:i/>
          <w:spacing w:val="-3"/>
        </w:rPr>
        <w:t xml:space="preserve"> </w:t>
      </w:r>
      <w:r>
        <w:rPr>
          <w:i/>
          <w:spacing w:val="-1"/>
        </w:rPr>
        <w:t>r</w:t>
      </w:r>
      <w:r>
        <w:rPr>
          <w:i/>
          <w:spacing w:val="1"/>
        </w:rPr>
        <w:t>a</w:t>
      </w:r>
      <w:r>
        <w:rPr>
          <w:i/>
        </w:rPr>
        <w:t xml:space="preserve">te </w:t>
      </w:r>
      <w:r>
        <w:rPr>
          <w:i/>
          <w:spacing w:val="-1"/>
        </w:rPr>
        <w:t>s</w:t>
      </w:r>
      <w:r>
        <w:rPr>
          <w:i/>
          <w:spacing w:val="1"/>
        </w:rPr>
        <w:t>ha</w:t>
      </w:r>
      <w:r>
        <w:rPr>
          <w:i/>
        </w:rPr>
        <w:t>ll</w:t>
      </w:r>
      <w:r>
        <w:rPr>
          <w:i/>
          <w:spacing w:val="2"/>
        </w:rPr>
        <w:t xml:space="preserve"> </w:t>
      </w:r>
      <w:r>
        <w:rPr>
          <w:i/>
          <w:spacing w:val="1"/>
        </w:rPr>
        <w:t>n</w:t>
      </w:r>
      <w:r>
        <w:rPr>
          <w:i/>
          <w:spacing w:val="-1"/>
        </w:rPr>
        <w:t>o</w:t>
      </w:r>
      <w:r>
        <w:rPr>
          <w:i/>
        </w:rPr>
        <w:t xml:space="preserve">t </w:t>
      </w:r>
      <w:r>
        <w:rPr>
          <w:i/>
          <w:spacing w:val="-2"/>
        </w:rPr>
        <w:t>e</w:t>
      </w:r>
      <w:r>
        <w:rPr>
          <w:i/>
        </w:rPr>
        <w:t>x</w:t>
      </w:r>
      <w:r>
        <w:rPr>
          <w:i/>
          <w:spacing w:val="-2"/>
        </w:rPr>
        <w:t>c</w:t>
      </w:r>
      <w:r>
        <w:rPr>
          <w:i/>
        </w:rPr>
        <w:t>eed</w:t>
      </w:r>
      <w:r>
        <w:rPr>
          <w:i/>
          <w:spacing w:val="4"/>
        </w:rPr>
        <w:t xml:space="preserve"> </w:t>
      </w:r>
      <w:r>
        <w:rPr>
          <w:i/>
          <w:spacing w:val="-1"/>
        </w:rPr>
        <w:t>o</w:t>
      </w:r>
      <w:r>
        <w:rPr>
          <w:i/>
          <w:spacing w:val="1"/>
        </w:rPr>
        <w:t>n</w:t>
      </w:r>
      <w:r>
        <w:rPr>
          <w:i/>
        </w:rPr>
        <w:t>e</w:t>
      </w:r>
      <w:r>
        <w:rPr>
          <w:i/>
          <w:spacing w:val="1"/>
        </w:rPr>
        <w:t>-</w:t>
      </w:r>
      <w:r>
        <w:rPr>
          <w:i/>
          <w:spacing w:val="-1"/>
        </w:rPr>
        <w:t>h</w:t>
      </w:r>
      <w:r>
        <w:rPr>
          <w:i/>
          <w:spacing w:val="1"/>
        </w:rPr>
        <w:t>a</w:t>
      </w:r>
      <w:r>
        <w:rPr>
          <w:i/>
        </w:rPr>
        <w:t>lf</w:t>
      </w:r>
      <w:r>
        <w:rPr>
          <w:i/>
          <w:spacing w:val="-2"/>
        </w:rPr>
        <w:t xml:space="preserve"> </w:t>
      </w:r>
      <w:r>
        <w:rPr>
          <w:i/>
          <w:spacing w:val="-4"/>
        </w:rPr>
        <w:t>(</w:t>
      </w:r>
      <w:r>
        <w:rPr>
          <w:i/>
          <w:spacing w:val="1"/>
        </w:rPr>
        <w:t>0</w:t>
      </w:r>
      <w:r>
        <w:rPr>
          <w:i/>
        </w:rPr>
        <w:t>.</w:t>
      </w:r>
      <w:r>
        <w:rPr>
          <w:i/>
          <w:spacing w:val="1"/>
        </w:rPr>
        <w:t>5</w:t>
      </w:r>
      <w:proofErr w:type="gramStart"/>
      <w:r>
        <w:rPr>
          <w:i/>
        </w:rPr>
        <w:t xml:space="preserve">) </w:t>
      </w:r>
      <w:r>
        <w:rPr>
          <w:i/>
          <w:spacing w:val="1"/>
        </w:rPr>
        <w:t>p</w:t>
      </w:r>
      <w:r>
        <w:rPr>
          <w:i/>
        </w:rPr>
        <w:t>e</w:t>
      </w:r>
      <w:r>
        <w:rPr>
          <w:i/>
          <w:spacing w:val="-1"/>
        </w:rPr>
        <w:t>r</w:t>
      </w:r>
      <w:r>
        <w:rPr>
          <w:i/>
          <w:spacing w:val="-2"/>
        </w:rPr>
        <w:t>c</w:t>
      </w:r>
      <w:r>
        <w:rPr>
          <w:i/>
          <w:spacing w:val="1"/>
        </w:rPr>
        <w:t>en</w:t>
      </w:r>
      <w:r>
        <w:rPr>
          <w:i/>
        </w:rPr>
        <w:t>t</w:t>
      </w:r>
      <w:r>
        <w:rPr>
          <w:i/>
          <w:spacing w:val="-1"/>
        </w:rPr>
        <w:t xml:space="preserve"> </w:t>
      </w:r>
      <w:r>
        <w:rPr>
          <w:i/>
          <w:spacing w:val="1"/>
        </w:rPr>
        <w:t>p</w:t>
      </w:r>
      <w:r>
        <w:rPr>
          <w:i/>
        </w:rPr>
        <w:t>er</w:t>
      </w:r>
      <w:r>
        <w:rPr>
          <w:i/>
          <w:spacing w:val="-1"/>
        </w:rPr>
        <w:t xml:space="preserve"> w</w:t>
      </w:r>
      <w:r>
        <w:rPr>
          <w:i/>
        </w:rPr>
        <w:t>eek,</w:t>
      </w:r>
      <w:proofErr w:type="gramEnd"/>
      <w:r>
        <w:rPr>
          <w:i/>
          <w:spacing w:val="2"/>
        </w:rPr>
        <w:t xml:space="preserve"> </w:t>
      </w:r>
      <w:r>
        <w:rPr>
          <w:i/>
          <w:spacing w:val="1"/>
        </w:rPr>
        <w:t>a</w:t>
      </w:r>
      <w:r>
        <w:rPr>
          <w:i/>
          <w:spacing w:val="-1"/>
        </w:rPr>
        <w:t>n</w:t>
      </w:r>
      <w:r>
        <w:rPr>
          <w:i/>
        </w:rPr>
        <w:t>d</w:t>
      </w:r>
      <w:r>
        <w:rPr>
          <w:i/>
          <w:spacing w:val="4"/>
        </w:rPr>
        <w:t xml:space="preserve"> </w:t>
      </w:r>
      <w:r>
        <w:rPr>
          <w:i/>
        </w:rPr>
        <w:t>t</w:t>
      </w:r>
      <w:r>
        <w:rPr>
          <w:i/>
          <w:spacing w:val="1"/>
        </w:rPr>
        <w:t>h</w:t>
      </w:r>
      <w:r>
        <w:rPr>
          <w:i/>
        </w:rPr>
        <w:t>e</w:t>
      </w:r>
      <w:r>
        <w:rPr>
          <w:i/>
          <w:spacing w:val="1"/>
        </w:rPr>
        <w:t xml:space="preserve"> </w:t>
      </w:r>
      <w:r>
        <w:rPr>
          <w:i/>
        </w:rPr>
        <w:t>m</w:t>
      </w:r>
      <w:r>
        <w:rPr>
          <w:i/>
          <w:spacing w:val="-1"/>
        </w:rPr>
        <w:t>a</w:t>
      </w:r>
      <w:r>
        <w:rPr>
          <w:i/>
        </w:rPr>
        <w:t>xim</w:t>
      </w:r>
      <w:r>
        <w:rPr>
          <w:i/>
          <w:spacing w:val="1"/>
        </w:rPr>
        <w:t>u</w:t>
      </w:r>
      <w:r>
        <w:rPr>
          <w:i/>
        </w:rPr>
        <w:t xml:space="preserve">m </w:t>
      </w:r>
      <w:r>
        <w:rPr>
          <w:i/>
          <w:spacing w:val="-1"/>
        </w:rPr>
        <w:t>s</w:t>
      </w:r>
      <w:r>
        <w:rPr>
          <w:i/>
          <w:spacing w:val="1"/>
        </w:rPr>
        <w:t>ha</w:t>
      </w:r>
      <w:r>
        <w:rPr>
          <w:i/>
        </w:rPr>
        <w:t>ll</w:t>
      </w:r>
      <w:r>
        <w:rPr>
          <w:i/>
          <w:spacing w:val="-1"/>
        </w:rPr>
        <w:t xml:space="preserve"> </w:t>
      </w:r>
      <w:r>
        <w:rPr>
          <w:i/>
          <w:spacing w:val="1"/>
        </w:rPr>
        <w:t>no</w:t>
      </w:r>
      <w:r>
        <w:rPr>
          <w:i/>
        </w:rPr>
        <w:t>t e</w:t>
      </w:r>
      <w:r>
        <w:rPr>
          <w:i/>
          <w:spacing w:val="-2"/>
        </w:rPr>
        <w:t>x</w:t>
      </w:r>
      <w:r>
        <w:rPr>
          <w:i/>
        </w:rPr>
        <w:t>c</w:t>
      </w:r>
      <w:r>
        <w:rPr>
          <w:i/>
          <w:spacing w:val="-2"/>
        </w:rPr>
        <w:t>e</w:t>
      </w:r>
      <w:r>
        <w:rPr>
          <w:i/>
        </w:rPr>
        <w:t>ed</w:t>
      </w:r>
      <w:r>
        <w:rPr>
          <w:i/>
          <w:spacing w:val="4"/>
        </w:rPr>
        <w:t xml:space="preserve"> </w:t>
      </w:r>
      <w:r>
        <w:rPr>
          <w:i/>
        </w:rPr>
        <w:t>ten</w:t>
      </w:r>
    </w:p>
    <w:p w:rsidR="00C461E0" w:rsidRDefault="00D65221">
      <w:pPr>
        <w:ind w:left="636" w:right="5798"/>
        <w:jc w:val="both"/>
      </w:pPr>
      <w:proofErr w:type="gramStart"/>
      <w:r>
        <w:rPr>
          <w:i/>
          <w:spacing w:val="-4"/>
        </w:rPr>
        <w:t>(</w:t>
      </w:r>
      <w:r>
        <w:rPr>
          <w:i/>
          <w:spacing w:val="1"/>
        </w:rPr>
        <w:t>10</w:t>
      </w:r>
      <w:r>
        <w:rPr>
          <w:i/>
        </w:rPr>
        <w:t>)</w:t>
      </w:r>
      <w:r>
        <w:rPr>
          <w:i/>
          <w:spacing w:val="3"/>
        </w:rPr>
        <w:t xml:space="preserve"> </w:t>
      </w:r>
      <w:r>
        <w:rPr>
          <w:i/>
          <w:spacing w:val="1"/>
        </w:rPr>
        <w:t>p</w:t>
      </w:r>
      <w:r>
        <w:rPr>
          <w:i/>
        </w:rPr>
        <w:t>e</w:t>
      </w:r>
      <w:r>
        <w:rPr>
          <w:i/>
          <w:spacing w:val="-1"/>
        </w:rPr>
        <w:t>r</w:t>
      </w:r>
      <w:r>
        <w:rPr>
          <w:i/>
        </w:rPr>
        <w:t>ce</w:t>
      </w:r>
      <w:r>
        <w:rPr>
          <w:i/>
          <w:spacing w:val="1"/>
        </w:rPr>
        <w:t>n</w:t>
      </w:r>
      <w:r>
        <w:rPr>
          <w:i/>
        </w:rPr>
        <w:t>t</w:t>
      </w:r>
      <w:r>
        <w:rPr>
          <w:i/>
          <w:spacing w:val="4"/>
        </w:rPr>
        <w:t xml:space="preserve"> </w:t>
      </w:r>
      <w:r>
        <w:rPr>
          <w:i/>
          <w:spacing w:val="1"/>
        </w:rPr>
        <w:t>o</w:t>
      </w:r>
      <w:r>
        <w:rPr>
          <w:i/>
        </w:rPr>
        <w:t>f</w:t>
      </w:r>
      <w:r>
        <w:rPr>
          <w:i/>
          <w:spacing w:val="5"/>
        </w:rPr>
        <w:t xml:space="preserve"> </w:t>
      </w:r>
      <w:r>
        <w:rPr>
          <w:i/>
          <w:spacing w:val="-3"/>
        </w:rPr>
        <w:t>t</w:t>
      </w:r>
      <w:r>
        <w:rPr>
          <w:i/>
          <w:spacing w:val="1"/>
        </w:rPr>
        <w:t>h</w:t>
      </w:r>
      <w:r>
        <w:rPr>
          <w:i/>
        </w:rPr>
        <w:t>e</w:t>
      </w:r>
      <w:r>
        <w:rPr>
          <w:i/>
          <w:spacing w:val="4"/>
        </w:rPr>
        <w:t xml:space="preserve"> </w:t>
      </w:r>
      <w:r>
        <w:rPr>
          <w:i/>
        </w:rPr>
        <w:t>C</w:t>
      </w:r>
      <w:r>
        <w:rPr>
          <w:i/>
          <w:spacing w:val="1"/>
        </w:rPr>
        <w:t>on</w:t>
      </w:r>
      <w:r>
        <w:rPr>
          <w:i/>
          <w:spacing w:val="-3"/>
        </w:rPr>
        <w:t>t</w:t>
      </w:r>
      <w:r>
        <w:rPr>
          <w:i/>
          <w:spacing w:val="-1"/>
        </w:rPr>
        <w:t>r</w:t>
      </w:r>
      <w:r>
        <w:rPr>
          <w:i/>
          <w:spacing w:val="1"/>
        </w:rPr>
        <w:t>a</w:t>
      </w:r>
      <w:r>
        <w:rPr>
          <w:i/>
        </w:rPr>
        <w:t>ct</w:t>
      </w:r>
      <w:r>
        <w:rPr>
          <w:i/>
          <w:spacing w:val="3"/>
        </w:rPr>
        <w:t xml:space="preserve"> </w:t>
      </w:r>
      <w:r>
        <w:rPr>
          <w:i/>
          <w:spacing w:val="1"/>
        </w:rPr>
        <w:t>P</w:t>
      </w:r>
      <w:r>
        <w:rPr>
          <w:i/>
          <w:spacing w:val="-3"/>
        </w:rPr>
        <w:t>r</w:t>
      </w:r>
      <w:r>
        <w:rPr>
          <w:i/>
        </w:rPr>
        <w:t>ic</w:t>
      </w:r>
      <w:r>
        <w:rPr>
          <w:i/>
          <w:spacing w:val="-2"/>
        </w:rPr>
        <w:t>e</w:t>
      </w:r>
      <w:r>
        <w:rPr>
          <w:i/>
          <w:spacing w:val="-4"/>
        </w:rPr>
        <w:t>.]</w:t>
      </w:r>
      <w:proofErr w:type="gramEnd"/>
    </w:p>
    <w:p w:rsidR="00C461E0" w:rsidRDefault="00D65221">
      <w:pPr>
        <w:spacing w:before="5"/>
        <w:ind w:left="636" w:right="8331"/>
        <w:jc w:val="both"/>
      </w:pPr>
      <w:r>
        <w:rPr>
          <w:b/>
        </w:rPr>
        <w:t>N/A</w:t>
      </w:r>
    </w:p>
    <w:p w:rsidR="00C461E0" w:rsidRDefault="00C461E0">
      <w:pPr>
        <w:spacing w:before="15" w:line="260" w:lineRule="exact"/>
        <w:rPr>
          <w:sz w:val="26"/>
          <w:szCs w:val="26"/>
        </w:rPr>
      </w:pPr>
    </w:p>
    <w:p w:rsidR="00C461E0" w:rsidRDefault="00D65221">
      <w:pPr>
        <w:ind w:left="103"/>
        <w:rPr>
          <w:sz w:val="24"/>
          <w:szCs w:val="24"/>
        </w:rPr>
      </w:pPr>
      <w:r>
        <w:rPr>
          <w:b/>
          <w:sz w:val="24"/>
          <w:szCs w:val="24"/>
        </w:rPr>
        <w:t xml:space="preserve">13.  </w:t>
      </w:r>
      <w:r>
        <w:rPr>
          <w:b/>
          <w:spacing w:val="36"/>
          <w:sz w:val="24"/>
          <w:szCs w:val="24"/>
        </w:rPr>
        <w:t xml:space="preserve"> </w:t>
      </w:r>
      <w:r>
        <w:rPr>
          <w:b/>
          <w:sz w:val="24"/>
          <w:szCs w:val="24"/>
        </w:rPr>
        <w:t>R</w:t>
      </w:r>
      <w:r>
        <w:rPr>
          <w:b/>
          <w:spacing w:val="-3"/>
          <w:sz w:val="24"/>
          <w:szCs w:val="24"/>
        </w:rPr>
        <w:t>e</w:t>
      </w:r>
      <w:r>
        <w:rPr>
          <w:b/>
          <w:sz w:val="24"/>
          <w:szCs w:val="24"/>
        </w:rPr>
        <w:t>sol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>ion</w:t>
      </w:r>
      <w:r>
        <w:rPr>
          <w:b/>
          <w:spacing w:val="3"/>
          <w:sz w:val="24"/>
          <w:szCs w:val="24"/>
        </w:rPr>
        <w:t xml:space="preserve"> </w:t>
      </w:r>
      <w:r>
        <w:rPr>
          <w:b/>
          <w:spacing w:val="-2"/>
          <w:sz w:val="24"/>
          <w:szCs w:val="24"/>
        </w:rPr>
        <w:t>o</w:t>
      </w:r>
      <w:r>
        <w:rPr>
          <w:b/>
          <w:sz w:val="24"/>
          <w:szCs w:val="24"/>
        </w:rPr>
        <w:t>f</w:t>
      </w:r>
      <w:r>
        <w:rPr>
          <w:b/>
          <w:spacing w:val="4"/>
          <w:sz w:val="24"/>
          <w:szCs w:val="24"/>
        </w:rPr>
        <w:t xml:space="preserve"> </w:t>
      </w:r>
      <w:r>
        <w:rPr>
          <w:b/>
          <w:sz w:val="24"/>
          <w:szCs w:val="24"/>
        </w:rPr>
        <w:t>D</w:t>
      </w:r>
      <w:r>
        <w:rPr>
          <w:b/>
          <w:spacing w:val="-2"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spu</w:t>
      </w:r>
      <w:r>
        <w:rPr>
          <w:b/>
          <w:sz w:val="24"/>
          <w:szCs w:val="24"/>
        </w:rPr>
        <w:t>t</w:t>
      </w:r>
      <w:r>
        <w:rPr>
          <w:b/>
          <w:spacing w:val="-2"/>
          <w:sz w:val="24"/>
          <w:szCs w:val="24"/>
        </w:rPr>
        <w:t>e</w:t>
      </w:r>
      <w:r>
        <w:rPr>
          <w:b/>
          <w:sz w:val="24"/>
          <w:szCs w:val="24"/>
        </w:rPr>
        <w:t>s</w:t>
      </w:r>
      <w:r>
        <w:rPr>
          <w:b/>
          <w:spacing w:val="1"/>
          <w:sz w:val="24"/>
          <w:szCs w:val="24"/>
        </w:rPr>
        <w:t xml:space="preserve"> </w:t>
      </w:r>
      <w:r>
        <w:rPr>
          <w:b/>
          <w:spacing w:val="-1"/>
          <w:sz w:val="24"/>
          <w:szCs w:val="24"/>
        </w:rPr>
        <w:t>(</w:t>
      </w:r>
      <w:r>
        <w:rPr>
          <w:b/>
          <w:spacing w:val="-2"/>
          <w:sz w:val="24"/>
          <w:szCs w:val="24"/>
        </w:rPr>
        <w:t>G</w:t>
      </w:r>
      <w:r>
        <w:rPr>
          <w:b/>
          <w:sz w:val="24"/>
          <w:szCs w:val="24"/>
        </w:rPr>
        <w:t>CC Cla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se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z w:val="24"/>
          <w:szCs w:val="24"/>
        </w:rPr>
        <w:t>28)</w:t>
      </w:r>
    </w:p>
    <w:p w:rsidR="00C461E0" w:rsidRDefault="00C461E0">
      <w:pPr>
        <w:spacing w:before="11" w:line="260" w:lineRule="exact"/>
        <w:rPr>
          <w:sz w:val="26"/>
          <w:szCs w:val="26"/>
        </w:rPr>
      </w:pPr>
    </w:p>
    <w:p w:rsidR="00C461E0" w:rsidRDefault="00D65221">
      <w:pPr>
        <w:ind w:left="643" w:right="203"/>
        <w:jc w:val="both"/>
        <w:rPr>
          <w:sz w:val="24"/>
          <w:szCs w:val="24"/>
        </w:rPr>
      </w:pP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28.3—</w:t>
      </w:r>
      <w:proofErr w:type="gramStart"/>
      <w:r>
        <w:rPr>
          <w:sz w:val="24"/>
          <w:szCs w:val="24"/>
        </w:rPr>
        <w:t>The</w:t>
      </w:r>
      <w:proofErr w:type="gramEnd"/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dispute</w:t>
      </w:r>
      <w:r>
        <w:rPr>
          <w:spacing w:val="2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solution</w:t>
      </w:r>
      <w:r>
        <w:rPr>
          <w:spacing w:val="2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ec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sm</w:t>
      </w:r>
      <w:r>
        <w:rPr>
          <w:spacing w:val="2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o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2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2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</w:p>
    <w:p w:rsidR="00C461E0" w:rsidRDefault="00D65221">
      <w:pPr>
        <w:ind w:left="636" w:right="6352"/>
        <w:jc w:val="both"/>
        <w:rPr>
          <w:sz w:val="24"/>
          <w:szCs w:val="24"/>
        </w:rPr>
      </w:pPr>
      <w:r>
        <w:rPr>
          <w:sz w:val="24"/>
          <w:szCs w:val="24"/>
        </w:rPr>
        <w:t>28.2</w:t>
      </w:r>
      <w:r>
        <w:rPr>
          <w:spacing w:val="-10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 be</w:t>
      </w:r>
      <w:r>
        <w:rPr>
          <w:spacing w:val="-1"/>
          <w:sz w:val="24"/>
          <w:szCs w:val="24"/>
        </w:rPr>
        <w:t xml:space="preserve"> a</w:t>
      </w:r>
      <w:r>
        <w:rPr>
          <w:sz w:val="24"/>
          <w:szCs w:val="24"/>
        </w:rPr>
        <w:t xml:space="preserve">s </w:t>
      </w:r>
      <w:r>
        <w:rPr>
          <w:spacing w:val="-1"/>
          <w:sz w:val="24"/>
          <w:szCs w:val="24"/>
        </w:rPr>
        <w:t>f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>llows: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636" w:right="155" w:firstLine="7"/>
        <w:jc w:val="both"/>
        <w:rPr>
          <w:sz w:val="24"/>
          <w:szCs w:val="24"/>
        </w:rPr>
      </w:pP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se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dispute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tw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4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3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dispute 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8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be  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fer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d</w:t>
      </w:r>
      <w:proofErr w:type="gramEnd"/>
      <w:r>
        <w:rPr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2"/>
          <w:sz w:val="24"/>
          <w:szCs w:val="24"/>
        </w:rPr>
        <w:t>d</w:t>
      </w:r>
      <w:r>
        <w:rPr>
          <w:spacing w:val="3"/>
          <w:sz w:val="24"/>
          <w:szCs w:val="24"/>
        </w:rPr>
        <w:t>j</w:t>
      </w:r>
      <w:r>
        <w:rPr>
          <w:sz w:val="24"/>
          <w:szCs w:val="24"/>
        </w:rPr>
        <w:t>udi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 xml:space="preserve">tion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4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b</w:t>
      </w:r>
      <w:r>
        <w:rPr>
          <w:sz w:val="24"/>
          <w:szCs w:val="24"/>
        </w:rPr>
        <w:t>it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 xml:space="preserve">tion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4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4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ws</w:t>
      </w:r>
      <w:r>
        <w:rPr>
          <w:spacing w:val="47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2"/>
          <w:sz w:val="24"/>
          <w:szCs w:val="24"/>
        </w:rPr>
        <w:t>h</w:t>
      </w:r>
      <w:r>
        <w:rPr>
          <w:sz w:val="24"/>
          <w:szCs w:val="24"/>
        </w:rPr>
        <w:t xml:space="preserve">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-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1"/>
          <w:sz w:val="24"/>
          <w:szCs w:val="24"/>
        </w:rPr>
        <w:t>y</w:t>
      </w:r>
      <w:r>
        <w:rPr>
          <w:spacing w:val="2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ount</w:t>
      </w:r>
      <w:r>
        <w:rPr>
          <w:spacing w:val="4"/>
          <w:sz w:val="24"/>
          <w:szCs w:val="24"/>
        </w:rPr>
        <w:t>r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.</w:t>
      </w:r>
    </w:p>
    <w:p w:rsidR="00C461E0" w:rsidRDefault="00C461E0">
      <w:pPr>
        <w:spacing w:before="1" w:line="280" w:lineRule="exact"/>
        <w:rPr>
          <w:sz w:val="28"/>
          <w:szCs w:val="28"/>
        </w:rPr>
      </w:pPr>
    </w:p>
    <w:p w:rsidR="00C461E0" w:rsidRDefault="00D65221">
      <w:pPr>
        <w:ind w:left="103"/>
        <w:rPr>
          <w:sz w:val="24"/>
          <w:szCs w:val="24"/>
        </w:rPr>
      </w:pPr>
      <w:r>
        <w:rPr>
          <w:b/>
          <w:sz w:val="24"/>
          <w:szCs w:val="24"/>
        </w:rPr>
        <w:t xml:space="preserve">14.  </w:t>
      </w:r>
      <w:r>
        <w:rPr>
          <w:b/>
          <w:spacing w:val="36"/>
          <w:sz w:val="24"/>
          <w:szCs w:val="24"/>
        </w:rPr>
        <w:t xml:space="preserve"> </w:t>
      </w:r>
      <w:r>
        <w:rPr>
          <w:b/>
          <w:spacing w:val="-2"/>
          <w:sz w:val="24"/>
          <w:szCs w:val="24"/>
        </w:rPr>
        <w:t>G</w:t>
      </w:r>
      <w:r>
        <w:rPr>
          <w:b/>
          <w:sz w:val="24"/>
          <w:szCs w:val="24"/>
        </w:rPr>
        <w:t>ov</w:t>
      </w:r>
      <w:r>
        <w:rPr>
          <w:b/>
          <w:spacing w:val="-1"/>
          <w:sz w:val="24"/>
          <w:szCs w:val="24"/>
        </w:rPr>
        <w:t>er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g La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g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age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pacing w:val="-2"/>
          <w:sz w:val="24"/>
          <w:szCs w:val="24"/>
        </w:rPr>
        <w:t>(G</w:t>
      </w:r>
      <w:r>
        <w:rPr>
          <w:b/>
          <w:sz w:val="24"/>
          <w:szCs w:val="24"/>
        </w:rPr>
        <w:t>CC</w:t>
      </w:r>
      <w:r>
        <w:rPr>
          <w:b/>
          <w:spacing w:val="2"/>
          <w:sz w:val="24"/>
          <w:szCs w:val="24"/>
        </w:rPr>
        <w:t xml:space="preserve"> </w:t>
      </w:r>
      <w:r>
        <w:rPr>
          <w:b/>
          <w:sz w:val="24"/>
          <w:szCs w:val="24"/>
        </w:rPr>
        <w:t>Cla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se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z w:val="24"/>
          <w:szCs w:val="24"/>
        </w:rPr>
        <w:t>29)</w:t>
      </w:r>
    </w:p>
    <w:p w:rsidR="00C461E0" w:rsidRDefault="00C461E0">
      <w:pPr>
        <w:spacing w:before="11" w:line="260" w:lineRule="exact"/>
        <w:rPr>
          <w:sz w:val="26"/>
          <w:szCs w:val="26"/>
        </w:rPr>
      </w:pPr>
    </w:p>
    <w:p w:rsidR="00C461E0" w:rsidRDefault="00D65221">
      <w:pPr>
        <w:ind w:left="643" w:right="4115"/>
        <w:jc w:val="both"/>
        <w:rPr>
          <w:sz w:val="24"/>
          <w:szCs w:val="24"/>
        </w:rPr>
      </w:pPr>
      <w:r>
        <w:rPr>
          <w:sz w:val="24"/>
          <w:szCs w:val="24"/>
        </w:rPr>
        <w:t>GCC 29.1—The Gov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n</w:t>
      </w:r>
      <w:r>
        <w:rPr>
          <w:spacing w:val="3"/>
          <w:sz w:val="24"/>
          <w:szCs w:val="24"/>
        </w:rPr>
        <w:t>i</w:t>
      </w:r>
      <w:r>
        <w:rPr>
          <w:sz w:val="24"/>
          <w:szCs w:val="24"/>
        </w:rPr>
        <w:t>ng</w:t>
      </w:r>
      <w:r>
        <w:rPr>
          <w:spacing w:val="2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u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ge 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 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3"/>
        <w:rPr>
          <w:sz w:val="24"/>
          <w:szCs w:val="24"/>
        </w:rPr>
      </w:pPr>
      <w:r>
        <w:rPr>
          <w:b/>
          <w:sz w:val="24"/>
          <w:szCs w:val="24"/>
        </w:rPr>
        <w:t>15</w:t>
      </w:r>
      <w:r>
        <w:rPr>
          <w:sz w:val="24"/>
          <w:szCs w:val="24"/>
        </w:rPr>
        <w:t xml:space="preserve">.  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pp</w:t>
      </w:r>
      <w:r>
        <w:rPr>
          <w:b/>
          <w:spacing w:val="-2"/>
          <w:sz w:val="24"/>
          <w:szCs w:val="24"/>
        </w:rPr>
        <w:t>l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c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le</w:t>
      </w:r>
      <w:r>
        <w:rPr>
          <w:b/>
          <w:spacing w:val="1"/>
          <w:sz w:val="24"/>
          <w:szCs w:val="24"/>
        </w:rPr>
        <w:t xml:space="preserve"> L</w:t>
      </w:r>
      <w:r>
        <w:rPr>
          <w:b/>
          <w:spacing w:val="-5"/>
          <w:sz w:val="24"/>
          <w:szCs w:val="24"/>
        </w:rPr>
        <w:t>a</w:t>
      </w:r>
      <w:r>
        <w:rPr>
          <w:b/>
          <w:sz w:val="24"/>
          <w:szCs w:val="24"/>
        </w:rPr>
        <w:t>w</w:t>
      </w:r>
      <w:r>
        <w:rPr>
          <w:b/>
          <w:spacing w:val="2"/>
          <w:sz w:val="24"/>
          <w:szCs w:val="24"/>
        </w:rPr>
        <w:t xml:space="preserve"> </w:t>
      </w:r>
      <w:r>
        <w:rPr>
          <w:b/>
          <w:sz w:val="24"/>
          <w:szCs w:val="24"/>
        </w:rPr>
        <w:t>(</w:t>
      </w:r>
      <w:r>
        <w:rPr>
          <w:b/>
          <w:spacing w:val="-2"/>
          <w:sz w:val="24"/>
          <w:szCs w:val="24"/>
        </w:rPr>
        <w:t>G</w:t>
      </w:r>
      <w:r>
        <w:rPr>
          <w:b/>
          <w:sz w:val="24"/>
          <w:szCs w:val="24"/>
        </w:rPr>
        <w:t>CC</w:t>
      </w:r>
      <w:r>
        <w:rPr>
          <w:b/>
          <w:spacing w:val="2"/>
          <w:sz w:val="24"/>
          <w:szCs w:val="24"/>
        </w:rPr>
        <w:t xml:space="preserve"> </w:t>
      </w:r>
      <w:r>
        <w:rPr>
          <w:b/>
          <w:sz w:val="24"/>
          <w:szCs w:val="24"/>
        </w:rPr>
        <w:t>Cla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se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z w:val="24"/>
          <w:szCs w:val="24"/>
        </w:rPr>
        <w:t>30)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643" w:right="316"/>
        <w:jc w:val="both"/>
        <w:rPr>
          <w:sz w:val="24"/>
          <w:szCs w:val="24"/>
        </w:rPr>
      </w:pP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30.1</w:t>
      </w:r>
      <w:r>
        <w:rPr>
          <w:spacing w:val="-1"/>
          <w:sz w:val="24"/>
          <w:szCs w:val="24"/>
        </w:rPr>
        <w:t>-</w:t>
      </w:r>
      <w:r>
        <w:rPr>
          <w:sz w:val="24"/>
          <w:szCs w:val="24"/>
        </w:rPr>
        <w:t>The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Co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int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la</w:t>
      </w:r>
      <w:r>
        <w:rPr>
          <w:spacing w:val="2"/>
          <w:sz w:val="24"/>
          <w:szCs w:val="24"/>
        </w:rPr>
        <w:t>w</w:t>
      </w:r>
      <w:r>
        <w:rPr>
          <w:sz w:val="24"/>
          <w:szCs w:val="24"/>
        </w:rPr>
        <w:t>s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3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sl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ic</w:t>
      </w:r>
    </w:p>
    <w:p w:rsidR="00C461E0" w:rsidRDefault="00D65221">
      <w:pPr>
        <w:ind w:left="636" w:right="6609"/>
        <w:jc w:val="both"/>
        <w:rPr>
          <w:sz w:val="24"/>
          <w:szCs w:val="24"/>
        </w:rPr>
      </w:pPr>
      <w:proofErr w:type="gramStart"/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public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ki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n.</w:t>
      </w:r>
      <w:proofErr w:type="gramEnd"/>
    </w:p>
    <w:p w:rsidR="00C461E0" w:rsidRDefault="00C461E0">
      <w:pPr>
        <w:spacing w:before="1" w:line="280" w:lineRule="exact"/>
        <w:rPr>
          <w:sz w:val="28"/>
          <w:szCs w:val="28"/>
        </w:rPr>
      </w:pPr>
    </w:p>
    <w:p w:rsidR="00C461E0" w:rsidRDefault="00D65221">
      <w:pPr>
        <w:ind w:left="103"/>
        <w:rPr>
          <w:sz w:val="24"/>
          <w:szCs w:val="24"/>
        </w:rPr>
      </w:pPr>
      <w:r>
        <w:rPr>
          <w:b/>
          <w:sz w:val="24"/>
          <w:szCs w:val="24"/>
        </w:rPr>
        <w:t xml:space="preserve">16.  </w:t>
      </w:r>
      <w:r>
        <w:rPr>
          <w:b/>
          <w:spacing w:val="36"/>
          <w:sz w:val="24"/>
          <w:szCs w:val="24"/>
        </w:rPr>
        <w:t xml:space="preserve"> </w:t>
      </w:r>
      <w:r>
        <w:rPr>
          <w:b/>
          <w:sz w:val="24"/>
          <w:szCs w:val="24"/>
        </w:rPr>
        <w:t>No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ce</w:t>
      </w:r>
      <w:r>
        <w:rPr>
          <w:b/>
          <w:sz w:val="24"/>
          <w:szCs w:val="24"/>
        </w:rPr>
        <w:t>s</w:t>
      </w:r>
      <w:r>
        <w:rPr>
          <w:b/>
          <w:spacing w:val="3"/>
          <w:sz w:val="24"/>
          <w:szCs w:val="24"/>
        </w:rPr>
        <w:t xml:space="preserve"> </w:t>
      </w:r>
      <w:r>
        <w:rPr>
          <w:b/>
          <w:spacing w:val="-1"/>
          <w:sz w:val="24"/>
          <w:szCs w:val="24"/>
        </w:rPr>
        <w:t>(</w:t>
      </w:r>
      <w:r>
        <w:rPr>
          <w:b/>
          <w:sz w:val="24"/>
          <w:szCs w:val="24"/>
        </w:rPr>
        <w:t>GCC</w:t>
      </w:r>
      <w:r>
        <w:rPr>
          <w:b/>
          <w:spacing w:val="2"/>
          <w:sz w:val="24"/>
          <w:szCs w:val="24"/>
        </w:rPr>
        <w:t xml:space="preserve"> </w:t>
      </w:r>
      <w:r>
        <w:rPr>
          <w:b/>
          <w:sz w:val="24"/>
          <w:szCs w:val="24"/>
        </w:rPr>
        <w:t>C</w:t>
      </w:r>
      <w:r>
        <w:rPr>
          <w:b/>
          <w:spacing w:val="1"/>
          <w:sz w:val="24"/>
          <w:szCs w:val="24"/>
        </w:rPr>
        <w:t>l</w:t>
      </w:r>
      <w:r>
        <w:rPr>
          <w:b/>
          <w:spacing w:val="-2"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se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pacing w:val="2"/>
          <w:sz w:val="24"/>
          <w:szCs w:val="24"/>
        </w:rPr>
        <w:t>3</w:t>
      </w:r>
      <w:r>
        <w:rPr>
          <w:b/>
          <w:sz w:val="24"/>
          <w:szCs w:val="24"/>
        </w:rPr>
        <w:t>1)</w:t>
      </w:r>
    </w:p>
    <w:p w:rsidR="00C461E0" w:rsidRDefault="00C461E0">
      <w:pPr>
        <w:spacing w:before="11" w:line="260" w:lineRule="exact"/>
        <w:rPr>
          <w:sz w:val="26"/>
          <w:szCs w:val="26"/>
        </w:rPr>
      </w:pPr>
    </w:p>
    <w:p w:rsidR="00C461E0" w:rsidRDefault="00D65221">
      <w:pPr>
        <w:ind w:left="643" w:right="2841"/>
        <w:jc w:val="both"/>
        <w:rPr>
          <w:sz w:val="24"/>
          <w:szCs w:val="24"/>
        </w:rPr>
      </w:pPr>
      <w:r>
        <w:rPr>
          <w:sz w:val="24"/>
          <w:szCs w:val="24"/>
        </w:rPr>
        <w:t>GCC 31.1—</w:t>
      </w:r>
      <w:proofErr w:type="gramStart"/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proofErr w:type="gramEnd"/>
      <w:r>
        <w:rPr>
          <w:spacing w:val="-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pacing w:val="2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ss for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noti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pur</w:t>
      </w:r>
      <w:r>
        <w:rPr>
          <w:spacing w:val="-1"/>
          <w:sz w:val="24"/>
          <w:szCs w:val="24"/>
        </w:rPr>
        <w:t>p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594" w:right="3698"/>
        <w:jc w:val="center"/>
        <w:rPr>
          <w:sz w:val="24"/>
          <w:szCs w:val="24"/>
        </w:rPr>
        <w:sectPr w:rsidR="00C461E0">
          <w:pgSz w:w="12240" w:h="15840"/>
          <w:pgMar w:top="1000" w:right="1200" w:bottom="280" w:left="1700" w:header="590" w:footer="0" w:gutter="0"/>
          <w:cols w:space="720"/>
        </w:sectPr>
      </w:pPr>
      <w:r>
        <w:rPr>
          <w:sz w:val="24"/>
          <w:szCs w:val="24"/>
        </w:rPr>
        <w:t>—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1"/>
          <w:sz w:val="24"/>
          <w:szCs w:val="24"/>
        </w:rPr>
        <w:t>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dd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ss for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noti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purp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s: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2" w:line="280" w:lineRule="exact"/>
        <w:rPr>
          <w:sz w:val="28"/>
          <w:szCs w:val="28"/>
        </w:rPr>
      </w:pPr>
    </w:p>
    <w:p w:rsidR="00C461E0" w:rsidRDefault="00D65221">
      <w:pPr>
        <w:spacing w:before="13"/>
        <w:ind w:left="1631"/>
        <w:rPr>
          <w:sz w:val="36"/>
          <w:szCs w:val="36"/>
        </w:rPr>
        <w:sectPr w:rsidR="00C461E0">
          <w:headerReference w:type="default" r:id="rId20"/>
          <w:pgSz w:w="12240" w:h="15840"/>
          <w:pgMar w:top="1480" w:right="1720" w:bottom="280" w:left="1720" w:header="0" w:footer="0" w:gutter="0"/>
          <w:cols w:space="720"/>
        </w:sectPr>
      </w:pPr>
      <w:r>
        <w:rPr>
          <w:b/>
          <w:sz w:val="36"/>
          <w:szCs w:val="36"/>
        </w:rPr>
        <w:t>Sec</w:t>
      </w:r>
      <w:r>
        <w:rPr>
          <w:b/>
          <w:spacing w:val="1"/>
          <w:sz w:val="36"/>
          <w:szCs w:val="36"/>
        </w:rPr>
        <w:t>t</w:t>
      </w:r>
      <w:r>
        <w:rPr>
          <w:b/>
          <w:sz w:val="36"/>
          <w:szCs w:val="36"/>
        </w:rPr>
        <w:t xml:space="preserve">ion </w:t>
      </w:r>
      <w:r>
        <w:rPr>
          <w:b/>
          <w:spacing w:val="1"/>
          <w:sz w:val="36"/>
          <w:szCs w:val="36"/>
        </w:rPr>
        <w:t>I</w:t>
      </w:r>
      <w:r>
        <w:rPr>
          <w:b/>
          <w:spacing w:val="-3"/>
          <w:sz w:val="36"/>
          <w:szCs w:val="36"/>
        </w:rPr>
        <w:t>V</w:t>
      </w:r>
      <w:r>
        <w:rPr>
          <w:b/>
          <w:sz w:val="36"/>
          <w:szCs w:val="36"/>
        </w:rPr>
        <w:t xml:space="preserve">. </w:t>
      </w:r>
      <w:r>
        <w:rPr>
          <w:b/>
          <w:spacing w:val="4"/>
          <w:sz w:val="36"/>
          <w:szCs w:val="36"/>
        </w:rPr>
        <w:t xml:space="preserve"> </w:t>
      </w:r>
      <w:r>
        <w:rPr>
          <w:b/>
          <w:sz w:val="36"/>
          <w:szCs w:val="36"/>
        </w:rPr>
        <w:t>Sched</w:t>
      </w:r>
      <w:r>
        <w:rPr>
          <w:b/>
          <w:spacing w:val="-2"/>
          <w:sz w:val="36"/>
          <w:szCs w:val="36"/>
        </w:rPr>
        <w:t>u</w:t>
      </w:r>
      <w:r>
        <w:rPr>
          <w:b/>
          <w:sz w:val="36"/>
          <w:szCs w:val="36"/>
        </w:rPr>
        <w:t>le</w:t>
      </w:r>
      <w:r>
        <w:rPr>
          <w:b/>
          <w:spacing w:val="2"/>
          <w:sz w:val="36"/>
          <w:szCs w:val="36"/>
        </w:rPr>
        <w:t xml:space="preserve"> </w:t>
      </w:r>
      <w:r>
        <w:rPr>
          <w:b/>
          <w:sz w:val="36"/>
          <w:szCs w:val="36"/>
        </w:rPr>
        <w:t>of</w:t>
      </w:r>
      <w:r>
        <w:rPr>
          <w:b/>
          <w:spacing w:val="1"/>
          <w:sz w:val="36"/>
          <w:szCs w:val="36"/>
        </w:rPr>
        <w:t xml:space="preserve"> </w:t>
      </w:r>
      <w:r>
        <w:rPr>
          <w:b/>
          <w:sz w:val="36"/>
          <w:szCs w:val="36"/>
        </w:rPr>
        <w:t>Req</w:t>
      </w:r>
      <w:r>
        <w:rPr>
          <w:b/>
          <w:spacing w:val="-2"/>
          <w:sz w:val="36"/>
          <w:szCs w:val="36"/>
        </w:rPr>
        <w:t>u</w:t>
      </w:r>
      <w:r>
        <w:rPr>
          <w:b/>
          <w:sz w:val="36"/>
          <w:szCs w:val="36"/>
        </w:rPr>
        <w:t>irem</w:t>
      </w:r>
      <w:r>
        <w:rPr>
          <w:b/>
          <w:spacing w:val="1"/>
          <w:sz w:val="36"/>
          <w:szCs w:val="36"/>
        </w:rPr>
        <w:t>e</w:t>
      </w:r>
      <w:r>
        <w:rPr>
          <w:b/>
          <w:sz w:val="36"/>
          <w:szCs w:val="36"/>
        </w:rPr>
        <w:t>nts</w:t>
      </w:r>
    </w:p>
    <w:p w:rsidR="00C461E0" w:rsidRDefault="00C461E0">
      <w:pPr>
        <w:spacing w:before="2" w:line="160" w:lineRule="exact"/>
        <w:rPr>
          <w:sz w:val="17"/>
          <w:szCs w:val="17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13"/>
        <w:ind w:left="3100"/>
        <w:rPr>
          <w:sz w:val="36"/>
          <w:szCs w:val="36"/>
        </w:rPr>
      </w:pPr>
      <w:proofErr w:type="gramStart"/>
      <w:r>
        <w:rPr>
          <w:b/>
          <w:sz w:val="36"/>
          <w:szCs w:val="36"/>
          <w:u w:val="thick" w:color="000000"/>
        </w:rPr>
        <w:t>Sche</w:t>
      </w:r>
      <w:r>
        <w:rPr>
          <w:b/>
          <w:spacing w:val="-3"/>
          <w:sz w:val="36"/>
          <w:szCs w:val="36"/>
          <w:u w:val="thick" w:color="000000"/>
        </w:rPr>
        <w:t>d</w:t>
      </w:r>
      <w:r>
        <w:rPr>
          <w:b/>
          <w:sz w:val="36"/>
          <w:szCs w:val="36"/>
          <w:u w:val="thick" w:color="000000"/>
        </w:rPr>
        <w:t>ule</w:t>
      </w:r>
      <w:r>
        <w:rPr>
          <w:b/>
          <w:spacing w:val="4"/>
          <w:sz w:val="36"/>
          <w:szCs w:val="36"/>
          <w:u w:val="thick" w:color="000000"/>
        </w:rPr>
        <w:t xml:space="preserve"> </w:t>
      </w:r>
      <w:r>
        <w:rPr>
          <w:b/>
          <w:spacing w:val="-2"/>
          <w:sz w:val="36"/>
          <w:szCs w:val="36"/>
          <w:u w:val="thick" w:color="000000"/>
        </w:rPr>
        <w:t>o</w:t>
      </w:r>
      <w:r>
        <w:rPr>
          <w:b/>
          <w:sz w:val="36"/>
          <w:szCs w:val="36"/>
          <w:u w:val="thick" w:color="000000"/>
        </w:rPr>
        <w:t>f</w:t>
      </w:r>
      <w:r>
        <w:rPr>
          <w:b/>
          <w:spacing w:val="1"/>
          <w:sz w:val="36"/>
          <w:szCs w:val="36"/>
          <w:u w:val="thick" w:color="000000"/>
        </w:rPr>
        <w:t xml:space="preserve"> </w:t>
      </w:r>
      <w:r>
        <w:rPr>
          <w:b/>
          <w:sz w:val="36"/>
          <w:szCs w:val="36"/>
          <w:u w:val="thick" w:color="000000"/>
        </w:rPr>
        <w:t>Req</w:t>
      </w:r>
      <w:r>
        <w:rPr>
          <w:b/>
          <w:spacing w:val="-2"/>
          <w:sz w:val="36"/>
          <w:szCs w:val="36"/>
          <w:u w:val="thick" w:color="000000"/>
        </w:rPr>
        <w:t>u</w:t>
      </w:r>
      <w:r>
        <w:rPr>
          <w:b/>
          <w:sz w:val="36"/>
          <w:szCs w:val="36"/>
          <w:u w:val="thick" w:color="000000"/>
        </w:rPr>
        <w:t>i</w:t>
      </w:r>
      <w:r>
        <w:rPr>
          <w:b/>
          <w:spacing w:val="2"/>
          <w:sz w:val="36"/>
          <w:szCs w:val="36"/>
          <w:u w:val="thick" w:color="000000"/>
        </w:rPr>
        <w:t>r</w:t>
      </w:r>
      <w:r>
        <w:rPr>
          <w:b/>
          <w:spacing w:val="1"/>
          <w:sz w:val="36"/>
          <w:szCs w:val="36"/>
          <w:u w:val="thick" w:color="000000"/>
        </w:rPr>
        <w:t>e</w:t>
      </w:r>
      <w:r>
        <w:rPr>
          <w:b/>
          <w:spacing w:val="-5"/>
          <w:sz w:val="36"/>
          <w:szCs w:val="36"/>
          <w:u w:val="thick" w:color="000000"/>
        </w:rPr>
        <w:t>m</w:t>
      </w:r>
      <w:r>
        <w:rPr>
          <w:b/>
          <w:spacing w:val="3"/>
          <w:sz w:val="36"/>
          <w:szCs w:val="36"/>
          <w:u w:val="thick" w:color="000000"/>
        </w:rPr>
        <w:t>e</w:t>
      </w:r>
      <w:r>
        <w:rPr>
          <w:b/>
          <w:spacing w:val="-1"/>
          <w:sz w:val="36"/>
          <w:szCs w:val="36"/>
          <w:u w:val="thick" w:color="000000"/>
        </w:rPr>
        <w:t>n</w:t>
      </w:r>
      <w:r>
        <w:rPr>
          <w:b/>
          <w:sz w:val="36"/>
          <w:szCs w:val="36"/>
          <w:u w:val="thick" w:color="000000"/>
        </w:rPr>
        <w:t>t</w:t>
      </w:r>
      <w:r>
        <w:rPr>
          <w:b/>
          <w:spacing w:val="-1"/>
          <w:sz w:val="36"/>
          <w:szCs w:val="36"/>
          <w:u w:val="thick" w:color="000000"/>
        </w:rPr>
        <w:t>s</w:t>
      </w:r>
      <w:r>
        <w:rPr>
          <w:b/>
          <w:sz w:val="36"/>
          <w:szCs w:val="36"/>
          <w:u w:val="thick" w:color="000000"/>
        </w:rPr>
        <w:t>.</w:t>
      </w:r>
      <w:proofErr w:type="gramEnd"/>
    </w:p>
    <w:p w:rsidR="00C461E0" w:rsidRDefault="00D65221">
      <w:pPr>
        <w:spacing w:before="89"/>
        <w:ind w:left="220" w:right="5415"/>
        <w:jc w:val="both"/>
        <w:rPr>
          <w:sz w:val="24"/>
          <w:szCs w:val="24"/>
        </w:rPr>
      </w:pPr>
      <w:proofErr w:type="gramStart"/>
      <w:r>
        <w:rPr>
          <w:b/>
          <w:sz w:val="24"/>
          <w:szCs w:val="24"/>
          <w:u w:val="thick" w:color="000000"/>
        </w:rPr>
        <w:t>D</w:t>
      </w:r>
      <w:r>
        <w:rPr>
          <w:b/>
          <w:spacing w:val="-1"/>
          <w:sz w:val="24"/>
          <w:szCs w:val="24"/>
          <w:u w:val="thick" w:color="000000"/>
        </w:rPr>
        <w:t>e</w:t>
      </w:r>
      <w:r>
        <w:rPr>
          <w:b/>
          <w:sz w:val="24"/>
          <w:szCs w:val="24"/>
          <w:u w:val="thick" w:color="000000"/>
        </w:rPr>
        <w:t>l</w:t>
      </w:r>
      <w:r>
        <w:rPr>
          <w:b/>
          <w:spacing w:val="1"/>
          <w:sz w:val="24"/>
          <w:szCs w:val="24"/>
          <w:u w:val="thick" w:color="000000"/>
        </w:rPr>
        <w:t>i</w:t>
      </w:r>
      <w:r>
        <w:rPr>
          <w:b/>
          <w:sz w:val="24"/>
          <w:szCs w:val="24"/>
          <w:u w:val="thick" w:color="000000"/>
        </w:rPr>
        <w:t>v</w:t>
      </w:r>
      <w:r>
        <w:rPr>
          <w:b/>
          <w:spacing w:val="-1"/>
          <w:sz w:val="24"/>
          <w:szCs w:val="24"/>
          <w:u w:val="thick" w:color="000000"/>
        </w:rPr>
        <w:t>er</w:t>
      </w:r>
      <w:r>
        <w:rPr>
          <w:b/>
          <w:sz w:val="24"/>
          <w:szCs w:val="24"/>
          <w:u w:val="thick" w:color="000000"/>
        </w:rPr>
        <w:t>y  s</w:t>
      </w:r>
      <w:r>
        <w:rPr>
          <w:b/>
          <w:spacing w:val="-1"/>
          <w:sz w:val="24"/>
          <w:szCs w:val="24"/>
          <w:u w:val="thick" w:color="000000"/>
        </w:rPr>
        <w:t>c</w:t>
      </w:r>
      <w:r>
        <w:rPr>
          <w:b/>
          <w:spacing w:val="1"/>
          <w:sz w:val="24"/>
          <w:szCs w:val="24"/>
          <w:u w:val="thick" w:color="000000"/>
        </w:rPr>
        <w:t>h</w:t>
      </w:r>
      <w:r>
        <w:rPr>
          <w:b/>
          <w:spacing w:val="-1"/>
          <w:sz w:val="24"/>
          <w:szCs w:val="24"/>
          <w:u w:val="thick" w:color="000000"/>
        </w:rPr>
        <w:t>e</w:t>
      </w:r>
      <w:r>
        <w:rPr>
          <w:b/>
          <w:spacing w:val="1"/>
          <w:sz w:val="24"/>
          <w:szCs w:val="24"/>
          <w:u w:val="thick" w:color="000000"/>
        </w:rPr>
        <w:t>du</w:t>
      </w:r>
      <w:r>
        <w:rPr>
          <w:b/>
          <w:sz w:val="24"/>
          <w:szCs w:val="24"/>
          <w:u w:val="thick" w:color="000000"/>
        </w:rPr>
        <w:t>le</w:t>
      </w:r>
      <w:proofErr w:type="gramEnd"/>
      <w:r>
        <w:rPr>
          <w:b/>
          <w:sz w:val="24"/>
          <w:szCs w:val="24"/>
          <w:u w:val="thick" w:color="000000"/>
        </w:rPr>
        <w:t xml:space="preserve">  a</w:t>
      </w:r>
      <w:r>
        <w:rPr>
          <w:b/>
          <w:spacing w:val="1"/>
          <w:sz w:val="24"/>
          <w:szCs w:val="24"/>
          <w:u w:val="thick" w:color="000000"/>
        </w:rPr>
        <w:t>n</w:t>
      </w:r>
      <w:r>
        <w:rPr>
          <w:b/>
          <w:sz w:val="24"/>
          <w:szCs w:val="24"/>
          <w:u w:val="thick" w:color="000000"/>
        </w:rPr>
        <w:t xml:space="preserve">d  </w:t>
      </w:r>
      <w:r>
        <w:rPr>
          <w:b/>
          <w:spacing w:val="2"/>
          <w:sz w:val="24"/>
          <w:szCs w:val="24"/>
          <w:u w:val="thick" w:color="000000"/>
        </w:rPr>
        <w:t xml:space="preserve"> </w:t>
      </w:r>
      <w:r>
        <w:rPr>
          <w:b/>
          <w:sz w:val="24"/>
          <w:szCs w:val="24"/>
          <w:u w:val="thick" w:color="000000"/>
        </w:rPr>
        <w:t>s</w:t>
      </w:r>
      <w:r>
        <w:rPr>
          <w:b/>
          <w:spacing w:val="1"/>
          <w:sz w:val="24"/>
          <w:szCs w:val="24"/>
          <w:u w:val="thick" w:color="000000"/>
        </w:rPr>
        <w:t>p</w:t>
      </w:r>
      <w:r>
        <w:rPr>
          <w:b/>
          <w:spacing w:val="-1"/>
          <w:sz w:val="24"/>
          <w:szCs w:val="24"/>
          <w:u w:val="thick" w:color="000000"/>
        </w:rPr>
        <w:t>ec</w:t>
      </w:r>
      <w:r>
        <w:rPr>
          <w:b/>
          <w:sz w:val="24"/>
          <w:szCs w:val="24"/>
          <w:u w:val="thick" w:color="000000"/>
        </w:rPr>
        <w:t>i</w:t>
      </w:r>
      <w:r>
        <w:rPr>
          <w:b/>
          <w:spacing w:val="2"/>
          <w:sz w:val="24"/>
          <w:szCs w:val="24"/>
          <w:u w:val="thick" w:color="000000"/>
        </w:rPr>
        <w:t>f</w:t>
      </w:r>
      <w:r>
        <w:rPr>
          <w:b/>
          <w:sz w:val="24"/>
          <w:szCs w:val="24"/>
          <w:u w:val="thick" w:color="000000"/>
        </w:rPr>
        <w:t>ica</w:t>
      </w:r>
      <w:r>
        <w:rPr>
          <w:b/>
          <w:spacing w:val="-1"/>
          <w:sz w:val="24"/>
          <w:szCs w:val="24"/>
          <w:u w:val="thick" w:color="000000"/>
        </w:rPr>
        <w:t>t</w:t>
      </w:r>
      <w:r>
        <w:rPr>
          <w:b/>
          <w:sz w:val="24"/>
          <w:szCs w:val="24"/>
          <w:u w:val="thick" w:color="000000"/>
        </w:rPr>
        <w:t>io</w:t>
      </w:r>
      <w:r>
        <w:rPr>
          <w:b/>
          <w:spacing w:val="1"/>
          <w:sz w:val="24"/>
          <w:szCs w:val="24"/>
          <w:u w:val="thick" w:color="000000"/>
        </w:rPr>
        <w:t>ns</w:t>
      </w:r>
      <w:r>
        <w:rPr>
          <w:b/>
          <w:sz w:val="24"/>
          <w:szCs w:val="24"/>
        </w:rPr>
        <w:t>:</w:t>
      </w:r>
    </w:p>
    <w:p w:rsidR="00C461E0" w:rsidRDefault="00C461E0">
      <w:pPr>
        <w:spacing w:line="180" w:lineRule="exact"/>
        <w:rPr>
          <w:sz w:val="18"/>
          <w:szCs w:val="18"/>
        </w:rPr>
      </w:pPr>
    </w:p>
    <w:p w:rsidR="00C461E0" w:rsidRDefault="00D65221">
      <w:pPr>
        <w:ind w:left="1556"/>
        <w:rPr>
          <w:sz w:val="24"/>
          <w:szCs w:val="24"/>
        </w:rPr>
      </w:pPr>
      <w:r>
        <w:rPr>
          <w:sz w:val="24"/>
          <w:szCs w:val="24"/>
        </w:rPr>
        <w:t>The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u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43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p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43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33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s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43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l</w:t>
      </w:r>
      <w:proofErr w:type="spellEnd"/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43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v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y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v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32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p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proofErr w:type="gramEnd"/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</w:p>
    <w:p w:rsidR="00C461E0" w:rsidRDefault="00D65221" w:rsidP="00680056">
      <w:pPr>
        <w:ind w:left="220" w:right="282"/>
        <w:jc w:val="both"/>
        <w:rPr>
          <w:sz w:val="24"/>
          <w:szCs w:val="24"/>
        </w:rPr>
      </w:pPr>
      <w:proofErr w:type="spellStart"/>
      <w:r>
        <w:rPr>
          <w:sz w:val="24"/>
          <w:szCs w:val="24"/>
        </w:rPr>
        <w:t>i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u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3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s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f </w:t>
      </w:r>
      <w:r>
        <w:rPr>
          <w:spacing w:val="19"/>
          <w:sz w:val="24"/>
          <w:szCs w:val="24"/>
        </w:rPr>
        <w:t xml:space="preserve"> </w:t>
      </w:r>
      <w:r w:rsidR="006F454F">
        <w:rPr>
          <w:b/>
          <w:spacing w:val="-1"/>
          <w:w w:val="93"/>
          <w:sz w:val="19"/>
          <w:szCs w:val="19"/>
        </w:rPr>
        <w:t xml:space="preserve">Government Boys Higher Secondary School </w:t>
      </w:r>
      <w:r w:rsidR="00680056">
        <w:rPr>
          <w:b/>
          <w:spacing w:val="9"/>
          <w:w w:val="93"/>
          <w:sz w:val="19"/>
          <w:szCs w:val="19"/>
        </w:rPr>
        <w:t xml:space="preserve"> </w:t>
      </w:r>
      <w:r w:rsidR="005561C7">
        <w:rPr>
          <w:b/>
          <w:spacing w:val="1"/>
          <w:w w:val="93"/>
          <w:sz w:val="19"/>
          <w:szCs w:val="19"/>
        </w:rPr>
        <w:t>SOOMAR KANDANI</w:t>
      </w:r>
      <w:r w:rsidR="00EB607F">
        <w:rPr>
          <w:b/>
          <w:spacing w:val="1"/>
          <w:w w:val="93"/>
          <w:sz w:val="19"/>
          <w:szCs w:val="19"/>
        </w:rPr>
        <w:t xml:space="preserve"> </w:t>
      </w:r>
      <w:r w:rsidR="00680056">
        <w:rPr>
          <w:b/>
          <w:spacing w:val="1"/>
          <w:w w:val="93"/>
          <w:sz w:val="19"/>
          <w:szCs w:val="19"/>
        </w:rPr>
        <w:t xml:space="preserve">District </w:t>
      </w:r>
      <w:proofErr w:type="spellStart"/>
      <w:r w:rsidR="00680056">
        <w:rPr>
          <w:b/>
          <w:spacing w:val="1"/>
          <w:w w:val="93"/>
          <w:sz w:val="19"/>
          <w:szCs w:val="19"/>
        </w:rPr>
        <w:t>Malir</w:t>
      </w:r>
      <w:proofErr w:type="spellEnd"/>
      <w:r w:rsidR="00680056">
        <w:rPr>
          <w:b/>
          <w:spacing w:val="1"/>
          <w:w w:val="93"/>
          <w:sz w:val="19"/>
          <w:szCs w:val="19"/>
        </w:rPr>
        <w:t xml:space="preserve"> Karachi</w:t>
      </w:r>
      <w:r w:rsidR="00680056">
        <w:rPr>
          <w:sz w:val="24"/>
          <w:szCs w:val="24"/>
        </w:rPr>
        <w:t xml:space="preserve">                 </w:t>
      </w:r>
      <w:r>
        <w:rPr>
          <w:sz w:val="24"/>
          <w:szCs w:val="24"/>
        </w:rPr>
        <w:t xml:space="preserve">d 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d 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o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l 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u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t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43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m</w:t>
      </w:r>
      <w:proofErr w:type="spellEnd"/>
      <w:r>
        <w:rPr>
          <w:spacing w:val="-43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3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t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e</w:t>
      </w:r>
      <w:proofErr w:type="spellEnd"/>
      <w:r>
        <w:rPr>
          <w:sz w:val="24"/>
          <w:szCs w:val="24"/>
        </w:rPr>
        <w:t xml:space="preserve">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r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e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e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o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. 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 xml:space="preserve">e </w:t>
      </w:r>
      <w:proofErr w:type="spellStart"/>
      <w:r>
        <w:rPr>
          <w:sz w:val="24"/>
          <w:szCs w:val="24"/>
        </w:rPr>
        <w:t>i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s  </w:t>
      </w:r>
      <w:proofErr w:type="spellStart"/>
      <w:r>
        <w:rPr>
          <w:sz w:val="24"/>
          <w:szCs w:val="24"/>
        </w:rPr>
        <w:t>s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u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d  b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59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43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</w:t>
      </w:r>
      <w:proofErr w:type="spellEnd"/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v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 xml:space="preserve">d  </w:t>
      </w:r>
      <w:proofErr w:type="spellStart"/>
      <w:r>
        <w:rPr>
          <w:sz w:val="24"/>
          <w:szCs w:val="24"/>
        </w:rPr>
        <w:t>i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n  “</w:t>
      </w:r>
      <w:r>
        <w:rPr>
          <w:spacing w:val="-37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43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41"/>
          <w:sz w:val="24"/>
          <w:szCs w:val="24"/>
        </w:rPr>
        <w:t xml:space="preserve"> </w:t>
      </w:r>
      <w:proofErr w:type="spellStart"/>
      <w:r>
        <w:rPr>
          <w:spacing w:val="14"/>
          <w:sz w:val="24"/>
          <w:szCs w:val="24"/>
        </w:rPr>
        <w:t>g</w:t>
      </w:r>
      <w:r>
        <w:rPr>
          <w:sz w:val="24"/>
          <w:szCs w:val="24"/>
        </w:rPr>
        <w:t>l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  s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1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o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-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44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”</w:t>
      </w:r>
      <w:r>
        <w:rPr>
          <w:spacing w:val="5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k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59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42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c</w:t>
      </w:r>
      <w:proofErr w:type="spellEnd"/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43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d  b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y</w:t>
      </w:r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 p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 xml:space="preserve">r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43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v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y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40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43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l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 xml:space="preserve">n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d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1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o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s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v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 xml:space="preserve">d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e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(</w:t>
      </w:r>
      <w:r>
        <w:rPr>
          <w:spacing w:val="-38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 xml:space="preserve">) </w:t>
      </w:r>
      <w:r>
        <w:rPr>
          <w:spacing w:val="1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n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44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 xml:space="preserve">d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. A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2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e</w:t>
      </w:r>
      <w:proofErr w:type="spellEnd"/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 xml:space="preserve">d </w:t>
      </w:r>
      <w:r>
        <w:rPr>
          <w:spacing w:val="12"/>
          <w:sz w:val="24"/>
          <w:szCs w:val="24"/>
        </w:rPr>
        <w:t xml:space="preserve"> </w:t>
      </w:r>
      <w:r>
        <w:rPr>
          <w:spacing w:val="-42"/>
          <w:sz w:val="24"/>
          <w:szCs w:val="24"/>
        </w:rPr>
        <w:t xml:space="preserve"> </w:t>
      </w:r>
      <w:r w:rsidR="00EB607F">
        <w:rPr>
          <w:spacing w:val="-1"/>
          <w:sz w:val="24"/>
          <w:szCs w:val="24"/>
        </w:rPr>
        <w:t>d</w:t>
      </w:r>
      <w:r w:rsidR="00EB607F">
        <w:rPr>
          <w:sz w:val="24"/>
          <w:szCs w:val="24"/>
        </w:rPr>
        <w:t>eli</w:t>
      </w:r>
      <w:r w:rsidR="00EB607F">
        <w:rPr>
          <w:spacing w:val="-1"/>
          <w:sz w:val="24"/>
          <w:szCs w:val="24"/>
        </w:rPr>
        <w:t>v</w:t>
      </w:r>
      <w:r w:rsidR="00EB607F">
        <w:rPr>
          <w:spacing w:val="6"/>
          <w:sz w:val="24"/>
          <w:szCs w:val="24"/>
        </w:rPr>
        <w:t>e</w:t>
      </w:r>
      <w:r w:rsidR="00EB607F">
        <w:rPr>
          <w:sz w:val="24"/>
          <w:szCs w:val="24"/>
        </w:rPr>
        <w:t>ry</w:t>
      </w:r>
      <w:r>
        <w:rPr>
          <w:spacing w:val="50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d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le</w:t>
      </w:r>
      <w:r>
        <w:rPr>
          <w:spacing w:val="54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</w:t>
      </w:r>
      <w:proofErr w:type="spellEnd"/>
      <w:r>
        <w:rPr>
          <w:spacing w:val="-43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 xml:space="preserve">s </w:t>
      </w:r>
      <w:r>
        <w:rPr>
          <w:spacing w:val="1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proofErr w:type="gramEnd"/>
      <w:r>
        <w:rPr>
          <w:spacing w:val="5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55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n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s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f 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ks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/</w:t>
      </w:r>
      <w:r>
        <w:rPr>
          <w:spacing w:val="3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on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hs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 xml:space="preserve">,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43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</w:t>
      </w:r>
      <w:proofErr w:type="spellEnd"/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h stip</w:t>
      </w:r>
      <w:r>
        <w:rPr>
          <w:spacing w:val="-2"/>
          <w:sz w:val="24"/>
          <w:szCs w:val="24"/>
        </w:rPr>
        <w:t>u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deliv</w:t>
      </w:r>
      <w:r>
        <w:rPr>
          <w:spacing w:val="-1"/>
          <w:sz w:val="24"/>
          <w:szCs w:val="24"/>
        </w:rPr>
        <w:t>e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is 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quir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d:</w:t>
      </w:r>
    </w:p>
    <w:p w:rsidR="00C461E0" w:rsidRDefault="00C461E0">
      <w:pPr>
        <w:spacing w:before="2" w:line="200" w:lineRule="exact"/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/>
      </w:tblPr>
      <w:tblGrid>
        <w:gridCol w:w="653"/>
        <w:gridCol w:w="5067"/>
        <w:gridCol w:w="1147"/>
        <w:gridCol w:w="2595"/>
      </w:tblGrid>
      <w:tr w:rsidR="00C461E0">
        <w:trPr>
          <w:trHeight w:hRule="exact" w:val="562"/>
        </w:trPr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29"/>
              <w:rPr>
                <w:sz w:val="24"/>
                <w:szCs w:val="24"/>
              </w:rPr>
            </w:pPr>
            <w:r>
              <w:rPr>
                <w:b/>
                <w:spacing w:val="1"/>
                <w:sz w:val="24"/>
                <w:szCs w:val="24"/>
              </w:rPr>
              <w:t>S</w:t>
            </w:r>
            <w:r>
              <w:rPr>
                <w:b/>
                <w:spacing w:val="-1"/>
                <w:sz w:val="24"/>
                <w:szCs w:val="24"/>
              </w:rPr>
              <w:t>r</w:t>
            </w:r>
            <w:r>
              <w:rPr>
                <w:b/>
                <w:sz w:val="24"/>
                <w:szCs w:val="24"/>
              </w:rPr>
              <w:t>.</w:t>
            </w:r>
          </w:p>
          <w:p w:rsidR="00C461E0" w:rsidRDefault="00D65221">
            <w:pPr>
              <w:ind w:left="102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No.</w:t>
            </w:r>
          </w:p>
        </w:tc>
        <w:tc>
          <w:tcPr>
            <w:tcW w:w="5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before="29"/>
              <w:ind w:left="1920" w:right="1917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sz w:val="24"/>
                <w:szCs w:val="24"/>
              </w:rPr>
              <w:t>D</w:t>
            </w:r>
            <w:r>
              <w:rPr>
                <w:rFonts w:ascii="Calibri" w:eastAsia="Calibri" w:hAnsi="Calibri" w:cs="Calibri"/>
                <w:b/>
                <w:spacing w:val="-1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b/>
                <w:sz w:val="24"/>
                <w:szCs w:val="24"/>
              </w:rPr>
              <w:t>sc</w:t>
            </w:r>
            <w:r>
              <w:rPr>
                <w:rFonts w:ascii="Calibri" w:eastAsia="Calibri" w:hAnsi="Calibri" w:cs="Calibri"/>
                <w:b/>
                <w:spacing w:val="1"/>
                <w:sz w:val="24"/>
                <w:szCs w:val="24"/>
              </w:rPr>
              <w:t>rip</w:t>
            </w:r>
            <w:r>
              <w:rPr>
                <w:rFonts w:ascii="Calibri" w:eastAsia="Calibri" w:hAnsi="Calibri" w:cs="Calibri"/>
                <w:b/>
                <w:spacing w:val="-2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b/>
                <w:spacing w:val="1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b/>
                <w:sz w:val="24"/>
                <w:szCs w:val="24"/>
              </w:rPr>
              <w:t>on</w:t>
            </w:r>
          </w:p>
        </w:tc>
        <w:tc>
          <w:tcPr>
            <w:tcW w:w="11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69" w:right="152"/>
              <w:jc w:val="center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Q</w:t>
            </w:r>
            <w:r>
              <w:rPr>
                <w:b/>
                <w:spacing w:val="1"/>
                <w:sz w:val="24"/>
                <w:szCs w:val="24"/>
              </w:rPr>
              <w:t>u</w:t>
            </w:r>
            <w:r>
              <w:rPr>
                <w:b/>
                <w:sz w:val="24"/>
                <w:szCs w:val="24"/>
              </w:rPr>
              <w:t>a</w:t>
            </w:r>
            <w:r>
              <w:rPr>
                <w:b/>
                <w:spacing w:val="-1"/>
                <w:sz w:val="24"/>
                <w:szCs w:val="24"/>
              </w:rPr>
              <w:t>r</w:t>
            </w:r>
            <w:r>
              <w:rPr>
                <w:b/>
                <w:sz w:val="24"/>
                <w:szCs w:val="24"/>
              </w:rPr>
              <w:t>t</w:t>
            </w:r>
            <w:r>
              <w:rPr>
                <w:b/>
                <w:spacing w:val="-2"/>
                <w:sz w:val="24"/>
                <w:szCs w:val="24"/>
              </w:rPr>
              <w:t>e</w:t>
            </w:r>
            <w:r>
              <w:rPr>
                <w:b/>
                <w:sz w:val="24"/>
                <w:szCs w:val="24"/>
              </w:rPr>
              <w:t>r</w:t>
            </w:r>
          </w:p>
          <w:p w:rsidR="00C461E0" w:rsidRDefault="00D65221">
            <w:pPr>
              <w:ind w:left="170" w:right="258"/>
              <w:jc w:val="center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/ Y</w:t>
            </w:r>
            <w:r>
              <w:rPr>
                <w:b/>
                <w:spacing w:val="-1"/>
                <w:sz w:val="24"/>
                <w:szCs w:val="24"/>
              </w:rPr>
              <w:t>e</w:t>
            </w:r>
            <w:r>
              <w:rPr>
                <w:b/>
                <w:sz w:val="24"/>
                <w:szCs w:val="24"/>
              </w:rPr>
              <w:t>ar</w:t>
            </w:r>
          </w:p>
        </w:tc>
        <w:tc>
          <w:tcPr>
            <w:tcW w:w="25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23" w:right="207"/>
              <w:jc w:val="center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Ag</w:t>
            </w:r>
            <w:r>
              <w:rPr>
                <w:b/>
                <w:spacing w:val="-1"/>
                <w:sz w:val="24"/>
                <w:szCs w:val="24"/>
              </w:rPr>
              <w:t>ree</w:t>
            </w:r>
            <w:r>
              <w:rPr>
                <w:b/>
                <w:sz w:val="24"/>
                <w:szCs w:val="24"/>
              </w:rPr>
              <w:t>d</w:t>
            </w:r>
            <w:r>
              <w:rPr>
                <w:b/>
                <w:spacing w:val="1"/>
                <w:sz w:val="24"/>
                <w:szCs w:val="24"/>
              </w:rPr>
              <w:t xml:space="preserve"> </w:t>
            </w:r>
            <w:r>
              <w:rPr>
                <w:b/>
                <w:spacing w:val="2"/>
                <w:sz w:val="24"/>
                <w:szCs w:val="24"/>
              </w:rPr>
              <w:t>D</w:t>
            </w:r>
            <w:r>
              <w:rPr>
                <w:b/>
                <w:spacing w:val="-1"/>
                <w:sz w:val="24"/>
                <w:szCs w:val="24"/>
              </w:rPr>
              <w:t>e</w:t>
            </w:r>
            <w:r>
              <w:rPr>
                <w:b/>
                <w:sz w:val="24"/>
                <w:szCs w:val="24"/>
              </w:rPr>
              <w:t>l</w:t>
            </w:r>
            <w:r>
              <w:rPr>
                <w:b/>
                <w:spacing w:val="1"/>
                <w:sz w:val="24"/>
                <w:szCs w:val="24"/>
              </w:rPr>
              <w:t>i</w:t>
            </w:r>
            <w:r>
              <w:rPr>
                <w:b/>
                <w:sz w:val="24"/>
                <w:szCs w:val="24"/>
              </w:rPr>
              <w:t>v</w:t>
            </w:r>
            <w:r>
              <w:rPr>
                <w:b/>
                <w:spacing w:val="-1"/>
                <w:sz w:val="24"/>
                <w:szCs w:val="24"/>
              </w:rPr>
              <w:t>er</w:t>
            </w:r>
            <w:r>
              <w:rPr>
                <w:b/>
                <w:sz w:val="24"/>
                <w:szCs w:val="24"/>
              </w:rPr>
              <w:t xml:space="preserve">y </w:t>
            </w:r>
            <w:r>
              <w:rPr>
                <w:b/>
                <w:spacing w:val="1"/>
                <w:sz w:val="24"/>
                <w:szCs w:val="24"/>
              </w:rPr>
              <w:t>d</w:t>
            </w:r>
            <w:r>
              <w:rPr>
                <w:b/>
                <w:sz w:val="24"/>
                <w:szCs w:val="24"/>
              </w:rPr>
              <w:t>a</w:t>
            </w:r>
            <w:r>
              <w:rPr>
                <w:b/>
                <w:spacing w:val="-1"/>
                <w:sz w:val="24"/>
                <w:szCs w:val="24"/>
              </w:rPr>
              <w:t>t</w:t>
            </w:r>
            <w:r>
              <w:rPr>
                <w:b/>
                <w:sz w:val="24"/>
                <w:szCs w:val="24"/>
              </w:rPr>
              <w:t>e</w:t>
            </w:r>
          </w:p>
          <w:p w:rsidR="00C461E0" w:rsidRDefault="00D65221">
            <w:pPr>
              <w:ind w:left="717" w:right="802"/>
              <w:jc w:val="center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/</w:t>
            </w:r>
            <w:r>
              <w:rPr>
                <w:b/>
                <w:spacing w:val="1"/>
                <w:sz w:val="24"/>
                <w:szCs w:val="24"/>
              </w:rPr>
              <w:t>S</w:t>
            </w:r>
            <w:r>
              <w:rPr>
                <w:b/>
                <w:spacing w:val="-1"/>
                <w:sz w:val="24"/>
                <w:szCs w:val="24"/>
              </w:rPr>
              <w:t>c</w:t>
            </w:r>
            <w:r>
              <w:rPr>
                <w:b/>
                <w:spacing w:val="1"/>
                <w:sz w:val="24"/>
                <w:szCs w:val="24"/>
              </w:rPr>
              <w:t>h</w:t>
            </w:r>
            <w:r>
              <w:rPr>
                <w:b/>
                <w:spacing w:val="-1"/>
                <w:sz w:val="24"/>
                <w:szCs w:val="24"/>
              </w:rPr>
              <w:t>e</w:t>
            </w:r>
            <w:r>
              <w:rPr>
                <w:b/>
                <w:spacing w:val="1"/>
                <w:sz w:val="24"/>
                <w:szCs w:val="24"/>
              </w:rPr>
              <w:t>du</w:t>
            </w:r>
            <w:r>
              <w:rPr>
                <w:b/>
                <w:sz w:val="24"/>
                <w:szCs w:val="24"/>
              </w:rPr>
              <w:t>le</w:t>
            </w:r>
          </w:p>
        </w:tc>
      </w:tr>
      <w:tr w:rsidR="00C461E0">
        <w:trPr>
          <w:trHeight w:hRule="exact" w:val="624"/>
        </w:trPr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1" w:line="160" w:lineRule="exact"/>
              <w:rPr>
                <w:sz w:val="16"/>
                <w:szCs w:val="16"/>
              </w:rPr>
            </w:pPr>
          </w:p>
          <w:p w:rsidR="00C461E0" w:rsidRDefault="00D65221">
            <w:pPr>
              <w:ind w:left="179" w:right="26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6F454F">
            <w:pPr>
              <w:spacing w:line="200" w:lineRule="exact"/>
              <w:ind w:left="390"/>
              <w:rPr>
                <w:sz w:val="19"/>
                <w:szCs w:val="19"/>
              </w:rPr>
            </w:pPr>
            <w:r>
              <w:rPr>
                <w:b/>
                <w:spacing w:val="-1"/>
                <w:w w:val="93"/>
                <w:sz w:val="19"/>
                <w:szCs w:val="19"/>
              </w:rPr>
              <w:t xml:space="preserve">Government Boys Higher Secondary School </w:t>
            </w:r>
            <w:r w:rsidR="00680056">
              <w:rPr>
                <w:b/>
                <w:spacing w:val="9"/>
                <w:w w:val="93"/>
                <w:sz w:val="19"/>
                <w:szCs w:val="19"/>
              </w:rPr>
              <w:t xml:space="preserve"> </w:t>
            </w:r>
            <w:r w:rsidR="005561C7">
              <w:rPr>
                <w:b/>
                <w:spacing w:val="1"/>
                <w:w w:val="93"/>
                <w:sz w:val="19"/>
                <w:szCs w:val="19"/>
              </w:rPr>
              <w:t>SOOMAR KANDANI</w:t>
            </w:r>
            <w:r w:rsidR="00FF5A27">
              <w:rPr>
                <w:b/>
                <w:spacing w:val="1"/>
                <w:w w:val="93"/>
                <w:sz w:val="19"/>
                <w:szCs w:val="19"/>
              </w:rPr>
              <w:t xml:space="preserve"> </w:t>
            </w:r>
            <w:r w:rsidR="00680056">
              <w:rPr>
                <w:b/>
                <w:spacing w:val="1"/>
                <w:w w:val="93"/>
                <w:sz w:val="19"/>
                <w:szCs w:val="19"/>
              </w:rPr>
              <w:t xml:space="preserve">District </w:t>
            </w:r>
            <w:proofErr w:type="spellStart"/>
            <w:r w:rsidR="00680056">
              <w:rPr>
                <w:b/>
                <w:spacing w:val="1"/>
                <w:w w:val="93"/>
                <w:sz w:val="19"/>
                <w:szCs w:val="19"/>
              </w:rPr>
              <w:t>Malir</w:t>
            </w:r>
            <w:proofErr w:type="spellEnd"/>
            <w:r w:rsidR="00680056">
              <w:rPr>
                <w:b/>
                <w:spacing w:val="1"/>
                <w:w w:val="93"/>
                <w:sz w:val="19"/>
                <w:szCs w:val="19"/>
              </w:rPr>
              <w:t xml:space="preserve"> Karachi</w:t>
            </w:r>
          </w:p>
        </w:tc>
        <w:tc>
          <w:tcPr>
            <w:tcW w:w="11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1" w:line="160" w:lineRule="exact"/>
              <w:rPr>
                <w:sz w:val="16"/>
                <w:szCs w:val="16"/>
              </w:rPr>
            </w:pPr>
          </w:p>
          <w:p w:rsidR="00C461E0" w:rsidRDefault="00D65221">
            <w:pPr>
              <w:ind w:left="126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2015</w:t>
            </w:r>
            <w:r>
              <w:rPr>
                <w:spacing w:val="-1"/>
                <w:sz w:val="24"/>
                <w:szCs w:val="24"/>
              </w:rPr>
              <w:t>-</w:t>
            </w:r>
            <w:r>
              <w:rPr>
                <w:sz w:val="24"/>
                <w:szCs w:val="24"/>
              </w:rPr>
              <w:t>16</w:t>
            </w:r>
          </w:p>
        </w:tc>
        <w:tc>
          <w:tcPr>
            <w:tcW w:w="25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before="22"/>
              <w:ind w:left="270" w:right="281" w:hanging="17"/>
              <w:rPr>
                <w:sz w:val="24"/>
                <w:szCs w:val="24"/>
              </w:rPr>
            </w:pPr>
            <w:r>
              <w:rPr>
                <w:spacing w:val="1"/>
                <w:sz w:val="24"/>
                <w:szCs w:val="24"/>
              </w:rPr>
              <w:t>W</w:t>
            </w:r>
            <w:r>
              <w:rPr>
                <w:sz w:val="24"/>
                <w:szCs w:val="24"/>
              </w:rPr>
              <w:t>i</w:t>
            </w:r>
            <w:r>
              <w:rPr>
                <w:spacing w:val="1"/>
                <w:sz w:val="24"/>
                <w:szCs w:val="24"/>
              </w:rPr>
              <w:t>t</w:t>
            </w:r>
            <w:r>
              <w:rPr>
                <w:sz w:val="24"/>
                <w:szCs w:val="24"/>
              </w:rPr>
              <w:t>hin 15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d</w:t>
            </w:r>
            <w:r>
              <w:rPr>
                <w:spacing w:val="1"/>
                <w:sz w:val="24"/>
                <w:szCs w:val="24"/>
              </w:rPr>
              <w:t>a</w:t>
            </w:r>
            <w:r>
              <w:rPr>
                <w:spacing w:val="-7"/>
                <w:sz w:val="24"/>
                <w:szCs w:val="24"/>
              </w:rPr>
              <w:t>y</w:t>
            </w:r>
            <w:r>
              <w:rPr>
                <w:sz w:val="24"/>
                <w:szCs w:val="24"/>
              </w:rPr>
              <w:t xml:space="preserve">s </w:t>
            </w:r>
            <w:r>
              <w:rPr>
                <w:spacing w:val="2"/>
                <w:sz w:val="24"/>
                <w:szCs w:val="24"/>
              </w:rPr>
              <w:t>f</w:t>
            </w:r>
            <w:r>
              <w:rPr>
                <w:sz w:val="24"/>
                <w:szCs w:val="24"/>
              </w:rPr>
              <w:t>rom the d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te of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Contr</w:t>
            </w:r>
            <w:r>
              <w:rPr>
                <w:spacing w:val="1"/>
                <w:sz w:val="24"/>
                <w:szCs w:val="24"/>
              </w:rPr>
              <w:t>a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t.</w:t>
            </w:r>
          </w:p>
        </w:tc>
      </w:tr>
    </w:tbl>
    <w:p w:rsidR="00C461E0" w:rsidRDefault="00C461E0"/>
    <w:p w:rsidR="00264B4D" w:rsidRDefault="00264B4D"/>
    <w:p w:rsidR="00264B4D" w:rsidRDefault="00C87C45" w:rsidP="00264B4D">
      <w:pPr>
        <w:widowControl w:val="0"/>
        <w:autoSpaceDE w:val="0"/>
        <w:autoSpaceDN w:val="0"/>
        <w:adjustRightInd w:val="0"/>
        <w:ind w:left="102" w:right="84"/>
        <w:rPr>
          <w:sz w:val="24"/>
          <w:szCs w:val="24"/>
        </w:rPr>
      </w:pPr>
      <w:r>
        <w:rPr>
          <w:sz w:val="24"/>
          <w:szCs w:val="24"/>
        </w:rPr>
        <w:t>Furniture</w:t>
      </w:r>
      <w:r w:rsidR="00264B4D">
        <w:rPr>
          <w:sz w:val="24"/>
          <w:szCs w:val="24"/>
        </w:rPr>
        <w:t xml:space="preserve"> &amp; Fixture</w:t>
      </w:r>
    </w:p>
    <w:tbl>
      <w:tblPr>
        <w:tblW w:w="10230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876"/>
        <w:gridCol w:w="2585"/>
        <w:gridCol w:w="1269"/>
        <w:gridCol w:w="2200"/>
        <w:gridCol w:w="1650"/>
        <w:gridCol w:w="1650"/>
      </w:tblGrid>
      <w:tr w:rsidR="00264B4D" w:rsidTr="00264B4D">
        <w:trPr>
          <w:trHeight w:val="733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4B4D" w:rsidRPr="00345A14" w:rsidRDefault="00264B4D" w:rsidP="00264B4D">
            <w:pPr>
              <w:widowControl w:val="0"/>
              <w:tabs>
                <w:tab w:val="left" w:pos="1540"/>
                <w:tab w:val="left" w:pos="3700"/>
                <w:tab w:val="left" w:pos="5140"/>
              </w:tabs>
              <w:autoSpaceDE w:val="0"/>
              <w:autoSpaceDN w:val="0"/>
              <w:adjustRightInd w:val="0"/>
              <w:jc w:val="center"/>
              <w:rPr>
                <w:b/>
                <w:bCs/>
                <w:spacing w:val="1"/>
                <w:sz w:val="24"/>
                <w:szCs w:val="24"/>
              </w:rPr>
            </w:pPr>
            <w:proofErr w:type="spellStart"/>
            <w:r w:rsidRPr="00345A14">
              <w:rPr>
                <w:b/>
                <w:bCs/>
                <w:spacing w:val="1"/>
                <w:sz w:val="24"/>
                <w:szCs w:val="24"/>
              </w:rPr>
              <w:t>Sr.No</w:t>
            </w:r>
            <w:proofErr w:type="spellEnd"/>
            <w:r w:rsidRPr="00345A14">
              <w:rPr>
                <w:b/>
                <w:bCs/>
                <w:spacing w:val="1"/>
                <w:sz w:val="24"/>
                <w:szCs w:val="24"/>
              </w:rPr>
              <w:t>.</w:t>
            </w:r>
          </w:p>
        </w:tc>
        <w:tc>
          <w:tcPr>
            <w:tcW w:w="2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4B4D" w:rsidRPr="00345A14" w:rsidRDefault="00264B4D" w:rsidP="00264B4D">
            <w:pPr>
              <w:widowControl w:val="0"/>
              <w:tabs>
                <w:tab w:val="left" w:pos="1540"/>
                <w:tab w:val="left" w:pos="3700"/>
                <w:tab w:val="left" w:pos="5140"/>
              </w:tabs>
              <w:autoSpaceDE w:val="0"/>
              <w:autoSpaceDN w:val="0"/>
              <w:adjustRightInd w:val="0"/>
              <w:jc w:val="center"/>
              <w:rPr>
                <w:b/>
                <w:bCs/>
                <w:spacing w:val="1"/>
                <w:sz w:val="24"/>
                <w:szCs w:val="24"/>
              </w:rPr>
            </w:pPr>
            <w:r w:rsidRPr="00345A14">
              <w:rPr>
                <w:b/>
                <w:bCs/>
                <w:spacing w:val="1"/>
                <w:sz w:val="24"/>
                <w:szCs w:val="24"/>
              </w:rPr>
              <w:t>D</w:t>
            </w:r>
            <w:r w:rsidRPr="00345A14">
              <w:rPr>
                <w:b/>
                <w:bCs/>
                <w:sz w:val="24"/>
                <w:szCs w:val="24"/>
              </w:rPr>
              <w:t>e</w:t>
            </w:r>
            <w:r w:rsidRPr="00345A14">
              <w:rPr>
                <w:b/>
                <w:bCs/>
                <w:spacing w:val="1"/>
                <w:sz w:val="24"/>
                <w:szCs w:val="24"/>
              </w:rPr>
              <w:t>s</w:t>
            </w:r>
            <w:r w:rsidRPr="00345A14">
              <w:rPr>
                <w:b/>
                <w:bCs/>
                <w:sz w:val="24"/>
                <w:szCs w:val="24"/>
              </w:rPr>
              <w:t>cr</w:t>
            </w:r>
            <w:r w:rsidRPr="00345A14">
              <w:rPr>
                <w:b/>
                <w:bCs/>
                <w:spacing w:val="-1"/>
                <w:sz w:val="24"/>
                <w:szCs w:val="24"/>
              </w:rPr>
              <w:t>i</w:t>
            </w:r>
            <w:r w:rsidRPr="00345A14">
              <w:rPr>
                <w:b/>
                <w:bCs/>
                <w:sz w:val="24"/>
                <w:szCs w:val="24"/>
              </w:rPr>
              <w:t>pt</w:t>
            </w:r>
            <w:r w:rsidRPr="00345A14">
              <w:rPr>
                <w:b/>
                <w:bCs/>
                <w:spacing w:val="-1"/>
                <w:sz w:val="24"/>
                <w:szCs w:val="24"/>
              </w:rPr>
              <w:t>i</w:t>
            </w:r>
            <w:r w:rsidRPr="00345A14">
              <w:rPr>
                <w:b/>
                <w:bCs/>
                <w:sz w:val="24"/>
                <w:szCs w:val="24"/>
              </w:rPr>
              <w:t>on</w:t>
            </w:r>
            <w:r>
              <w:rPr>
                <w:b/>
                <w:bCs/>
                <w:sz w:val="24"/>
                <w:szCs w:val="24"/>
              </w:rPr>
              <w:t xml:space="preserve"> of Item</w:t>
            </w: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4B4D" w:rsidRPr="00345A14" w:rsidRDefault="00264B4D" w:rsidP="00264B4D">
            <w:pPr>
              <w:widowControl w:val="0"/>
              <w:tabs>
                <w:tab w:val="left" w:pos="1540"/>
                <w:tab w:val="left" w:pos="3700"/>
                <w:tab w:val="left" w:pos="5140"/>
              </w:tabs>
              <w:autoSpaceDE w:val="0"/>
              <w:autoSpaceDN w:val="0"/>
              <w:adjustRightInd w:val="0"/>
              <w:jc w:val="center"/>
              <w:rPr>
                <w:b/>
                <w:bCs/>
                <w:spacing w:val="1"/>
                <w:sz w:val="24"/>
                <w:szCs w:val="24"/>
              </w:rPr>
            </w:pPr>
            <w:r w:rsidRPr="00345A14">
              <w:rPr>
                <w:b/>
                <w:bCs/>
                <w:spacing w:val="-1"/>
                <w:sz w:val="24"/>
                <w:szCs w:val="24"/>
              </w:rPr>
              <w:t>Estimated Q</w:t>
            </w:r>
            <w:r w:rsidRPr="00345A14">
              <w:rPr>
                <w:b/>
                <w:bCs/>
                <w:sz w:val="24"/>
                <w:szCs w:val="24"/>
              </w:rPr>
              <w:t>uant</w:t>
            </w:r>
            <w:r w:rsidRPr="00345A14">
              <w:rPr>
                <w:b/>
                <w:bCs/>
                <w:spacing w:val="-1"/>
                <w:sz w:val="24"/>
                <w:szCs w:val="24"/>
              </w:rPr>
              <w:t>i</w:t>
            </w:r>
            <w:r w:rsidRPr="00345A14">
              <w:rPr>
                <w:b/>
                <w:bCs/>
                <w:sz w:val="24"/>
                <w:szCs w:val="24"/>
              </w:rPr>
              <w:t>ty</w:t>
            </w:r>
          </w:p>
        </w:tc>
        <w:tc>
          <w:tcPr>
            <w:tcW w:w="2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64B4D" w:rsidRPr="00345A14" w:rsidRDefault="00264B4D" w:rsidP="00264B4D">
            <w:pPr>
              <w:widowControl w:val="0"/>
              <w:tabs>
                <w:tab w:val="left" w:pos="1540"/>
                <w:tab w:val="left" w:pos="3700"/>
                <w:tab w:val="left" w:pos="5140"/>
              </w:tabs>
              <w:autoSpaceDE w:val="0"/>
              <w:autoSpaceDN w:val="0"/>
              <w:adjustRightInd w:val="0"/>
              <w:ind w:left="102"/>
              <w:jc w:val="center"/>
              <w:rPr>
                <w:b/>
                <w:bCs/>
                <w:spacing w:val="1"/>
                <w:sz w:val="24"/>
                <w:szCs w:val="24"/>
              </w:rPr>
            </w:pPr>
            <w:r>
              <w:rPr>
                <w:b/>
                <w:bCs/>
                <w:spacing w:val="1"/>
                <w:sz w:val="24"/>
                <w:szCs w:val="24"/>
              </w:rPr>
              <w:t xml:space="preserve">Total No. of Boxes /items  to be delivered (School-wise) as per </w:t>
            </w:r>
            <w:r w:rsidRPr="00345A14">
              <w:rPr>
                <w:b/>
                <w:bCs/>
                <w:spacing w:val="1"/>
                <w:sz w:val="24"/>
                <w:szCs w:val="24"/>
              </w:rPr>
              <w:t>s</w:t>
            </w:r>
            <w:r w:rsidRPr="00345A14">
              <w:rPr>
                <w:b/>
                <w:bCs/>
                <w:sz w:val="24"/>
                <w:szCs w:val="24"/>
              </w:rPr>
              <w:t>chedu</w:t>
            </w:r>
            <w:r w:rsidRPr="00345A14">
              <w:rPr>
                <w:b/>
                <w:bCs/>
                <w:spacing w:val="-1"/>
                <w:sz w:val="24"/>
                <w:szCs w:val="24"/>
              </w:rPr>
              <w:t>l</w:t>
            </w:r>
            <w:r w:rsidRPr="00345A14">
              <w:rPr>
                <w:b/>
                <w:bCs/>
                <w:sz w:val="24"/>
                <w:szCs w:val="24"/>
              </w:rPr>
              <w:t>e</w:t>
            </w:r>
          </w:p>
        </w:tc>
        <w:tc>
          <w:tcPr>
            <w:tcW w:w="1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64B4D" w:rsidRDefault="00264B4D" w:rsidP="00264B4D">
            <w:pPr>
              <w:widowControl w:val="0"/>
              <w:autoSpaceDE w:val="0"/>
              <w:autoSpaceDN w:val="0"/>
              <w:adjustRightInd w:val="0"/>
              <w:spacing w:before="3" w:line="180" w:lineRule="exact"/>
              <w:jc w:val="center"/>
              <w:rPr>
                <w:b/>
                <w:bCs/>
                <w:spacing w:val="1"/>
                <w:sz w:val="24"/>
                <w:szCs w:val="24"/>
              </w:rPr>
            </w:pPr>
          </w:p>
          <w:p w:rsidR="00264B4D" w:rsidRDefault="00264B4D" w:rsidP="00264B4D">
            <w:pPr>
              <w:widowControl w:val="0"/>
              <w:autoSpaceDE w:val="0"/>
              <w:autoSpaceDN w:val="0"/>
              <w:adjustRightInd w:val="0"/>
              <w:spacing w:before="3" w:line="180" w:lineRule="exact"/>
              <w:jc w:val="center"/>
              <w:rPr>
                <w:b/>
                <w:bCs/>
                <w:spacing w:val="1"/>
                <w:sz w:val="24"/>
                <w:szCs w:val="24"/>
              </w:rPr>
            </w:pPr>
          </w:p>
          <w:p w:rsidR="00264B4D" w:rsidRDefault="00264B4D" w:rsidP="00264B4D">
            <w:pPr>
              <w:widowControl w:val="0"/>
              <w:autoSpaceDE w:val="0"/>
              <w:autoSpaceDN w:val="0"/>
              <w:adjustRightInd w:val="0"/>
              <w:spacing w:before="3" w:line="180" w:lineRule="exact"/>
              <w:jc w:val="center"/>
              <w:rPr>
                <w:b/>
                <w:bCs/>
                <w:spacing w:val="1"/>
                <w:sz w:val="24"/>
                <w:szCs w:val="24"/>
              </w:rPr>
            </w:pPr>
          </w:p>
          <w:p w:rsidR="00264B4D" w:rsidRDefault="00264B4D" w:rsidP="00264B4D">
            <w:pPr>
              <w:widowControl w:val="0"/>
              <w:autoSpaceDE w:val="0"/>
              <w:autoSpaceDN w:val="0"/>
              <w:adjustRightInd w:val="0"/>
              <w:spacing w:before="3" w:line="180" w:lineRule="exact"/>
              <w:jc w:val="center"/>
              <w:rPr>
                <w:b/>
                <w:bCs/>
                <w:spacing w:val="1"/>
                <w:sz w:val="24"/>
                <w:szCs w:val="24"/>
              </w:rPr>
            </w:pPr>
            <w:r>
              <w:rPr>
                <w:b/>
                <w:bCs/>
                <w:spacing w:val="1"/>
                <w:sz w:val="24"/>
                <w:szCs w:val="24"/>
              </w:rPr>
              <w:t>Destination</w:t>
            </w:r>
          </w:p>
        </w:tc>
        <w:tc>
          <w:tcPr>
            <w:tcW w:w="1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4B4D" w:rsidRPr="003A0D15" w:rsidRDefault="00264B4D" w:rsidP="00264B4D">
            <w:pPr>
              <w:widowControl w:val="0"/>
              <w:tabs>
                <w:tab w:val="left" w:pos="1540"/>
                <w:tab w:val="left" w:pos="3700"/>
                <w:tab w:val="left" w:pos="5140"/>
              </w:tabs>
              <w:autoSpaceDE w:val="0"/>
              <w:autoSpaceDN w:val="0"/>
              <w:adjustRightInd w:val="0"/>
              <w:ind w:left="102"/>
              <w:jc w:val="center"/>
              <w:rPr>
                <w:sz w:val="11"/>
                <w:szCs w:val="11"/>
              </w:rPr>
            </w:pPr>
            <w:r w:rsidRPr="003A0D15">
              <w:rPr>
                <w:b/>
                <w:bCs/>
                <w:spacing w:val="1"/>
                <w:sz w:val="24"/>
                <w:szCs w:val="24"/>
              </w:rPr>
              <w:t>D</w:t>
            </w:r>
            <w:r w:rsidRPr="003A0D15">
              <w:rPr>
                <w:b/>
                <w:bCs/>
                <w:sz w:val="24"/>
                <w:szCs w:val="24"/>
              </w:rPr>
              <w:t>e</w:t>
            </w:r>
            <w:r w:rsidRPr="003A0D15">
              <w:rPr>
                <w:b/>
                <w:bCs/>
                <w:spacing w:val="-1"/>
                <w:sz w:val="24"/>
                <w:szCs w:val="24"/>
              </w:rPr>
              <w:t>li</w:t>
            </w:r>
            <w:r w:rsidRPr="003A0D15">
              <w:rPr>
                <w:b/>
                <w:bCs/>
                <w:sz w:val="24"/>
                <w:szCs w:val="24"/>
              </w:rPr>
              <w:t>very</w:t>
            </w:r>
            <w:r w:rsidRPr="003A0D15">
              <w:rPr>
                <w:b/>
                <w:bCs/>
                <w:spacing w:val="2"/>
                <w:sz w:val="24"/>
                <w:szCs w:val="24"/>
              </w:rPr>
              <w:t xml:space="preserve"> </w:t>
            </w:r>
            <w:r w:rsidRPr="003A0D15">
              <w:rPr>
                <w:b/>
                <w:bCs/>
                <w:spacing w:val="1"/>
                <w:sz w:val="24"/>
                <w:szCs w:val="24"/>
              </w:rPr>
              <w:t>s</w:t>
            </w:r>
            <w:r w:rsidRPr="003A0D15">
              <w:rPr>
                <w:b/>
                <w:bCs/>
                <w:sz w:val="24"/>
                <w:szCs w:val="24"/>
              </w:rPr>
              <w:t>chedu</w:t>
            </w:r>
            <w:r w:rsidRPr="003A0D15">
              <w:rPr>
                <w:b/>
                <w:bCs/>
                <w:spacing w:val="-1"/>
                <w:sz w:val="24"/>
                <w:szCs w:val="24"/>
              </w:rPr>
              <w:t>l</w:t>
            </w:r>
            <w:r w:rsidRPr="003A0D15">
              <w:rPr>
                <w:b/>
                <w:bCs/>
                <w:sz w:val="24"/>
                <w:szCs w:val="24"/>
              </w:rPr>
              <w:t>e</w:t>
            </w:r>
          </w:p>
          <w:p w:rsidR="00264B4D" w:rsidRPr="00345A14" w:rsidRDefault="00264B4D" w:rsidP="00264B4D">
            <w:pPr>
              <w:widowControl w:val="0"/>
              <w:tabs>
                <w:tab w:val="left" w:pos="1540"/>
                <w:tab w:val="left" w:pos="3700"/>
                <w:tab w:val="left" w:pos="5140"/>
              </w:tabs>
              <w:autoSpaceDE w:val="0"/>
              <w:autoSpaceDN w:val="0"/>
              <w:adjustRightInd w:val="0"/>
              <w:jc w:val="center"/>
              <w:rPr>
                <w:b/>
                <w:bCs/>
                <w:spacing w:val="1"/>
                <w:sz w:val="24"/>
                <w:szCs w:val="24"/>
              </w:rPr>
            </w:pPr>
          </w:p>
        </w:tc>
      </w:tr>
      <w:tr w:rsidR="00264B4D" w:rsidRPr="00904164" w:rsidTr="00264B4D">
        <w:trPr>
          <w:trHeight w:val="796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4B4D" w:rsidRPr="007A55D7" w:rsidRDefault="00264B4D" w:rsidP="00264B4D">
            <w:pPr>
              <w:jc w:val="center"/>
            </w:pPr>
            <w:r>
              <w:t>1</w:t>
            </w:r>
          </w:p>
        </w:tc>
        <w:tc>
          <w:tcPr>
            <w:tcW w:w="2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4B4D" w:rsidRPr="00733BA8" w:rsidRDefault="00264B4D" w:rsidP="00264B4D">
            <w:pPr>
              <w:spacing w:after="12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BA8">
              <w:rPr>
                <w:rFonts w:ascii="Arial" w:hAnsi="Arial" w:cs="Arial"/>
                <w:b/>
                <w:bCs/>
              </w:rPr>
              <w:t>Dual Desk With Seat &amp; Back</w:t>
            </w: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4B4D" w:rsidRPr="00AD307A" w:rsidRDefault="00264B4D" w:rsidP="00264B4D">
            <w:pPr>
              <w:widowControl w:val="0"/>
              <w:tabs>
                <w:tab w:val="left" w:pos="1540"/>
                <w:tab w:val="left" w:pos="3700"/>
                <w:tab w:val="left" w:pos="5140"/>
              </w:tabs>
              <w:autoSpaceDE w:val="0"/>
              <w:autoSpaceDN w:val="0"/>
              <w:adjustRightInd w:val="0"/>
              <w:jc w:val="center"/>
              <w:rPr>
                <w:b/>
                <w:spacing w:val="-1"/>
                <w:sz w:val="24"/>
              </w:rPr>
            </w:pPr>
            <w:r>
              <w:rPr>
                <w:b/>
                <w:spacing w:val="-1"/>
                <w:sz w:val="24"/>
              </w:rPr>
              <w:t>4</w:t>
            </w:r>
            <w:r w:rsidRPr="00AD307A">
              <w:rPr>
                <w:b/>
                <w:spacing w:val="-1"/>
                <w:sz w:val="24"/>
              </w:rPr>
              <w:t>0</w:t>
            </w:r>
          </w:p>
        </w:tc>
        <w:tc>
          <w:tcPr>
            <w:tcW w:w="2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4B4D" w:rsidRPr="00A542E1" w:rsidRDefault="00264B4D" w:rsidP="00264B4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As per contract / supply order.</w:t>
            </w:r>
          </w:p>
        </w:tc>
        <w:tc>
          <w:tcPr>
            <w:tcW w:w="165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264B4D" w:rsidRPr="000F0E7B" w:rsidRDefault="00887D38" w:rsidP="00264B4D">
            <w:pPr>
              <w:rPr>
                <w:color w:val="000000"/>
                <w:sz w:val="24"/>
                <w:szCs w:val="24"/>
              </w:rPr>
            </w:pPr>
            <w:r>
              <w:rPr>
                <w:b/>
                <w:spacing w:val="-1"/>
                <w:w w:val="93"/>
                <w:sz w:val="19"/>
                <w:szCs w:val="19"/>
              </w:rPr>
              <w:t xml:space="preserve">Government Boys Higher Secondary School </w:t>
            </w:r>
            <w:r>
              <w:rPr>
                <w:b/>
                <w:spacing w:val="9"/>
                <w:w w:val="93"/>
                <w:sz w:val="19"/>
                <w:szCs w:val="19"/>
              </w:rPr>
              <w:t xml:space="preserve"> </w:t>
            </w:r>
            <w:r w:rsidR="005561C7">
              <w:rPr>
                <w:b/>
                <w:spacing w:val="1"/>
                <w:w w:val="93"/>
                <w:sz w:val="19"/>
                <w:szCs w:val="19"/>
              </w:rPr>
              <w:t xml:space="preserve">SOOMAR </w:t>
            </w:r>
            <w:proofErr w:type="spellStart"/>
            <w:r w:rsidR="005561C7">
              <w:rPr>
                <w:b/>
                <w:spacing w:val="1"/>
                <w:w w:val="93"/>
                <w:sz w:val="19"/>
                <w:szCs w:val="19"/>
              </w:rPr>
              <w:t>KANDANI</w:t>
            </w:r>
            <w:r>
              <w:rPr>
                <w:b/>
                <w:spacing w:val="1"/>
                <w:w w:val="93"/>
                <w:sz w:val="19"/>
                <w:szCs w:val="19"/>
              </w:rPr>
              <w:t>District</w:t>
            </w:r>
            <w:proofErr w:type="spellEnd"/>
            <w:r>
              <w:rPr>
                <w:b/>
                <w:spacing w:val="1"/>
                <w:w w:val="93"/>
                <w:sz w:val="19"/>
                <w:szCs w:val="19"/>
              </w:rPr>
              <w:t xml:space="preserve"> </w:t>
            </w:r>
            <w:proofErr w:type="spellStart"/>
            <w:r>
              <w:rPr>
                <w:b/>
                <w:spacing w:val="1"/>
                <w:w w:val="93"/>
                <w:sz w:val="19"/>
                <w:szCs w:val="19"/>
              </w:rPr>
              <w:t>Malir</w:t>
            </w:r>
            <w:proofErr w:type="spellEnd"/>
            <w:r>
              <w:rPr>
                <w:b/>
                <w:spacing w:val="1"/>
                <w:w w:val="93"/>
                <w:sz w:val="19"/>
                <w:szCs w:val="19"/>
              </w:rPr>
              <w:t xml:space="preserve"> Karachi</w:t>
            </w:r>
          </w:p>
        </w:tc>
        <w:tc>
          <w:tcPr>
            <w:tcW w:w="165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264B4D" w:rsidRPr="00345A14" w:rsidRDefault="00264B4D" w:rsidP="00264B4D">
            <w:pPr>
              <w:widowControl w:val="0"/>
              <w:tabs>
                <w:tab w:val="left" w:pos="1540"/>
                <w:tab w:val="left" w:pos="3700"/>
                <w:tab w:val="left" w:pos="5140"/>
              </w:tabs>
              <w:autoSpaceDE w:val="0"/>
              <w:autoSpaceDN w:val="0"/>
              <w:adjustRightInd w:val="0"/>
              <w:ind w:left="102"/>
              <w:jc w:val="center"/>
              <w:rPr>
                <w:spacing w:val="1"/>
              </w:rPr>
            </w:pPr>
            <w:r w:rsidRPr="000F0E7B">
              <w:rPr>
                <w:sz w:val="24"/>
                <w:szCs w:val="24"/>
              </w:rPr>
              <w:t xml:space="preserve">Within </w:t>
            </w:r>
            <w:r>
              <w:rPr>
                <w:sz w:val="24"/>
                <w:szCs w:val="24"/>
              </w:rPr>
              <w:t>15</w:t>
            </w:r>
            <w:r w:rsidRPr="000F0E7B">
              <w:rPr>
                <w:sz w:val="24"/>
                <w:szCs w:val="24"/>
              </w:rPr>
              <w:t xml:space="preserve"> days from the date of Contract</w:t>
            </w:r>
          </w:p>
        </w:tc>
      </w:tr>
      <w:tr w:rsidR="00264B4D" w:rsidRPr="00904164" w:rsidTr="00264B4D">
        <w:trPr>
          <w:trHeight w:val="570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4B4D" w:rsidRPr="007A55D7" w:rsidRDefault="00264B4D" w:rsidP="00264B4D">
            <w:pPr>
              <w:jc w:val="center"/>
            </w:pPr>
            <w:r>
              <w:t>2</w:t>
            </w:r>
          </w:p>
        </w:tc>
        <w:tc>
          <w:tcPr>
            <w:tcW w:w="258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4B4D" w:rsidRDefault="00264B4D" w:rsidP="00264B4D">
            <w:pPr>
              <w:spacing w:after="120"/>
              <w:rPr>
                <w:rFonts w:ascii="Arial" w:hAnsi="Arial" w:cs="Arial"/>
                <w:b/>
                <w:bCs/>
              </w:rPr>
            </w:pPr>
          </w:p>
          <w:p w:rsidR="00264B4D" w:rsidRPr="00733BA8" w:rsidRDefault="00264B4D" w:rsidP="00264B4D">
            <w:pPr>
              <w:spacing w:after="1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 xml:space="preserve">Teacher </w:t>
            </w:r>
            <w:r w:rsidRPr="00733BA8">
              <w:rPr>
                <w:rFonts w:ascii="Arial" w:hAnsi="Arial" w:cs="Arial"/>
                <w:b/>
                <w:bCs/>
              </w:rPr>
              <w:t>Chair with Arm</w:t>
            </w:r>
            <w:r w:rsidRPr="00733BA8">
              <w:rPr>
                <w:rFonts w:ascii="Arial" w:hAnsi="Arial" w:cs="Arial"/>
              </w:rPr>
              <w:br/>
            </w: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4B4D" w:rsidRPr="00AD307A" w:rsidRDefault="00264B4D" w:rsidP="00264B4D">
            <w:pPr>
              <w:rPr>
                <w:b/>
                <w:sz w:val="24"/>
              </w:rPr>
            </w:pPr>
            <w:r w:rsidRPr="00AD307A">
              <w:rPr>
                <w:b/>
                <w:sz w:val="24"/>
              </w:rPr>
              <w:t xml:space="preserve">        </w:t>
            </w:r>
            <w:r>
              <w:rPr>
                <w:b/>
                <w:sz w:val="24"/>
              </w:rPr>
              <w:t>15</w:t>
            </w:r>
          </w:p>
        </w:tc>
        <w:tc>
          <w:tcPr>
            <w:tcW w:w="220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4B4D" w:rsidRPr="00A542E1" w:rsidRDefault="00264B4D" w:rsidP="00264B4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Do</w:t>
            </w:r>
          </w:p>
        </w:tc>
        <w:tc>
          <w:tcPr>
            <w:tcW w:w="165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264B4D" w:rsidRPr="00345A14" w:rsidRDefault="00264B4D" w:rsidP="00264B4D">
            <w:pPr>
              <w:widowControl w:val="0"/>
              <w:tabs>
                <w:tab w:val="left" w:pos="1540"/>
                <w:tab w:val="left" w:pos="3700"/>
                <w:tab w:val="left" w:pos="5140"/>
              </w:tabs>
              <w:autoSpaceDE w:val="0"/>
              <w:autoSpaceDN w:val="0"/>
              <w:adjustRightInd w:val="0"/>
              <w:ind w:left="102"/>
              <w:jc w:val="center"/>
              <w:rPr>
                <w:spacing w:val="1"/>
              </w:rPr>
            </w:pPr>
          </w:p>
        </w:tc>
        <w:tc>
          <w:tcPr>
            <w:tcW w:w="1650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4B4D" w:rsidRPr="00345A14" w:rsidRDefault="00264B4D" w:rsidP="00264B4D">
            <w:pPr>
              <w:widowControl w:val="0"/>
              <w:tabs>
                <w:tab w:val="left" w:pos="1540"/>
                <w:tab w:val="left" w:pos="3700"/>
                <w:tab w:val="left" w:pos="5140"/>
              </w:tabs>
              <w:autoSpaceDE w:val="0"/>
              <w:autoSpaceDN w:val="0"/>
              <w:adjustRightInd w:val="0"/>
              <w:ind w:left="102"/>
              <w:jc w:val="center"/>
              <w:rPr>
                <w:spacing w:val="1"/>
              </w:rPr>
            </w:pPr>
          </w:p>
        </w:tc>
      </w:tr>
      <w:tr w:rsidR="00264B4D" w:rsidRPr="00904164" w:rsidTr="00264B4D">
        <w:trPr>
          <w:trHeight w:val="547"/>
        </w:trPr>
        <w:tc>
          <w:tcPr>
            <w:tcW w:w="87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4B4D" w:rsidRPr="007A55D7" w:rsidRDefault="00264B4D" w:rsidP="00264B4D">
            <w:pPr>
              <w:jc w:val="center"/>
            </w:pPr>
            <w:r>
              <w:t>3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4B4D" w:rsidRDefault="00264B4D" w:rsidP="00264B4D">
            <w:pPr>
              <w:spacing w:after="120"/>
              <w:rPr>
                <w:rFonts w:ascii="Arial" w:hAnsi="Arial" w:cs="Arial"/>
                <w:b/>
                <w:bCs/>
              </w:rPr>
            </w:pPr>
          </w:p>
          <w:p w:rsidR="00264B4D" w:rsidRDefault="00264B4D" w:rsidP="00264B4D">
            <w:pPr>
              <w:spacing w:after="120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Teacher </w:t>
            </w:r>
            <w:r w:rsidRPr="00733BA8">
              <w:rPr>
                <w:rFonts w:ascii="Arial" w:hAnsi="Arial" w:cs="Arial"/>
                <w:b/>
                <w:bCs/>
              </w:rPr>
              <w:t>Table</w:t>
            </w:r>
          </w:p>
          <w:p w:rsidR="00264B4D" w:rsidRPr="00733BA8" w:rsidRDefault="00264B4D" w:rsidP="00264B4D">
            <w:pPr>
              <w:spacing w:after="12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26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4B4D" w:rsidRPr="00AD307A" w:rsidRDefault="00264B4D" w:rsidP="00264B4D">
            <w:pPr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05</w:t>
            </w: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4B4D" w:rsidRPr="00A542E1" w:rsidRDefault="00264B4D" w:rsidP="00264B4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Do</w:t>
            </w:r>
          </w:p>
        </w:tc>
        <w:tc>
          <w:tcPr>
            <w:tcW w:w="165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264B4D" w:rsidRPr="00345A14" w:rsidRDefault="00264B4D" w:rsidP="00264B4D">
            <w:pPr>
              <w:widowControl w:val="0"/>
              <w:tabs>
                <w:tab w:val="left" w:pos="1540"/>
                <w:tab w:val="left" w:pos="3700"/>
                <w:tab w:val="left" w:pos="5140"/>
              </w:tabs>
              <w:autoSpaceDE w:val="0"/>
              <w:autoSpaceDN w:val="0"/>
              <w:adjustRightInd w:val="0"/>
              <w:ind w:left="102"/>
              <w:jc w:val="center"/>
              <w:rPr>
                <w:spacing w:val="1"/>
              </w:rPr>
            </w:pPr>
          </w:p>
        </w:tc>
        <w:tc>
          <w:tcPr>
            <w:tcW w:w="1650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4B4D" w:rsidRPr="00345A14" w:rsidRDefault="00264B4D" w:rsidP="00264B4D">
            <w:pPr>
              <w:widowControl w:val="0"/>
              <w:tabs>
                <w:tab w:val="left" w:pos="1540"/>
                <w:tab w:val="left" w:pos="3700"/>
                <w:tab w:val="left" w:pos="5140"/>
              </w:tabs>
              <w:autoSpaceDE w:val="0"/>
              <w:autoSpaceDN w:val="0"/>
              <w:adjustRightInd w:val="0"/>
              <w:ind w:left="102"/>
              <w:jc w:val="center"/>
              <w:rPr>
                <w:spacing w:val="1"/>
              </w:rPr>
            </w:pPr>
          </w:p>
        </w:tc>
      </w:tr>
      <w:tr w:rsidR="00264B4D" w:rsidRPr="00904164" w:rsidTr="00264B4D">
        <w:trPr>
          <w:trHeight w:val="688"/>
        </w:trPr>
        <w:tc>
          <w:tcPr>
            <w:tcW w:w="87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4B4D" w:rsidRPr="007A55D7" w:rsidRDefault="00264B4D" w:rsidP="00264B4D">
            <w:pPr>
              <w:jc w:val="center"/>
            </w:pPr>
            <w:r>
              <w:t>4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4B4D" w:rsidRDefault="00264B4D" w:rsidP="00264B4D">
            <w:pPr>
              <w:spacing w:after="120"/>
              <w:rPr>
                <w:rFonts w:ascii="Arial" w:hAnsi="Arial" w:cs="Arial"/>
                <w:b/>
                <w:bCs/>
                <w:color w:val="000000"/>
              </w:rPr>
            </w:pPr>
          </w:p>
          <w:p w:rsidR="00264B4D" w:rsidRPr="00733BA8" w:rsidRDefault="00264B4D" w:rsidP="00264B4D">
            <w:pPr>
              <w:spacing w:after="12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33BA8">
              <w:rPr>
                <w:rFonts w:ascii="Arial" w:hAnsi="Arial" w:cs="Arial"/>
                <w:b/>
                <w:bCs/>
                <w:color w:val="000000"/>
              </w:rPr>
              <w:t xml:space="preserve">Steel </w:t>
            </w:r>
            <w:proofErr w:type="spellStart"/>
            <w:r w:rsidRPr="00733BA8">
              <w:rPr>
                <w:rFonts w:ascii="Arial" w:hAnsi="Arial" w:cs="Arial"/>
                <w:b/>
                <w:bCs/>
                <w:color w:val="000000"/>
              </w:rPr>
              <w:t>Almirah</w:t>
            </w:r>
            <w:proofErr w:type="spellEnd"/>
            <w:r w:rsidRPr="00733BA8">
              <w:rPr>
                <w:rFonts w:ascii="Arial" w:hAnsi="Arial" w:cs="Arial"/>
                <w:color w:val="000000"/>
              </w:rPr>
              <w:br/>
            </w:r>
          </w:p>
        </w:tc>
        <w:tc>
          <w:tcPr>
            <w:tcW w:w="126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4B4D" w:rsidRPr="00AD307A" w:rsidRDefault="00264B4D" w:rsidP="00264B4D">
            <w:pPr>
              <w:jc w:val="center"/>
              <w:rPr>
                <w:b/>
                <w:sz w:val="24"/>
              </w:rPr>
            </w:pPr>
            <w:r w:rsidRPr="00AD307A">
              <w:rPr>
                <w:b/>
                <w:sz w:val="24"/>
              </w:rPr>
              <w:t>5</w:t>
            </w: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4B4D" w:rsidRPr="00A542E1" w:rsidRDefault="00264B4D" w:rsidP="00264B4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Do</w:t>
            </w:r>
          </w:p>
        </w:tc>
        <w:tc>
          <w:tcPr>
            <w:tcW w:w="165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264B4D" w:rsidRPr="00345A14" w:rsidRDefault="00264B4D" w:rsidP="00264B4D">
            <w:pPr>
              <w:widowControl w:val="0"/>
              <w:tabs>
                <w:tab w:val="left" w:pos="1540"/>
                <w:tab w:val="left" w:pos="3700"/>
                <w:tab w:val="left" w:pos="5140"/>
              </w:tabs>
              <w:autoSpaceDE w:val="0"/>
              <w:autoSpaceDN w:val="0"/>
              <w:adjustRightInd w:val="0"/>
              <w:ind w:left="102"/>
              <w:jc w:val="center"/>
              <w:rPr>
                <w:spacing w:val="1"/>
              </w:rPr>
            </w:pPr>
          </w:p>
        </w:tc>
        <w:tc>
          <w:tcPr>
            <w:tcW w:w="1650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4B4D" w:rsidRPr="00345A14" w:rsidRDefault="00264B4D" w:rsidP="00264B4D">
            <w:pPr>
              <w:widowControl w:val="0"/>
              <w:tabs>
                <w:tab w:val="left" w:pos="1540"/>
                <w:tab w:val="left" w:pos="3700"/>
                <w:tab w:val="left" w:pos="5140"/>
              </w:tabs>
              <w:autoSpaceDE w:val="0"/>
              <w:autoSpaceDN w:val="0"/>
              <w:adjustRightInd w:val="0"/>
              <w:ind w:left="102"/>
              <w:jc w:val="center"/>
              <w:rPr>
                <w:spacing w:val="1"/>
              </w:rPr>
            </w:pPr>
          </w:p>
        </w:tc>
      </w:tr>
      <w:tr w:rsidR="00264B4D" w:rsidRPr="00904164" w:rsidTr="00264B4D">
        <w:trPr>
          <w:trHeight w:val="688"/>
        </w:trPr>
        <w:tc>
          <w:tcPr>
            <w:tcW w:w="87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4B4D" w:rsidRPr="007A55D7" w:rsidRDefault="00264B4D" w:rsidP="00264B4D">
            <w:pPr>
              <w:jc w:val="center"/>
            </w:pPr>
            <w:r>
              <w:t>5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4B4D" w:rsidRDefault="00264B4D" w:rsidP="00264B4D">
            <w:pPr>
              <w:spacing w:after="120"/>
              <w:rPr>
                <w:rFonts w:ascii="Arial" w:hAnsi="Arial" w:cs="Arial"/>
                <w:b/>
                <w:bCs/>
                <w:color w:val="000000"/>
              </w:rPr>
            </w:pPr>
          </w:p>
          <w:p w:rsidR="00264B4D" w:rsidRPr="00733BA8" w:rsidRDefault="00264B4D" w:rsidP="00264B4D">
            <w:pPr>
              <w:spacing w:after="120"/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000000"/>
              </w:rPr>
              <w:t>Office Table</w:t>
            </w:r>
          </w:p>
        </w:tc>
        <w:tc>
          <w:tcPr>
            <w:tcW w:w="126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4B4D" w:rsidRPr="00AD307A" w:rsidRDefault="00264B4D" w:rsidP="00264B4D">
            <w:pPr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4B4D" w:rsidRPr="00A542E1" w:rsidRDefault="00264B4D" w:rsidP="00264B4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Do</w:t>
            </w:r>
          </w:p>
        </w:tc>
        <w:tc>
          <w:tcPr>
            <w:tcW w:w="165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264B4D" w:rsidRPr="00345A14" w:rsidRDefault="00264B4D" w:rsidP="00264B4D">
            <w:pPr>
              <w:widowControl w:val="0"/>
              <w:tabs>
                <w:tab w:val="left" w:pos="1540"/>
                <w:tab w:val="left" w:pos="3700"/>
                <w:tab w:val="left" w:pos="5140"/>
              </w:tabs>
              <w:autoSpaceDE w:val="0"/>
              <w:autoSpaceDN w:val="0"/>
              <w:adjustRightInd w:val="0"/>
              <w:ind w:left="102"/>
              <w:jc w:val="center"/>
              <w:rPr>
                <w:spacing w:val="1"/>
              </w:rPr>
            </w:pPr>
          </w:p>
        </w:tc>
        <w:tc>
          <w:tcPr>
            <w:tcW w:w="1650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64B4D" w:rsidRPr="00345A14" w:rsidRDefault="00264B4D" w:rsidP="00264B4D">
            <w:pPr>
              <w:widowControl w:val="0"/>
              <w:tabs>
                <w:tab w:val="left" w:pos="1540"/>
                <w:tab w:val="left" w:pos="3700"/>
                <w:tab w:val="left" w:pos="5140"/>
              </w:tabs>
              <w:autoSpaceDE w:val="0"/>
              <w:autoSpaceDN w:val="0"/>
              <w:adjustRightInd w:val="0"/>
              <w:ind w:left="102"/>
              <w:jc w:val="center"/>
              <w:rPr>
                <w:spacing w:val="1"/>
              </w:rPr>
            </w:pPr>
          </w:p>
        </w:tc>
      </w:tr>
      <w:tr w:rsidR="00264B4D" w:rsidRPr="00904164" w:rsidTr="00264B4D">
        <w:trPr>
          <w:trHeight w:val="688"/>
        </w:trPr>
        <w:tc>
          <w:tcPr>
            <w:tcW w:w="87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4B4D" w:rsidRPr="007A55D7" w:rsidRDefault="00264B4D" w:rsidP="00264B4D">
            <w:pPr>
              <w:jc w:val="center"/>
            </w:pPr>
            <w:r>
              <w:t>6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4B4D" w:rsidRDefault="00264B4D" w:rsidP="00264B4D">
            <w:pPr>
              <w:spacing w:after="120"/>
              <w:rPr>
                <w:rFonts w:ascii="Arial" w:hAnsi="Arial" w:cs="Arial"/>
                <w:b/>
                <w:bCs/>
                <w:color w:val="000000"/>
              </w:rPr>
            </w:pPr>
          </w:p>
          <w:p w:rsidR="00264B4D" w:rsidRPr="00733BA8" w:rsidRDefault="00264B4D" w:rsidP="00264B4D">
            <w:pPr>
              <w:spacing w:after="120"/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000000"/>
              </w:rPr>
              <w:t>Office Chair</w:t>
            </w:r>
          </w:p>
        </w:tc>
        <w:tc>
          <w:tcPr>
            <w:tcW w:w="126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4B4D" w:rsidRPr="00AD307A" w:rsidRDefault="00264B4D" w:rsidP="00264B4D">
            <w:pPr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4B4D" w:rsidRPr="00A542E1" w:rsidRDefault="00264B4D" w:rsidP="00264B4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Do</w:t>
            </w:r>
          </w:p>
        </w:tc>
        <w:tc>
          <w:tcPr>
            <w:tcW w:w="1650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264B4D" w:rsidRPr="00345A14" w:rsidRDefault="00264B4D" w:rsidP="00264B4D">
            <w:pPr>
              <w:widowControl w:val="0"/>
              <w:tabs>
                <w:tab w:val="left" w:pos="1540"/>
                <w:tab w:val="left" w:pos="3700"/>
                <w:tab w:val="left" w:pos="5140"/>
              </w:tabs>
              <w:autoSpaceDE w:val="0"/>
              <w:autoSpaceDN w:val="0"/>
              <w:adjustRightInd w:val="0"/>
              <w:ind w:left="102"/>
              <w:jc w:val="center"/>
              <w:rPr>
                <w:spacing w:val="1"/>
              </w:rPr>
            </w:pPr>
          </w:p>
        </w:tc>
        <w:tc>
          <w:tcPr>
            <w:tcW w:w="165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4B4D" w:rsidRPr="00345A14" w:rsidRDefault="00264B4D" w:rsidP="00264B4D">
            <w:pPr>
              <w:widowControl w:val="0"/>
              <w:tabs>
                <w:tab w:val="left" w:pos="1540"/>
                <w:tab w:val="left" w:pos="3700"/>
                <w:tab w:val="left" w:pos="5140"/>
              </w:tabs>
              <w:autoSpaceDE w:val="0"/>
              <w:autoSpaceDN w:val="0"/>
              <w:adjustRightInd w:val="0"/>
              <w:ind w:left="102"/>
              <w:jc w:val="center"/>
              <w:rPr>
                <w:spacing w:val="1"/>
              </w:rPr>
            </w:pPr>
          </w:p>
        </w:tc>
      </w:tr>
    </w:tbl>
    <w:p w:rsidR="00264B4D" w:rsidRDefault="00264B4D" w:rsidP="00264B4D"/>
    <w:p w:rsidR="00264B4D" w:rsidRDefault="00264B4D" w:rsidP="00264B4D"/>
    <w:p w:rsidR="00264B4D" w:rsidRDefault="00264B4D" w:rsidP="00264B4D"/>
    <w:p w:rsidR="00264B4D" w:rsidRDefault="00264B4D" w:rsidP="00264B4D"/>
    <w:p w:rsidR="00264B4D" w:rsidRDefault="00264B4D" w:rsidP="00264B4D"/>
    <w:p w:rsidR="00264B4D" w:rsidRDefault="00264B4D" w:rsidP="00264B4D"/>
    <w:p w:rsidR="00264B4D" w:rsidRDefault="00264B4D" w:rsidP="00264B4D"/>
    <w:p w:rsidR="00264B4D" w:rsidRDefault="00264B4D" w:rsidP="00264B4D"/>
    <w:p w:rsidR="00264B4D" w:rsidRDefault="00264B4D" w:rsidP="00264B4D"/>
    <w:p w:rsidR="00264B4D" w:rsidRDefault="00264B4D" w:rsidP="00264B4D"/>
    <w:p w:rsidR="00264B4D" w:rsidRDefault="00264B4D" w:rsidP="00264B4D">
      <w:pPr>
        <w:spacing w:before="13"/>
        <w:ind w:left="3100"/>
        <w:rPr>
          <w:sz w:val="36"/>
          <w:szCs w:val="36"/>
        </w:rPr>
      </w:pPr>
      <w:proofErr w:type="gramStart"/>
      <w:r>
        <w:rPr>
          <w:b/>
          <w:sz w:val="36"/>
          <w:szCs w:val="36"/>
          <w:u w:val="thick" w:color="000000"/>
        </w:rPr>
        <w:t>Sche</w:t>
      </w:r>
      <w:r>
        <w:rPr>
          <w:b/>
          <w:spacing w:val="-3"/>
          <w:sz w:val="36"/>
          <w:szCs w:val="36"/>
          <w:u w:val="thick" w:color="000000"/>
        </w:rPr>
        <w:t>d</w:t>
      </w:r>
      <w:r>
        <w:rPr>
          <w:b/>
          <w:sz w:val="36"/>
          <w:szCs w:val="36"/>
          <w:u w:val="thick" w:color="000000"/>
        </w:rPr>
        <w:t>ule</w:t>
      </w:r>
      <w:r>
        <w:rPr>
          <w:b/>
          <w:spacing w:val="4"/>
          <w:sz w:val="36"/>
          <w:szCs w:val="36"/>
          <w:u w:val="thick" w:color="000000"/>
        </w:rPr>
        <w:t xml:space="preserve"> </w:t>
      </w:r>
      <w:r>
        <w:rPr>
          <w:b/>
          <w:spacing w:val="-2"/>
          <w:sz w:val="36"/>
          <w:szCs w:val="36"/>
          <w:u w:val="thick" w:color="000000"/>
        </w:rPr>
        <w:t>o</w:t>
      </w:r>
      <w:r>
        <w:rPr>
          <w:b/>
          <w:sz w:val="36"/>
          <w:szCs w:val="36"/>
          <w:u w:val="thick" w:color="000000"/>
        </w:rPr>
        <w:t>f</w:t>
      </w:r>
      <w:r>
        <w:rPr>
          <w:b/>
          <w:spacing w:val="1"/>
          <w:sz w:val="36"/>
          <w:szCs w:val="36"/>
          <w:u w:val="thick" w:color="000000"/>
        </w:rPr>
        <w:t xml:space="preserve"> </w:t>
      </w:r>
      <w:r>
        <w:rPr>
          <w:b/>
          <w:sz w:val="36"/>
          <w:szCs w:val="36"/>
          <w:u w:val="thick" w:color="000000"/>
        </w:rPr>
        <w:t>Req</w:t>
      </w:r>
      <w:r>
        <w:rPr>
          <w:b/>
          <w:spacing w:val="-2"/>
          <w:sz w:val="36"/>
          <w:szCs w:val="36"/>
          <w:u w:val="thick" w:color="000000"/>
        </w:rPr>
        <w:t>u</w:t>
      </w:r>
      <w:r>
        <w:rPr>
          <w:b/>
          <w:sz w:val="36"/>
          <w:szCs w:val="36"/>
          <w:u w:val="thick" w:color="000000"/>
        </w:rPr>
        <w:t>i</w:t>
      </w:r>
      <w:r>
        <w:rPr>
          <w:b/>
          <w:spacing w:val="2"/>
          <w:sz w:val="36"/>
          <w:szCs w:val="36"/>
          <w:u w:val="thick" w:color="000000"/>
        </w:rPr>
        <w:t>r</w:t>
      </w:r>
      <w:r>
        <w:rPr>
          <w:b/>
          <w:spacing w:val="1"/>
          <w:sz w:val="36"/>
          <w:szCs w:val="36"/>
          <w:u w:val="thick" w:color="000000"/>
        </w:rPr>
        <w:t>e</w:t>
      </w:r>
      <w:r>
        <w:rPr>
          <w:b/>
          <w:spacing w:val="-5"/>
          <w:sz w:val="36"/>
          <w:szCs w:val="36"/>
          <w:u w:val="thick" w:color="000000"/>
        </w:rPr>
        <w:t>m</w:t>
      </w:r>
      <w:r>
        <w:rPr>
          <w:b/>
          <w:spacing w:val="3"/>
          <w:sz w:val="36"/>
          <w:szCs w:val="36"/>
          <w:u w:val="thick" w:color="000000"/>
        </w:rPr>
        <w:t>e</w:t>
      </w:r>
      <w:r>
        <w:rPr>
          <w:b/>
          <w:spacing w:val="-1"/>
          <w:sz w:val="36"/>
          <w:szCs w:val="36"/>
          <w:u w:val="thick" w:color="000000"/>
        </w:rPr>
        <w:t>n</w:t>
      </w:r>
      <w:r>
        <w:rPr>
          <w:b/>
          <w:sz w:val="36"/>
          <w:szCs w:val="36"/>
          <w:u w:val="thick" w:color="000000"/>
        </w:rPr>
        <w:t>t</w:t>
      </w:r>
      <w:r>
        <w:rPr>
          <w:b/>
          <w:spacing w:val="-1"/>
          <w:sz w:val="36"/>
          <w:szCs w:val="36"/>
          <w:u w:val="thick" w:color="000000"/>
        </w:rPr>
        <w:t>s</w:t>
      </w:r>
      <w:r>
        <w:rPr>
          <w:b/>
          <w:sz w:val="36"/>
          <w:szCs w:val="36"/>
          <w:u w:val="thick" w:color="000000"/>
        </w:rPr>
        <w:t>.</w:t>
      </w:r>
      <w:proofErr w:type="gramEnd"/>
    </w:p>
    <w:p w:rsidR="00264B4D" w:rsidRDefault="00264B4D" w:rsidP="00264B4D">
      <w:pPr>
        <w:spacing w:before="89"/>
        <w:ind w:left="220" w:right="5415"/>
        <w:jc w:val="both"/>
        <w:rPr>
          <w:sz w:val="24"/>
          <w:szCs w:val="24"/>
        </w:rPr>
      </w:pPr>
      <w:proofErr w:type="gramStart"/>
      <w:r>
        <w:rPr>
          <w:b/>
          <w:sz w:val="24"/>
          <w:szCs w:val="24"/>
          <w:u w:val="thick" w:color="000000"/>
        </w:rPr>
        <w:t>D</w:t>
      </w:r>
      <w:r>
        <w:rPr>
          <w:b/>
          <w:spacing w:val="-1"/>
          <w:sz w:val="24"/>
          <w:szCs w:val="24"/>
          <w:u w:val="thick" w:color="000000"/>
        </w:rPr>
        <w:t>e</w:t>
      </w:r>
      <w:r>
        <w:rPr>
          <w:b/>
          <w:sz w:val="24"/>
          <w:szCs w:val="24"/>
          <w:u w:val="thick" w:color="000000"/>
        </w:rPr>
        <w:t>l</w:t>
      </w:r>
      <w:r>
        <w:rPr>
          <w:b/>
          <w:spacing w:val="1"/>
          <w:sz w:val="24"/>
          <w:szCs w:val="24"/>
          <w:u w:val="thick" w:color="000000"/>
        </w:rPr>
        <w:t>i</w:t>
      </w:r>
      <w:r>
        <w:rPr>
          <w:b/>
          <w:sz w:val="24"/>
          <w:szCs w:val="24"/>
          <w:u w:val="thick" w:color="000000"/>
        </w:rPr>
        <w:t>v</w:t>
      </w:r>
      <w:r>
        <w:rPr>
          <w:b/>
          <w:spacing w:val="-1"/>
          <w:sz w:val="24"/>
          <w:szCs w:val="24"/>
          <w:u w:val="thick" w:color="000000"/>
        </w:rPr>
        <w:t>er</w:t>
      </w:r>
      <w:r>
        <w:rPr>
          <w:b/>
          <w:sz w:val="24"/>
          <w:szCs w:val="24"/>
          <w:u w:val="thick" w:color="000000"/>
        </w:rPr>
        <w:t>y  s</w:t>
      </w:r>
      <w:r>
        <w:rPr>
          <w:b/>
          <w:spacing w:val="-1"/>
          <w:sz w:val="24"/>
          <w:szCs w:val="24"/>
          <w:u w:val="thick" w:color="000000"/>
        </w:rPr>
        <w:t>c</w:t>
      </w:r>
      <w:r>
        <w:rPr>
          <w:b/>
          <w:spacing w:val="1"/>
          <w:sz w:val="24"/>
          <w:szCs w:val="24"/>
          <w:u w:val="thick" w:color="000000"/>
        </w:rPr>
        <w:t>h</w:t>
      </w:r>
      <w:r>
        <w:rPr>
          <w:b/>
          <w:spacing w:val="-1"/>
          <w:sz w:val="24"/>
          <w:szCs w:val="24"/>
          <w:u w:val="thick" w:color="000000"/>
        </w:rPr>
        <w:t>e</w:t>
      </w:r>
      <w:r>
        <w:rPr>
          <w:b/>
          <w:spacing w:val="1"/>
          <w:sz w:val="24"/>
          <w:szCs w:val="24"/>
          <w:u w:val="thick" w:color="000000"/>
        </w:rPr>
        <w:t>du</w:t>
      </w:r>
      <w:r>
        <w:rPr>
          <w:b/>
          <w:sz w:val="24"/>
          <w:szCs w:val="24"/>
          <w:u w:val="thick" w:color="000000"/>
        </w:rPr>
        <w:t>le</w:t>
      </w:r>
      <w:proofErr w:type="gramEnd"/>
      <w:r>
        <w:rPr>
          <w:b/>
          <w:sz w:val="24"/>
          <w:szCs w:val="24"/>
          <w:u w:val="thick" w:color="000000"/>
        </w:rPr>
        <w:t xml:space="preserve">  a</w:t>
      </w:r>
      <w:r>
        <w:rPr>
          <w:b/>
          <w:spacing w:val="1"/>
          <w:sz w:val="24"/>
          <w:szCs w:val="24"/>
          <w:u w:val="thick" w:color="000000"/>
        </w:rPr>
        <w:t>n</w:t>
      </w:r>
      <w:r>
        <w:rPr>
          <w:b/>
          <w:sz w:val="24"/>
          <w:szCs w:val="24"/>
          <w:u w:val="thick" w:color="000000"/>
        </w:rPr>
        <w:t xml:space="preserve">d  </w:t>
      </w:r>
      <w:r>
        <w:rPr>
          <w:b/>
          <w:spacing w:val="2"/>
          <w:sz w:val="24"/>
          <w:szCs w:val="24"/>
          <w:u w:val="thick" w:color="000000"/>
        </w:rPr>
        <w:t xml:space="preserve"> </w:t>
      </w:r>
      <w:r>
        <w:rPr>
          <w:b/>
          <w:sz w:val="24"/>
          <w:szCs w:val="24"/>
          <w:u w:val="thick" w:color="000000"/>
        </w:rPr>
        <w:t>s</w:t>
      </w:r>
      <w:r>
        <w:rPr>
          <w:b/>
          <w:spacing w:val="1"/>
          <w:sz w:val="24"/>
          <w:szCs w:val="24"/>
          <w:u w:val="thick" w:color="000000"/>
        </w:rPr>
        <w:t>p</w:t>
      </w:r>
      <w:r>
        <w:rPr>
          <w:b/>
          <w:spacing w:val="-1"/>
          <w:sz w:val="24"/>
          <w:szCs w:val="24"/>
          <w:u w:val="thick" w:color="000000"/>
        </w:rPr>
        <w:t>ec</w:t>
      </w:r>
      <w:r>
        <w:rPr>
          <w:b/>
          <w:sz w:val="24"/>
          <w:szCs w:val="24"/>
          <w:u w:val="thick" w:color="000000"/>
        </w:rPr>
        <w:t>i</w:t>
      </w:r>
      <w:r>
        <w:rPr>
          <w:b/>
          <w:spacing w:val="2"/>
          <w:sz w:val="24"/>
          <w:szCs w:val="24"/>
          <w:u w:val="thick" w:color="000000"/>
        </w:rPr>
        <w:t>f</w:t>
      </w:r>
      <w:r>
        <w:rPr>
          <w:b/>
          <w:sz w:val="24"/>
          <w:szCs w:val="24"/>
          <w:u w:val="thick" w:color="000000"/>
        </w:rPr>
        <w:t>ica</w:t>
      </w:r>
      <w:r>
        <w:rPr>
          <w:b/>
          <w:spacing w:val="-1"/>
          <w:sz w:val="24"/>
          <w:szCs w:val="24"/>
          <w:u w:val="thick" w:color="000000"/>
        </w:rPr>
        <w:t>t</w:t>
      </w:r>
      <w:r>
        <w:rPr>
          <w:b/>
          <w:sz w:val="24"/>
          <w:szCs w:val="24"/>
          <w:u w:val="thick" w:color="000000"/>
        </w:rPr>
        <w:t>io</w:t>
      </w:r>
      <w:r>
        <w:rPr>
          <w:b/>
          <w:spacing w:val="1"/>
          <w:sz w:val="24"/>
          <w:szCs w:val="24"/>
          <w:u w:val="thick" w:color="000000"/>
        </w:rPr>
        <w:t>ns</w:t>
      </w:r>
      <w:r>
        <w:rPr>
          <w:b/>
          <w:sz w:val="24"/>
          <w:szCs w:val="24"/>
        </w:rPr>
        <w:t>:</w:t>
      </w:r>
    </w:p>
    <w:p w:rsidR="00264B4D" w:rsidRDefault="00264B4D" w:rsidP="00264B4D">
      <w:pPr>
        <w:spacing w:line="180" w:lineRule="exact"/>
        <w:rPr>
          <w:sz w:val="18"/>
          <w:szCs w:val="18"/>
        </w:rPr>
      </w:pPr>
    </w:p>
    <w:p w:rsidR="00264B4D" w:rsidRDefault="00264B4D" w:rsidP="00264B4D">
      <w:pPr>
        <w:ind w:left="1556"/>
        <w:rPr>
          <w:sz w:val="24"/>
          <w:szCs w:val="24"/>
        </w:rPr>
      </w:pPr>
      <w:r>
        <w:rPr>
          <w:sz w:val="24"/>
          <w:szCs w:val="24"/>
        </w:rPr>
        <w:t>The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u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43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p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43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33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s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43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l</w:t>
      </w:r>
      <w:proofErr w:type="spellEnd"/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43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v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y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v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32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p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proofErr w:type="gramEnd"/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</w:p>
    <w:p w:rsidR="00264B4D" w:rsidRDefault="00264B4D" w:rsidP="00FF5A27">
      <w:pPr>
        <w:ind w:left="220" w:right="282"/>
        <w:jc w:val="both"/>
        <w:rPr>
          <w:sz w:val="24"/>
          <w:szCs w:val="24"/>
        </w:rPr>
      </w:pPr>
      <w:proofErr w:type="spellStart"/>
      <w:r>
        <w:rPr>
          <w:sz w:val="24"/>
          <w:szCs w:val="24"/>
        </w:rPr>
        <w:t>i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u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3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s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f </w:t>
      </w:r>
      <w:r>
        <w:rPr>
          <w:spacing w:val="19"/>
          <w:sz w:val="24"/>
          <w:szCs w:val="24"/>
        </w:rPr>
        <w:t xml:space="preserve"> </w:t>
      </w:r>
      <w:r w:rsidR="00FF5A27">
        <w:rPr>
          <w:b/>
          <w:spacing w:val="-1"/>
          <w:w w:val="93"/>
          <w:sz w:val="19"/>
          <w:szCs w:val="19"/>
        </w:rPr>
        <w:t xml:space="preserve">Government Boys Higher Secondary School </w:t>
      </w:r>
      <w:r w:rsidR="00FF5A27">
        <w:rPr>
          <w:b/>
          <w:spacing w:val="9"/>
          <w:w w:val="93"/>
          <w:sz w:val="19"/>
          <w:szCs w:val="19"/>
        </w:rPr>
        <w:t xml:space="preserve"> </w:t>
      </w:r>
      <w:r w:rsidR="005561C7">
        <w:rPr>
          <w:b/>
          <w:spacing w:val="1"/>
          <w:w w:val="93"/>
          <w:sz w:val="19"/>
          <w:szCs w:val="19"/>
        </w:rPr>
        <w:t>SOOMAR KANDANI</w:t>
      </w:r>
      <w:r w:rsidR="00FF5A27">
        <w:rPr>
          <w:b/>
          <w:spacing w:val="1"/>
          <w:w w:val="93"/>
          <w:sz w:val="19"/>
          <w:szCs w:val="19"/>
        </w:rPr>
        <w:t xml:space="preserve"> District </w:t>
      </w:r>
      <w:proofErr w:type="spellStart"/>
      <w:r w:rsidR="00FF5A27">
        <w:rPr>
          <w:b/>
          <w:spacing w:val="1"/>
          <w:w w:val="93"/>
          <w:sz w:val="19"/>
          <w:szCs w:val="19"/>
        </w:rPr>
        <w:t>Malir</w:t>
      </w:r>
      <w:proofErr w:type="spellEnd"/>
      <w:r w:rsidR="00FF5A27">
        <w:rPr>
          <w:b/>
          <w:spacing w:val="1"/>
          <w:w w:val="93"/>
          <w:sz w:val="19"/>
          <w:szCs w:val="19"/>
        </w:rPr>
        <w:t xml:space="preserve"> Karachi</w:t>
      </w:r>
      <w:r>
        <w:rPr>
          <w:sz w:val="24"/>
          <w:szCs w:val="24"/>
        </w:rPr>
        <w:t xml:space="preserve">                 d 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d 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o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l 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u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t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43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m</w:t>
      </w:r>
      <w:proofErr w:type="spellEnd"/>
      <w:r>
        <w:rPr>
          <w:spacing w:val="-43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3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t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e</w:t>
      </w:r>
      <w:proofErr w:type="spellEnd"/>
      <w:r>
        <w:rPr>
          <w:sz w:val="24"/>
          <w:szCs w:val="24"/>
        </w:rPr>
        <w:t xml:space="preserve">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r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e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e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o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. 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 xml:space="preserve">e </w:t>
      </w:r>
      <w:proofErr w:type="spellStart"/>
      <w:r>
        <w:rPr>
          <w:sz w:val="24"/>
          <w:szCs w:val="24"/>
        </w:rPr>
        <w:t>i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s  </w:t>
      </w:r>
      <w:proofErr w:type="spellStart"/>
      <w:r>
        <w:rPr>
          <w:sz w:val="24"/>
          <w:szCs w:val="24"/>
        </w:rPr>
        <w:t>s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u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d  b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59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43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</w:t>
      </w:r>
      <w:proofErr w:type="spellEnd"/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v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 xml:space="preserve">d  </w:t>
      </w:r>
      <w:proofErr w:type="spellStart"/>
      <w:r>
        <w:rPr>
          <w:sz w:val="24"/>
          <w:szCs w:val="24"/>
        </w:rPr>
        <w:t>i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n  “</w:t>
      </w:r>
      <w:r>
        <w:rPr>
          <w:spacing w:val="-37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43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41"/>
          <w:sz w:val="24"/>
          <w:szCs w:val="24"/>
        </w:rPr>
        <w:t xml:space="preserve"> </w:t>
      </w:r>
      <w:proofErr w:type="spellStart"/>
      <w:r>
        <w:rPr>
          <w:spacing w:val="14"/>
          <w:sz w:val="24"/>
          <w:szCs w:val="24"/>
        </w:rPr>
        <w:t>g</w:t>
      </w:r>
      <w:r>
        <w:rPr>
          <w:sz w:val="24"/>
          <w:szCs w:val="24"/>
        </w:rPr>
        <w:t>l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  s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1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o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-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44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”</w:t>
      </w:r>
      <w:r>
        <w:rPr>
          <w:spacing w:val="5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k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59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42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c</w:t>
      </w:r>
      <w:proofErr w:type="spellEnd"/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43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d  b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y</w:t>
      </w:r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 p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 xml:space="preserve">r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43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v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y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40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43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l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 xml:space="preserve">n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d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1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o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s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v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 xml:space="preserve">d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e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(</w:t>
      </w:r>
      <w:r>
        <w:rPr>
          <w:spacing w:val="-38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 xml:space="preserve">) </w:t>
      </w:r>
      <w:r>
        <w:rPr>
          <w:spacing w:val="1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n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44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 xml:space="preserve">d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. A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2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e</w:t>
      </w:r>
      <w:proofErr w:type="spellEnd"/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 xml:space="preserve">d </w:t>
      </w:r>
      <w:r>
        <w:rPr>
          <w:spacing w:val="12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d</w:t>
      </w:r>
      <w:proofErr w:type="spellEnd"/>
      <w:r>
        <w:rPr>
          <w:spacing w:val="-42"/>
          <w:sz w:val="24"/>
          <w:szCs w:val="24"/>
        </w:rPr>
        <w:t xml:space="preserve"> </w:t>
      </w:r>
      <w:proofErr w:type="spellStart"/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pacing w:val="6"/>
          <w:sz w:val="24"/>
          <w:szCs w:val="24"/>
        </w:rPr>
        <w:t>r</w:t>
      </w:r>
      <w:r>
        <w:rPr>
          <w:sz w:val="24"/>
          <w:szCs w:val="24"/>
        </w:rPr>
        <w:t>y</w:t>
      </w:r>
      <w:proofErr w:type="spellEnd"/>
      <w:r>
        <w:rPr>
          <w:spacing w:val="50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d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le</w:t>
      </w:r>
      <w:r>
        <w:rPr>
          <w:spacing w:val="54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s </w:t>
      </w:r>
      <w:r>
        <w:rPr>
          <w:spacing w:val="1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55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</w:t>
      </w:r>
      <w:proofErr w:type="spellEnd"/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n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s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f 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ks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/</w:t>
      </w:r>
      <w:r>
        <w:rPr>
          <w:spacing w:val="3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on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hs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 xml:space="preserve">,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43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</w:t>
      </w:r>
      <w:proofErr w:type="spellEnd"/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h stip</w:t>
      </w:r>
      <w:r>
        <w:rPr>
          <w:spacing w:val="-2"/>
          <w:sz w:val="24"/>
          <w:szCs w:val="24"/>
        </w:rPr>
        <w:t>u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deliv</w:t>
      </w:r>
      <w:r>
        <w:rPr>
          <w:spacing w:val="-1"/>
          <w:sz w:val="24"/>
          <w:szCs w:val="24"/>
        </w:rPr>
        <w:t>e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is 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quir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d:</w:t>
      </w:r>
    </w:p>
    <w:p w:rsidR="00264B4D" w:rsidRDefault="00264B4D" w:rsidP="00264B4D">
      <w:pPr>
        <w:spacing w:before="2" w:line="200" w:lineRule="exact"/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/>
      </w:tblPr>
      <w:tblGrid>
        <w:gridCol w:w="653"/>
        <w:gridCol w:w="5067"/>
        <w:gridCol w:w="1147"/>
        <w:gridCol w:w="2595"/>
      </w:tblGrid>
      <w:tr w:rsidR="00264B4D" w:rsidTr="00264B4D">
        <w:trPr>
          <w:trHeight w:hRule="exact" w:val="562"/>
        </w:trPr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64B4D" w:rsidRDefault="00264B4D" w:rsidP="00264B4D">
            <w:pPr>
              <w:spacing w:line="260" w:lineRule="exact"/>
              <w:ind w:left="129"/>
              <w:rPr>
                <w:sz w:val="24"/>
                <w:szCs w:val="24"/>
              </w:rPr>
            </w:pPr>
            <w:r>
              <w:rPr>
                <w:b/>
                <w:spacing w:val="1"/>
                <w:sz w:val="24"/>
                <w:szCs w:val="24"/>
              </w:rPr>
              <w:t>S</w:t>
            </w:r>
            <w:r>
              <w:rPr>
                <w:b/>
                <w:spacing w:val="-1"/>
                <w:sz w:val="24"/>
                <w:szCs w:val="24"/>
              </w:rPr>
              <w:t>r</w:t>
            </w:r>
            <w:r>
              <w:rPr>
                <w:b/>
                <w:sz w:val="24"/>
                <w:szCs w:val="24"/>
              </w:rPr>
              <w:t>.</w:t>
            </w:r>
          </w:p>
          <w:p w:rsidR="00264B4D" w:rsidRDefault="00264B4D" w:rsidP="00264B4D">
            <w:pPr>
              <w:ind w:left="102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No.</w:t>
            </w:r>
          </w:p>
        </w:tc>
        <w:tc>
          <w:tcPr>
            <w:tcW w:w="5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64B4D" w:rsidRDefault="00264B4D" w:rsidP="00264B4D">
            <w:pPr>
              <w:spacing w:before="29"/>
              <w:ind w:left="1920" w:right="1917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sz w:val="24"/>
                <w:szCs w:val="24"/>
              </w:rPr>
              <w:t>D</w:t>
            </w:r>
            <w:r>
              <w:rPr>
                <w:rFonts w:ascii="Calibri" w:eastAsia="Calibri" w:hAnsi="Calibri" w:cs="Calibri"/>
                <w:b/>
                <w:spacing w:val="-1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b/>
                <w:sz w:val="24"/>
                <w:szCs w:val="24"/>
              </w:rPr>
              <w:t>sc</w:t>
            </w:r>
            <w:r>
              <w:rPr>
                <w:rFonts w:ascii="Calibri" w:eastAsia="Calibri" w:hAnsi="Calibri" w:cs="Calibri"/>
                <w:b/>
                <w:spacing w:val="1"/>
                <w:sz w:val="24"/>
                <w:szCs w:val="24"/>
              </w:rPr>
              <w:t>rip</w:t>
            </w:r>
            <w:r>
              <w:rPr>
                <w:rFonts w:ascii="Calibri" w:eastAsia="Calibri" w:hAnsi="Calibri" w:cs="Calibri"/>
                <w:b/>
                <w:spacing w:val="-2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b/>
                <w:spacing w:val="1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b/>
                <w:sz w:val="24"/>
                <w:szCs w:val="24"/>
              </w:rPr>
              <w:t>on</w:t>
            </w:r>
          </w:p>
        </w:tc>
        <w:tc>
          <w:tcPr>
            <w:tcW w:w="11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64B4D" w:rsidRDefault="00264B4D" w:rsidP="00264B4D">
            <w:pPr>
              <w:spacing w:line="260" w:lineRule="exact"/>
              <w:ind w:left="69" w:right="152"/>
              <w:jc w:val="center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Q</w:t>
            </w:r>
            <w:r>
              <w:rPr>
                <w:b/>
                <w:spacing w:val="1"/>
                <w:sz w:val="24"/>
                <w:szCs w:val="24"/>
              </w:rPr>
              <w:t>u</w:t>
            </w:r>
            <w:r>
              <w:rPr>
                <w:b/>
                <w:sz w:val="24"/>
                <w:szCs w:val="24"/>
              </w:rPr>
              <w:t>a</w:t>
            </w:r>
            <w:r>
              <w:rPr>
                <w:b/>
                <w:spacing w:val="-1"/>
                <w:sz w:val="24"/>
                <w:szCs w:val="24"/>
              </w:rPr>
              <w:t>r</w:t>
            </w:r>
            <w:r>
              <w:rPr>
                <w:b/>
                <w:sz w:val="24"/>
                <w:szCs w:val="24"/>
              </w:rPr>
              <w:t>t</w:t>
            </w:r>
            <w:r>
              <w:rPr>
                <w:b/>
                <w:spacing w:val="-2"/>
                <w:sz w:val="24"/>
                <w:szCs w:val="24"/>
              </w:rPr>
              <w:t>e</w:t>
            </w:r>
            <w:r>
              <w:rPr>
                <w:b/>
                <w:sz w:val="24"/>
                <w:szCs w:val="24"/>
              </w:rPr>
              <w:t>r</w:t>
            </w:r>
          </w:p>
          <w:p w:rsidR="00264B4D" w:rsidRDefault="00264B4D" w:rsidP="00264B4D">
            <w:pPr>
              <w:ind w:left="170" w:right="258"/>
              <w:jc w:val="center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/ Y</w:t>
            </w:r>
            <w:r>
              <w:rPr>
                <w:b/>
                <w:spacing w:val="-1"/>
                <w:sz w:val="24"/>
                <w:szCs w:val="24"/>
              </w:rPr>
              <w:t>e</w:t>
            </w:r>
            <w:r>
              <w:rPr>
                <w:b/>
                <w:sz w:val="24"/>
                <w:szCs w:val="24"/>
              </w:rPr>
              <w:t>ar</w:t>
            </w:r>
          </w:p>
        </w:tc>
        <w:tc>
          <w:tcPr>
            <w:tcW w:w="25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64B4D" w:rsidRDefault="00264B4D" w:rsidP="00264B4D">
            <w:pPr>
              <w:spacing w:line="260" w:lineRule="exact"/>
              <w:ind w:left="123" w:right="207"/>
              <w:jc w:val="center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Ag</w:t>
            </w:r>
            <w:r>
              <w:rPr>
                <w:b/>
                <w:spacing w:val="-1"/>
                <w:sz w:val="24"/>
                <w:szCs w:val="24"/>
              </w:rPr>
              <w:t>ree</w:t>
            </w:r>
            <w:r>
              <w:rPr>
                <w:b/>
                <w:sz w:val="24"/>
                <w:szCs w:val="24"/>
              </w:rPr>
              <w:t>d</w:t>
            </w:r>
            <w:r>
              <w:rPr>
                <w:b/>
                <w:spacing w:val="1"/>
                <w:sz w:val="24"/>
                <w:szCs w:val="24"/>
              </w:rPr>
              <w:t xml:space="preserve"> </w:t>
            </w:r>
            <w:r>
              <w:rPr>
                <w:b/>
                <w:spacing w:val="2"/>
                <w:sz w:val="24"/>
                <w:szCs w:val="24"/>
              </w:rPr>
              <w:t>D</w:t>
            </w:r>
            <w:r>
              <w:rPr>
                <w:b/>
                <w:spacing w:val="-1"/>
                <w:sz w:val="24"/>
                <w:szCs w:val="24"/>
              </w:rPr>
              <w:t>e</w:t>
            </w:r>
            <w:r>
              <w:rPr>
                <w:b/>
                <w:sz w:val="24"/>
                <w:szCs w:val="24"/>
              </w:rPr>
              <w:t>l</w:t>
            </w:r>
            <w:r>
              <w:rPr>
                <w:b/>
                <w:spacing w:val="1"/>
                <w:sz w:val="24"/>
                <w:szCs w:val="24"/>
              </w:rPr>
              <w:t>i</w:t>
            </w:r>
            <w:r>
              <w:rPr>
                <w:b/>
                <w:sz w:val="24"/>
                <w:szCs w:val="24"/>
              </w:rPr>
              <w:t>v</w:t>
            </w:r>
            <w:r>
              <w:rPr>
                <w:b/>
                <w:spacing w:val="-1"/>
                <w:sz w:val="24"/>
                <w:szCs w:val="24"/>
              </w:rPr>
              <w:t>er</w:t>
            </w:r>
            <w:r>
              <w:rPr>
                <w:b/>
                <w:sz w:val="24"/>
                <w:szCs w:val="24"/>
              </w:rPr>
              <w:t xml:space="preserve">y </w:t>
            </w:r>
            <w:r>
              <w:rPr>
                <w:b/>
                <w:spacing w:val="1"/>
                <w:sz w:val="24"/>
                <w:szCs w:val="24"/>
              </w:rPr>
              <w:t>d</w:t>
            </w:r>
            <w:r>
              <w:rPr>
                <w:b/>
                <w:sz w:val="24"/>
                <w:szCs w:val="24"/>
              </w:rPr>
              <w:t>a</w:t>
            </w:r>
            <w:r>
              <w:rPr>
                <w:b/>
                <w:spacing w:val="-1"/>
                <w:sz w:val="24"/>
                <w:szCs w:val="24"/>
              </w:rPr>
              <w:t>t</w:t>
            </w:r>
            <w:r>
              <w:rPr>
                <w:b/>
                <w:sz w:val="24"/>
                <w:szCs w:val="24"/>
              </w:rPr>
              <w:t>e</w:t>
            </w:r>
          </w:p>
          <w:p w:rsidR="00264B4D" w:rsidRDefault="00264B4D" w:rsidP="00264B4D">
            <w:pPr>
              <w:ind w:left="717" w:right="802"/>
              <w:jc w:val="center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/</w:t>
            </w:r>
            <w:r>
              <w:rPr>
                <w:b/>
                <w:spacing w:val="1"/>
                <w:sz w:val="24"/>
                <w:szCs w:val="24"/>
              </w:rPr>
              <w:t>S</w:t>
            </w:r>
            <w:r>
              <w:rPr>
                <w:b/>
                <w:spacing w:val="-1"/>
                <w:sz w:val="24"/>
                <w:szCs w:val="24"/>
              </w:rPr>
              <w:t>c</w:t>
            </w:r>
            <w:r>
              <w:rPr>
                <w:b/>
                <w:spacing w:val="1"/>
                <w:sz w:val="24"/>
                <w:szCs w:val="24"/>
              </w:rPr>
              <w:t>h</w:t>
            </w:r>
            <w:r>
              <w:rPr>
                <w:b/>
                <w:spacing w:val="-1"/>
                <w:sz w:val="24"/>
                <w:szCs w:val="24"/>
              </w:rPr>
              <w:t>e</w:t>
            </w:r>
            <w:r>
              <w:rPr>
                <w:b/>
                <w:spacing w:val="1"/>
                <w:sz w:val="24"/>
                <w:szCs w:val="24"/>
              </w:rPr>
              <w:t>du</w:t>
            </w:r>
            <w:r>
              <w:rPr>
                <w:b/>
                <w:sz w:val="24"/>
                <w:szCs w:val="24"/>
              </w:rPr>
              <w:t>le</w:t>
            </w:r>
          </w:p>
        </w:tc>
      </w:tr>
      <w:tr w:rsidR="00264B4D" w:rsidTr="00264B4D">
        <w:trPr>
          <w:trHeight w:hRule="exact" w:val="624"/>
        </w:trPr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64B4D" w:rsidRDefault="00264B4D" w:rsidP="00264B4D">
            <w:pPr>
              <w:spacing w:before="1" w:line="160" w:lineRule="exact"/>
              <w:rPr>
                <w:sz w:val="16"/>
                <w:szCs w:val="16"/>
              </w:rPr>
            </w:pPr>
          </w:p>
          <w:p w:rsidR="00264B4D" w:rsidRDefault="00264B4D" w:rsidP="00264B4D">
            <w:pPr>
              <w:ind w:left="179" w:right="26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64B4D" w:rsidRDefault="00FF5A27" w:rsidP="00264B4D">
            <w:pPr>
              <w:spacing w:line="200" w:lineRule="exact"/>
              <w:ind w:left="390"/>
              <w:rPr>
                <w:sz w:val="19"/>
                <w:szCs w:val="19"/>
              </w:rPr>
            </w:pPr>
            <w:r>
              <w:rPr>
                <w:b/>
                <w:spacing w:val="-1"/>
                <w:w w:val="93"/>
                <w:sz w:val="19"/>
                <w:szCs w:val="19"/>
              </w:rPr>
              <w:t xml:space="preserve">Government Boys Higher Secondary School </w:t>
            </w:r>
            <w:r>
              <w:rPr>
                <w:b/>
                <w:spacing w:val="9"/>
                <w:w w:val="93"/>
                <w:sz w:val="19"/>
                <w:szCs w:val="19"/>
              </w:rPr>
              <w:t xml:space="preserve"> </w:t>
            </w:r>
            <w:r w:rsidR="005561C7">
              <w:rPr>
                <w:b/>
                <w:spacing w:val="1"/>
                <w:w w:val="93"/>
                <w:sz w:val="19"/>
                <w:szCs w:val="19"/>
              </w:rPr>
              <w:t>SOOMAR KANDANI</w:t>
            </w:r>
            <w:r>
              <w:rPr>
                <w:b/>
                <w:spacing w:val="1"/>
                <w:w w:val="93"/>
                <w:sz w:val="19"/>
                <w:szCs w:val="19"/>
              </w:rPr>
              <w:t xml:space="preserve"> District </w:t>
            </w:r>
            <w:proofErr w:type="spellStart"/>
            <w:r>
              <w:rPr>
                <w:b/>
                <w:spacing w:val="1"/>
                <w:w w:val="93"/>
                <w:sz w:val="19"/>
                <w:szCs w:val="19"/>
              </w:rPr>
              <w:t>Malir</w:t>
            </w:r>
            <w:proofErr w:type="spellEnd"/>
            <w:r>
              <w:rPr>
                <w:b/>
                <w:spacing w:val="1"/>
                <w:w w:val="93"/>
                <w:sz w:val="19"/>
                <w:szCs w:val="19"/>
              </w:rPr>
              <w:t xml:space="preserve"> Karachi</w:t>
            </w:r>
          </w:p>
        </w:tc>
        <w:tc>
          <w:tcPr>
            <w:tcW w:w="11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64B4D" w:rsidRDefault="00264B4D" w:rsidP="00264B4D">
            <w:pPr>
              <w:spacing w:before="1" w:line="160" w:lineRule="exact"/>
              <w:rPr>
                <w:sz w:val="16"/>
                <w:szCs w:val="16"/>
              </w:rPr>
            </w:pPr>
          </w:p>
          <w:p w:rsidR="00264B4D" w:rsidRDefault="00264B4D" w:rsidP="00264B4D">
            <w:pPr>
              <w:ind w:left="126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2015</w:t>
            </w:r>
            <w:r>
              <w:rPr>
                <w:spacing w:val="-1"/>
                <w:sz w:val="24"/>
                <w:szCs w:val="24"/>
              </w:rPr>
              <w:t>-</w:t>
            </w:r>
            <w:r>
              <w:rPr>
                <w:sz w:val="24"/>
                <w:szCs w:val="24"/>
              </w:rPr>
              <w:t>16</w:t>
            </w:r>
          </w:p>
        </w:tc>
        <w:tc>
          <w:tcPr>
            <w:tcW w:w="25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64B4D" w:rsidRDefault="00264B4D" w:rsidP="00264B4D">
            <w:pPr>
              <w:spacing w:before="22"/>
              <w:ind w:left="270" w:right="281" w:hanging="17"/>
              <w:rPr>
                <w:sz w:val="24"/>
                <w:szCs w:val="24"/>
              </w:rPr>
            </w:pPr>
            <w:r>
              <w:rPr>
                <w:spacing w:val="1"/>
                <w:sz w:val="24"/>
                <w:szCs w:val="24"/>
              </w:rPr>
              <w:t>W</w:t>
            </w:r>
            <w:r>
              <w:rPr>
                <w:sz w:val="24"/>
                <w:szCs w:val="24"/>
              </w:rPr>
              <w:t>i</w:t>
            </w:r>
            <w:r>
              <w:rPr>
                <w:spacing w:val="1"/>
                <w:sz w:val="24"/>
                <w:szCs w:val="24"/>
              </w:rPr>
              <w:t>t</w:t>
            </w:r>
            <w:r>
              <w:rPr>
                <w:sz w:val="24"/>
                <w:szCs w:val="24"/>
              </w:rPr>
              <w:t>hin 15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d</w:t>
            </w:r>
            <w:r>
              <w:rPr>
                <w:spacing w:val="1"/>
                <w:sz w:val="24"/>
                <w:szCs w:val="24"/>
              </w:rPr>
              <w:t>a</w:t>
            </w:r>
            <w:r>
              <w:rPr>
                <w:spacing w:val="-7"/>
                <w:sz w:val="24"/>
                <w:szCs w:val="24"/>
              </w:rPr>
              <w:t>y</w:t>
            </w:r>
            <w:r>
              <w:rPr>
                <w:sz w:val="24"/>
                <w:szCs w:val="24"/>
              </w:rPr>
              <w:t xml:space="preserve">s </w:t>
            </w:r>
            <w:r>
              <w:rPr>
                <w:spacing w:val="2"/>
                <w:sz w:val="24"/>
                <w:szCs w:val="24"/>
              </w:rPr>
              <w:t>f</w:t>
            </w:r>
            <w:r>
              <w:rPr>
                <w:sz w:val="24"/>
                <w:szCs w:val="24"/>
              </w:rPr>
              <w:t>rom the d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te of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Contr</w:t>
            </w:r>
            <w:r>
              <w:rPr>
                <w:spacing w:val="1"/>
                <w:sz w:val="24"/>
                <w:szCs w:val="24"/>
              </w:rPr>
              <w:t>a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t.</w:t>
            </w:r>
          </w:p>
        </w:tc>
      </w:tr>
    </w:tbl>
    <w:p w:rsidR="00264B4D" w:rsidRDefault="00264B4D" w:rsidP="00264B4D"/>
    <w:p w:rsidR="00264B4D" w:rsidRDefault="00264B4D" w:rsidP="00264B4D"/>
    <w:p w:rsidR="00264B4D" w:rsidRDefault="00264B4D" w:rsidP="00264B4D">
      <w:pPr>
        <w:widowControl w:val="0"/>
        <w:autoSpaceDE w:val="0"/>
        <w:autoSpaceDN w:val="0"/>
        <w:adjustRightInd w:val="0"/>
        <w:ind w:left="102" w:right="84"/>
        <w:rPr>
          <w:sz w:val="24"/>
          <w:szCs w:val="24"/>
        </w:rPr>
      </w:pPr>
      <w:r>
        <w:rPr>
          <w:sz w:val="24"/>
          <w:szCs w:val="24"/>
        </w:rPr>
        <w:t>OTHERS</w:t>
      </w:r>
    </w:p>
    <w:tbl>
      <w:tblPr>
        <w:tblW w:w="10230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876"/>
        <w:gridCol w:w="2585"/>
        <w:gridCol w:w="1269"/>
        <w:gridCol w:w="2200"/>
        <w:gridCol w:w="1650"/>
        <w:gridCol w:w="1650"/>
      </w:tblGrid>
      <w:tr w:rsidR="00264B4D" w:rsidTr="00264B4D">
        <w:trPr>
          <w:trHeight w:val="733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4B4D" w:rsidRPr="00345A14" w:rsidRDefault="00264B4D" w:rsidP="00264B4D">
            <w:pPr>
              <w:widowControl w:val="0"/>
              <w:tabs>
                <w:tab w:val="left" w:pos="1540"/>
                <w:tab w:val="left" w:pos="3700"/>
                <w:tab w:val="left" w:pos="5140"/>
              </w:tabs>
              <w:autoSpaceDE w:val="0"/>
              <w:autoSpaceDN w:val="0"/>
              <w:adjustRightInd w:val="0"/>
              <w:jc w:val="center"/>
              <w:rPr>
                <w:b/>
                <w:bCs/>
                <w:spacing w:val="1"/>
                <w:sz w:val="24"/>
                <w:szCs w:val="24"/>
              </w:rPr>
            </w:pPr>
            <w:proofErr w:type="spellStart"/>
            <w:r w:rsidRPr="00345A14">
              <w:rPr>
                <w:b/>
                <w:bCs/>
                <w:spacing w:val="1"/>
                <w:sz w:val="24"/>
                <w:szCs w:val="24"/>
              </w:rPr>
              <w:t>Sr.No</w:t>
            </w:r>
            <w:proofErr w:type="spellEnd"/>
            <w:r w:rsidRPr="00345A14">
              <w:rPr>
                <w:b/>
                <w:bCs/>
                <w:spacing w:val="1"/>
                <w:sz w:val="24"/>
                <w:szCs w:val="24"/>
              </w:rPr>
              <w:t>.</w:t>
            </w:r>
          </w:p>
        </w:tc>
        <w:tc>
          <w:tcPr>
            <w:tcW w:w="2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4B4D" w:rsidRPr="00345A14" w:rsidRDefault="00264B4D" w:rsidP="00264B4D">
            <w:pPr>
              <w:widowControl w:val="0"/>
              <w:tabs>
                <w:tab w:val="left" w:pos="1540"/>
                <w:tab w:val="left" w:pos="3700"/>
                <w:tab w:val="left" w:pos="5140"/>
              </w:tabs>
              <w:autoSpaceDE w:val="0"/>
              <w:autoSpaceDN w:val="0"/>
              <w:adjustRightInd w:val="0"/>
              <w:jc w:val="center"/>
              <w:rPr>
                <w:b/>
                <w:bCs/>
                <w:spacing w:val="1"/>
                <w:sz w:val="24"/>
                <w:szCs w:val="24"/>
              </w:rPr>
            </w:pPr>
            <w:r w:rsidRPr="00345A14">
              <w:rPr>
                <w:b/>
                <w:bCs/>
                <w:spacing w:val="1"/>
                <w:sz w:val="24"/>
                <w:szCs w:val="24"/>
              </w:rPr>
              <w:t>D</w:t>
            </w:r>
            <w:r w:rsidRPr="00345A14">
              <w:rPr>
                <w:b/>
                <w:bCs/>
                <w:sz w:val="24"/>
                <w:szCs w:val="24"/>
              </w:rPr>
              <w:t>e</w:t>
            </w:r>
            <w:r w:rsidRPr="00345A14">
              <w:rPr>
                <w:b/>
                <w:bCs/>
                <w:spacing w:val="1"/>
                <w:sz w:val="24"/>
                <w:szCs w:val="24"/>
              </w:rPr>
              <w:t>s</w:t>
            </w:r>
            <w:r w:rsidRPr="00345A14">
              <w:rPr>
                <w:b/>
                <w:bCs/>
                <w:sz w:val="24"/>
                <w:szCs w:val="24"/>
              </w:rPr>
              <w:t>cr</w:t>
            </w:r>
            <w:r w:rsidRPr="00345A14">
              <w:rPr>
                <w:b/>
                <w:bCs/>
                <w:spacing w:val="-1"/>
                <w:sz w:val="24"/>
                <w:szCs w:val="24"/>
              </w:rPr>
              <w:t>i</w:t>
            </w:r>
            <w:r w:rsidRPr="00345A14">
              <w:rPr>
                <w:b/>
                <w:bCs/>
                <w:sz w:val="24"/>
                <w:szCs w:val="24"/>
              </w:rPr>
              <w:t>pt</w:t>
            </w:r>
            <w:r w:rsidRPr="00345A14">
              <w:rPr>
                <w:b/>
                <w:bCs/>
                <w:spacing w:val="-1"/>
                <w:sz w:val="24"/>
                <w:szCs w:val="24"/>
              </w:rPr>
              <w:t>i</w:t>
            </w:r>
            <w:r w:rsidRPr="00345A14">
              <w:rPr>
                <w:b/>
                <w:bCs/>
                <w:sz w:val="24"/>
                <w:szCs w:val="24"/>
              </w:rPr>
              <w:t>on</w:t>
            </w:r>
            <w:r>
              <w:rPr>
                <w:b/>
                <w:bCs/>
                <w:sz w:val="24"/>
                <w:szCs w:val="24"/>
              </w:rPr>
              <w:t xml:space="preserve"> of Item</w:t>
            </w: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4B4D" w:rsidRPr="00345A14" w:rsidRDefault="00264B4D" w:rsidP="00264B4D">
            <w:pPr>
              <w:widowControl w:val="0"/>
              <w:tabs>
                <w:tab w:val="left" w:pos="1540"/>
                <w:tab w:val="left" w:pos="3700"/>
                <w:tab w:val="left" w:pos="5140"/>
              </w:tabs>
              <w:autoSpaceDE w:val="0"/>
              <w:autoSpaceDN w:val="0"/>
              <w:adjustRightInd w:val="0"/>
              <w:jc w:val="center"/>
              <w:rPr>
                <w:b/>
                <w:bCs/>
                <w:spacing w:val="1"/>
                <w:sz w:val="24"/>
                <w:szCs w:val="24"/>
              </w:rPr>
            </w:pPr>
            <w:r w:rsidRPr="00345A14">
              <w:rPr>
                <w:b/>
                <w:bCs/>
                <w:spacing w:val="-1"/>
                <w:sz w:val="24"/>
                <w:szCs w:val="24"/>
              </w:rPr>
              <w:t>Estimated Q</w:t>
            </w:r>
            <w:r w:rsidRPr="00345A14">
              <w:rPr>
                <w:b/>
                <w:bCs/>
                <w:sz w:val="24"/>
                <w:szCs w:val="24"/>
              </w:rPr>
              <w:t>uant</w:t>
            </w:r>
            <w:r w:rsidRPr="00345A14">
              <w:rPr>
                <w:b/>
                <w:bCs/>
                <w:spacing w:val="-1"/>
                <w:sz w:val="24"/>
                <w:szCs w:val="24"/>
              </w:rPr>
              <w:t>i</w:t>
            </w:r>
            <w:r w:rsidRPr="00345A14">
              <w:rPr>
                <w:b/>
                <w:bCs/>
                <w:sz w:val="24"/>
                <w:szCs w:val="24"/>
              </w:rPr>
              <w:t>ty</w:t>
            </w:r>
          </w:p>
        </w:tc>
        <w:tc>
          <w:tcPr>
            <w:tcW w:w="2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64B4D" w:rsidRPr="00345A14" w:rsidRDefault="00264B4D" w:rsidP="00264B4D">
            <w:pPr>
              <w:widowControl w:val="0"/>
              <w:tabs>
                <w:tab w:val="left" w:pos="1540"/>
                <w:tab w:val="left" w:pos="3700"/>
                <w:tab w:val="left" w:pos="5140"/>
              </w:tabs>
              <w:autoSpaceDE w:val="0"/>
              <w:autoSpaceDN w:val="0"/>
              <w:adjustRightInd w:val="0"/>
              <w:ind w:left="102"/>
              <w:jc w:val="center"/>
              <w:rPr>
                <w:b/>
                <w:bCs/>
                <w:spacing w:val="1"/>
                <w:sz w:val="24"/>
                <w:szCs w:val="24"/>
              </w:rPr>
            </w:pPr>
            <w:r>
              <w:rPr>
                <w:b/>
                <w:bCs/>
                <w:spacing w:val="1"/>
                <w:sz w:val="24"/>
                <w:szCs w:val="24"/>
              </w:rPr>
              <w:t xml:space="preserve">Total No. of Boxes /items  to be delivered (School-wise) as per </w:t>
            </w:r>
            <w:r w:rsidRPr="00345A14">
              <w:rPr>
                <w:b/>
                <w:bCs/>
                <w:spacing w:val="1"/>
                <w:sz w:val="24"/>
                <w:szCs w:val="24"/>
              </w:rPr>
              <w:t>s</w:t>
            </w:r>
            <w:r w:rsidRPr="00345A14">
              <w:rPr>
                <w:b/>
                <w:bCs/>
                <w:sz w:val="24"/>
                <w:szCs w:val="24"/>
              </w:rPr>
              <w:t>chedu</w:t>
            </w:r>
            <w:r w:rsidRPr="00345A14">
              <w:rPr>
                <w:b/>
                <w:bCs/>
                <w:spacing w:val="-1"/>
                <w:sz w:val="24"/>
                <w:szCs w:val="24"/>
              </w:rPr>
              <w:t>l</w:t>
            </w:r>
            <w:r w:rsidRPr="00345A14">
              <w:rPr>
                <w:b/>
                <w:bCs/>
                <w:sz w:val="24"/>
                <w:szCs w:val="24"/>
              </w:rPr>
              <w:t>e</w:t>
            </w:r>
          </w:p>
        </w:tc>
        <w:tc>
          <w:tcPr>
            <w:tcW w:w="1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64B4D" w:rsidRDefault="00264B4D" w:rsidP="00264B4D">
            <w:pPr>
              <w:widowControl w:val="0"/>
              <w:autoSpaceDE w:val="0"/>
              <w:autoSpaceDN w:val="0"/>
              <w:adjustRightInd w:val="0"/>
              <w:spacing w:before="3" w:line="180" w:lineRule="exact"/>
              <w:jc w:val="center"/>
              <w:rPr>
                <w:b/>
                <w:bCs/>
                <w:spacing w:val="1"/>
                <w:sz w:val="24"/>
                <w:szCs w:val="24"/>
              </w:rPr>
            </w:pPr>
          </w:p>
          <w:p w:rsidR="00264B4D" w:rsidRDefault="00264B4D" w:rsidP="00264B4D">
            <w:pPr>
              <w:widowControl w:val="0"/>
              <w:autoSpaceDE w:val="0"/>
              <w:autoSpaceDN w:val="0"/>
              <w:adjustRightInd w:val="0"/>
              <w:spacing w:before="3" w:line="180" w:lineRule="exact"/>
              <w:jc w:val="center"/>
              <w:rPr>
                <w:b/>
                <w:bCs/>
                <w:spacing w:val="1"/>
                <w:sz w:val="24"/>
                <w:szCs w:val="24"/>
              </w:rPr>
            </w:pPr>
          </w:p>
          <w:p w:rsidR="00264B4D" w:rsidRDefault="00264B4D" w:rsidP="00264B4D">
            <w:pPr>
              <w:widowControl w:val="0"/>
              <w:autoSpaceDE w:val="0"/>
              <w:autoSpaceDN w:val="0"/>
              <w:adjustRightInd w:val="0"/>
              <w:spacing w:before="3" w:line="180" w:lineRule="exact"/>
              <w:jc w:val="center"/>
              <w:rPr>
                <w:b/>
                <w:bCs/>
                <w:spacing w:val="1"/>
                <w:sz w:val="24"/>
                <w:szCs w:val="24"/>
              </w:rPr>
            </w:pPr>
          </w:p>
          <w:p w:rsidR="00264B4D" w:rsidRDefault="00264B4D" w:rsidP="00264B4D">
            <w:pPr>
              <w:widowControl w:val="0"/>
              <w:autoSpaceDE w:val="0"/>
              <w:autoSpaceDN w:val="0"/>
              <w:adjustRightInd w:val="0"/>
              <w:spacing w:before="3" w:line="180" w:lineRule="exact"/>
              <w:jc w:val="center"/>
              <w:rPr>
                <w:b/>
                <w:bCs/>
                <w:spacing w:val="1"/>
                <w:sz w:val="24"/>
                <w:szCs w:val="24"/>
              </w:rPr>
            </w:pPr>
            <w:r>
              <w:rPr>
                <w:b/>
                <w:bCs/>
                <w:spacing w:val="1"/>
                <w:sz w:val="24"/>
                <w:szCs w:val="24"/>
              </w:rPr>
              <w:t>Destination</w:t>
            </w:r>
          </w:p>
        </w:tc>
        <w:tc>
          <w:tcPr>
            <w:tcW w:w="1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4B4D" w:rsidRPr="003A0D15" w:rsidRDefault="00264B4D" w:rsidP="00264B4D">
            <w:pPr>
              <w:widowControl w:val="0"/>
              <w:tabs>
                <w:tab w:val="left" w:pos="1540"/>
                <w:tab w:val="left" w:pos="3700"/>
                <w:tab w:val="left" w:pos="5140"/>
              </w:tabs>
              <w:autoSpaceDE w:val="0"/>
              <w:autoSpaceDN w:val="0"/>
              <w:adjustRightInd w:val="0"/>
              <w:ind w:left="102"/>
              <w:jc w:val="center"/>
              <w:rPr>
                <w:sz w:val="11"/>
                <w:szCs w:val="11"/>
              </w:rPr>
            </w:pPr>
            <w:r w:rsidRPr="003A0D15">
              <w:rPr>
                <w:b/>
                <w:bCs/>
                <w:spacing w:val="1"/>
                <w:sz w:val="24"/>
                <w:szCs w:val="24"/>
              </w:rPr>
              <w:t>D</w:t>
            </w:r>
            <w:r w:rsidRPr="003A0D15">
              <w:rPr>
                <w:b/>
                <w:bCs/>
                <w:sz w:val="24"/>
                <w:szCs w:val="24"/>
              </w:rPr>
              <w:t>e</w:t>
            </w:r>
            <w:r w:rsidRPr="003A0D15">
              <w:rPr>
                <w:b/>
                <w:bCs/>
                <w:spacing w:val="-1"/>
                <w:sz w:val="24"/>
                <w:szCs w:val="24"/>
              </w:rPr>
              <w:t>li</w:t>
            </w:r>
            <w:r w:rsidRPr="003A0D15">
              <w:rPr>
                <w:b/>
                <w:bCs/>
                <w:sz w:val="24"/>
                <w:szCs w:val="24"/>
              </w:rPr>
              <w:t>very</w:t>
            </w:r>
            <w:r w:rsidRPr="003A0D15">
              <w:rPr>
                <w:b/>
                <w:bCs/>
                <w:spacing w:val="2"/>
                <w:sz w:val="24"/>
                <w:szCs w:val="24"/>
              </w:rPr>
              <w:t xml:space="preserve"> </w:t>
            </w:r>
            <w:r w:rsidRPr="003A0D15">
              <w:rPr>
                <w:b/>
                <w:bCs/>
                <w:spacing w:val="1"/>
                <w:sz w:val="24"/>
                <w:szCs w:val="24"/>
              </w:rPr>
              <w:t>s</w:t>
            </w:r>
            <w:r w:rsidRPr="003A0D15">
              <w:rPr>
                <w:b/>
                <w:bCs/>
                <w:sz w:val="24"/>
                <w:szCs w:val="24"/>
              </w:rPr>
              <w:t>chedu</w:t>
            </w:r>
            <w:r w:rsidRPr="003A0D15">
              <w:rPr>
                <w:b/>
                <w:bCs/>
                <w:spacing w:val="-1"/>
                <w:sz w:val="24"/>
                <w:szCs w:val="24"/>
              </w:rPr>
              <w:t>l</w:t>
            </w:r>
            <w:r w:rsidRPr="003A0D15">
              <w:rPr>
                <w:b/>
                <w:bCs/>
                <w:sz w:val="24"/>
                <w:szCs w:val="24"/>
              </w:rPr>
              <w:t>e</w:t>
            </w:r>
          </w:p>
          <w:p w:rsidR="00264B4D" w:rsidRPr="00345A14" w:rsidRDefault="00264B4D" w:rsidP="00264B4D">
            <w:pPr>
              <w:widowControl w:val="0"/>
              <w:tabs>
                <w:tab w:val="left" w:pos="1540"/>
                <w:tab w:val="left" w:pos="3700"/>
                <w:tab w:val="left" w:pos="5140"/>
              </w:tabs>
              <w:autoSpaceDE w:val="0"/>
              <w:autoSpaceDN w:val="0"/>
              <w:adjustRightInd w:val="0"/>
              <w:jc w:val="center"/>
              <w:rPr>
                <w:b/>
                <w:bCs/>
                <w:spacing w:val="1"/>
                <w:sz w:val="24"/>
                <w:szCs w:val="24"/>
              </w:rPr>
            </w:pPr>
          </w:p>
        </w:tc>
      </w:tr>
      <w:tr w:rsidR="00264B4D" w:rsidRPr="00904164" w:rsidTr="00264B4D">
        <w:trPr>
          <w:trHeight w:val="796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4B4D" w:rsidRPr="007A55D7" w:rsidRDefault="00264B4D" w:rsidP="00264B4D">
            <w:pPr>
              <w:jc w:val="center"/>
            </w:pPr>
            <w:r>
              <w:t>1</w:t>
            </w:r>
          </w:p>
        </w:tc>
        <w:tc>
          <w:tcPr>
            <w:tcW w:w="2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4B4D" w:rsidRPr="00AD307A" w:rsidRDefault="00FC1A2F" w:rsidP="00D1630F">
            <w:pPr>
              <w:spacing w:after="12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Cs/>
              </w:rPr>
              <w:t>C</w:t>
            </w:r>
            <w:r w:rsidRPr="00AD307A">
              <w:rPr>
                <w:rFonts w:ascii="Arial" w:hAnsi="Arial" w:cs="Arial"/>
                <w:bCs/>
              </w:rPr>
              <w:t xml:space="preserve">ELLING FAN </w:t>
            </w:r>
            <w:r>
              <w:rPr>
                <w:rFonts w:ascii="Arial" w:hAnsi="Arial" w:cs="Arial"/>
                <w:bCs/>
              </w:rPr>
              <w:t xml:space="preserve">56” </w:t>
            </w: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4B4D" w:rsidRPr="00145E2A" w:rsidRDefault="00FF5A27" w:rsidP="00264B4D">
            <w:pPr>
              <w:widowControl w:val="0"/>
              <w:tabs>
                <w:tab w:val="left" w:pos="1540"/>
                <w:tab w:val="left" w:pos="3700"/>
                <w:tab w:val="left" w:pos="5140"/>
              </w:tabs>
              <w:autoSpaceDE w:val="0"/>
              <w:autoSpaceDN w:val="0"/>
              <w:adjustRightInd w:val="0"/>
              <w:jc w:val="center"/>
              <w:rPr>
                <w:spacing w:val="-1"/>
              </w:rPr>
            </w:pPr>
            <w:r>
              <w:rPr>
                <w:spacing w:val="-1"/>
              </w:rPr>
              <w:t>2</w:t>
            </w:r>
            <w:r w:rsidR="00264B4D">
              <w:rPr>
                <w:spacing w:val="-1"/>
              </w:rPr>
              <w:t>0</w:t>
            </w:r>
          </w:p>
        </w:tc>
        <w:tc>
          <w:tcPr>
            <w:tcW w:w="2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4B4D" w:rsidRPr="00A542E1" w:rsidRDefault="00264B4D" w:rsidP="00264B4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As per contract / supply order.</w:t>
            </w:r>
          </w:p>
        </w:tc>
        <w:tc>
          <w:tcPr>
            <w:tcW w:w="16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4B4D" w:rsidRPr="000F0E7B" w:rsidRDefault="00887D38" w:rsidP="00264B4D">
            <w:pPr>
              <w:rPr>
                <w:color w:val="000000"/>
                <w:sz w:val="24"/>
                <w:szCs w:val="24"/>
              </w:rPr>
            </w:pPr>
            <w:r>
              <w:rPr>
                <w:b/>
                <w:spacing w:val="-1"/>
                <w:w w:val="93"/>
                <w:sz w:val="19"/>
                <w:szCs w:val="19"/>
              </w:rPr>
              <w:t xml:space="preserve">Government Boys Higher Secondary School </w:t>
            </w:r>
            <w:r>
              <w:rPr>
                <w:b/>
                <w:spacing w:val="9"/>
                <w:w w:val="93"/>
                <w:sz w:val="19"/>
                <w:szCs w:val="19"/>
              </w:rPr>
              <w:t xml:space="preserve"> </w:t>
            </w:r>
            <w:r w:rsidR="005561C7">
              <w:rPr>
                <w:b/>
                <w:spacing w:val="1"/>
                <w:w w:val="93"/>
                <w:sz w:val="19"/>
                <w:szCs w:val="19"/>
              </w:rPr>
              <w:t xml:space="preserve">SOOMAR </w:t>
            </w:r>
            <w:proofErr w:type="spellStart"/>
            <w:r w:rsidR="005561C7">
              <w:rPr>
                <w:b/>
                <w:spacing w:val="1"/>
                <w:w w:val="93"/>
                <w:sz w:val="19"/>
                <w:szCs w:val="19"/>
              </w:rPr>
              <w:t>KANDANI</w:t>
            </w:r>
            <w:r>
              <w:rPr>
                <w:b/>
                <w:spacing w:val="1"/>
                <w:w w:val="93"/>
                <w:sz w:val="19"/>
                <w:szCs w:val="19"/>
              </w:rPr>
              <w:t>District</w:t>
            </w:r>
            <w:proofErr w:type="spellEnd"/>
            <w:r>
              <w:rPr>
                <w:b/>
                <w:spacing w:val="1"/>
                <w:w w:val="93"/>
                <w:sz w:val="19"/>
                <w:szCs w:val="19"/>
              </w:rPr>
              <w:t xml:space="preserve"> </w:t>
            </w:r>
            <w:proofErr w:type="spellStart"/>
            <w:r>
              <w:rPr>
                <w:b/>
                <w:spacing w:val="1"/>
                <w:w w:val="93"/>
                <w:sz w:val="19"/>
                <w:szCs w:val="19"/>
              </w:rPr>
              <w:t>Malir</w:t>
            </w:r>
            <w:proofErr w:type="spellEnd"/>
            <w:r>
              <w:rPr>
                <w:b/>
                <w:spacing w:val="1"/>
                <w:w w:val="93"/>
                <w:sz w:val="19"/>
                <w:szCs w:val="19"/>
              </w:rPr>
              <w:t xml:space="preserve"> Karachi</w:t>
            </w:r>
          </w:p>
        </w:tc>
        <w:tc>
          <w:tcPr>
            <w:tcW w:w="16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4B4D" w:rsidRPr="00345A14" w:rsidRDefault="00264B4D" w:rsidP="00264B4D">
            <w:pPr>
              <w:widowControl w:val="0"/>
              <w:tabs>
                <w:tab w:val="left" w:pos="1540"/>
                <w:tab w:val="left" w:pos="3700"/>
                <w:tab w:val="left" w:pos="5140"/>
              </w:tabs>
              <w:autoSpaceDE w:val="0"/>
              <w:autoSpaceDN w:val="0"/>
              <w:adjustRightInd w:val="0"/>
              <w:ind w:left="102"/>
              <w:jc w:val="center"/>
              <w:rPr>
                <w:spacing w:val="1"/>
              </w:rPr>
            </w:pPr>
            <w:r w:rsidRPr="000F0E7B">
              <w:rPr>
                <w:sz w:val="24"/>
                <w:szCs w:val="24"/>
              </w:rPr>
              <w:t xml:space="preserve">Within </w:t>
            </w:r>
            <w:r>
              <w:rPr>
                <w:sz w:val="24"/>
                <w:szCs w:val="24"/>
              </w:rPr>
              <w:t>15</w:t>
            </w:r>
            <w:r w:rsidRPr="000F0E7B">
              <w:rPr>
                <w:sz w:val="24"/>
                <w:szCs w:val="24"/>
              </w:rPr>
              <w:t xml:space="preserve"> days from the date of Contract</w:t>
            </w:r>
          </w:p>
        </w:tc>
      </w:tr>
      <w:tr w:rsidR="00264B4D" w:rsidRPr="00904164" w:rsidTr="00264B4D">
        <w:trPr>
          <w:trHeight w:val="570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4B4D" w:rsidRPr="007A55D7" w:rsidRDefault="00264B4D" w:rsidP="00264B4D">
            <w:pPr>
              <w:jc w:val="center"/>
            </w:pPr>
            <w:r>
              <w:t>2</w:t>
            </w:r>
          </w:p>
        </w:tc>
        <w:tc>
          <w:tcPr>
            <w:tcW w:w="258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4B4D" w:rsidRPr="00AD307A" w:rsidRDefault="00FC1A2F" w:rsidP="00D1630F">
            <w:pPr>
              <w:spacing w:after="120"/>
              <w:rPr>
                <w:rFonts w:ascii="Arial" w:hAnsi="Arial" w:cs="Arial"/>
                <w:sz w:val="24"/>
                <w:szCs w:val="24"/>
              </w:rPr>
            </w:pPr>
            <w:r w:rsidRPr="00AD307A">
              <w:rPr>
                <w:rFonts w:ascii="Arial" w:hAnsi="Arial" w:cs="Arial"/>
                <w:bCs/>
              </w:rPr>
              <w:t xml:space="preserve">ENERGY SEVER </w:t>
            </w:r>
            <w:r>
              <w:rPr>
                <w:rFonts w:ascii="Arial" w:hAnsi="Arial" w:cs="Arial"/>
                <w:bCs/>
              </w:rPr>
              <w:t>24</w:t>
            </w:r>
            <w:r w:rsidRPr="00AD307A">
              <w:rPr>
                <w:rFonts w:ascii="Arial" w:hAnsi="Arial" w:cs="Arial"/>
                <w:bCs/>
              </w:rPr>
              <w:t>W</w:t>
            </w:r>
            <w:r>
              <w:rPr>
                <w:rFonts w:ascii="Arial" w:hAnsi="Arial" w:cs="Arial"/>
                <w:bCs/>
              </w:rPr>
              <w:t xml:space="preserve"> </w:t>
            </w: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4B4D" w:rsidRPr="00145E2A" w:rsidRDefault="00264B4D" w:rsidP="00264B4D">
            <w:pPr>
              <w:jc w:val="center"/>
            </w:pPr>
            <w:r>
              <w:t>50</w:t>
            </w:r>
          </w:p>
        </w:tc>
        <w:tc>
          <w:tcPr>
            <w:tcW w:w="220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4B4D" w:rsidRPr="00A542E1" w:rsidRDefault="00264B4D" w:rsidP="00264B4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Do</w:t>
            </w:r>
          </w:p>
        </w:tc>
        <w:tc>
          <w:tcPr>
            <w:tcW w:w="16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64B4D" w:rsidRPr="00345A14" w:rsidRDefault="00264B4D" w:rsidP="00264B4D">
            <w:pPr>
              <w:widowControl w:val="0"/>
              <w:tabs>
                <w:tab w:val="left" w:pos="1540"/>
                <w:tab w:val="left" w:pos="3700"/>
                <w:tab w:val="left" w:pos="5140"/>
              </w:tabs>
              <w:autoSpaceDE w:val="0"/>
              <w:autoSpaceDN w:val="0"/>
              <w:adjustRightInd w:val="0"/>
              <w:ind w:left="102"/>
              <w:jc w:val="center"/>
              <w:rPr>
                <w:spacing w:val="1"/>
              </w:rPr>
            </w:pPr>
          </w:p>
        </w:tc>
        <w:tc>
          <w:tcPr>
            <w:tcW w:w="16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4B4D" w:rsidRPr="00345A14" w:rsidRDefault="00264B4D" w:rsidP="00264B4D">
            <w:pPr>
              <w:widowControl w:val="0"/>
              <w:tabs>
                <w:tab w:val="left" w:pos="1540"/>
                <w:tab w:val="left" w:pos="3700"/>
                <w:tab w:val="left" w:pos="5140"/>
              </w:tabs>
              <w:autoSpaceDE w:val="0"/>
              <w:autoSpaceDN w:val="0"/>
              <w:adjustRightInd w:val="0"/>
              <w:ind w:left="102"/>
              <w:jc w:val="center"/>
              <w:rPr>
                <w:spacing w:val="1"/>
              </w:rPr>
            </w:pPr>
          </w:p>
        </w:tc>
      </w:tr>
      <w:tr w:rsidR="00264B4D" w:rsidRPr="00904164" w:rsidTr="00264B4D">
        <w:trPr>
          <w:trHeight w:val="547"/>
        </w:trPr>
        <w:tc>
          <w:tcPr>
            <w:tcW w:w="87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4B4D" w:rsidRDefault="00264B4D" w:rsidP="00264B4D">
            <w:r>
              <w:t xml:space="preserve">     3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4B4D" w:rsidRDefault="00FC1A2F" w:rsidP="00D1630F">
            <w:pPr>
              <w:spacing w:after="12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Water Pumping Set full cooper </w:t>
            </w:r>
          </w:p>
        </w:tc>
        <w:tc>
          <w:tcPr>
            <w:tcW w:w="126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4B4D" w:rsidRDefault="00FF5A27" w:rsidP="00264B4D">
            <w:pPr>
              <w:jc w:val="center"/>
            </w:pPr>
            <w:r>
              <w:t>1</w:t>
            </w: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264B4D" w:rsidRDefault="00264B4D" w:rsidP="00264B4D">
            <w:pPr>
              <w:jc w:val="center"/>
            </w:pPr>
            <w:r w:rsidRPr="00B65F7A">
              <w:rPr>
                <w:sz w:val="26"/>
                <w:szCs w:val="26"/>
              </w:rPr>
              <w:t>Do</w:t>
            </w:r>
          </w:p>
        </w:tc>
        <w:tc>
          <w:tcPr>
            <w:tcW w:w="16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64B4D" w:rsidRPr="00345A14" w:rsidRDefault="00264B4D" w:rsidP="00264B4D">
            <w:pPr>
              <w:widowControl w:val="0"/>
              <w:tabs>
                <w:tab w:val="left" w:pos="1540"/>
                <w:tab w:val="left" w:pos="3700"/>
                <w:tab w:val="left" w:pos="5140"/>
              </w:tabs>
              <w:autoSpaceDE w:val="0"/>
              <w:autoSpaceDN w:val="0"/>
              <w:adjustRightInd w:val="0"/>
              <w:ind w:left="102"/>
              <w:jc w:val="center"/>
              <w:rPr>
                <w:spacing w:val="1"/>
              </w:rPr>
            </w:pPr>
          </w:p>
        </w:tc>
        <w:tc>
          <w:tcPr>
            <w:tcW w:w="16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4B4D" w:rsidRPr="00345A14" w:rsidRDefault="00264B4D" w:rsidP="00264B4D">
            <w:pPr>
              <w:widowControl w:val="0"/>
              <w:tabs>
                <w:tab w:val="left" w:pos="1540"/>
                <w:tab w:val="left" w:pos="3700"/>
                <w:tab w:val="left" w:pos="5140"/>
              </w:tabs>
              <w:autoSpaceDE w:val="0"/>
              <w:autoSpaceDN w:val="0"/>
              <w:adjustRightInd w:val="0"/>
              <w:ind w:left="102"/>
              <w:jc w:val="center"/>
              <w:rPr>
                <w:spacing w:val="1"/>
              </w:rPr>
            </w:pPr>
          </w:p>
        </w:tc>
      </w:tr>
      <w:tr w:rsidR="00264B4D" w:rsidRPr="00904164" w:rsidTr="00264B4D">
        <w:trPr>
          <w:trHeight w:val="547"/>
        </w:trPr>
        <w:tc>
          <w:tcPr>
            <w:tcW w:w="87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4B4D" w:rsidRDefault="00264B4D" w:rsidP="00264B4D">
            <w:pPr>
              <w:jc w:val="center"/>
            </w:pPr>
            <w:r>
              <w:t>4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4B4D" w:rsidRDefault="00FC1A2F" w:rsidP="00D1630F">
            <w:pPr>
              <w:spacing w:after="120"/>
              <w:rPr>
                <w:rFonts w:ascii="Arial" w:hAnsi="Arial" w:cs="Arial"/>
              </w:rPr>
            </w:pPr>
            <w:r w:rsidRPr="00AD307A">
              <w:rPr>
                <w:rFonts w:ascii="Arial" w:hAnsi="Arial" w:cs="Arial"/>
                <w:bCs/>
              </w:rPr>
              <w:t xml:space="preserve">Electric Cooler 35 </w:t>
            </w:r>
            <w:proofErr w:type="spellStart"/>
            <w:r w:rsidRPr="00AD307A">
              <w:rPr>
                <w:rFonts w:ascii="Arial" w:hAnsi="Arial" w:cs="Arial"/>
                <w:bCs/>
              </w:rPr>
              <w:t>Gln</w:t>
            </w:r>
            <w:proofErr w:type="spellEnd"/>
            <w:r>
              <w:rPr>
                <w:rFonts w:ascii="Arial" w:hAnsi="Arial" w:cs="Arial"/>
                <w:bCs/>
              </w:rPr>
              <w:t xml:space="preserve"> </w:t>
            </w:r>
          </w:p>
        </w:tc>
        <w:tc>
          <w:tcPr>
            <w:tcW w:w="126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4B4D" w:rsidRPr="00145E2A" w:rsidRDefault="00264B4D" w:rsidP="00264B4D">
            <w:pPr>
              <w:jc w:val="center"/>
            </w:pPr>
            <w:r>
              <w:t>1</w:t>
            </w: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264B4D" w:rsidRDefault="00264B4D" w:rsidP="00264B4D">
            <w:pPr>
              <w:jc w:val="center"/>
            </w:pPr>
            <w:r w:rsidRPr="00B65F7A">
              <w:rPr>
                <w:sz w:val="26"/>
                <w:szCs w:val="26"/>
              </w:rPr>
              <w:t>Do</w:t>
            </w:r>
          </w:p>
        </w:tc>
        <w:tc>
          <w:tcPr>
            <w:tcW w:w="16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64B4D" w:rsidRPr="00345A14" w:rsidRDefault="00264B4D" w:rsidP="00264B4D">
            <w:pPr>
              <w:widowControl w:val="0"/>
              <w:tabs>
                <w:tab w:val="left" w:pos="1540"/>
                <w:tab w:val="left" w:pos="3700"/>
                <w:tab w:val="left" w:pos="5140"/>
              </w:tabs>
              <w:autoSpaceDE w:val="0"/>
              <w:autoSpaceDN w:val="0"/>
              <w:adjustRightInd w:val="0"/>
              <w:ind w:left="102"/>
              <w:jc w:val="center"/>
              <w:rPr>
                <w:spacing w:val="1"/>
              </w:rPr>
            </w:pPr>
          </w:p>
        </w:tc>
        <w:tc>
          <w:tcPr>
            <w:tcW w:w="16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4B4D" w:rsidRPr="00345A14" w:rsidRDefault="00264B4D" w:rsidP="00264B4D">
            <w:pPr>
              <w:widowControl w:val="0"/>
              <w:tabs>
                <w:tab w:val="left" w:pos="1540"/>
                <w:tab w:val="left" w:pos="3700"/>
                <w:tab w:val="left" w:pos="5140"/>
              </w:tabs>
              <w:autoSpaceDE w:val="0"/>
              <w:autoSpaceDN w:val="0"/>
              <w:adjustRightInd w:val="0"/>
              <w:ind w:left="102"/>
              <w:jc w:val="center"/>
              <w:rPr>
                <w:spacing w:val="1"/>
              </w:rPr>
            </w:pPr>
          </w:p>
        </w:tc>
      </w:tr>
      <w:tr w:rsidR="00264B4D" w:rsidRPr="00904164" w:rsidTr="00264B4D">
        <w:trPr>
          <w:trHeight w:val="547"/>
        </w:trPr>
        <w:tc>
          <w:tcPr>
            <w:tcW w:w="87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4B4D" w:rsidRDefault="00264B4D" w:rsidP="00264B4D">
            <w:pPr>
              <w:jc w:val="center"/>
            </w:pPr>
            <w:r>
              <w:t>5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4B4D" w:rsidRDefault="00FC1A2F" w:rsidP="00FC1A2F">
            <w:pPr>
              <w:spacing w:after="120"/>
              <w:rPr>
                <w:rFonts w:ascii="Arial" w:hAnsi="Arial" w:cs="Arial"/>
              </w:rPr>
            </w:pPr>
            <w:r w:rsidRPr="00D1630F">
              <w:rPr>
                <w:rFonts w:ascii="Arial" w:hAnsi="Arial" w:cs="Arial"/>
                <w:bCs/>
                <w:sz w:val="16"/>
                <w:szCs w:val="16"/>
              </w:rPr>
              <w:t xml:space="preserve">Wiring for plug point with 1/1 13(3/29) PVC insulated wire in 20mm 2/4” PVC conduct recessed the wait column as required </w:t>
            </w:r>
          </w:p>
        </w:tc>
        <w:tc>
          <w:tcPr>
            <w:tcW w:w="126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4B4D" w:rsidRPr="00145E2A" w:rsidRDefault="00FF5A27" w:rsidP="00264B4D">
            <w:pPr>
              <w:jc w:val="center"/>
            </w:pPr>
            <w:r>
              <w:t>Complete</w:t>
            </w: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264B4D" w:rsidRDefault="00264B4D" w:rsidP="00264B4D">
            <w:pPr>
              <w:jc w:val="center"/>
            </w:pPr>
            <w:r w:rsidRPr="00B65F7A">
              <w:rPr>
                <w:sz w:val="26"/>
                <w:szCs w:val="26"/>
              </w:rPr>
              <w:t>Do</w:t>
            </w:r>
          </w:p>
        </w:tc>
        <w:tc>
          <w:tcPr>
            <w:tcW w:w="16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64B4D" w:rsidRPr="00345A14" w:rsidRDefault="00264B4D" w:rsidP="00264B4D">
            <w:pPr>
              <w:widowControl w:val="0"/>
              <w:tabs>
                <w:tab w:val="left" w:pos="1540"/>
                <w:tab w:val="left" w:pos="3700"/>
                <w:tab w:val="left" w:pos="5140"/>
              </w:tabs>
              <w:autoSpaceDE w:val="0"/>
              <w:autoSpaceDN w:val="0"/>
              <w:adjustRightInd w:val="0"/>
              <w:ind w:left="102"/>
              <w:jc w:val="center"/>
              <w:rPr>
                <w:spacing w:val="1"/>
              </w:rPr>
            </w:pPr>
          </w:p>
        </w:tc>
        <w:tc>
          <w:tcPr>
            <w:tcW w:w="16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4B4D" w:rsidRPr="00345A14" w:rsidRDefault="00264B4D" w:rsidP="00264B4D">
            <w:pPr>
              <w:widowControl w:val="0"/>
              <w:tabs>
                <w:tab w:val="left" w:pos="1540"/>
                <w:tab w:val="left" w:pos="3700"/>
                <w:tab w:val="left" w:pos="5140"/>
              </w:tabs>
              <w:autoSpaceDE w:val="0"/>
              <w:autoSpaceDN w:val="0"/>
              <w:adjustRightInd w:val="0"/>
              <w:ind w:left="102"/>
              <w:jc w:val="center"/>
              <w:rPr>
                <w:spacing w:val="1"/>
              </w:rPr>
            </w:pPr>
          </w:p>
        </w:tc>
      </w:tr>
      <w:tr w:rsidR="00264B4D" w:rsidRPr="00904164" w:rsidTr="00264B4D">
        <w:trPr>
          <w:trHeight w:val="547"/>
        </w:trPr>
        <w:tc>
          <w:tcPr>
            <w:tcW w:w="87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4B4D" w:rsidRPr="007A55D7" w:rsidRDefault="00264B4D" w:rsidP="00264B4D">
            <w:r>
              <w:t xml:space="preserve">      6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4B4D" w:rsidRPr="00AD307A" w:rsidRDefault="00FC1A2F" w:rsidP="00264B4D">
            <w:pPr>
              <w:spacing w:after="120"/>
              <w:rPr>
                <w:rFonts w:ascii="Arial" w:hAnsi="Arial" w:cs="Arial"/>
                <w:sz w:val="24"/>
                <w:szCs w:val="24"/>
              </w:rPr>
            </w:pPr>
            <w:r w:rsidRPr="00190B9D">
              <w:rPr>
                <w:rFonts w:ascii="Arial" w:hAnsi="Arial" w:cs="Arial"/>
              </w:rPr>
              <w:t xml:space="preserve">Generator 5kva (JASCO) Best </w:t>
            </w:r>
            <w:r>
              <w:rPr>
                <w:rFonts w:ascii="Arial" w:hAnsi="Arial" w:cs="Arial"/>
              </w:rPr>
              <w:t xml:space="preserve">&amp; Approved </w:t>
            </w:r>
            <w:r w:rsidRPr="00190B9D">
              <w:rPr>
                <w:rFonts w:ascii="Arial" w:hAnsi="Arial" w:cs="Arial"/>
              </w:rPr>
              <w:t xml:space="preserve">quality </w:t>
            </w:r>
          </w:p>
        </w:tc>
        <w:tc>
          <w:tcPr>
            <w:tcW w:w="126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4B4D" w:rsidRPr="00145E2A" w:rsidRDefault="00FF5A27" w:rsidP="00264B4D">
            <w:pPr>
              <w:jc w:val="center"/>
            </w:pPr>
            <w:r>
              <w:t>1</w:t>
            </w: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4B4D" w:rsidRPr="00A542E1" w:rsidRDefault="00264B4D" w:rsidP="00264B4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Do</w:t>
            </w:r>
          </w:p>
        </w:tc>
        <w:tc>
          <w:tcPr>
            <w:tcW w:w="16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64B4D" w:rsidRPr="00345A14" w:rsidRDefault="00264B4D" w:rsidP="00264B4D">
            <w:pPr>
              <w:widowControl w:val="0"/>
              <w:tabs>
                <w:tab w:val="left" w:pos="1540"/>
                <w:tab w:val="left" w:pos="3700"/>
                <w:tab w:val="left" w:pos="5140"/>
              </w:tabs>
              <w:autoSpaceDE w:val="0"/>
              <w:autoSpaceDN w:val="0"/>
              <w:adjustRightInd w:val="0"/>
              <w:ind w:left="102"/>
              <w:jc w:val="center"/>
              <w:rPr>
                <w:spacing w:val="1"/>
              </w:rPr>
            </w:pPr>
          </w:p>
        </w:tc>
        <w:tc>
          <w:tcPr>
            <w:tcW w:w="16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4B4D" w:rsidRPr="00345A14" w:rsidRDefault="00264B4D" w:rsidP="00264B4D">
            <w:pPr>
              <w:widowControl w:val="0"/>
              <w:tabs>
                <w:tab w:val="left" w:pos="1540"/>
                <w:tab w:val="left" w:pos="3700"/>
                <w:tab w:val="left" w:pos="5140"/>
              </w:tabs>
              <w:autoSpaceDE w:val="0"/>
              <w:autoSpaceDN w:val="0"/>
              <w:adjustRightInd w:val="0"/>
              <w:ind w:left="102"/>
              <w:jc w:val="center"/>
              <w:rPr>
                <w:spacing w:val="1"/>
              </w:rPr>
            </w:pPr>
          </w:p>
        </w:tc>
      </w:tr>
      <w:tr w:rsidR="00264B4D" w:rsidRPr="00904164" w:rsidTr="00264B4D">
        <w:trPr>
          <w:trHeight w:val="688"/>
        </w:trPr>
        <w:tc>
          <w:tcPr>
            <w:tcW w:w="87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4B4D" w:rsidRPr="007A55D7" w:rsidRDefault="00264B4D" w:rsidP="00264B4D">
            <w:pPr>
              <w:jc w:val="center"/>
            </w:pPr>
            <w:r>
              <w:t>7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FC1A2F" w:rsidRPr="00D1630F" w:rsidRDefault="00FC1A2F" w:rsidP="00FC1A2F">
            <w:pPr>
              <w:spacing w:after="120"/>
              <w:rPr>
                <w:rFonts w:ascii="Arial" w:hAnsi="Arial" w:cs="Arial"/>
                <w:sz w:val="16"/>
                <w:szCs w:val="16"/>
              </w:rPr>
            </w:pPr>
            <w:r w:rsidRPr="00D1630F">
              <w:rPr>
                <w:rFonts w:ascii="Arial" w:hAnsi="Arial" w:cs="Arial"/>
                <w:sz w:val="16"/>
                <w:szCs w:val="16"/>
              </w:rPr>
              <w:t>Computer Core2due Dell</w:t>
            </w:r>
          </w:p>
          <w:p w:rsidR="00FC1A2F" w:rsidRPr="00D1630F" w:rsidRDefault="00FC1A2F" w:rsidP="00FC1A2F">
            <w:pPr>
              <w:pStyle w:val="ListParagraph"/>
              <w:numPr>
                <w:ilvl w:val="0"/>
                <w:numId w:val="3"/>
              </w:numPr>
              <w:spacing w:after="120"/>
              <w:rPr>
                <w:rFonts w:ascii="Arial" w:hAnsi="Arial" w:cs="Arial"/>
                <w:sz w:val="16"/>
                <w:szCs w:val="16"/>
              </w:rPr>
            </w:pPr>
            <w:r w:rsidRPr="00D1630F">
              <w:rPr>
                <w:rFonts w:ascii="Arial" w:hAnsi="Arial" w:cs="Arial"/>
                <w:sz w:val="16"/>
                <w:szCs w:val="16"/>
              </w:rPr>
              <w:t>4GB Ram</w:t>
            </w:r>
          </w:p>
          <w:p w:rsidR="00FC1A2F" w:rsidRPr="00D1630F" w:rsidRDefault="00FC1A2F" w:rsidP="00FC1A2F">
            <w:pPr>
              <w:pStyle w:val="ListParagraph"/>
              <w:numPr>
                <w:ilvl w:val="0"/>
                <w:numId w:val="3"/>
              </w:numPr>
              <w:spacing w:after="120"/>
              <w:rPr>
                <w:rFonts w:ascii="Arial" w:hAnsi="Arial" w:cs="Arial"/>
                <w:sz w:val="16"/>
                <w:szCs w:val="16"/>
              </w:rPr>
            </w:pPr>
            <w:r w:rsidRPr="00D1630F">
              <w:rPr>
                <w:rFonts w:ascii="Arial" w:hAnsi="Arial" w:cs="Arial"/>
                <w:sz w:val="16"/>
                <w:szCs w:val="16"/>
              </w:rPr>
              <w:t xml:space="preserve">2.4 </w:t>
            </w:r>
            <w:proofErr w:type="spellStart"/>
            <w:r w:rsidRPr="00D1630F">
              <w:rPr>
                <w:rFonts w:ascii="Arial" w:hAnsi="Arial" w:cs="Arial"/>
                <w:sz w:val="16"/>
                <w:szCs w:val="16"/>
              </w:rPr>
              <w:t>Ghz</w:t>
            </w:r>
            <w:proofErr w:type="spellEnd"/>
            <w:r w:rsidRPr="00D1630F">
              <w:rPr>
                <w:rFonts w:ascii="Arial" w:hAnsi="Arial" w:cs="Arial"/>
                <w:sz w:val="16"/>
                <w:szCs w:val="16"/>
              </w:rPr>
              <w:t xml:space="preserve"> processor</w:t>
            </w:r>
          </w:p>
          <w:p w:rsidR="00FC1A2F" w:rsidRPr="00D1630F" w:rsidRDefault="00FC1A2F" w:rsidP="00FC1A2F">
            <w:pPr>
              <w:pStyle w:val="ListParagraph"/>
              <w:numPr>
                <w:ilvl w:val="0"/>
                <w:numId w:val="3"/>
              </w:numPr>
              <w:spacing w:after="120"/>
              <w:rPr>
                <w:rFonts w:ascii="Arial" w:hAnsi="Arial" w:cs="Arial"/>
                <w:sz w:val="16"/>
                <w:szCs w:val="16"/>
              </w:rPr>
            </w:pPr>
            <w:r w:rsidRPr="00D1630F">
              <w:rPr>
                <w:rFonts w:ascii="Arial" w:hAnsi="Arial" w:cs="Arial"/>
                <w:sz w:val="16"/>
                <w:szCs w:val="16"/>
              </w:rPr>
              <w:t>Super Drive</w:t>
            </w:r>
          </w:p>
          <w:p w:rsidR="00FC1A2F" w:rsidRPr="00D1630F" w:rsidRDefault="00FC1A2F" w:rsidP="00FC1A2F">
            <w:pPr>
              <w:pStyle w:val="ListParagraph"/>
              <w:numPr>
                <w:ilvl w:val="0"/>
                <w:numId w:val="3"/>
              </w:numPr>
              <w:spacing w:after="120"/>
              <w:rPr>
                <w:rFonts w:ascii="Arial" w:hAnsi="Arial" w:cs="Arial"/>
                <w:sz w:val="16"/>
                <w:szCs w:val="16"/>
              </w:rPr>
            </w:pPr>
            <w:r w:rsidRPr="00D1630F">
              <w:rPr>
                <w:rFonts w:ascii="Arial" w:hAnsi="Arial" w:cs="Arial"/>
                <w:sz w:val="16"/>
                <w:szCs w:val="16"/>
              </w:rPr>
              <w:t>120 GB Hard Disk</w:t>
            </w:r>
          </w:p>
          <w:p w:rsidR="00FC1A2F" w:rsidRPr="00D1630F" w:rsidRDefault="00FC1A2F" w:rsidP="00FC1A2F">
            <w:pPr>
              <w:pStyle w:val="ListParagraph"/>
              <w:numPr>
                <w:ilvl w:val="0"/>
                <w:numId w:val="3"/>
              </w:numPr>
              <w:spacing w:after="120"/>
              <w:rPr>
                <w:rFonts w:ascii="Arial" w:hAnsi="Arial" w:cs="Arial"/>
                <w:sz w:val="16"/>
                <w:szCs w:val="16"/>
              </w:rPr>
            </w:pPr>
            <w:r w:rsidRPr="00D1630F">
              <w:rPr>
                <w:rFonts w:ascii="Arial" w:hAnsi="Arial" w:cs="Arial"/>
                <w:sz w:val="16"/>
                <w:szCs w:val="16"/>
              </w:rPr>
              <w:t>17” LCD Best Quality (Sony)</w:t>
            </w:r>
          </w:p>
          <w:p w:rsidR="00264B4D" w:rsidRPr="00733BA8" w:rsidRDefault="00FC1A2F" w:rsidP="00FC1A2F">
            <w:pPr>
              <w:spacing w:after="12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D1630F">
              <w:rPr>
                <w:rFonts w:ascii="Arial" w:hAnsi="Arial" w:cs="Arial"/>
                <w:sz w:val="16"/>
                <w:szCs w:val="16"/>
              </w:rPr>
              <w:t>Complete Accessories</w:t>
            </w:r>
            <w:r w:rsidRPr="00D1630F">
              <w:rPr>
                <w:rFonts w:ascii="Arial" w:hAnsi="Arial" w:cs="Arial"/>
                <w:sz w:val="14"/>
                <w:szCs w:val="14"/>
              </w:rPr>
              <w:t xml:space="preserve"> </w:t>
            </w:r>
          </w:p>
        </w:tc>
        <w:tc>
          <w:tcPr>
            <w:tcW w:w="126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4B4D" w:rsidRPr="00145E2A" w:rsidRDefault="00C87C45" w:rsidP="00264B4D">
            <w:pPr>
              <w:jc w:val="center"/>
            </w:pPr>
            <w:r>
              <w:t>1</w:t>
            </w: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4B4D" w:rsidRPr="00A542E1" w:rsidRDefault="00264B4D" w:rsidP="00264B4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Do</w:t>
            </w:r>
          </w:p>
        </w:tc>
        <w:tc>
          <w:tcPr>
            <w:tcW w:w="16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64B4D" w:rsidRPr="00345A14" w:rsidRDefault="00264B4D" w:rsidP="00264B4D">
            <w:pPr>
              <w:widowControl w:val="0"/>
              <w:tabs>
                <w:tab w:val="left" w:pos="1540"/>
                <w:tab w:val="left" w:pos="3700"/>
                <w:tab w:val="left" w:pos="5140"/>
              </w:tabs>
              <w:autoSpaceDE w:val="0"/>
              <w:autoSpaceDN w:val="0"/>
              <w:adjustRightInd w:val="0"/>
              <w:ind w:left="102"/>
              <w:jc w:val="center"/>
              <w:rPr>
                <w:spacing w:val="1"/>
              </w:rPr>
            </w:pPr>
          </w:p>
        </w:tc>
        <w:tc>
          <w:tcPr>
            <w:tcW w:w="16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4B4D" w:rsidRPr="00345A14" w:rsidRDefault="00264B4D" w:rsidP="00264B4D">
            <w:pPr>
              <w:widowControl w:val="0"/>
              <w:tabs>
                <w:tab w:val="left" w:pos="1540"/>
                <w:tab w:val="left" w:pos="3700"/>
                <w:tab w:val="left" w:pos="5140"/>
              </w:tabs>
              <w:autoSpaceDE w:val="0"/>
              <w:autoSpaceDN w:val="0"/>
              <w:adjustRightInd w:val="0"/>
              <w:ind w:left="102"/>
              <w:jc w:val="center"/>
              <w:rPr>
                <w:spacing w:val="1"/>
              </w:rPr>
            </w:pPr>
          </w:p>
        </w:tc>
      </w:tr>
      <w:tr w:rsidR="00264B4D" w:rsidRPr="00904164" w:rsidTr="00264B4D">
        <w:trPr>
          <w:trHeight w:val="688"/>
        </w:trPr>
        <w:tc>
          <w:tcPr>
            <w:tcW w:w="87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4B4D" w:rsidRPr="007A55D7" w:rsidRDefault="00264B4D" w:rsidP="00264B4D">
            <w:pPr>
              <w:jc w:val="center"/>
            </w:pPr>
            <w:r>
              <w:t>8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4B4D" w:rsidRPr="00733BA8" w:rsidRDefault="00FC1A2F" w:rsidP="00264B4D">
            <w:pPr>
              <w:spacing w:after="1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Printer 3 in one (Laser) HP approved &amp; Best Quality instruction as per engineer</w:t>
            </w:r>
          </w:p>
        </w:tc>
        <w:tc>
          <w:tcPr>
            <w:tcW w:w="126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4B4D" w:rsidRPr="00145E2A" w:rsidRDefault="00C87C45" w:rsidP="00264B4D">
            <w:pPr>
              <w:jc w:val="center"/>
            </w:pPr>
            <w:r>
              <w:t>1</w:t>
            </w: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64B4D" w:rsidRPr="00A542E1" w:rsidRDefault="00264B4D" w:rsidP="00264B4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6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264B4D" w:rsidRPr="00345A14" w:rsidRDefault="00264B4D" w:rsidP="00264B4D">
            <w:pPr>
              <w:widowControl w:val="0"/>
              <w:tabs>
                <w:tab w:val="left" w:pos="1540"/>
                <w:tab w:val="left" w:pos="3700"/>
                <w:tab w:val="left" w:pos="5140"/>
              </w:tabs>
              <w:autoSpaceDE w:val="0"/>
              <w:autoSpaceDN w:val="0"/>
              <w:adjustRightInd w:val="0"/>
              <w:ind w:left="102"/>
              <w:jc w:val="center"/>
              <w:rPr>
                <w:spacing w:val="1"/>
              </w:rPr>
            </w:pPr>
          </w:p>
        </w:tc>
        <w:tc>
          <w:tcPr>
            <w:tcW w:w="16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64B4D" w:rsidRPr="00345A14" w:rsidRDefault="00264B4D" w:rsidP="00264B4D">
            <w:pPr>
              <w:widowControl w:val="0"/>
              <w:tabs>
                <w:tab w:val="left" w:pos="1540"/>
                <w:tab w:val="left" w:pos="3700"/>
                <w:tab w:val="left" w:pos="5140"/>
              </w:tabs>
              <w:autoSpaceDE w:val="0"/>
              <w:autoSpaceDN w:val="0"/>
              <w:adjustRightInd w:val="0"/>
              <w:ind w:left="102"/>
              <w:jc w:val="center"/>
              <w:rPr>
                <w:spacing w:val="1"/>
              </w:rPr>
            </w:pPr>
          </w:p>
        </w:tc>
      </w:tr>
    </w:tbl>
    <w:p w:rsidR="00264B4D" w:rsidRDefault="00264B4D" w:rsidP="00264B4D">
      <w:pPr>
        <w:sectPr w:rsidR="00264B4D">
          <w:headerReference w:type="default" r:id="rId21"/>
          <w:pgSz w:w="12240" w:h="15840"/>
          <w:pgMar w:top="980" w:right="1080" w:bottom="280" w:left="1480" w:header="790" w:footer="0" w:gutter="0"/>
          <w:pgNumType w:start="50"/>
          <w:cols w:space="720"/>
        </w:sectPr>
      </w:pPr>
    </w:p>
    <w:p w:rsidR="00C461E0" w:rsidRDefault="00C461E0">
      <w:pPr>
        <w:spacing w:line="200" w:lineRule="exact"/>
      </w:pPr>
    </w:p>
    <w:p w:rsidR="00C461E0" w:rsidRDefault="00C461E0">
      <w:pPr>
        <w:spacing w:before="20" w:line="200" w:lineRule="exact"/>
      </w:pPr>
    </w:p>
    <w:p w:rsidR="00C461E0" w:rsidRDefault="00D65221">
      <w:pPr>
        <w:spacing w:before="24" w:line="300" w:lineRule="exact"/>
        <w:ind w:left="2160"/>
        <w:rPr>
          <w:sz w:val="28"/>
          <w:szCs w:val="28"/>
        </w:rPr>
      </w:pPr>
      <w:r>
        <w:rPr>
          <w:b/>
          <w:spacing w:val="1"/>
          <w:position w:val="-1"/>
          <w:sz w:val="28"/>
          <w:szCs w:val="28"/>
        </w:rPr>
        <w:t>1</w:t>
      </w:r>
      <w:r>
        <w:rPr>
          <w:b/>
          <w:position w:val="-1"/>
          <w:sz w:val="28"/>
          <w:szCs w:val="28"/>
        </w:rPr>
        <w:t>.</w:t>
      </w:r>
      <w:r>
        <w:rPr>
          <w:b/>
          <w:spacing w:val="31"/>
          <w:position w:val="-1"/>
          <w:sz w:val="28"/>
          <w:szCs w:val="28"/>
        </w:rPr>
        <w:t xml:space="preserve"> </w:t>
      </w:r>
      <w:r>
        <w:rPr>
          <w:b/>
          <w:spacing w:val="-2"/>
          <w:position w:val="-1"/>
          <w:sz w:val="28"/>
          <w:szCs w:val="28"/>
        </w:rPr>
        <w:t>B</w:t>
      </w:r>
      <w:r>
        <w:rPr>
          <w:b/>
          <w:spacing w:val="1"/>
          <w:position w:val="-1"/>
          <w:sz w:val="28"/>
          <w:szCs w:val="28"/>
        </w:rPr>
        <w:t>i</w:t>
      </w:r>
      <w:r>
        <w:rPr>
          <w:b/>
          <w:position w:val="-1"/>
          <w:sz w:val="28"/>
          <w:szCs w:val="28"/>
        </w:rPr>
        <w:t xml:space="preserve">d </w:t>
      </w:r>
      <w:r>
        <w:rPr>
          <w:b/>
          <w:spacing w:val="-4"/>
          <w:position w:val="-1"/>
          <w:sz w:val="28"/>
          <w:szCs w:val="28"/>
        </w:rPr>
        <w:t>F</w:t>
      </w:r>
      <w:r>
        <w:rPr>
          <w:b/>
          <w:spacing w:val="1"/>
          <w:position w:val="-1"/>
          <w:sz w:val="28"/>
          <w:szCs w:val="28"/>
        </w:rPr>
        <w:t>o</w:t>
      </w:r>
      <w:r>
        <w:rPr>
          <w:b/>
          <w:spacing w:val="3"/>
          <w:position w:val="-1"/>
          <w:sz w:val="28"/>
          <w:szCs w:val="28"/>
        </w:rPr>
        <w:t>r</w:t>
      </w:r>
      <w:r>
        <w:rPr>
          <w:b/>
          <w:position w:val="-1"/>
          <w:sz w:val="28"/>
          <w:szCs w:val="28"/>
        </w:rPr>
        <w:t>m</w:t>
      </w:r>
      <w:r>
        <w:rPr>
          <w:b/>
          <w:spacing w:val="-4"/>
          <w:position w:val="-1"/>
          <w:sz w:val="28"/>
          <w:szCs w:val="28"/>
        </w:rPr>
        <w:t xml:space="preserve"> </w:t>
      </w:r>
      <w:r>
        <w:rPr>
          <w:b/>
          <w:spacing w:val="1"/>
          <w:position w:val="-1"/>
          <w:sz w:val="28"/>
          <w:szCs w:val="28"/>
        </w:rPr>
        <w:t>a</w:t>
      </w:r>
      <w:r>
        <w:rPr>
          <w:b/>
          <w:position w:val="-1"/>
          <w:sz w:val="28"/>
          <w:szCs w:val="28"/>
        </w:rPr>
        <w:t xml:space="preserve">nd </w:t>
      </w:r>
      <w:r>
        <w:rPr>
          <w:b/>
          <w:spacing w:val="-1"/>
          <w:position w:val="-1"/>
          <w:sz w:val="28"/>
          <w:szCs w:val="28"/>
        </w:rPr>
        <w:t>P</w:t>
      </w:r>
      <w:r>
        <w:rPr>
          <w:b/>
          <w:position w:val="-1"/>
          <w:sz w:val="28"/>
          <w:szCs w:val="28"/>
        </w:rPr>
        <w:t>r</w:t>
      </w:r>
      <w:r>
        <w:rPr>
          <w:b/>
          <w:spacing w:val="-1"/>
          <w:position w:val="-1"/>
          <w:sz w:val="28"/>
          <w:szCs w:val="28"/>
        </w:rPr>
        <w:t>i</w:t>
      </w:r>
      <w:r>
        <w:rPr>
          <w:b/>
          <w:position w:val="-1"/>
          <w:sz w:val="28"/>
          <w:szCs w:val="28"/>
        </w:rPr>
        <w:t>ce Sched</w:t>
      </w:r>
      <w:r>
        <w:rPr>
          <w:b/>
          <w:spacing w:val="-5"/>
          <w:position w:val="-1"/>
          <w:sz w:val="28"/>
          <w:szCs w:val="28"/>
        </w:rPr>
        <w:t>u</w:t>
      </w:r>
      <w:r>
        <w:rPr>
          <w:b/>
          <w:spacing w:val="1"/>
          <w:position w:val="-1"/>
          <w:sz w:val="28"/>
          <w:szCs w:val="28"/>
        </w:rPr>
        <w:t>l</w:t>
      </w:r>
      <w:r>
        <w:rPr>
          <w:b/>
          <w:position w:val="-1"/>
          <w:sz w:val="28"/>
          <w:szCs w:val="28"/>
        </w:rPr>
        <w:t>es</w:t>
      </w:r>
    </w:p>
    <w:p w:rsidR="00C461E0" w:rsidRDefault="00C461E0">
      <w:pPr>
        <w:spacing w:before="9" w:line="240" w:lineRule="exact"/>
        <w:rPr>
          <w:sz w:val="24"/>
          <w:szCs w:val="24"/>
        </w:rPr>
      </w:pPr>
    </w:p>
    <w:p w:rsidR="00C461E0" w:rsidRDefault="00D65221">
      <w:pPr>
        <w:spacing w:before="29" w:line="260" w:lineRule="exact"/>
        <w:ind w:left="103"/>
        <w:rPr>
          <w:sz w:val="24"/>
          <w:szCs w:val="24"/>
        </w:rPr>
      </w:pPr>
      <w:r>
        <w:rPr>
          <w:i/>
          <w:spacing w:val="1"/>
          <w:position w:val="-1"/>
          <w:sz w:val="24"/>
          <w:szCs w:val="24"/>
        </w:rPr>
        <w:t>T</w:t>
      </w:r>
      <w:r>
        <w:rPr>
          <w:i/>
          <w:position w:val="-1"/>
          <w:sz w:val="24"/>
          <w:szCs w:val="24"/>
        </w:rPr>
        <w:t>o,</w:t>
      </w:r>
    </w:p>
    <w:p w:rsidR="00C461E0" w:rsidRDefault="00C461E0">
      <w:pPr>
        <w:spacing w:before="4" w:line="100" w:lineRule="exact"/>
        <w:rPr>
          <w:sz w:val="11"/>
          <w:szCs w:val="11"/>
        </w:rPr>
      </w:pPr>
    </w:p>
    <w:p w:rsidR="00C461E0" w:rsidRDefault="00C461E0">
      <w:pPr>
        <w:spacing w:line="200" w:lineRule="exact"/>
      </w:pPr>
    </w:p>
    <w:p w:rsidR="00C461E0" w:rsidRDefault="00DE0FA3">
      <w:pPr>
        <w:spacing w:before="29" w:line="260" w:lineRule="exact"/>
        <w:ind w:left="720"/>
        <w:rPr>
          <w:sz w:val="24"/>
          <w:szCs w:val="24"/>
        </w:rPr>
      </w:pPr>
      <w:r w:rsidRPr="00DE0FA3">
        <w:pict>
          <v:group id="_x0000_s1100" style="position:absolute;left:0;text-align:left;margin-left:121pt;margin-top:30.1pt;width:125.05pt;height:0;z-index:-3257;mso-position-horizontal-relative:page" coordorigin="2420,602" coordsize="2501,0">
            <v:shape id="_x0000_s1101" style="position:absolute;left:2420;top:602;width:2501;height:0" coordorigin="2420,602" coordsize="2501,0" path="m2420,602r2500,e" filled="f" strokeweight=".26669mm">
              <v:path arrowok="t"/>
            </v:shape>
            <w10:wrap anchorx="page"/>
          </v:group>
        </w:pict>
      </w:r>
      <w:r w:rsidRPr="00DE0FA3">
        <w:pict>
          <v:group id="_x0000_s1098" style="position:absolute;left:0;text-align:left;margin-left:121pt;margin-top:45.35pt;width:126pt;height:0;z-index:-3256;mso-position-horizontal-relative:page" coordorigin="2420,907" coordsize="2520,0">
            <v:shape id="_x0000_s1099" style="position:absolute;left:2420;top:907;width:2520;height:0" coordorigin="2420,907" coordsize="2520,0" path="m2420,907r2520,e" filled="f" strokeweight=".26669mm">
              <v:path arrowok="t"/>
            </v:shape>
            <w10:wrap anchorx="page"/>
          </v:group>
        </w:pict>
      </w:r>
      <w:r w:rsidRPr="00DE0FA3">
        <w:pict>
          <v:group id="_x0000_s1096" style="position:absolute;left:0;text-align:left;margin-left:121pt;margin-top:60.6pt;width:126pt;height:0;z-index:-3255;mso-position-horizontal-relative:page" coordorigin="2420,1212" coordsize="2520,0">
            <v:shape id="_x0000_s1097" style="position:absolute;left:2420;top:1212;width:2520;height:0" coordorigin="2420,1212" coordsize="2520,0" path="m2420,1212r2520,e" filled="f" strokeweight=".26669mm">
              <v:path arrowok="t"/>
            </v:shape>
            <w10:wrap anchorx="page"/>
          </v:group>
        </w:pict>
      </w:r>
      <w:r w:rsidRPr="00DE0FA3">
        <w:pict>
          <v:group id="_x0000_s1094" style="position:absolute;left:0;text-align:left;margin-left:121pt;margin-top:75.85pt;width:126pt;height:0;z-index:-3254;mso-position-horizontal-relative:page" coordorigin="2420,1517" coordsize="2520,0">
            <v:shape id="_x0000_s1095" style="position:absolute;left:2420;top:1517;width:2520;height:0" coordorigin="2420,1517" coordsize="2520,0" path="m2420,1517r2520,e" filled="f" strokeweight=".26669mm">
              <v:path arrowok="t"/>
            </v:shape>
            <w10:wrap anchorx="page"/>
          </v:group>
        </w:pict>
      </w:r>
      <w:r w:rsidR="00D65221">
        <w:rPr>
          <w:b/>
          <w:i/>
          <w:spacing w:val="-1"/>
          <w:position w:val="-1"/>
          <w:sz w:val="24"/>
          <w:szCs w:val="24"/>
        </w:rPr>
        <w:t>[</w:t>
      </w:r>
      <w:r w:rsidR="00D65221">
        <w:rPr>
          <w:b/>
          <w:i/>
          <w:color w:val="FF0000"/>
          <w:position w:val="-1"/>
          <w:sz w:val="24"/>
          <w:szCs w:val="24"/>
        </w:rPr>
        <w:t>N</w:t>
      </w:r>
      <w:r w:rsidR="00D65221">
        <w:rPr>
          <w:b/>
          <w:i/>
          <w:color w:val="FF0000"/>
          <w:spacing w:val="-3"/>
          <w:position w:val="-1"/>
          <w:sz w:val="24"/>
          <w:szCs w:val="24"/>
        </w:rPr>
        <w:t>a</w:t>
      </w:r>
      <w:r w:rsidR="00D65221">
        <w:rPr>
          <w:b/>
          <w:i/>
          <w:color w:val="FF0000"/>
          <w:spacing w:val="3"/>
          <w:position w:val="-1"/>
          <w:sz w:val="24"/>
          <w:szCs w:val="24"/>
        </w:rPr>
        <w:t>m</w:t>
      </w:r>
      <w:r w:rsidR="00D65221">
        <w:rPr>
          <w:b/>
          <w:i/>
          <w:color w:val="FF0000"/>
          <w:position w:val="-1"/>
          <w:sz w:val="24"/>
          <w:szCs w:val="24"/>
        </w:rPr>
        <w:t>e</w:t>
      </w:r>
      <w:r w:rsidR="00D65221">
        <w:rPr>
          <w:b/>
          <w:i/>
          <w:color w:val="FF0000"/>
          <w:spacing w:val="-3"/>
          <w:position w:val="-1"/>
          <w:sz w:val="24"/>
          <w:szCs w:val="24"/>
        </w:rPr>
        <w:t xml:space="preserve"> </w:t>
      </w:r>
      <w:r w:rsidR="00D65221">
        <w:rPr>
          <w:b/>
          <w:i/>
          <w:color w:val="FF0000"/>
          <w:spacing w:val="-2"/>
          <w:position w:val="-1"/>
          <w:sz w:val="24"/>
          <w:szCs w:val="24"/>
        </w:rPr>
        <w:t>a</w:t>
      </w:r>
      <w:r w:rsidR="00D65221">
        <w:rPr>
          <w:b/>
          <w:i/>
          <w:color w:val="FF0000"/>
          <w:spacing w:val="1"/>
          <w:position w:val="-1"/>
          <w:sz w:val="24"/>
          <w:szCs w:val="24"/>
        </w:rPr>
        <w:t>n</w:t>
      </w:r>
      <w:r w:rsidR="00D65221">
        <w:rPr>
          <w:b/>
          <w:i/>
          <w:color w:val="FF0000"/>
          <w:position w:val="-1"/>
          <w:sz w:val="24"/>
          <w:szCs w:val="24"/>
        </w:rPr>
        <w:t>d</w:t>
      </w:r>
      <w:r w:rsidR="00D65221">
        <w:rPr>
          <w:b/>
          <w:i/>
          <w:color w:val="FF0000"/>
          <w:spacing w:val="-2"/>
          <w:position w:val="-1"/>
          <w:sz w:val="24"/>
          <w:szCs w:val="24"/>
        </w:rPr>
        <w:t xml:space="preserve"> a</w:t>
      </w:r>
      <w:r w:rsidR="00D65221">
        <w:rPr>
          <w:b/>
          <w:i/>
          <w:color w:val="FF0000"/>
          <w:position w:val="-1"/>
          <w:sz w:val="24"/>
          <w:szCs w:val="24"/>
        </w:rPr>
        <w:t>d</w:t>
      </w:r>
      <w:r w:rsidR="00D65221">
        <w:rPr>
          <w:b/>
          <w:i/>
          <w:color w:val="FF0000"/>
          <w:spacing w:val="-2"/>
          <w:position w:val="-1"/>
          <w:sz w:val="24"/>
          <w:szCs w:val="24"/>
        </w:rPr>
        <w:t>d</w:t>
      </w:r>
      <w:r w:rsidR="00D65221">
        <w:rPr>
          <w:b/>
          <w:i/>
          <w:color w:val="FF0000"/>
          <w:position w:val="-1"/>
          <w:sz w:val="24"/>
          <w:szCs w:val="24"/>
        </w:rPr>
        <w:t>r</w:t>
      </w:r>
      <w:r w:rsidR="00D65221">
        <w:rPr>
          <w:b/>
          <w:i/>
          <w:color w:val="FF0000"/>
          <w:spacing w:val="-1"/>
          <w:position w:val="-1"/>
          <w:sz w:val="24"/>
          <w:szCs w:val="24"/>
        </w:rPr>
        <w:t>e</w:t>
      </w:r>
      <w:r w:rsidR="00D65221">
        <w:rPr>
          <w:b/>
          <w:i/>
          <w:color w:val="FF0000"/>
          <w:spacing w:val="-2"/>
          <w:position w:val="-1"/>
          <w:sz w:val="24"/>
          <w:szCs w:val="24"/>
        </w:rPr>
        <w:t>s</w:t>
      </w:r>
      <w:r w:rsidR="00D65221">
        <w:rPr>
          <w:b/>
          <w:i/>
          <w:color w:val="FF0000"/>
          <w:position w:val="-1"/>
          <w:sz w:val="24"/>
          <w:szCs w:val="24"/>
        </w:rPr>
        <w:t xml:space="preserve">s </w:t>
      </w:r>
      <w:r w:rsidR="00D65221">
        <w:rPr>
          <w:b/>
          <w:i/>
          <w:color w:val="FF0000"/>
          <w:spacing w:val="-2"/>
          <w:position w:val="-1"/>
          <w:sz w:val="24"/>
          <w:szCs w:val="24"/>
        </w:rPr>
        <w:t>o</w:t>
      </w:r>
      <w:r w:rsidR="00D65221">
        <w:rPr>
          <w:b/>
          <w:i/>
          <w:color w:val="FF0000"/>
          <w:position w:val="-1"/>
          <w:sz w:val="24"/>
          <w:szCs w:val="24"/>
        </w:rPr>
        <w:t>f</w:t>
      </w:r>
      <w:r w:rsidR="00D65221">
        <w:rPr>
          <w:b/>
          <w:i/>
          <w:color w:val="FF0000"/>
          <w:spacing w:val="-2"/>
          <w:position w:val="-1"/>
          <w:sz w:val="24"/>
          <w:szCs w:val="24"/>
        </w:rPr>
        <w:t xml:space="preserve"> </w:t>
      </w:r>
      <w:r w:rsidR="00D65221">
        <w:rPr>
          <w:b/>
          <w:i/>
          <w:color w:val="FF0000"/>
          <w:spacing w:val="1"/>
          <w:position w:val="-1"/>
          <w:sz w:val="24"/>
          <w:szCs w:val="24"/>
        </w:rPr>
        <w:t>S</w:t>
      </w:r>
      <w:r w:rsidR="00D65221">
        <w:rPr>
          <w:b/>
          <w:i/>
          <w:color w:val="FF0000"/>
          <w:spacing w:val="-3"/>
          <w:position w:val="-1"/>
          <w:sz w:val="24"/>
          <w:szCs w:val="24"/>
        </w:rPr>
        <w:t>c</w:t>
      </w:r>
      <w:r w:rsidR="00D65221">
        <w:rPr>
          <w:b/>
          <w:i/>
          <w:color w:val="FF0000"/>
          <w:spacing w:val="1"/>
          <w:position w:val="-1"/>
          <w:sz w:val="24"/>
          <w:szCs w:val="24"/>
        </w:rPr>
        <w:t>h</w:t>
      </w:r>
      <w:r w:rsidR="00D65221">
        <w:rPr>
          <w:b/>
          <w:i/>
          <w:color w:val="FF0000"/>
          <w:spacing w:val="-2"/>
          <w:position w:val="-1"/>
          <w:sz w:val="24"/>
          <w:szCs w:val="24"/>
        </w:rPr>
        <w:t>o</w:t>
      </w:r>
      <w:r w:rsidR="00D65221">
        <w:rPr>
          <w:b/>
          <w:i/>
          <w:color w:val="FF0000"/>
          <w:position w:val="-1"/>
          <w:sz w:val="24"/>
          <w:szCs w:val="24"/>
        </w:rPr>
        <w:t>ol</w:t>
      </w:r>
      <w:r w:rsidR="00D65221">
        <w:rPr>
          <w:b/>
          <w:i/>
          <w:color w:val="FF0000"/>
          <w:spacing w:val="-1"/>
          <w:position w:val="-1"/>
          <w:sz w:val="24"/>
          <w:szCs w:val="24"/>
        </w:rPr>
        <w:t xml:space="preserve"> </w:t>
      </w:r>
      <w:proofErr w:type="gramStart"/>
      <w:r w:rsidR="00D65221">
        <w:rPr>
          <w:b/>
          <w:i/>
          <w:color w:val="FF0000"/>
          <w:position w:val="-1"/>
          <w:sz w:val="24"/>
          <w:szCs w:val="24"/>
        </w:rPr>
        <w:t>P</w:t>
      </w:r>
      <w:r w:rsidR="00D65221">
        <w:rPr>
          <w:b/>
          <w:i/>
          <w:color w:val="FF0000"/>
          <w:spacing w:val="-2"/>
          <w:position w:val="-1"/>
          <w:sz w:val="24"/>
          <w:szCs w:val="24"/>
        </w:rPr>
        <w:t>r</w:t>
      </w:r>
      <w:r w:rsidR="00D65221">
        <w:rPr>
          <w:b/>
          <w:i/>
          <w:color w:val="FF0000"/>
          <w:position w:val="-1"/>
          <w:sz w:val="24"/>
          <w:szCs w:val="24"/>
        </w:rPr>
        <w:t>o</w:t>
      </w:r>
      <w:r w:rsidR="00D65221">
        <w:rPr>
          <w:b/>
          <w:i/>
          <w:color w:val="FF0000"/>
          <w:spacing w:val="-3"/>
          <w:position w:val="-1"/>
          <w:sz w:val="24"/>
          <w:szCs w:val="24"/>
        </w:rPr>
        <w:t>c</w:t>
      </w:r>
      <w:r w:rsidR="00D65221">
        <w:rPr>
          <w:b/>
          <w:i/>
          <w:color w:val="FF0000"/>
          <w:spacing w:val="1"/>
          <w:position w:val="-1"/>
          <w:sz w:val="24"/>
          <w:szCs w:val="24"/>
        </w:rPr>
        <w:t>u</w:t>
      </w:r>
      <w:r w:rsidR="00D65221">
        <w:rPr>
          <w:b/>
          <w:i/>
          <w:color w:val="FF0000"/>
          <w:spacing w:val="-2"/>
          <w:position w:val="-1"/>
          <w:sz w:val="24"/>
          <w:szCs w:val="24"/>
        </w:rPr>
        <w:t>ri</w:t>
      </w:r>
      <w:r w:rsidR="00D65221">
        <w:rPr>
          <w:b/>
          <w:i/>
          <w:color w:val="FF0000"/>
          <w:spacing w:val="1"/>
          <w:position w:val="-1"/>
          <w:sz w:val="24"/>
          <w:szCs w:val="24"/>
        </w:rPr>
        <w:t>n</w:t>
      </w:r>
      <w:r w:rsidR="00D65221">
        <w:rPr>
          <w:b/>
          <w:i/>
          <w:color w:val="FF0000"/>
          <w:position w:val="-1"/>
          <w:sz w:val="24"/>
          <w:szCs w:val="24"/>
        </w:rPr>
        <w:t>g</w:t>
      </w:r>
      <w:proofErr w:type="gramEnd"/>
      <w:r w:rsidR="00D65221">
        <w:rPr>
          <w:b/>
          <w:i/>
          <w:color w:val="FF0000"/>
          <w:spacing w:val="-2"/>
          <w:position w:val="-1"/>
          <w:sz w:val="24"/>
          <w:szCs w:val="24"/>
        </w:rPr>
        <w:t xml:space="preserve"> t</w:t>
      </w:r>
      <w:r w:rsidR="00D65221">
        <w:rPr>
          <w:b/>
          <w:i/>
          <w:color w:val="FF0000"/>
          <w:spacing w:val="1"/>
          <w:position w:val="-1"/>
          <w:sz w:val="24"/>
          <w:szCs w:val="24"/>
        </w:rPr>
        <w:t>h</w:t>
      </w:r>
      <w:r w:rsidR="00D65221">
        <w:rPr>
          <w:b/>
          <w:i/>
          <w:color w:val="FF0000"/>
          <w:position w:val="-1"/>
          <w:sz w:val="24"/>
          <w:szCs w:val="24"/>
        </w:rPr>
        <w:t>e</w:t>
      </w:r>
      <w:r w:rsidR="00D65221">
        <w:rPr>
          <w:b/>
          <w:i/>
          <w:color w:val="FF0000"/>
          <w:spacing w:val="-3"/>
          <w:position w:val="-1"/>
          <w:sz w:val="24"/>
          <w:szCs w:val="24"/>
        </w:rPr>
        <w:t xml:space="preserve"> </w:t>
      </w:r>
      <w:r w:rsidR="00D65221">
        <w:rPr>
          <w:b/>
          <w:i/>
          <w:color w:val="FF0000"/>
          <w:spacing w:val="-2"/>
          <w:position w:val="-1"/>
          <w:sz w:val="24"/>
          <w:szCs w:val="24"/>
        </w:rPr>
        <w:t>i</w:t>
      </w:r>
      <w:r w:rsidR="00D65221">
        <w:rPr>
          <w:b/>
          <w:i/>
          <w:color w:val="FF0000"/>
          <w:position w:val="-1"/>
          <w:sz w:val="24"/>
          <w:szCs w:val="24"/>
        </w:rPr>
        <w:t>t</w:t>
      </w:r>
      <w:r w:rsidR="00D65221">
        <w:rPr>
          <w:b/>
          <w:i/>
          <w:color w:val="FF0000"/>
          <w:spacing w:val="-3"/>
          <w:position w:val="-1"/>
          <w:sz w:val="24"/>
          <w:szCs w:val="24"/>
        </w:rPr>
        <w:t>e</w:t>
      </w:r>
      <w:r w:rsidR="00D65221">
        <w:rPr>
          <w:b/>
          <w:i/>
          <w:color w:val="FF0000"/>
          <w:position w:val="-1"/>
          <w:sz w:val="24"/>
          <w:szCs w:val="24"/>
        </w:rPr>
        <w:t>m</w:t>
      </w:r>
      <w:r w:rsidR="00D65221">
        <w:rPr>
          <w:b/>
          <w:i/>
          <w:color w:val="FF0000"/>
          <w:spacing w:val="-2"/>
          <w:position w:val="-1"/>
          <w:sz w:val="24"/>
          <w:szCs w:val="24"/>
        </w:rPr>
        <w:t>s</w:t>
      </w:r>
      <w:r w:rsidR="00D65221">
        <w:rPr>
          <w:b/>
          <w:i/>
          <w:color w:val="000000"/>
          <w:position w:val="-1"/>
          <w:sz w:val="24"/>
          <w:szCs w:val="24"/>
        </w:rPr>
        <w:t>]</w:t>
      </w:r>
    </w:p>
    <w:p w:rsidR="00C461E0" w:rsidRDefault="00C461E0">
      <w:pPr>
        <w:spacing w:before="3" w:line="120" w:lineRule="exact"/>
        <w:rPr>
          <w:sz w:val="12"/>
          <w:szCs w:val="12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9"/>
        <w:ind w:left="103"/>
        <w:rPr>
          <w:sz w:val="24"/>
          <w:szCs w:val="24"/>
        </w:rPr>
      </w:pP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pacing w:val="3"/>
          <w:sz w:val="24"/>
          <w:szCs w:val="24"/>
        </w:rPr>
        <w:t>t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1"/>
          <w:sz w:val="24"/>
          <w:szCs w:val="24"/>
        </w:rPr>
        <w:t>S</w:t>
      </w:r>
      <w:r>
        <w:rPr>
          <w:spacing w:val="3"/>
          <w:sz w:val="24"/>
          <w:szCs w:val="24"/>
        </w:rPr>
        <w:t>i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>/</w:t>
      </w:r>
      <w:r>
        <w:rPr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m</w:t>
      </w: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ind w:left="103" w:right="151" w:firstLine="540"/>
        <w:jc w:val="both"/>
        <w:rPr>
          <w:sz w:val="24"/>
          <w:szCs w:val="24"/>
        </w:rPr>
      </w:pP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ving </w:t>
      </w:r>
      <w:r>
        <w:rPr>
          <w:spacing w:val="2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2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 xml:space="preserve">idding 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 xml:space="preserve">s, 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the  re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eipt 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h </w:t>
      </w:r>
      <w:r>
        <w:rPr>
          <w:spacing w:val="3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 xml:space="preserve">s 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 xml:space="preserve">y 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du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knowl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46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si</w:t>
      </w:r>
      <w:r>
        <w:rPr>
          <w:spacing w:val="-2"/>
          <w:sz w:val="24"/>
          <w:szCs w:val="24"/>
        </w:rPr>
        <w:t>g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p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4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9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eliv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b/>
          <w:i/>
          <w:color w:val="FF0000"/>
          <w:spacing w:val="-34"/>
          <w:sz w:val="22"/>
          <w:szCs w:val="22"/>
        </w:rPr>
        <w:t xml:space="preserve"> </w:t>
      </w:r>
      <w:r>
        <w:rPr>
          <w:b/>
          <w:i/>
          <w:color w:val="FF0000"/>
          <w:spacing w:val="-3"/>
          <w:sz w:val="22"/>
          <w:szCs w:val="22"/>
          <w:u w:val="thick" w:color="FF0000"/>
        </w:rPr>
        <w:t>S</w:t>
      </w:r>
      <w:r>
        <w:rPr>
          <w:b/>
          <w:i/>
          <w:color w:val="FF0000"/>
          <w:spacing w:val="-2"/>
          <w:sz w:val="22"/>
          <w:szCs w:val="22"/>
          <w:u w:val="thick" w:color="FF0000"/>
        </w:rPr>
        <w:t>c</w:t>
      </w:r>
      <w:r>
        <w:rPr>
          <w:b/>
          <w:i/>
          <w:color w:val="FF0000"/>
          <w:spacing w:val="-3"/>
          <w:sz w:val="22"/>
          <w:szCs w:val="22"/>
          <w:u w:val="thick" w:color="FF0000"/>
        </w:rPr>
        <w:t>h</w:t>
      </w:r>
      <w:r>
        <w:rPr>
          <w:b/>
          <w:i/>
          <w:color w:val="FF0000"/>
          <w:spacing w:val="-2"/>
          <w:sz w:val="22"/>
          <w:szCs w:val="22"/>
          <w:u w:val="thick" w:color="FF0000"/>
        </w:rPr>
        <w:t>oo</w:t>
      </w:r>
      <w:r>
        <w:rPr>
          <w:b/>
          <w:i/>
          <w:color w:val="FF0000"/>
          <w:sz w:val="22"/>
          <w:szCs w:val="22"/>
          <w:u w:val="thick" w:color="FF0000"/>
        </w:rPr>
        <w:t>l</w:t>
      </w:r>
      <w:r>
        <w:rPr>
          <w:b/>
          <w:i/>
          <w:color w:val="FF0000"/>
          <w:spacing w:val="6"/>
          <w:sz w:val="22"/>
          <w:szCs w:val="22"/>
          <w:u w:val="thick" w:color="FF0000"/>
        </w:rPr>
        <w:t xml:space="preserve"> </w:t>
      </w:r>
      <w:r>
        <w:rPr>
          <w:b/>
          <w:i/>
          <w:color w:val="FF0000"/>
          <w:spacing w:val="-3"/>
          <w:sz w:val="22"/>
          <w:szCs w:val="22"/>
          <w:u w:val="thick" w:color="FF0000"/>
        </w:rPr>
        <w:t>Fu</w:t>
      </w:r>
      <w:r>
        <w:rPr>
          <w:b/>
          <w:i/>
          <w:color w:val="FF0000"/>
          <w:spacing w:val="-2"/>
          <w:sz w:val="22"/>
          <w:szCs w:val="22"/>
          <w:u w:val="thick" w:color="FF0000"/>
        </w:rPr>
        <w:t>r</w:t>
      </w:r>
      <w:r>
        <w:rPr>
          <w:b/>
          <w:i/>
          <w:color w:val="FF0000"/>
          <w:spacing w:val="-3"/>
          <w:sz w:val="22"/>
          <w:szCs w:val="22"/>
          <w:u w:val="thick" w:color="FF0000"/>
        </w:rPr>
        <w:t>n</w:t>
      </w:r>
      <w:r>
        <w:rPr>
          <w:b/>
          <w:i/>
          <w:color w:val="FF0000"/>
          <w:spacing w:val="-1"/>
          <w:sz w:val="22"/>
          <w:szCs w:val="22"/>
          <w:u w:val="thick" w:color="FF0000"/>
        </w:rPr>
        <w:t>it</w:t>
      </w:r>
      <w:r>
        <w:rPr>
          <w:b/>
          <w:i/>
          <w:color w:val="FF0000"/>
          <w:spacing w:val="-3"/>
          <w:sz w:val="22"/>
          <w:szCs w:val="22"/>
          <w:u w:val="thick" w:color="FF0000"/>
        </w:rPr>
        <w:t>u</w:t>
      </w:r>
      <w:r>
        <w:rPr>
          <w:b/>
          <w:i/>
          <w:color w:val="FF0000"/>
          <w:spacing w:val="-2"/>
          <w:sz w:val="22"/>
          <w:szCs w:val="22"/>
          <w:u w:val="thick" w:color="FF0000"/>
        </w:rPr>
        <w:t>r</w:t>
      </w:r>
      <w:r>
        <w:rPr>
          <w:b/>
          <w:i/>
          <w:color w:val="FF0000"/>
          <w:sz w:val="22"/>
          <w:szCs w:val="22"/>
          <w:u w:val="thick" w:color="FF0000"/>
        </w:rPr>
        <w:t>e</w:t>
      </w:r>
      <w:r>
        <w:rPr>
          <w:b/>
          <w:i/>
          <w:color w:val="FF0000"/>
          <w:spacing w:val="5"/>
          <w:sz w:val="22"/>
          <w:szCs w:val="22"/>
          <w:u w:val="thick" w:color="FF0000"/>
        </w:rPr>
        <w:t xml:space="preserve"> </w:t>
      </w:r>
      <w:r>
        <w:rPr>
          <w:b/>
          <w:i/>
          <w:color w:val="FF0000"/>
          <w:sz w:val="22"/>
          <w:szCs w:val="22"/>
          <w:u w:val="thick" w:color="FF0000"/>
        </w:rPr>
        <w:t>&amp;</w:t>
      </w:r>
      <w:r>
        <w:rPr>
          <w:b/>
          <w:i/>
          <w:color w:val="FF0000"/>
          <w:spacing w:val="6"/>
          <w:sz w:val="22"/>
          <w:szCs w:val="22"/>
          <w:u w:val="thick" w:color="FF0000"/>
        </w:rPr>
        <w:t xml:space="preserve"> </w:t>
      </w:r>
      <w:r>
        <w:rPr>
          <w:b/>
          <w:i/>
          <w:color w:val="FF0000"/>
          <w:spacing w:val="-3"/>
          <w:sz w:val="22"/>
          <w:szCs w:val="22"/>
          <w:u w:val="thick" w:color="FF0000"/>
        </w:rPr>
        <w:t>F</w:t>
      </w:r>
      <w:r>
        <w:rPr>
          <w:b/>
          <w:i/>
          <w:color w:val="FF0000"/>
          <w:spacing w:val="-1"/>
          <w:sz w:val="22"/>
          <w:szCs w:val="22"/>
          <w:u w:val="thick" w:color="FF0000"/>
        </w:rPr>
        <w:t>i</w:t>
      </w:r>
      <w:r>
        <w:rPr>
          <w:b/>
          <w:i/>
          <w:color w:val="FF0000"/>
          <w:spacing w:val="-2"/>
          <w:sz w:val="22"/>
          <w:szCs w:val="22"/>
          <w:u w:val="thick" w:color="FF0000"/>
        </w:rPr>
        <w:t>x</w:t>
      </w:r>
      <w:r>
        <w:rPr>
          <w:b/>
          <w:i/>
          <w:color w:val="FF0000"/>
          <w:spacing w:val="-1"/>
          <w:sz w:val="22"/>
          <w:szCs w:val="22"/>
          <w:u w:val="thick" w:color="FF0000"/>
        </w:rPr>
        <w:t>t</w:t>
      </w:r>
      <w:r>
        <w:rPr>
          <w:b/>
          <w:i/>
          <w:color w:val="FF0000"/>
          <w:spacing w:val="-3"/>
          <w:sz w:val="22"/>
          <w:szCs w:val="22"/>
          <w:u w:val="thick" w:color="FF0000"/>
        </w:rPr>
        <w:t>u</w:t>
      </w:r>
      <w:r>
        <w:rPr>
          <w:b/>
          <w:i/>
          <w:color w:val="FF0000"/>
          <w:spacing w:val="-4"/>
          <w:sz w:val="22"/>
          <w:szCs w:val="22"/>
          <w:u w:val="thick" w:color="FF0000"/>
        </w:rPr>
        <w:t>r</w:t>
      </w:r>
      <w:r>
        <w:rPr>
          <w:b/>
          <w:i/>
          <w:color w:val="FF0000"/>
          <w:sz w:val="22"/>
          <w:szCs w:val="22"/>
          <w:u w:val="thick" w:color="FF0000"/>
        </w:rPr>
        <w:t>e</w:t>
      </w:r>
      <w:r>
        <w:rPr>
          <w:b/>
          <w:i/>
          <w:color w:val="FF0000"/>
          <w:sz w:val="22"/>
          <w:szCs w:val="22"/>
        </w:rPr>
        <w:t xml:space="preserve"> </w:t>
      </w:r>
      <w:r>
        <w:rPr>
          <w:b/>
          <w:i/>
          <w:color w:val="FF0000"/>
          <w:spacing w:val="-2"/>
          <w:sz w:val="22"/>
          <w:szCs w:val="22"/>
          <w:u w:val="thick" w:color="FF0000"/>
        </w:rPr>
        <w:t>e</w:t>
      </w:r>
      <w:r>
        <w:rPr>
          <w:b/>
          <w:i/>
          <w:color w:val="FF0000"/>
          <w:spacing w:val="-1"/>
          <w:sz w:val="22"/>
          <w:szCs w:val="22"/>
          <w:u w:val="thick" w:color="FF0000"/>
        </w:rPr>
        <w:t>t</w:t>
      </w:r>
      <w:r>
        <w:rPr>
          <w:b/>
          <w:i/>
          <w:color w:val="FF0000"/>
          <w:spacing w:val="-2"/>
          <w:sz w:val="22"/>
          <w:szCs w:val="22"/>
          <w:u w:val="thick" w:color="FF0000"/>
        </w:rPr>
        <w:t>c</w:t>
      </w:r>
      <w:r>
        <w:rPr>
          <w:b/>
          <w:i/>
          <w:color w:val="FF0000"/>
          <w:sz w:val="22"/>
          <w:szCs w:val="22"/>
          <w:u w:val="thick" w:color="FF0000"/>
        </w:rPr>
        <w:t>.</w:t>
      </w:r>
      <w:r>
        <w:rPr>
          <w:b/>
          <w:i/>
          <w:color w:val="FF0000"/>
          <w:sz w:val="22"/>
          <w:szCs w:val="22"/>
        </w:rPr>
        <w:t xml:space="preserve"> </w:t>
      </w:r>
      <w:r>
        <w:rPr>
          <w:b/>
          <w:i/>
          <w:color w:val="FF0000"/>
          <w:spacing w:val="7"/>
          <w:sz w:val="22"/>
          <w:szCs w:val="22"/>
        </w:rPr>
        <w:t xml:space="preserve"> </w:t>
      </w:r>
      <w:r>
        <w:rPr>
          <w:color w:val="000000"/>
          <w:sz w:val="24"/>
          <w:szCs w:val="24"/>
        </w:rPr>
        <w:t>spe</w:t>
      </w:r>
      <w:r>
        <w:rPr>
          <w:color w:val="000000"/>
          <w:spacing w:val="-4"/>
          <w:sz w:val="24"/>
          <w:szCs w:val="24"/>
        </w:rPr>
        <w:t>c</w:t>
      </w:r>
      <w:r>
        <w:rPr>
          <w:color w:val="000000"/>
          <w:sz w:val="24"/>
          <w:szCs w:val="24"/>
        </w:rPr>
        <w:t>i</w:t>
      </w:r>
      <w:r>
        <w:rPr>
          <w:color w:val="000000"/>
          <w:spacing w:val="-3"/>
          <w:sz w:val="24"/>
          <w:szCs w:val="24"/>
        </w:rPr>
        <w:t>f</w:t>
      </w:r>
      <w:r>
        <w:rPr>
          <w:color w:val="000000"/>
          <w:sz w:val="24"/>
          <w:szCs w:val="24"/>
        </w:rPr>
        <w:t>ied</w:t>
      </w:r>
      <w:r>
        <w:rPr>
          <w:color w:val="000000"/>
          <w:spacing w:val="33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in</w:t>
      </w:r>
      <w:r>
        <w:rPr>
          <w:color w:val="000000"/>
          <w:spacing w:val="36"/>
          <w:sz w:val="24"/>
          <w:szCs w:val="24"/>
        </w:rPr>
        <w:t xml:space="preserve"> </w:t>
      </w:r>
      <w:r>
        <w:rPr>
          <w:color w:val="000000"/>
          <w:spacing w:val="-3"/>
          <w:sz w:val="24"/>
          <w:szCs w:val="24"/>
        </w:rPr>
        <w:t>a</w:t>
      </w:r>
      <w:r>
        <w:rPr>
          <w:color w:val="000000"/>
          <w:sz w:val="24"/>
          <w:szCs w:val="24"/>
        </w:rPr>
        <w:t>nd</w:t>
      </w:r>
      <w:r>
        <w:rPr>
          <w:color w:val="000000"/>
          <w:spacing w:val="33"/>
          <w:sz w:val="24"/>
          <w:szCs w:val="24"/>
        </w:rPr>
        <w:t xml:space="preserve"> </w:t>
      </w:r>
      <w:r>
        <w:rPr>
          <w:color w:val="000000"/>
          <w:spacing w:val="1"/>
          <w:sz w:val="24"/>
          <w:szCs w:val="24"/>
        </w:rPr>
        <w:t>i</w:t>
      </w:r>
      <w:r>
        <w:rPr>
          <w:color w:val="000000"/>
          <w:sz w:val="24"/>
          <w:szCs w:val="24"/>
        </w:rPr>
        <w:t>n</w:t>
      </w:r>
      <w:r>
        <w:rPr>
          <w:color w:val="000000"/>
          <w:spacing w:val="49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c</w:t>
      </w:r>
      <w:r>
        <w:rPr>
          <w:color w:val="000000"/>
          <w:sz w:val="24"/>
          <w:szCs w:val="24"/>
        </w:rPr>
        <w:t>onfo</w:t>
      </w:r>
      <w:r>
        <w:rPr>
          <w:color w:val="000000"/>
          <w:spacing w:val="-1"/>
          <w:sz w:val="24"/>
          <w:szCs w:val="24"/>
        </w:rPr>
        <w:t>r</w:t>
      </w:r>
      <w:r>
        <w:rPr>
          <w:color w:val="000000"/>
          <w:spacing w:val="-2"/>
          <w:sz w:val="24"/>
          <w:szCs w:val="24"/>
        </w:rPr>
        <w:t>m</w:t>
      </w:r>
      <w:r>
        <w:rPr>
          <w:color w:val="000000"/>
          <w:sz w:val="24"/>
          <w:szCs w:val="24"/>
        </w:rPr>
        <w:t>i</w:t>
      </w:r>
      <w:r>
        <w:rPr>
          <w:color w:val="000000"/>
          <w:spacing w:val="3"/>
          <w:sz w:val="24"/>
          <w:szCs w:val="24"/>
        </w:rPr>
        <w:t>t</w:t>
      </w:r>
      <w:r>
        <w:rPr>
          <w:color w:val="000000"/>
          <w:sz w:val="24"/>
          <w:szCs w:val="24"/>
        </w:rPr>
        <w:t>y</w:t>
      </w:r>
      <w:r>
        <w:rPr>
          <w:color w:val="000000"/>
          <w:spacing w:val="48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with</w:t>
      </w:r>
      <w:r>
        <w:rPr>
          <w:color w:val="000000"/>
          <w:spacing w:val="50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the</w:t>
      </w:r>
      <w:r>
        <w:rPr>
          <w:color w:val="000000"/>
          <w:spacing w:val="49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s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pacing w:val="-2"/>
          <w:sz w:val="24"/>
          <w:szCs w:val="24"/>
        </w:rPr>
        <w:t>i</w:t>
      </w:r>
      <w:r>
        <w:rPr>
          <w:color w:val="000000"/>
          <w:sz w:val="24"/>
          <w:szCs w:val="24"/>
        </w:rPr>
        <w:t>d</w:t>
      </w:r>
      <w:r>
        <w:rPr>
          <w:color w:val="000000"/>
          <w:spacing w:val="51"/>
          <w:sz w:val="24"/>
          <w:szCs w:val="24"/>
        </w:rPr>
        <w:t xml:space="preserve"> </w:t>
      </w:r>
      <w:r>
        <w:rPr>
          <w:color w:val="000000"/>
          <w:spacing w:val="-2"/>
          <w:sz w:val="24"/>
          <w:szCs w:val="24"/>
        </w:rPr>
        <w:t>B</w:t>
      </w:r>
      <w:r>
        <w:rPr>
          <w:color w:val="000000"/>
          <w:sz w:val="24"/>
          <w:szCs w:val="24"/>
        </w:rPr>
        <w:t>idding</w:t>
      </w:r>
      <w:r>
        <w:rPr>
          <w:color w:val="000000"/>
          <w:spacing w:val="48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Do</w:t>
      </w:r>
      <w:r>
        <w:rPr>
          <w:color w:val="000000"/>
          <w:spacing w:val="-1"/>
          <w:sz w:val="24"/>
          <w:szCs w:val="24"/>
        </w:rPr>
        <w:t>c</w:t>
      </w:r>
      <w:r>
        <w:rPr>
          <w:color w:val="000000"/>
          <w:sz w:val="24"/>
          <w:szCs w:val="24"/>
        </w:rPr>
        <w:t>um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nts</w:t>
      </w:r>
      <w:r>
        <w:rPr>
          <w:color w:val="000000"/>
          <w:spacing w:val="53"/>
          <w:sz w:val="24"/>
          <w:szCs w:val="24"/>
        </w:rPr>
        <w:t xml:space="preserve"> </w:t>
      </w:r>
      <w:r>
        <w:rPr>
          <w:color w:val="000000"/>
          <w:spacing w:val="1"/>
          <w:sz w:val="24"/>
          <w:szCs w:val="24"/>
        </w:rPr>
        <w:t>f</w:t>
      </w:r>
      <w:r>
        <w:rPr>
          <w:color w:val="000000"/>
          <w:sz w:val="24"/>
          <w:szCs w:val="24"/>
        </w:rPr>
        <w:t>or</w:t>
      </w:r>
      <w:r>
        <w:rPr>
          <w:color w:val="000000"/>
          <w:spacing w:val="48"/>
          <w:sz w:val="24"/>
          <w:szCs w:val="24"/>
        </w:rPr>
        <w:t xml:space="preserve"> </w:t>
      </w:r>
      <w:r>
        <w:rPr>
          <w:color w:val="000000"/>
          <w:spacing w:val="1"/>
          <w:sz w:val="24"/>
          <w:szCs w:val="24"/>
        </w:rPr>
        <w:t>t</w:t>
      </w:r>
      <w:r>
        <w:rPr>
          <w:color w:val="000000"/>
          <w:sz w:val="24"/>
          <w:szCs w:val="24"/>
        </w:rPr>
        <w:t>he</w:t>
      </w:r>
      <w:r>
        <w:rPr>
          <w:color w:val="000000"/>
          <w:spacing w:val="3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 xml:space="preserve">sum </w:t>
      </w:r>
      <w:r>
        <w:rPr>
          <w:color w:val="000000"/>
          <w:spacing w:val="1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 xml:space="preserve">of </w:t>
      </w:r>
      <w:r>
        <w:rPr>
          <w:color w:val="000000"/>
          <w:spacing w:val="16"/>
          <w:sz w:val="24"/>
          <w:szCs w:val="24"/>
        </w:rPr>
        <w:t xml:space="preserve"> </w:t>
      </w:r>
      <w:r>
        <w:rPr>
          <w:i/>
          <w:color w:val="000000"/>
          <w:sz w:val="24"/>
          <w:szCs w:val="24"/>
        </w:rPr>
        <w:t>Rs. [</w:t>
      </w:r>
      <w:r>
        <w:rPr>
          <w:b/>
          <w:i/>
          <w:color w:val="FF0000"/>
          <w:sz w:val="24"/>
          <w:szCs w:val="24"/>
        </w:rPr>
        <w:t>Total</w:t>
      </w:r>
      <w:r>
        <w:rPr>
          <w:b/>
          <w:i/>
          <w:color w:val="FF0000"/>
          <w:spacing w:val="22"/>
          <w:sz w:val="24"/>
          <w:szCs w:val="24"/>
        </w:rPr>
        <w:t xml:space="preserve"> </w:t>
      </w:r>
      <w:r>
        <w:rPr>
          <w:b/>
          <w:i/>
          <w:color w:val="FF0000"/>
          <w:sz w:val="24"/>
          <w:szCs w:val="24"/>
        </w:rPr>
        <w:t>Bid</w:t>
      </w:r>
      <w:r>
        <w:rPr>
          <w:b/>
          <w:i/>
          <w:color w:val="FF0000"/>
          <w:spacing w:val="22"/>
          <w:sz w:val="24"/>
          <w:szCs w:val="24"/>
        </w:rPr>
        <w:t xml:space="preserve"> </w:t>
      </w:r>
      <w:r>
        <w:rPr>
          <w:b/>
          <w:i/>
          <w:color w:val="FF0000"/>
          <w:spacing w:val="-2"/>
          <w:sz w:val="24"/>
          <w:szCs w:val="24"/>
        </w:rPr>
        <w:t>a</w:t>
      </w:r>
      <w:r>
        <w:rPr>
          <w:b/>
          <w:i/>
          <w:color w:val="FF0000"/>
          <w:spacing w:val="3"/>
          <w:sz w:val="24"/>
          <w:szCs w:val="24"/>
        </w:rPr>
        <w:t>m</w:t>
      </w:r>
      <w:r>
        <w:rPr>
          <w:b/>
          <w:i/>
          <w:color w:val="FF0000"/>
          <w:sz w:val="24"/>
          <w:szCs w:val="24"/>
        </w:rPr>
        <w:t>o</w:t>
      </w:r>
      <w:r>
        <w:rPr>
          <w:b/>
          <w:i/>
          <w:color w:val="FF0000"/>
          <w:spacing w:val="1"/>
          <w:sz w:val="24"/>
          <w:szCs w:val="24"/>
        </w:rPr>
        <w:t>u</w:t>
      </w:r>
      <w:r>
        <w:rPr>
          <w:b/>
          <w:i/>
          <w:color w:val="FF0000"/>
          <w:spacing w:val="-1"/>
          <w:sz w:val="24"/>
          <w:szCs w:val="24"/>
        </w:rPr>
        <w:t>n</w:t>
      </w:r>
      <w:r>
        <w:rPr>
          <w:b/>
          <w:i/>
          <w:color w:val="FF0000"/>
          <w:sz w:val="24"/>
          <w:szCs w:val="24"/>
        </w:rPr>
        <w:t>t</w:t>
      </w:r>
      <w:r>
        <w:rPr>
          <w:b/>
          <w:i/>
          <w:color w:val="FF0000"/>
          <w:spacing w:val="22"/>
          <w:sz w:val="24"/>
          <w:szCs w:val="24"/>
        </w:rPr>
        <w:t xml:space="preserve"> </w:t>
      </w:r>
      <w:r>
        <w:rPr>
          <w:b/>
          <w:i/>
          <w:color w:val="FF0000"/>
          <w:sz w:val="24"/>
          <w:szCs w:val="24"/>
        </w:rPr>
        <w:t>in</w:t>
      </w:r>
      <w:r>
        <w:rPr>
          <w:b/>
          <w:i/>
          <w:color w:val="FF0000"/>
          <w:spacing w:val="23"/>
          <w:sz w:val="24"/>
          <w:szCs w:val="24"/>
        </w:rPr>
        <w:t xml:space="preserve"> </w:t>
      </w:r>
      <w:r>
        <w:rPr>
          <w:b/>
          <w:i/>
          <w:color w:val="FF0000"/>
          <w:spacing w:val="-2"/>
          <w:sz w:val="24"/>
          <w:szCs w:val="24"/>
        </w:rPr>
        <w:t>w</w:t>
      </w:r>
      <w:r>
        <w:rPr>
          <w:b/>
          <w:i/>
          <w:color w:val="FF0000"/>
          <w:sz w:val="24"/>
          <w:szCs w:val="24"/>
        </w:rPr>
        <w:t>ords</w:t>
      </w:r>
      <w:r>
        <w:rPr>
          <w:b/>
          <w:i/>
          <w:color w:val="FF0000"/>
          <w:spacing w:val="22"/>
          <w:sz w:val="24"/>
          <w:szCs w:val="24"/>
        </w:rPr>
        <w:t xml:space="preserve"> </w:t>
      </w:r>
      <w:r>
        <w:rPr>
          <w:b/>
          <w:i/>
          <w:color w:val="FF0000"/>
          <w:sz w:val="24"/>
          <w:szCs w:val="24"/>
        </w:rPr>
        <w:t>a</w:t>
      </w:r>
      <w:r>
        <w:rPr>
          <w:b/>
          <w:i/>
          <w:color w:val="FF0000"/>
          <w:spacing w:val="1"/>
          <w:sz w:val="24"/>
          <w:szCs w:val="24"/>
        </w:rPr>
        <w:t>n</w:t>
      </w:r>
      <w:r>
        <w:rPr>
          <w:b/>
          <w:i/>
          <w:color w:val="FF0000"/>
          <w:sz w:val="24"/>
          <w:szCs w:val="24"/>
        </w:rPr>
        <w:t>d</w:t>
      </w:r>
      <w:r>
        <w:rPr>
          <w:b/>
          <w:i/>
          <w:color w:val="FF0000"/>
          <w:spacing w:val="22"/>
          <w:sz w:val="24"/>
          <w:szCs w:val="24"/>
        </w:rPr>
        <w:t xml:space="preserve"> </w:t>
      </w:r>
      <w:r>
        <w:rPr>
          <w:b/>
          <w:i/>
          <w:color w:val="FF0000"/>
          <w:sz w:val="24"/>
          <w:szCs w:val="24"/>
        </w:rPr>
        <w:t>figu</w:t>
      </w:r>
      <w:r>
        <w:rPr>
          <w:b/>
          <w:i/>
          <w:color w:val="FF0000"/>
          <w:spacing w:val="1"/>
          <w:sz w:val="24"/>
          <w:szCs w:val="24"/>
        </w:rPr>
        <w:t>r</w:t>
      </w:r>
      <w:r>
        <w:rPr>
          <w:b/>
          <w:i/>
          <w:color w:val="FF0000"/>
          <w:spacing w:val="-1"/>
          <w:sz w:val="24"/>
          <w:szCs w:val="24"/>
        </w:rPr>
        <w:t>es</w:t>
      </w:r>
      <w:r>
        <w:rPr>
          <w:i/>
          <w:color w:val="000000"/>
          <w:sz w:val="24"/>
          <w:szCs w:val="24"/>
        </w:rPr>
        <w:t>]</w:t>
      </w:r>
      <w:r>
        <w:rPr>
          <w:i/>
          <w:color w:val="000000"/>
          <w:spacing w:val="29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or</w:t>
      </w:r>
      <w:r>
        <w:rPr>
          <w:color w:val="000000"/>
          <w:spacing w:val="50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su</w:t>
      </w:r>
      <w:r>
        <w:rPr>
          <w:color w:val="000000"/>
          <w:spacing w:val="-1"/>
          <w:sz w:val="24"/>
          <w:szCs w:val="24"/>
        </w:rPr>
        <w:t>c</w:t>
      </w:r>
      <w:r>
        <w:rPr>
          <w:color w:val="000000"/>
          <w:sz w:val="24"/>
          <w:szCs w:val="24"/>
        </w:rPr>
        <w:t xml:space="preserve">h </w:t>
      </w:r>
      <w:r>
        <w:rPr>
          <w:color w:val="000000"/>
          <w:spacing w:val="1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oth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 xml:space="preserve">r </w:t>
      </w:r>
      <w:r>
        <w:rPr>
          <w:color w:val="000000"/>
          <w:spacing w:val="2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su</w:t>
      </w:r>
      <w:r>
        <w:rPr>
          <w:color w:val="000000"/>
          <w:spacing w:val="-2"/>
          <w:sz w:val="24"/>
          <w:szCs w:val="24"/>
        </w:rPr>
        <w:t>m</w:t>
      </w:r>
      <w:r>
        <w:rPr>
          <w:color w:val="000000"/>
          <w:sz w:val="24"/>
          <w:szCs w:val="24"/>
        </w:rPr>
        <w:t xml:space="preserve">s </w:t>
      </w:r>
      <w:r>
        <w:rPr>
          <w:color w:val="000000"/>
          <w:spacing w:val="3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 xml:space="preserve">s </w:t>
      </w:r>
      <w:r>
        <w:rPr>
          <w:color w:val="000000"/>
          <w:spacing w:val="3"/>
          <w:sz w:val="24"/>
          <w:szCs w:val="24"/>
        </w:rPr>
        <w:t xml:space="preserve"> </w:t>
      </w:r>
      <w:r>
        <w:rPr>
          <w:color w:val="000000"/>
          <w:spacing w:val="-2"/>
          <w:sz w:val="24"/>
          <w:szCs w:val="24"/>
        </w:rPr>
        <w:t>m</w:t>
      </w:r>
      <w:r>
        <w:rPr>
          <w:color w:val="000000"/>
          <w:spacing w:val="1"/>
          <w:sz w:val="24"/>
          <w:szCs w:val="24"/>
        </w:rPr>
        <w:t>a</w:t>
      </w:r>
      <w:r>
        <w:rPr>
          <w:color w:val="000000"/>
          <w:sz w:val="24"/>
          <w:szCs w:val="24"/>
        </w:rPr>
        <w:t xml:space="preserve">y  be 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pacing w:val="3"/>
          <w:sz w:val="24"/>
          <w:szCs w:val="24"/>
        </w:rPr>
        <w:t>s</w:t>
      </w:r>
      <w:r>
        <w:rPr>
          <w:color w:val="000000"/>
          <w:spacing w:val="-1"/>
          <w:sz w:val="24"/>
          <w:szCs w:val="24"/>
        </w:rPr>
        <w:t>cer</w:t>
      </w:r>
      <w:r>
        <w:rPr>
          <w:color w:val="000000"/>
          <w:sz w:val="24"/>
          <w:szCs w:val="24"/>
        </w:rPr>
        <w:t>t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in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 xml:space="preserve">d 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 xml:space="preserve">in </w:t>
      </w:r>
      <w:r>
        <w:rPr>
          <w:color w:val="000000"/>
          <w:spacing w:val="-1"/>
          <w:sz w:val="24"/>
          <w:szCs w:val="24"/>
        </w:rPr>
        <w:t>acc</w:t>
      </w:r>
      <w:r>
        <w:rPr>
          <w:color w:val="000000"/>
          <w:sz w:val="24"/>
          <w:szCs w:val="24"/>
        </w:rPr>
        <w:t>o</w:t>
      </w:r>
      <w:r>
        <w:rPr>
          <w:color w:val="000000"/>
          <w:spacing w:val="-1"/>
          <w:sz w:val="24"/>
          <w:szCs w:val="24"/>
        </w:rPr>
        <w:t>r</w:t>
      </w:r>
      <w:r>
        <w:rPr>
          <w:color w:val="000000"/>
          <w:spacing w:val="2"/>
          <w:sz w:val="24"/>
          <w:szCs w:val="24"/>
        </w:rPr>
        <w:t>d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n</w:t>
      </w:r>
      <w:r>
        <w:rPr>
          <w:color w:val="000000"/>
          <w:spacing w:val="1"/>
          <w:sz w:val="24"/>
          <w:szCs w:val="24"/>
        </w:rPr>
        <w:t>c</w:t>
      </w:r>
      <w:r>
        <w:rPr>
          <w:color w:val="000000"/>
          <w:sz w:val="24"/>
          <w:szCs w:val="24"/>
        </w:rPr>
        <w:t>e</w:t>
      </w:r>
      <w:r>
        <w:rPr>
          <w:color w:val="000000"/>
          <w:spacing w:val="4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with the</w:t>
      </w:r>
      <w:r>
        <w:rPr>
          <w:color w:val="000000"/>
          <w:spacing w:val="-1"/>
          <w:sz w:val="24"/>
          <w:szCs w:val="24"/>
        </w:rPr>
        <w:t xml:space="preserve"> </w:t>
      </w:r>
      <w:r>
        <w:rPr>
          <w:color w:val="000000"/>
          <w:spacing w:val="1"/>
          <w:sz w:val="24"/>
          <w:szCs w:val="24"/>
        </w:rPr>
        <w:t>S</w:t>
      </w:r>
      <w:r>
        <w:rPr>
          <w:color w:val="000000"/>
          <w:spacing w:val="-1"/>
          <w:sz w:val="24"/>
          <w:szCs w:val="24"/>
        </w:rPr>
        <w:t>c</w:t>
      </w:r>
      <w:r>
        <w:rPr>
          <w:color w:val="000000"/>
          <w:sz w:val="24"/>
          <w:szCs w:val="24"/>
        </w:rPr>
        <w:t>h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d</w:t>
      </w:r>
      <w:r>
        <w:rPr>
          <w:color w:val="000000"/>
          <w:spacing w:val="1"/>
          <w:sz w:val="24"/>
          <w:szCs w:val="24"/>
        </w:rPr>
        <w:t>u</w:t>
      </w:r>
      <w:r>
        <w:rPr>
          <w:color w:val="000000"/>
          <w:sz w:val="24"/>
          <w:szCs w:val="24"/>
        </w:rPr>
        <w:t>le</w:t>
      </w:r>
      <w:r>
        <w:rPr>
          <w:color w:val="000000"/>
          <w:spacing w:val="-1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of</w:t>
      </w:r>
      <w:r>
        <w:rPr>
          <w:color w:val="000000"/>
          <w:spacing w:val="-1"/>
          <w:sz w:val="24"/>
          <w:szCs w:val="24"/>
        </w:rPr>
        <w:t xml:space="preserve"> </w:t>
      </w:r>
      <w:r>
        <w:rPr>
          <w:color w:val="000000"/>
          <w:spacing w:val="1"/>
          <w:sz w:val="24"/>
          <w:szCs w:val="24"/>
        </w:rPr>
        <w:t>P</w:t>
      </w:r>
      <w:r>
        <w:rPr>
          <w:color w:val="000000"/>
          <w:spacing w:val="-1"/>
          <w:sz w:val="24"/>
          <w:szCs w:val="24"/>
        </w:rPr>
        <w:t>r</w:t>
      </w:r>
      <w:r>
        <w:rPr>
          <w:color w:val="000000"/>
          <w:sz w:val="24"/>
          <w:szCs w:val="24"/>
        </w:rPr>
        <w:t>i</w:t>
      </w:r>
      <w:r>
        <w:rPr>
          <w:color w:val="000000"/>
          <w:spacing w:val="-1"/>
          <w:sz w:val="24"/>
          <w:szCs w:val="24"/>
        </w:rPr>
        <w:t>ce</w:t>
      </w:r>
      <w:r>
        <w:rPr>
          <w:color w:val="000000"/>
          <w:sz w:val="24"/>
          <w:szCs w:val="24"/>
        </w:rPr>
        <w:t>s</w:t>
      </w:r>
      <w:r>
        <w:rPr>
          <w:color w:val="000000"/>
          <w:spacing w:val="3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tt</w:t>
      </w:r>
      <w:r>
        <w:rPr>
          <w:color w:val="000000"/>
          <w:spacing w:val="-1"/>
          <w:sz w:val="24"/>
          <w:szCs w:val="24"/>
        </w:rPr>
        <w:t>ac</w:t>
      </w:r>
      <w:r>
        <w:rPr>
          <w:color w:val="000000"/>
          <w:sz w:val="24"/>
          <w:szCs w:val="24"/>
        </w:rPr>
        <w:t>h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d</w:t>
      </w:r>
      <w:r>
        <w:rPr>
          <w:color w:val="000000"/>
          <w:spacing w:val="2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h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r</w:t>
      </w:r>
      <w:r>
        <w:rPr>
          <w:color w:val="000000"/>
          <w:spacing w:val="1"/>
          <w:sz w:val="24"/>
          <w:szCs w:val="24"/>
        </w:rPr>
        <w:t>e</w:t>
      </w:r>
      <w:r>
        <w:rPr>
          <w:color w:val="000000"/>
          <w:sz w:val="24"/>
          <w:szCs w:val="24"/>
        </w:rPr>
        <w:t>with</w:t>
      </w:r>
      <w:r>
        <w:rPr>
          <w:color w:val="000000"/>
          <w:spacing w:val="2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nd</w:t>
      </w:r>
      <w:r>
        <w:rPr>
          <w:color w:val="000000"/>
          <w:spacing w:val="2"/>
          <w:sz w:val="24"/>
          <w:szCs w:val="24"/>
        </w:rPr>
        <w:t xml:space="preserve"> </w:t>
      </w:r>
      <w:r>
        <w:rPr>
          <w:color w:val="000000"/>
          <w:spacing w:val="-2"/>
          <w:sz w:val="24"/>
          <w:szCs w:val="24"/>
        </w:rPr>
        <w:t>m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de</w:t>
      </w:r>
      <w:r>
        <w:rPr>
          <w:color w:val="000000"/>
          <w:spacing w:val="-1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p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rt of</w:t>
      </w:r>
      <w:r>
        <w:rPr>
          <w:color w:val="000000"/>
          <w:spacing w:val="2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th</w:t>
      </w:r>
      <w:r>
        <w:rPr>
          <w:color w:val="000000"/>
          <w:spacing w:val="1"/>
          <w:sz w:val="24"/>
          <w:szCs w:val="24"/>
        </w:rPr>
        <w:t>i</w:t>
      </w:r>
      <w:r>
        <w:rPr>
          <w:color w:val="000000"/>
          <w:sz w:val="24"/>
          <w:szCs w:val="24"/>
        </w:rPr>
        <w:t xml:space="preserve">s </w:t>
      </w:r>
      <w:r>
        <w:rPr>
          <w:color w:val="000000"/>
          <w:spacing w:val="-2"/>
          <w:sz w:val="24"/>
          <w:szCs w:val="24"/>
        </w:rPr>
        <w:t>b</w:t>
      </w:r>
      <w:r>
        <w:rPr>
          <w:color w:val="000000"/>
          <w:sz w:val="24"/>
          <w:szCs w:val="24"/>
        </w:rPr>
        <w:t>id.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3" w:right="155" w:firstLine="540"/>
        <w:jc w:val="both"/>
        <w:rPr>
          <w:sz w:val="24"/>
          <w:szCs w:val="24"/>
        </w:rPr>
      </w:pPr>
      <w:r>
        <w:rPr>
          <w:spacing w:val="1"/>
          <w:sz w:val="24"/>
          <w:szCs w:val="24"/>
        </w:rPr>
        <w:t>W</w:t>
      </w:r>
      <w:r>
        <w:rPr>
          <w:sz w:val="24"/>
          <w:szCs w:val="24"/>
        </w:rPr>
        <w:t>e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k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>if</w:t>
      </w:r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>our</w:t>
      </w:r>
      <w:r>
        <w:rPr>
          <w:spacing w:val="5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5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acce</w:t>
      </w:r>
      <w:r>
        <w:rPr>
          <w:sz w:val="24"/>
          <w:szCs w:val="24"/>
        </w:rPr>
        <w:t>pt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oods</w:t>
      </w:r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>the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re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3" w:right="156" w:firstLine="540"/>
        <w:jc w:val="both"/>
        <w:rPr>
          <w:sz w:val="24"/>
          <w:szCs w:val="24"/>
        </w:rPr>
      </w:pP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f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our</w:t>
      </w:r>
      <w:r>
        <w:rPr>
          <w:spacing w:val="2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2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acce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we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obt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in</w:t>
      </w:r>
      <w:r>
        <w:rPr>
          <w:spacing w:val="2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 un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ondi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ional</w:t>
      </w:r>
      <w:r>
        <w:rPr>
          <w:spacing w:val="2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e</w:t>
      </w:r>
      <w:r>
        <w:rPr>
          <w:spacing w:val="26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nk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2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 xml:space="preserve">sum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quival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"/>
          <w:sz w:val="24"/>
          <w:szCs w:val="24"/>
        </w:rPr>
        <w:t xml:space="preserve"> </w:t>
      </w:r>
      <w:r>
        <w:rPr>
          <w:b/>
          <w:color w:val="FF0000"/>
          <w:sz w:val="24"/>
          <w:szCs w:val="24"/>
        </w:rPr>
        <w:t>5%</w:t>
      </w:r>
      <w:r>
        <w:rPr>
          <w:b/>
          <w:color w:val="FF0000"/>
          <w:spacing w:val="4"/>
          <w:sz w:val="24"/>
          <w:szCs w:val="24"/>
        </w:rPr>
        <w:t xml:space="preserve"> </w:t>
      </w:r>
      <w:r>
        <w:rPr>
          <w:b/>
          <w:color w:val="FF0000"/>
          <w:sz w:val="24"/>
          <w:szCs w:val="24"/>
        </w:rPr>
        <w:t>of</w:t>
      </w:r>
      <w:r>
        <w:rPr>
          <w:b/>
          <w:color w:val="FF0000"/>
          <w:spacing w:val="1"/>
          <w:sz w:val="24"/>
          <w:szCs w:val="24"/>
        </w:rPr>
        <w:t xml:space="preserve"> </w:t>
      </w:r>
      <w:r>
        <w:rPr>
          <w:b/>
          <w:color w:val="FF0000"/>
          <w:sz w:val="24"/>
          <w:szCs w:val="24"/>
        </w:rPr>
        <w:t>the</w:t>
      </w:r>
      <w:r>
        <w:rPr>
          <w:b/>
          <w:color w:val="FF0000"/>
          <w:spacing w:val="1"/>
          <w:sz w:val="24"/>
          <w:szCs w:val="24"/>
        </w:rPr>
        <w:t xml:space="preserve"> </w:t>
      </w:r>
      <w:r>
        <w:rPr>
          <w:b/>
          <w:color w:val="FF0000"/>
          <w:sz w:val="24"/>
          <w:szCs w:val="24"/>
        </w:rPr>
        <w:t>Cont</w:t>
      </w:r>
      <w:r>
        <w:rPr>
          <w:b/>
          <w:color w:val="FF0000"/>
          <w:spacing w:val="-1"/>
          <w:sz w:val="24"/>
          <w:szCs w:val="24"/>
        </w:rPr>
        <w:t>r</w:t>
      </w:r>
      <w:r>
        <w:rPr>
          <w:b/>
          <w:color w:val="FF0000"/>
          <w:sz w:val="24"/>
          <w:szCs w:val="24"/>
        </w:rPr>
        <w:t>a</w:t>
      </w:r>
      <w:r>
        <w:rPr>
          <w:b/>
          <w:color w:val="FF0000"/>
          <w:spacing w:val="-1"/>
          <w:sz w:val="24"/>
          <w:szCs w:val="24"/>
        </w:rPr>
        <w:t>c</w:t>
      </w:r>
      <w:r>
        <w:rPr>
          <w:b/>
          <w:color w:val="FF0000"/>
          <w:sz w:val="24"/>
          <w:szCs w:val="24"/>
        </w:rPr>
        <w:t>t</w:t>
      </w:r>
      <w:r>
        <w:rPr>
          <w:b/>
          <w:color w:val="FF0000"/>
          <w:spacing w:val="3"/>
          <w:sz w:val="24"/>
          <w:szCs w:val="24"/>
        </w:rPr>
        <w:t xml:space="preserve"> </w:t>
      </w:r>
      <w:r>
        <w:rPr>
          <w:b/>
          <w:color w:val="FF0000"/>
          <w:sz w:val="24"/>
          <w:szCs w:val="24"/>
        </w:rPr>
        <w:t>P</w:t>
      </w:r>
      <w:r>
        <w:rPr>
          <w:b/>
          <w:color w:val="FF0000"/>
          <w:spacing w:val="-1"/>
          <w:sz w:val="24"/>
          <w:szCs w:val="24"/>
        </w:rPr>
        <w:t>r</w:t>
      </w:r>
      <w:r>
        <w:rPr>
          <w:b/>
          <w:color w:val="FF0000"/>
          <w:sz w:val="24"/>
          <w:szCs w:val="24"/>
        </w:rPr>
        <w:t>ice</w:t>
      </w:r>
      <w:r>
        <w:rPr>
          <w:b/>
          <w:color w:val="FF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for the</w:t>
      </w:r>
      <w:r>
        <w:rPr>
          <w:color w:val="000000"/>
          <w:spacing w:val="1"/>
          <w:sz w:val="24"/>
          <w:szCs w:val="24"/>
        </w:rPr>
        <w:t xml:space="preserve"> </w:t>
      </w:r>
      <w:r>
        <w:rPr>
          <w:color w:val="000000"/>
          <w:spacing w:val="2"/>
          <w:sz w:val="24"/>
          <w:szCs w:val="24"/>
        </w:rPr>
        <w:t>d</w:t>
      </w:r>
      <w:r>
        <w:rPr>
          <w:color w:val="000000"/>
          <w:sz w:val="24"/>
          <w:szCs w:val="24"/>
        </w:rPr>
        <w:t>ue</w:t>
      </w:r>
      <w:r>
        <w:rPr>
          <w:color w:val="000000"/>
          <w:spacing w:val="1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p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r</w:t>
      </w:r>
      <w:r>
        <w:rPr>
          <w:color w:val="000000"/>
          <w:spacing w:val="-1"/>
          <w:sz w:val="24"/>
          <w:szCs w:val="24"/>
        </w:rPr>
        <w:t>f</w:t>
      </w:r>
      <w:r>
        <w:rPr>
          <w:color w:val="000000"/>
          <w:spacing w:val="2"/>
          <w:sz w:val="24"/>
          <w:szCs w:val="24"/>
        </w:rPr>
        <w:t>o</w:t>
      </w:r>
      <w:r>
        <w:rPr>
          <w:color w:val="000000"/>
          <w:sz w:val="24"/>
          <w:szCs w:val="24"/>
        </w:rPr>
        <w:t>rm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n</w:t>
      </w:r>
      <w:r>
        <w:rPr>
          <w:color w:val="000000"/>
          <w:spacing w:val="1"/>
          <w:sz w:val="24"/>
          <w:szCs w:val="24"/>
        </w:rPr>
        <w:t>c</w:t>
      </w:r>
      <w:r>
        <w:rPr>
          <w:color w:val="000000"/>
          <w:sz w:val="24"/>
          <w:szCs w:val="24"/>
        </w:rPr>
        <w:t>e</w:t>
      </w:r>
      <w:r>
        <w:rPr>
          <w:color w:val="000000"/>
          <w:spacing w:val="1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of</w:t>
      </w:r>
      <w:r>
        <w:rPr>
          <w:color w:val="000000"/>
          <w:spacing w:val="1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the</w:t>
      </w:r>
      <w:r>
        <w:rPr>
          <w:color w:val="000000"/>
          <w:spacing w:val="1"/>
          <w:sz w:val="24"/>
          <w:szCs w:val="24"/>
        </w:rPr>
        <w:t xml:space="preserve"> </w:t>
      </w:r>
      <w:r>
        <w:rPr>
          <w:color w:val="000000"/>
          <w:spacing w:val="3"/>
          <w:sz w:val="24"/>
          <w:szCs w:val="24"/>
        </w:rPr>
        <w:t>C</w:t>
      </w:r>
      <w:r>
        <w:rPr>
          <w:color w:val="000000"/>
          <w:sz w:val="24"/>
          <w:szCs w:val="24"/>
        </w:rPr>
        <w:t>ontr</w:t>
      </w:r>
      <w:r>
        <w:rPr>
          <w:color w:val="000000"/>
          <w:spacing w:val="-1"/>
          <w:sz w:val="24"/>
          <w:szCs w:val="24"/>
        </w:rPr>
        <w:t>ac</w:t>
      </w:r>
      <w:r>
        <w:rPr>
          <w:color w:val="000000"/>
          <w:sz w:val="24"/>
          <w:szCs w:val="24"/>
        </w:rPr>
        <w:t>t,</w:t>
      </w:r>
      <w:r>
        <w:rPr>
          <w:color w:val="000000"/>
          <w:spacing w:val="2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in</w:t>
      </w:r>
      <w:r>
        <w:rPr>
          <w:color w:val="000000"/>
          <w:spacing w:val="2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the</w:t>
      </w:r>
      <w:r>
        <w:rPr>
          <w:color w:val="000000"/>
          <w:spacing w:val="32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fo</w:t>
      </w:r>
      <w:r>
        <w:rPr>
          <w:color w:val="000000"/>
          <w:spacing w:val="-1"/>
          <w:sz w:val="24"/>
          <w:szCs w:val="24"/>
        </w:rPr>
        <w:t>r</w:t>
      </w:r>
      <w:r>
        <w:rPr>
          <w:color w:val="000000"/>
          <w:sz w:val="24"/>
          <w:szCs w:val="24"/>
        </w:rPr>
        <w:t>m p</w:t>
      </w:r>
      <w:r>
        <w:rPr>
          <w:color w:val="000000"/>
          <w:spacing w:val="-1"/>
          <w:sz w:val="24"/>
          <w:szCs w:val="24"/>
        </w:rPr>
        <w:t>re</w:t>
      </w:r>
      <w:r>
        <w:rPr>
          <w:color w:val="000000"/>
          <w:sz w:val="24"/>
          <w:szCs w:val="24"/>
        </w:rPr>
        <w:t>s</w:t>
      </w:r>
      <w:r>
        <w:rPr>
          <w:color w:val="000000"/>
          <w:spacing w:val="1"/>
          <w:sz w:val="24"/>
          <w:szCs w:val="24"/>
        </w:rPr>
        <w:t>c</w:t>
      </w:r>
      <w:r>
        <w:rPr>
          <w:color w:val="000000"/>
          <w:spacing w:val="-1"/>
          <w:sz w:val="24"/>
          <w:szCs w:val="24"/>
        </w:rPr>
        <w:t>r</w:t>
      </w:r>
      <w:r>
        <w:rPr>
          <w:color w:val="000000"/>
          <w:sz w:val="24"/>
          <w:szCs w:val="24"/>
        </w:rPr>
        <w:t>ib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d</w:t>
      </w:r>
      <w:r>
        <w:rPr>
          <w:color w:val="000000"/>
          <w:spacing w:val="2"/>
          <w:sz w:val="24"/>
          <w:szCs w:val="24"/>
        </w:rPr>
        <w:t xml:space="preserve"> </w:t>
      </w:r>
      <w:r>
        <w:rPr>
          <w:color w:val="000000"/>
          <w:spacing w:val="5"/>
          <w:sz w:val="24"/>
          <w:szCs w:val="24"/>
        </w:rPr>
        <w:t>b</w:t>
      </w:r>
      <w:r>
        <w:rPr>
          <w:color w:val="000000"/>
          <w:sz w:val="24"/>
          <w:szCs w:val="24"/>
        </w:rPr>
        <w:t>y</w:t>
      </w:r>
      <w:r>
        <w:rPr>
          <w:color w:val="000000"/>
          <w:spacing w:val="-7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the</w:t>
      </w:r>
      <w:r>
        <w:rPr>
          <w:color w:val="000000"/>
          <w:spacing w:val="1"/>
          <w:sz w:val="24"/>
          <w:szCs w:val="24"/>
        </w:rPr>
        <w:t xml:space="preserve"> P</w:t>
      </w:r>
      <w:r>
        <w:rPr>
          <w:color w:val="000000"/>
          <w:sz w:val="24"/>
          <w:szCs w:val="24"/>
        </w:rPr>
        <w:t>ro</w:t>
      </w:r>
      <w:r>
        <w:rPr>
          <w:color w:val="000000"/>
          <w:spacing w:val="-2"/>
          <w:sz w:val="24"/>
          <w:szCs w:val="24"/>
        </w:rPr>
        <w:t>c</w:t>
      </w:r>
      <w:r>
        <w:rPr>
          <w:color w:val="000000"/>
          <w:sz w:val="24"/>
          <w:szCs w:val="24"/>
        </w:rPr>
        <w:t xml:space="preserve">uring </w:t>
      </w:r>
      <w:r>
        <w:rPr>
          <w:color w:val="000000"/>
          <w:spacing w:val="1"/>
          <w:sz w:val="24"/>
          <w:szCs w:val="24"/>
        </w:rPr>
        <w:t>a</w:t>
      </w:r>
      <w:r>
        <w:rPr>
          <w:color w:val="000000"/>
          <w:sz w:val="24"/>
          <w:szCs w:val="24"/>
        </w:rPr>
        <w:t>g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n</w:t>
      </w:r>
      <w:r>
        <w:rPr>
          <w:color w:val="000000"/>
          <w:spacing w:val="4"/>
          <w:sz w:val="24"/>
          <w:szCs w:val="24"/>
        </w:rPr>
        <w:t>c</w:t>
      </w:r>
      <w:r>
        <w:rPr>
          <w:color w:val="000000"/>
          <w:spacing w:val="-12"/>
          <w:sz w:val="24"/>
          <w:szCs w:val="24"/>
        </w:rPr>
        <w:t>y</w:t>
      </w:r>
      <w:r>
        <w:rPr>
          <w:color w:val="000000"/>
          <w:sz w:val="24"/>
          <w:szCs w:val="24"/>
        </w:rPr>
        <w:t>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3" w:right="151" w:firstLine="540"/>
        <w:jc w:val="both"/>
        <w:rPr>
          <w:sz w:val="24"/>
          <w:szCs w:val="24"/>
        </w:rPr>
      </w:pPr>
      <w:r>
        <w:rPr>
          <w:spacing w:val="1"/>
          <w:sz w:val="24"/>
          <w:szCs w:val="24"/>
        </w:rPr>
        <w:t>W</w:t>
      </w:r>
      <w:r>
        <w:rPr>
          <w:sz w:val="24"/>
          <w:szCs w:val="24"/>
        </w:rPr>
        <w:t>e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e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bide</w:t>
      </w:r>
      <w:r>
        <w:rPr>
          <w:spacing w:val="36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3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iod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6"/>
          <w:sz w:val="24"/>
          <w:szCs w:val="24"/>
        </w:rPr>
        <w:t xml:space="preserve"> </w:t>
      </w:r>
      <w:proofErr w:type="gramStart"/>
      <w:r>
        <w:rPr>
          <w:b/>
          <w:color w:val="FF0000"/>
          <w:spacing w:val="1"/>
        </w:rPr>
        <w:t>12</w:t>
      </w:r>
      <w:r>
        <w:rPr>
          <w:b/>
          <w:color w:val="FF0000"/>
        </w:rPr>
        <w:t xml:space="preserve">0  </w:t>
      </w:r>
      <w:r>
        <w:rPr>
          <w:color w:val="000000"/>
          <w:sz w:val="24"/>
          <w:szCs w:val="24"/>
        </w:rPr>
        <w:t>d</w:t>
      </w:r>
      <w:r>
        <w:rPr>
          <w:color w:val="000000"/>
          <w:spacing w:val="1"/>
          <w:sz w:val="24"/>
          <w:szCs w:val="24"/>
        </w:rPr>
        <w:t>a</w:t>
      </w:r>
      <w:r>
        <w:rPr>
          <w:color w:val="000000"/>
          <w:spacing w:val="-10"/>
          <w:sz w:val="24"/>
          <w:szCs w:val="24"/>
        </w:rPr>
        <w:t>y</w:t>
      </w:r>
      <w:r>
        <w:rPr>
          <w:color w:val="000000"/>
          <w:sz w:val="24"/>
          <w:szCs w:val="24"/>
        </w:rPr>
        <w:t>s</w:t>
      </w:r>
      <w:proofErr w:type="gramEnd"/>
      <w:r>
        <w:rPr>
          <w:color w:val="000000"/>
          <w:spacing w:val="39"/>
          <w:sz w:val="24"/>
          <w:szCs w:val="24"/>
        </w:rPr>
        <w:t xml:space="preserve"> </w:t>
      </w:r>
      <w:r>
        <w:rPr>
          <w:color w:val="000000"/>
          <w:spacing w:val="1"/>
          <w:sz w:val="24"/>
          <w:szCs w:val="24"/>
        </w:rPr>
        <w:t>f</w:t>
      </w:r>
      <w:r>
        <w:rPr>
          <w:color w:val="000000"/>
          <w:sz w:val="24"/>
          <w:szCs w:val="24"/>
        </w:rPr>
        <w:t>rom</w:t>
      </w:r>
      <w:r>
        <w:rPr>
          <w:color w:val="000000"/>
          <w:spacing w:val="34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the</w:t>
      </w:r>
      <w:r>
        <w:rPr>
          <w:color w:val="000000"/>
          <w:spacing w:val="36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d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pacing w:val="1"/>
          <w:sz w:val="24"/>
          <w:szCs w:val="24"/>
        </w:rPr>
        <w:t>t</w:t>
      </w:r>
      <w:r>
        <w:rPr>
          <w:color w:val="000000"/>
          <w:sz w:val="24"/>
          <w:szCs w:val="24"/>
        </w:rPr>
        <w:t>e</w:t>
      </w:r>
      <w:r>
        <w:rPr>
          <w:color w:val="000000"/>
          <w:spacing w:val="38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f</w:t>
      </w:r>
      <w:r>
        <w:rPr>
          <w:color w:val="000000"/>
          <w:sz w:val="24"/>
          <w:szCs w:val="24"/>
        </w:rPr>
        <w:t>i</w:t>
      </w:r>
      <w:r>
        <w:rPr>
          <w:color w:val="000000"/>
          <w:spacing w:val="2"/>
          <w:sz w:val="24"/>
          <w:szCs w:val="24"/>
        </w:rPr>
        <w:t>x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d</w:t>
      </w:r>
      <w:r>
        <w:rPr>
          <w:color w:val="000000"/>
          <w:spacing w:val="39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for</w:t>
      </w:r>
      <w:r>
        <w:rPr>
          <w:color w:val="000000"/>
          <w:spacing w:val="33"/>
          <w:sz w:val="24"/>
          <w:szCs w:val="24"/>
        </w:rPr>
        <w:t xml:space="preserve"> </w:t>
      </w:r>
      <w:r>
        <w:rPr>
          <w:color w:val="000000"/>
          <w:spacing w:val="-2"/>
          <w:sz w:val="24"/>
          <w:szCs w:val="24"/>
        </w:rPr>
        <w:t>B</w:t>
      </w:r>
      <w:r>
        <w:rPr>
          <w:color w:val="000000"/>
          <w:sz w:val="24"/>
          <w:szCs w:val="24"/>
        </w:rPr>
        <w:t>id op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ning</w:t>
      </w:r>
      <w:r>
        <w:rPr>
          <w:color w:val="000000"/>
          <w:spacing w:val="19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und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r</w:t>
      </w:r>
      <w:r>
        <w:rPr>
          <w:color w:val="000000"/>
          <w:spacing w:val="18"/>
          <w:sz w:val="24"/>
          <w:szCs w:val="24"/>
        </w:rPr>
        <w:t xml:space="preserve"> </w:t>
      </w:r>
      <w:r>
        <w:rPr>
          <w:color w:val="000000"/>
          <w:spacing w:val="1"/>
          <w:sz w:val="24"/>
          <w:szCs w:val="24"/>
        </w:rPr>
        <w:t>C</w:t>
      </w:r>
      <w:r>
        <w:rPr>
          <w:color w:val="000000"/>
          <w:sz w:val="24"/>
          <w:szCs w:val="24"/>
        </w:rPr>
        <w:t>l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use</w:t>
      </w:r>
      <w:r>
        <w:rPr>
          <w:color w:val="000000"/>
          <w:spacing w:val="21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22</w:t>
      </w:r>
      <w:r>
        <w:rPr>
          <w:color w:val="000000"/>
          <w:spacing w:val="22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of</w:t>
      </w:r>
      <w:r>
        <w:rPr>
          <w:color w:val="000000"/>
          <w:spacing w:val="18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the</w:t>
      </w:r>
      <w:r>
        <w:rPr>
          <w:color w:val="000000"/>
          <w:spacing w:val="21"/>
          <w:sz w:val="24"/>
          <w:szCs w:val="24"/>
        </w:rPr>
        <w:t xml:space="preserve"> </w:t>
      </w:r>
      <w:r>
        <w:rPr>
          <w:color w:val="000000"/>
          <w:spacing w:val="-6"/>
          <w:sz w:val="24"/>
          <w:szCs w:val="24"/>
        </w:rPr>
        <w:t>I</w:t>
      </w:r>
      <w:r>
        <w:rPr>
          <w:color w:val="000000"/>
          <w:sz w:val="24"/>
          <w:szCs w:val="24"/>
        </w:rPr>
        <w:t>nstru</w:t>
      </w:r>
      <w:r>
        <w:rPr>
          <w:color w:val="000000"/>
          <w:spacing w:val="-2"/>
          <w:sz w:val="24"/>
          <w:szCs w:val="24"/>
        </w:rPr>
        <w:t>c</w:t>
      </w:r>
      <w:r>
        <w:rPr>
          <w:color w:val="000000"/>
          <w:sz w:val="24"/>
          <w:szCs w:val="24"/>
        </w:rPr>
        <w:t>tions</w:t>
      </w:r>
      <w:r>
        <w:rPr>
          <w:color w:val="000000"/>
          <w:spacing w:val="22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to</w:t>
      </w:r>
      <w:r>
        <w:rPr>
          <w:color w:val="000000"/>
          <w:spacing w:val="19"/>
          <w:sz w:val="24"/>
          <w:szCs w:val="24"/>
        </w:rPr>
        <w:t xml:space="preserve"> </w:t>
      </w:r>
      <w:r>
        <w:rPr>
          <w:color w:val="000000"/>
          <w:spacing w:val="-2"/>
          <w:sz w:val="24"/>
          <w:szCs w:val="24"/>
        </w:rPr>
        <w:t>Bi</w:t>
      </w:r>
      <w:r>
        <w:rPr>
          <w:color w:val="000000"/>
          <w:sz w:val="24"/>
          <w:szCs w:val="24"/>
        </w:rPr>
        <w:t>dd</w:t>
      </w:r>
      <w:r>
        <w:rPr>
          <w:color w:val="000000"/>
          <w:spacing w:val="-1"/>
          <w:sz w:val="24"/>
          <w:szCs w:val="24"/>
        </w:rPr>
        <w:t>er</w:t>
      </w:r>
      <w:r>
        <w:rPr>
          <w:color w:val="000000"/>
          <w:sz w:val="24"/>
          <w:szCs w:val="24"/>
        </w:rPr>
        <w:t>s,</w:t>
      </w:r>
      <w:r>
        <w:rPr>
          <w:color w:val="000000"/>
          <w:spacing w:val="19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nd</w:t>
      </w:r>
      <w:r>
        <w:rPr>
          <w:color w:val="000000"/>
          <w:spacing w:val="22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it</w:t>
      </w:r>
      <w:r>
        <w:rPr>
          <w:color w:val="000000"/>
          <w:spacing w:val="20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sh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ll</w:t>
      </w:r>
      <w:r>
        <w:rPr>
          <w:color w:val="000000"/>
          <w:spacing w:val="20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re</w:t>
      </w:r>
      <w:r>
        <w:rPr>
          <w:color w:val="000000"/>
          <w:spacing w:val="-2"/>
          <w:sz w:val="24"/>
          <w:szCs w:val="24"/>
        </w:rPr>
        <w:t>m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in</w:t>
      </w:r>
      <w:r>
        <w:rPr>
          <w:color w:val="000000"/>
          <w:spacing w:val="22"/>
          <w:sz w:val="24"/>
          <w:szCs w:val="24"/>
        </w:rPr>
        <w:t xml:space="preserve"> </w:t>
      </w:r>
      <w:r>
        <w:rPr>
          <w:color w:val="000000"/>
          <w:spacing w:val="1"/>
          <w:sz w:val="24"/>
          <w:szCs w:val="24"/>
        </w:rPr>
        <w:t>b</w:t>
      </w:r>
      <w:r>
        <w:rPr>
          <w:color w:val="000000"/>
          <w:sz w:val="24"/>
          <w:szCs w:val="24"/>
        </w:rPr>
        <w:t>inding</w:t>
      </w:r>
      <w:r>
        <w:rPr>
          <w:color w:val="000000"/>
          <w:spacing w:val="19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upon</w:t>
      </w:r>
      <w:r>
        <w:rPr>
          <w:color w:val="000000"/>
          <w:spacing w:val="19"/>
          <w:sz w:val="24"/>
          <w:szCs w:val="24"/>
        </w:rPr>
        <w:t xml:space="preserve"> </w:t>
      </w:r>
      <w:r>
        <w:rPr>
          <w:color w:val="000000"/>
          <w:spacing w:val="-2"/>
          <w:sz w:val="24"/>
          <w:szCs w:val="24"/>
        </w:rPr>
        <w:t>u</w:t>
      </w:r>
      <w:r>
        <w:rPr>
          <w:color w:val="000000"/>
          <w:sz w:val="24"/>
          <w:szCs w:val="24"/>
        </w:rPr>
        <w:t xml:space="preserve">s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nd</w:t>
      </w:r>
      <w:r>
        <w:rPr>
          <w:color w:val="000000"/>
          <w:spacing w:val="2"/>
          <w:sz w:val="24"/>
          <w:szCs w:val="24"/>
        </w:rPr>
        <w:t xml:space="preserve"> </w:t>
      </w:r>
      <w:r>
        <w:rPr>
          <w:color w:val="000000"/>
          <w:spacing w:val="-2"/>
          <w:sz w:val="24"/>
          <w:szCs w:val="24"/>
        </w:rPr>
        <w:t>m</w:t>
      </w:r>
      <w:r>
        <w:rPr>
          <w:color w:val="000000"/>
          <w:spacing w:val="4"/>
          <w:sz w:val="24"/>
          <w:szCs w:val="24"/>
        </w:rPr>
        <w:t>a</w:t>
      </w:r>
      <w:r>
        <w:rPr>
          <w:color w:val="000000"/>
          <w:sz w:val="24"/>
          <w:szCs w:val="24"/>
        </w:rPr>
        <w:t>y</w:t>
      </w:r>
      <w:r>
        <w:rPr>
          <w:color w:val="000000"/>
          <w:spacing w:val="-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be</w:t>
      </w:r>
      <w:r>
        <w:rPr>
          <w:color w:val="000000"/>
          <w:spacing w:val="-1"/>
          <w:sz w:val="24"/>
          <w:szCs w:val="24"/>
        </w:rPr>
        <w:t xml:space="preserve"> </w:t>
      </w:r>
      <w:r>
        <w:rPr>
          <w:color w:val="000000"/>
          <w:spacing w:val="1"/>
          <w:sz w:val="24"/>
          <w:szCs w:val="24"/>
        </w:rPr>
        <w:t>a</w:t>
      </w:r>
      <w:r>
        <w:rPr>
          <w:color w:val="000000"/>
          <w:spacing w:val="-1"/>
          <w:sz w:val="24"/>
          <w:szCs w:val="24"/>
        </w:rPr>
        <w:t>c</w:t>
      </w:r>
      <w:r>
        <w:rPr>
          <w:color w:val="000000"/>
          <w:spacing w:val="1"/>
          <w:sz w:val="24"/>
          <w:szCs w:val="24"/>
        </w:rPr>
        <w:t>c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pt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d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t</w:t>
      </w:r>
      <w:r>
        <w:rPr>
          <w:color w:val="000000"/>
          <w:spacing w:val="1"/>
          <w:sz w:val="24"/>
          <w:szCs w:val="24"/>
        </w:rPr>
        <w:t xml:space="preserve"> a</w:t>
      </w:r>
      <w:r>
        <w:rPr>
          <w:color w:val="000000"/>
          <w:spacing w:val="2"/>
          <w:sz w:val="24"/>
          <w:szCs w:val="24"/>
        </w:rPr>
        <w:t>n</w:t>
      </w:r>
      <w:r>
        <w:rPr>
          <w:color w:val="000000"/>
          <w:sz w:val="24"/>
          <w:szCs w:val="24"/>
        </w:rPr>
        <w:t>y</w:t>
      </w:r>
      <w:r>
        <w:rPr>
          <w:color w:val="000000"/>
          <w:spacing w:val="-4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time</w:t>
      </w:r>
      <w:r>
        <w:rPr>
          <w:color w:val="000000"/>
          <w:spacing w:val="-1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b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fo</w:t>
      </w:r>
      <w:r>
        <w:rPr>
          <w:color w:val="000000"/>
          <w:spacing w:val="-1"/>
          <w:sz w:val="24"/>
          <w:szCs w:val="24"/>
        </w:rPr>
        <w:t>r</w:t>
      </w:r>
      <w:r>
        <w:rPr>
          <w:color w:val="000000"/>
          <w:sz w:val="24"/>
          <w:szCs w:val="24"/>
        </w:rPr>
        <w:t>e</w:t>
      </w:r>
      <w:r>
        <w:rPr>
          <w:color w:val="000000"/>
          <w:spacing w:val="1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the</w:t>
      </w:r>
      <w:r>
        <w:rPr>
          <w:color w:val="000000"/>
          <w:spacing w:val="-1"/>
          <w:sz w:val="24"/>
          <w:szCs w:val="24"/>
        </w:rPr>
        <w:t xml:space="preserve"> e</w:t>
      </w:r>
      <w:r>
        <w:rPr>
          <w:color w:val="000000"/>
          <w:spacing w:val="2"/>
          <w:sz w:val="24"/>
          <w:szCs w:val="24"/>
        </w:rPr>
        <w:t>x</w:t>
      </w:r>
      <w:r>
        <w:rPr>
          <w:color w:val="000000"/>
          <w:sz w:val="24"/>
          <w:szCs w:val="24"/>
        </w:rPr>
        <w:t>pi</w:t>
      </w:r>
      <w:r>
        <w:rPr>
          <w:color w:val="000000"/>
          <w:spacing w:val="-1"/>
          <w:sz w:val="24"/>
          <w:szCs w:val="24"/>
        </w:rPr>
        <w:t>ra</w:t>
      </w:r>
      <w:r>
        <w:rPr>
          <w:color w:val="000000"/>
          <w:sz w:val="24"/>
          <w:szCs w:val="24"/>
        </w:rPr>
        <w:t>t</w:t>
      </w:r>
      <w:r>
        <w:rPr>
          <w:color w:val="000000"/>
          <w:spacing w:val="1"/>
          <w:sz w:val="24"/>
          <w:szCs w:val="24"/>
        </w:rPr>
        <w:t>i</w:t>
      </w:r>
      <w:r>
        <w:rPr>
          <w:color w:val="000000"/>
          <w:sz w:val="24"/>
          <w:szCs w:val="24"/>
        </w:rPr>
        <w:t>on</w:t>
      </w:r>
      <w:r>
        <w:rPr>
          <w:color w:val="000000"/>
          <w:spacing w:val="2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of</w:t>
      </w:r>
      <w:r>
        <w:rPr>
          <w:color w:val="000000"/>
          <w:spacing w:val="-1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th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t p</w:t>
      </w:r>
      <w:r>
        <w:rPr>
          <w:color w:val="000000"/>
          <w:spacing w:val="-1"/>
          <w:sz w:val="24"/>
          <w:szCs w:val="24"/>
        </w:rPr>
        <w:t>er</w:t>
      </w:r>
      <w:r>
        <w:rPr>
          <w:color w:val="000000"/>
          <w:sz w:val="24"/>
          <w:szCs w:val="24"/>
        </w:rPr>
        <w:t>iod.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3" w:right="156" w:firstLine="540"/>
        <w:jc w:val="both"/>
        <w:rPr>
          <w:sz w:val="24"/>
          <w:szCs w:val="24"/>
        </w:rPr>
      </w:pPr>
      <w:r>
        <w:rPr>
          <w:sz w:val="24"/>
          <w:szCs w:val="24"/>
        </w:rPr>
        <w:t>Until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a fo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Co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tra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ec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is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3"/>
          <w:sz w:val="24"/>
          <w:szCs w:val="24"/>
        </w:rPr>
        <w:t xml:space="preserve"> </w:t>
      </w:r>
      <w:r>
        <w:rPr>
          <w:spacing w:val="-12"/>
          <w:sz w:val="24"/>
          <w:szCs w:val="24"/>
        </w:rPr>
        <w:t>y</w:t>
      </w:r>
      <w:r>
        <w:rPr>
          <w:spacing w:val="5"/>
          <w:sz w:val="24"/>
          <w:szCs w:val="24"/>
        </w:rPr>
        <w:t>o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r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 </w:t>
      </w:r>
      <w:r>
        <w:rPr>
          <w:spacing w:val="-1"/>
          <w:sz w:val="24"/>
          <w:szCs w:val="24"/>
        </w:rPr>
        <w:t>ac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pt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 xml:space="preserve">of 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12"/>
          <w:sz w:val="24"/>
          <w:szCs w:val="24"/>
        </w:rPr>
        <w:t xml:space="preserve"> 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o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 xml:space="preserve">r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noti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 xml:space="preserve">tion 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rd,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onst</w:t>
      </w:r>
      <w:r>
        <w:rPr>
          <w:spacing w:val="-1"/>
          <w:sz w:val="24"/>
          <w:szCs w:val="24"/>
        </w:rPr>
        <w:t>i</w:t>
      </w:r>
      <w:r>
        <w:rPr>
          <w:sz w:val="24"/>
          <w:szCs w:val="24"/>
        </w:rPr>
        <w:t xml:space="preserve">tute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a  b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 xml:space="preserve">nding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3"/>
          <w:sz w:val="24"/>
          <w:szCs w:val="24"/>
        </w:rPr>
        <w:t>c</w:t>
      </w:r>
      <w:r>
        <w:rPr>
          <w:sz w:val="24"/>
          <w:szCs w:val="24"/>
        </w:rPr>
        <w:t>t 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tw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us.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3" w:right="156" w:firstLine="540"/>
        <w:rPr>
          <w:sz w:val="24"/>
          <w:szCs w:val="24"/>
        </w:rPr>
      </w:pPr>
      <w:r>
        <w:rPr>
          <w:spacing w:val="1"/>
          <w:sz w:val="24"/>
          <w:szCs w:val="24"/>
        </w:rPr>
        <w:t>W</w:t>
      </w:r>
      <w:r>
        <w:rPr>
          <w:sz w:val="24"/>
          <w:szCs w:val="24"/>
        </w:rPr>
        <w:t>e</w:t>
      </w:r>
      <w:r>
        <w:rPr>
          <w:spacing w:val="-11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6"/>
          <w:sz w:val="24"/>
          <w:szCs w:val="24"/>
        </w:rPr>
        <w:t xml:space="preserve"> 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ou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 xml:space="preserve">not bound to </w:t>
      </w:r>
      <w:r>
        <w:rPr>
          <w:spacing w:val="-1"/>
          <w:sz w:val="24"/>
          <w:szCs w:val="24"/>
        </w:rPr>
        <w:t>acce</w:t>
      </w:r>
      <w:r>
        <w:rPr>
          <w:sz w:val="24"/>
          <w:szCs w:val="24"/>
        </w:rPr>
        <w:t>pt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2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low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 or</w:t>
      </w:r>
      <w:r>
        <w:rPr>
          <w:spacing w:val="-1"/>
          <w:sz w:val="24"/>
          <w:szCs w:val="24"/>
        </w:rPr>
        <w:t xml:space="preserve"> a</w:t>
      </w:r>
      <w:r>
        <w:rPr>
          <w:spacing w:val="7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5"/>
          <w:sz w:val="24"/>
          <w:szCs w:val="24"/>
        </w:rPr>
        <w:t xml:space="preserve"> 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ou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-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.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om</w:t>
      </w:r>
      <w:r>
        <w:rPr>
          <w:spacing w:val="-4"/>
          <w:sz w:val="24"/>
          <w:szCs w:val="24"/>
        </w:rPr>
        <w:t>m</w:t>
      </w:r>
      <w:r>
        <w:rPr>
          <w:sz w:val="24"/>
          <w:szCs w:val="24"/>
        </w:rPr>
        <w:t>issions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1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tui</w:t>
      </w:r>
      <w:r>
        <w:rPr>
          <w:spacing w:val="-1"/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pacing w:val="-3"/>
          <w:sz w:val="24"/>
          <w:szCs w:val="24"/>
        </w:rPr>
        <w:t>e</w:t>
      </w:r>
      <w:r>
        <w:rPr>
          <w:sz w:val="24"/>
          <w:szCs w:val="24"/>
        </w:rPr>
        <w:t>s,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if</w:t>
      </w:r>
      <w:r>
        <w:rPr>
          <w:spacing w:val="1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7"/>
          <w:sz w:val="24"/>
          <w:szCs w:val="24"/>
        </w:rPr>
        <w:t>n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id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1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id</w:t>
      </w:r>
      <w:r>
        <w:rPr>
          <w:spacing w:val="14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us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r>
        <w:rPr>
          <w:spacing w:val="1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ting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1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id,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to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ution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if we</w:t>
      </w:r>
      <w:r>
        <w:rPr>
          <w:spacing w:val="-1"/>
          <w:sz w:val="24"/>
          <w:szCs w:val="24"/>
        </w:rPr>
        <w:t xml:space="preserve"> a</w:t>
      </w:r>
      <w:r>
        <w:rPr>
          <w:sz w:val="24"/>
          <w:szCs w:val="24"/>
        </w:rPr>
        <w:t xml:space="preserve">re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2"/>
          <w:sz w:val="24"/>
          <w:szCs w:val="24"/>
        </w:rPr>
        <w:t>c</w:t>
      </w:r>
      <w:r>
        <w:rPr>
          <w:sz w:val="24"/>
          <w:szCs w:val="24"/>
        </w:rPr>
        <w:t>t,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list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low:</w:t>
      </w: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E0FA3">
      <w:pPr>
        <w:ind w:left="6248" w:right="316" w:hanging="6145"/>
        <w:rPr>
          <w:sz w:val="24"/>
          <w:szCs w:val="24"/>
        </w:rPr>
      </w:pPr>
      <w:r w:rsidRPr="00DE0FA3">
        <w:pict>
          <v:group id="_x0000_s1092" style="position:absolute;left:0;text-align:left;margin-left:90.1pt;margin-top:55.2pt;width:132pt;height:0;z-index:-3266;mso-position-horizontal-relative:page" coordorigin="1802,1104" coordsize="2640,0">
            <v:shape id="_x0000_s1093" style="position:absolute;left:1802;top:1104;width:2640;height:0" coordorigin="1802,1104" coordsize="2640,0" path="m1802,1104r2640,e" filled="f" strokeweight=".17361mm">
              <v:path arrowok="t"/>
            </v:shape>
            <w10:wrap anchorx="page"/>
          </v:group>
        </w:pict>
      </w:r>
      <w:r w:rsidRPr="00DE0FA3">
        <w:pict>
          <v:group id="_x0000_s1090" style="position:absolute;left:0;text-align:left;margin-left:246.1pt;margin-top:55.2pt;width:138pt;height:0;z-index:-3265;mso-position-horizontal-relative:page" coordorigin="4922,1104" coordsize="2760,0">
            <v:shape id="_x0000_s1091" style="position:absolute;left:4922;top:1104;width:2760;height:0" coordorigin="4922,1104" coordsize="2760,0" path="m4922,1104r2760,e" filled="f" strokeweight=".17361mm">
              <v:path arrowok="t"/>
            </v:shape>
            <w10:wrap anchorx="page"/>
          </v:group>
        </w:pict>
      </w:r>
      <w:r w:rsidRPr="00DE0FA3">
        <w:pict>
          <v:group id="_x0000_s1088" style="position:absolute;left:0;text-align:left;margin-left:399.1pt;margin-top:55.2pt;width:138pt;height:0;z-index:-3264;mso-position-horizontal-relative:page" coordorigin="7982,1104" coordsize="2760,0">
            <v:shape id="_x0000_s1089" style="position:absolute;left:7982;top:1104;width:2760;height:0" coordorigin="7982,1104" coordsize="2760,0" path="m7982,1104r2760,e" filled="f" strokeweight=".17361mm">
              <v:path arrowok="t"/>
            </v:shape>
            <w10:wrap anchorx="page"/>
          </v:group>
        </w:pict>
      </w:r>
      <w:r w:rsidRPr="00DE0FA3">
        <w:pict>
          <v:group id="_x0000_s1086" style="position:absolute;left:0;text-align:left;margin-left:90.1pt;margin-top:82.8pt;width:132pt;height:0;z-index:-3263;mso-position-horizontal-relative:page" coordorigin="1802,1656" coordsize="2640,0">
            <v:shape id="_x0000_s1087" style="position:absolute;left:1802;top:1656;width:2640;height:0" coordorigin="1802,1656" coordsize="2640,0" path="m1802,1656r2640,e" filled="f" strokeweight=".17361mm">
              <v:path arrowok="t"/>
            </v:shape>
            <w10:wrap anchorx="page"/>
          </v:group>
        </w:pict>
      </w:r>
      <w:r w:rsidRPr="00DE0FA3">
        <w:pict>
          <v:group id="_x0000_s1084" style="position:absolute;left:0;text-align:left;margin-left:402.1pt;margin-top:82.8pt;width:138pt;height:0;z-index:-3262;mso-position-horizontal-relative:page" coordorigin="8042,1656" coordsize="2760,0">
            <v:shape id="_x0000_s1085" style="position:absolute;left:8042;top:1656;width:2760;height:0" coordorigin="8042,1656" coordsize="2760,0" path="m8042,1656r2760,e" filled="f" strokeweight=".17361mm">
              <v:path arrowok="t"/>
            </v:shape>
            <w10:wrap anchorx="page"/>
          </v:group>
        </w:pict>
      </w:r>
      <w:r w:rsidRPr="00DE0FA3">
        <w:pict>
          <v:group id="_x0000_s1082" style="position:absolute;left:0;text-align:left;margin-left:90.1pt;margin-top:96.6pt;width:2in;height:0;z-index:-3261;mso-position-horizontal-relative:page" coordorigin="1802,1932" coordsize="2880,0">
            <v:shape id="_x0000_s1083" style="position:absolute;left:1802;top:1932;width:2880;height:0" coordorigin="1802,1932" coordsize="2880,0" path="m1802,1932r2880,e" filled="f" strokeweight=".17361mm">
              <v:path arrowok="t"/>
            </v:shape>
            <w10:wrap anchorx="page"/>
          </v:group>
        </w:pict>
      </w:r>
      <w:r w:rsidRPr="00DE0FA3">
        <w:pict>
          <v:group id="_x0000_s1080" style="position:absolute;left:0;text-align:left;margin-left:402.1pt;margin-top:731.2pt;width:138pt;height:0;z-index:-3259;mso-position-horizontal-relative:page;mso-position-vertical-relative:page" coordorigin="8042,14624" coordsize="2760,0">
            <v:shape id="_x0000_s1081" style="position:absolute;left:8042;top:14624;width:2760;height:0" coordorigin="8042,14624" coordsize="2760,0" path="m8042,14624r2760,e" filled="f" strokeweight=".17361mm">
              <v:path arrowok="t"/>
            </v:shape>
            <w10:wrap anchorx="page" anchory="page"/>
          </v:group>
        </w:pict>
      </w:r>
      <w:r w:rsidR="00D65221">
        <w:rPr>
          <w:sz w:val="24"/>
          <w:szCs w:val="24"/>
        </w:rPr>
        <w:t>N</w:t>
      </w:r>
      <w:r w:rsidR="00D65221">
        <w:rPr>
          <w:spacing w:val="-1"/>
          <w:sz w:val="24"/>
          <w:szCs w:val="24"/>
        </w:rPr>
        <w:t>a</w:t>
      </w:r>
      <w:r w:rsidR="00D65221">
        <w:rPr>
          <w:spacing w:val="-2"/>
          <w:sz w:val="24"/>
          <w:szCs w:val="24"/>
        </w:rPr>
        <w:t>m</w:t>
      </w:r>
      <w:r w:rsidR="00D65221">
        <w:rPr>
          <w:sz w:val="24"/>
          <w:szCs w:val="24"/>
        </w:rPr>
        <w:t>e</w:t>
      </w:r>
      <w:r w:rsidR="00D65221">
        <w:rPr>
          <w:spacing w:val="4"/>
          <w:sz w:val="24"/>
          <w:szCs w:val="24"/>
        </w:rPr>
        <w:t xml:space="preserve"> 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 xml:space="preserve">nd 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dd</w:t>
      </w:r>
      <w:r w:rsidR="00D65221">
        <w:rPr>
          <w:spacing w:val="1"/>
          <w:sz w:val="24"/>
          <w:szCs w:val="24"/>
        </w:rPr>
        <w:t>r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 xml:space="preserve">ss </w:t>
      </w:r>
      <w:r w:rsidR="00D65221">
        <w:rPr>
          <w:spacing w:val="2"/>
          <w:sz w:val="24"/>
          <w:szCs w:val="24"/>
        </w:rPr>
        <w:t>o</w:t>
      </w:r>
      <w:r w:rsidR="00D65221">
        <w:rPr>
          <w:sz w:val="24"/>
          <w:szCs w:val="24"/>
        </w:rPr>
        <w:t>f bidd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 xml:space="preserve">r     </w:t>
      </w:r>
      <w:r w:rsidR="00D65221">
        <w:rPr>
          <w:spacing w:val="5"/>
          <w:sz w:val="24"/>
          <w:szCs w:val="24"/>
        </w:rPr>
        <w:t xml:space="preserve"> </w:t>
      </w:r>
      <w:r w:rsidR="00D65221">
        <w:rPr>
          <w:sz w:val="24"/>
          <w:szCs w:val="24"/>
        </w:rPr>
        <w:t>A</w:t>
      </w:r>
      <w:r w:rsidR="00D65221">
        <w:rPr>
          <w:spacing w:val="-2"/>
          <w:sz w:val="24"/>
          <w:szCs w:val="24"/>
        </w:rPr>
        <w:t>m</w:t>
      </w:r>
      <w:r w:rsidR="00D65221">
        <w:rPr>
          <w:sz w:val="24"/>
          <w:szCs w:val="24"/>
        </w:rPr>
        <w:t>ount</w:t>
      </w:r>
      <w:r w:rsidR="00D65221">
        <w:rPr>
          <w:spacing w:val="3"/>
          <w:sz w:val="24"/>
          <w:szCs w:val="24"/>
        </w:rPr>
        <w:t xml:space="preserve"> 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nd Cur</w:t>
      </w:r>
      <w:r w:rsidR="00D65221">
        <w:rPr>
          <w:spacing w:val="-1"/>
          <w:sz w:val="24"/>
          <w:szCs w:val="24"/>
        </w:rPr>
        <w:t>re</w:t>
      </w:r>
      <w:r w:rsidR="00D65221">
        <w:rPr>
          <w:spacing w:val="2"/>
          <w:sz w:val="24"/>
          <w:szCs w:val="24"/>
        </w:rPr>
        <w:t>n</w:t>
      </w:r>
      <w:r w:rsidR="00D65221">
        <w:rPr>
          <w:spacing w:val="4"/>
          <w:sz w:val="24"/>
          <w:szCs w:val="24"/>
        </w:rPr>
        <w:t>c</w:t>
      </w:r>
      <w:r w:rsidR="00D65221">
        <w:rPr>
          <w:sz w:val="24"/>
          <w:szCs w:val="24"/>
        </w:rPr>
        <w:t xml:space="preserve">y              </w:t>
      </w:r>
      <w:r w:rsidR="00D65221">
        <w:rPr>
          <w:spacing w:val="30"/>
          <w:sz w:val="24"/>
          <w:szCs w:val="24"/>
        </w:rPr>
        <w:t xml:space="preserve"> </w:t>
      </w:r>
      <w:r w:rsidR="00D65221">
        <w:rPr>
          <w:spacing w:val="1"/>
          <w:sz w:val="24"/>
          <w:szCs w:val="24"/>
        </w:rPr>
        <w:t>P</w:t>
      </w:r>
      <w:r w:rsidR="00D65221">
        <w:rPr>
          <w:sz w:val="24"/>
          <w:szCs w:val="24"/>
        </w:rPr>
        <w:t>u</w:t>
      </w:r>
      <w:r w:rsidR="00D65221">
        <w:rPr>
          <w:spacing w:val="-1"/>
          <w:sz w:val="24"/>
          <w:szCs w:val="24"/>
        </w:rPr>
        <w:t>r</w:t>
      </w:r>
      <w:r w:rsidR="00D65221">
        <w:rPr>
          <w:sz w:val="24"/>
          <w:szCs w:val="24"/>
        </w:rPr>
        <w:t>pose</w:t>
      </w:r>
      <w:r w:rsidR="00D65221">
        <w:rPr>
          <w:spacing w:val="-1"/>
          <w:sz w:val="24"/>
          <w:szCs w:val="24"/>
        </w:rPr>
        <w:t xml:space="preserve"> </w:t>
      </w:r>
      <w:proofErr w:type="gramStart"/>
      <w:r w:rsidR="00D65221">
        <w:rPr>
          <w:sz w:val="24"/>
          <w:szCs w:val="24"/>
        </w:rPr>
        <w:t xml:space="preserve">of </w:t>
      </w:r>
      <w:r w:rsidR="00D65221">
        <w:rPr>
          <w:spacing w:val="26"/>
          <w:sz w:val="24"/>
          <w:szCs w:val="24"/>
        </w:rPr>
        <w:t xml:space="preserve"> </w:t>
      </w:r>
      <w:r w:rsidR="00D65221">
        <w:rPr>
          <w:spacing w:val="1"/>
          <w:sz w:val="24"/>
          <w:szCs w:val="24"/>
        </w:rPr>
        <w:t>Co</w:t>
      </w:r>
      <w:r w:rsidR="00D65221">
        <w:rPr>
          <w:spacing w:val="-2"/>
          <w:sz w:val="24"/>
          <w:szCs w:val="24"/>
        </w:rPr>
        <w:t>m</w:t>
      </w:r>
      <w:r w:rsidR="00D65221">
        <w:rPr>
          <w:sz w:val="24"/>
          <w:szCs w:val="24"/>
        </w:rPr>
        <w:t>mission</w:t>
      </w:r>
      <w:proofErr w:type="gramEnd"/>
      <w:r w:rsidR="00D65221">
        <w:rPr>
          <w:sz w:val="24"/>
          <w:szCs w:val="24"/>
        </w:rPr>
        <w:t xml:space="preserve"> </w:t>
      </w:r>
      <w:r w:rsidR="00D65221">
        <w:rPr>
          <w:spacing w:val="29"/>
          <w:sz w:val="24"/>
          <w:szCs w:val="24"/>
        </w:rPr>
        <w:t xml:space="preserve"> </w:t>
      </w:r>
      <w:r w:rsidR="00D65221">
        <w:rPr>
          <w:sz w:val="24"/>
          <w:szCs w:val="24"/>
        </w:rPr>
        <w:t xml:space="preserve">or </w:t>
      </w:r>
      <w:r w:rsidR="00D65221">
        <w:rPr>
          <w:spacing w:val="-2"/>
          <w:sz w:val="24"/>
          <w:szCs w:val="24"/>
        </w:rPr>
        <w:t>g</w:t>
      </w:r>
      <w:r w:rsidR="00D65221">
        <w:rPr>
          <w:spacing w:val="1"/>
          <w:sz w:val="24"/>
          <w:szCs w:val="24"/>
        </w:rPr>
        <w:t>r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tui</w:t>
      </w:r>
      <w:r w:rsidR="00D65221">
        <w:rPr>
          <w:spacing w:val="3"/>
          <w:sz w:val="24"/>
          <w:szCs w:val="24"/>
        </w:rPr>
        <w:t>t</w:t>
      </w:r>
      <w:r w:rsidR="00D65221">
        <w:rPr>
          <w:sz w:val="24"/>
          <w:szCs w:val="24"/>
        </w:rPr>
        <w:t>y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0" w:line="200" w:lineRule="exact"/>
      </w:pPr>
    </w:p>
    <w:p w:rsidR="00C461E0" w:rsidRDefault="00DE0FA3">
      <w:pPr>
        <w:ind w:left="103"/>
        <w:rPr>
          <w:sz w:val="24"/>
          <w:szCs w:val="24"/>
        </w:rPr>
        <w:sectPr w:rsidR="00C461E0">
          <w:headerReference w:type="default" r:id="rId22"/>
          <w:pgSz w:w="12240" w:h="15840"/>
          <w:pgMar w:top="1000" w:right="1200" w:bottom="280" w:left="1700" w:header="790" w:footer="0" w:gutter="0"/>
          <w:cols w:space="720"/>
        </w:sectPr>
      </w:pPr>
      <w:r w:rsidRPr="00DE0FA3">
        <w:pict>
          <v:group id="_x0000_s1078" style="position:absolute;left:0;text-align:left;margin-left:90.1pt;margin-top:16.05pt;width:132pt;height:0;z-index:-3260;mso-position-horizontal-relative:page" coordorigin="1802,321" coordsize="2640,0">
            <v:shape id="_x0000_s1079" style="position:absolute;left:1802;top:321;width:2640;height:0" coordorigin="1802,321" coordsize="2640,0" path="m1802,321r2640,e" filled="f" strokeweight=".17361mm">
              <v:path arrowok="t"/>
            </v:shape>
            <w10:wrap anchorx="page"/>
          </v:group>
        </w:pict>
      </w:r>
      <w:r w:rsidRPr="00DE0FA3">
        <w:pict>
          <v:group id="_x0000_s1076" style="position:absolute;left:0;text-align:left;margin-left:90.1pt;margin-top:29.85pt;width:2in;height:0;z-index:-3258;mso-position-horizontal-relative:page" coordorigin="1802,597" coordsize="2880,0">
            <v:shape id="_x0000_s1077" style="position:absolute;left:1802;top:597;width:2880;height:0" coordorigin="1802,597" coordsize="2880,0" path="m1802,597r2880,e" filled="f" strokeweight=".17361mm">
              <v:path arrowok="t"/>
            </v:shape>
            <w10:wrap anchorx="page"/>
          </v:group>
        </w:pict>
      </w:r>
      <w:r w:rsidR="00D65221">
        <w:rPr>
          <w:spacing w:val="-1"/>
          <w:sz w:val="24"/>
          <w:szCs w:val="24"/>
        </w:rPr>
        <w:t>(</w:t>
      </w:r>
      <w:proofErr w:type="gramStart"/>
      <w:r w:rsidR="00D65221">
        <w:rPr>
          <w:sz w:val="24"/>
          <w:szCs w:val="24"/>
        </w:rPr>
        <w:t>if</w:t>
      </w:r>
      <w:proofErr w:type="gramEnd"/>
      <w:r w:rsidR="00D65221">
        <w:rPr>
          <w:spacing w:val="2"/>
          <w:sz w:val="24"/>
          <w:szCs w:val="24"/>
        </w:rPr>
        <w:t xml:space="preserve"> </w:t>
      </w:r>
      <w:r w:rsidR="00D65221">
        <w:rPr>
          <w:sz w:val="24"/>
          <w:szCs w:val="24"/>
        </w:rPr>
        <w:t>non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>, st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te</w:t>
      </w:r>
      <w:r w:rsidR="00D65221">
        <w:rPr>
          <w:spacing w:val="-1"/>
          <w:sz w:val="24"/>
          <w:szCs w:val="24"/>
        </w:rPr>
        <w:t xml:space="preserve"> “</w:t>
      </w:r>
      <w:r w:rsidR="00D65221">
        <w:rPr>
          <w:sz w:val="24"/>
          <w:szCs w:val="24"/>
        </w:rPr>
        <w:t>non</w:t>
      </w:r>
      <w:r w:rsidR="00D65221">
        <w:rPr>
          <w:spacing w:val="1"/>
          <w:sz w:val="24"/>
          <w:szCs w:val="24"/>
        </w:rPr>
        <w:t>e</w:t>
      </w:r>
      <w:r w:rsidR="00D65221">
        <w:rPr>
          <w:spacing w:val="-1"/>
          <w:sz w:val="24"/>
          <w:szCs w:val="24"/>
        </w:rPr>
        <w:t>”</w:t>
      </w:r>
      <w:r w:rsidR="00D65221">
        <w:rPr>
          <w:sz w:val="24"/>
          <w:szCs w:val="24"/>
        </w:rPr>
        <w:t>)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8" w:line="260" w:lineRule="exact"/>
        <w:rPr>
          <w:sz w:val="26"/>
          <w:szCs w:val="26"/>
        </w:rPr>
      </w:pPr>
    </w:p>
    <w:p w:rsidR="00C461E0" w:rsidRDefault="00DE0FA3">
      <w:pPr>
        <w:spacing w:before="29" w:line="260" w:lineRule="exact"/>
        <w:ind w:left="103"/>
        <w:rPr>
          <w:sz w:val="24"/>
          <w:szCs w:val="24"/>
        </w:rPr>
      </w:pPr>
      <w:r w:rsidRPr="00DE0FA3">
        <w:pict>
          <v:group id="_x0000_s1074" style="position:absolute;left:0;text-align:left;margin-left:90pt;margin-top:65.1pt;width:180pt;height:0;z-index:-3253;mso-position-horizontal-relative:page" coordorigin="1800,1302" coordsize="3600,0">
            <v:shape id="_x0000_s1075" style="position:absolute;left:1800;top:1302;width:3600;height:0" coordorigin="1800,1302" coordsize="3600,0" path="m1800,1302r3600,e" filled="f" strokeweight=".7pt">
              <v:path arrowok="t"/>
            </v:shape>
            <w10:wrap anchorx="page"/>
          </v:group>
        </w:pict>
      </w:r>
      <w:proofErr w:type="gramStart"/>
      <w:r w:rsidR="00D65221">
        <w:rPr>
          <w:position w:val="-1"/>
          <w:sz w:val="24"/>
          <w:szCs w:val="24"/>
        </w:rPr>
        <w:t>D</w:t>
      </w:r>
      <w:r w:rsidR="00D65221">
        <w:rPr>
          <w:spacing w:val="-1"/>
          <w:position w:val="-1"/>
          <w:sz w:val="24"/>
          <w:szCs w:val="24"/>
        </w:rPr>
        <w:t>a</w:t>
      </w:r>
      <w:r w:rsidR="00D65221">
        <w:rPr>
          <w:position w:val="-1"/>
          <w:sz w:val="24"/>
          <w:szCs w:val="24"/>
        </w:rPr>
        <w:t>t</w:t>
      </w:r>
      <w:r w:rsidR="00D65221">
        <w:rPr>
          <w:spacing w:val="-1"/>
          <w:position w:val="-1"/>
          <w:sz w:val="24"/>
          <w:szCs w:val="24"/>
        </w:rPr>
        <w:t>e</w:t>
      </w:r>
      <w:r w:rsidR="00D65221">
        <w:rPr>
          <w:position w:val="-1"/>
          <w:sz w:val="24"/>
          <w:szCs w:val="24"/>
        </w:rPr>
        <w:t>d</w:t>
      </w:r>
      <w:r w:rsidR="00D65221">
        <w:rPr>
          <w:spacing w:val="2"/>
          <w:position w:val="-1"/>
          <w:sz w:val="24"/>
          <w:szCs w:val="24"/>
        </w:rPr>
        <w:t xml:space="preserve"> </w:t>
      </w:r>
      <w:r w:rsidR="00D65221">
        <w:rPr>
          <w:position w:val="-1"/>
          <w:sz w:val="24"/>
          <w:szCs w:val="24"/>
        </w:rPr>
        <w:t xml:space="preserve">this </w:t>
      </w:r>
      <w:r w:rsidR="00D65221">
        <w:rPr>
          <w:position w:val="-1"/>
          <w:sz w:val="24"/>
          <w:szCs w:val="24"/>
          <w:u w:val="single" w:color="000000"/>
        </w:rPr>
        <w:t xml:space="preserve">                                 </w:t>
      </w:r>
      <w:r w:rsidR="00D65221">
        <w:rPr>
          <w:position w:val="-1"/>
          <w:sz w:val="24"/>
          <w:szCs w:val="24"/>
        </w:rPr>
        <w:t>d</w:t>
      </w:r>
      <w:r w:rsidR="00D65221">
        <w:rPr>
          <w:spacing w:val="4"/>
          <w:position w:val="-1"/>
          <w:sz w:val="24"/>
          <w:szCs w:val="24"/>
        </w:rPr>
        <w:t>a</w:t>
      </w:r>
      <w:r w:rsidR="00D65221">
        <w:rPr>
          <w:position w:val="-1"/>
          <w:sz w:val="24"/>
          <w:szCs w:val="24"/>
        </w:rPr>
        <w:t>y</w:t>
      </w:r>
      <w:r w:rsidR="00D65221">
        <w:rPr>
          <w:spacing w:val="-7"/>
          <w:position w:val="-1"/>
          <w:sz w:val="24"/>
          <w:szCs w:val="24"/>
        </w:rPr>
        <w:t xml:space="preserve"> </w:t>
      </w:r>
      <w:r w:rsidR="00D65221">
        <w:rPr>
          <w:position w:val="-1"/>
          <w:sz w:val="24"/>
          <w:szCs w:val="24"/>
        </w:rPr>
        <w:t xml:space="preserve">of </w:t>
      </w:r>
      <w:r w:rsidR="00D65221">
        <w:rPr>
          <w:position w:val="-1"/>
          <w:sz w:val="24"/>
          <w:szCs w:val="24"/>
          <w:u w:val="single" w:color="000000"/>
        </w:rPr>
        <w:t xml:space="preserve">                                 </w:t>
      </w:r>
      <w:r w:rsidR="00D65221">
        <w:rPr>
          <w:position w:val="-1"/>
          <w:sz w:val="24"/>
          <w:szCs w:val="24"/>
        </w:rPr>
        <w:t>20</w:t>
      </w:r>
      <w:r w:rsidR="00D65221">
        <w:rPr>
          <w:position w:val="-1"/>
          <w:sz w:val="24"/>
          <w:szCs w:val="24"/>
          <w:u w:val="single" w:color="000000"/>
        </w:rPr>
        <w:t xml:space="preserve">            </w:t>
      </w:r>
      <w:r w:rsidR="00D65221">
        <w:rPr>
          <w:position w:val="-1"/>
          <w:sz w:val="24"/>
          <w:szCs w:val="24"/>
        </w:rPr>
        <w:t>.</w:t>
      </w:r>
      <w:proofErr w:type="gramEnd"/>
    </w:p>
    <w:p w:rsidR="00C461E0" w:rsidRDefault="00C461E0">
      <w:pPr>
        <w:spacing w:before="8" w:line="180" w:lineRule="exact"/>
        <w:rPr>
          <w:sz w:val="18"/>
          <w:szCs w:val="18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E0FA3">
      <w:pPr>
        <w:spacing w:before="33"/>
        <w:ind w:left="103"/>
      </w:pPr>
      <w:r>
        <w:pict>
          <v:group id="_x0000_s1072" style="position:absolute;left:0;text-align:left;margin-left:89.75pt;margin-top:36.05pt;width:180pt;height:0;z-index:-3252;mso-position-horizontal-relative:page" coordorigin="1795,721" coordsize="3600,0">
            <v:shape id="_x0000_s1073" style="position:absolute;left:1795;top:721;width:3600;height:0" coordorigin="1795,721" coordsize="3600,0" path="m1795,721r3600,e" filled="f" strokeweight=".7pt">
              <v:path arrowok="t"/>
            </v:shape>
            <w10:wrap anchorx="page"/>
          </v:group>
        </w:pict>
      </w:r>
      <w:r w:rsidR="00D65221">
        <w:rPr>
          <w:i/>
          <w:spacing w:val="2"/>
        </w:rPr>
        <w:t>[</w:t>
      </w:r>
      <w:proofErr w:type="gramStart"/>
      <w:r w:rsidR="00D65221">
        <w:rPr>
          <w:i/>
          <w:spacing w:val="-1"/>
        </w:rPr>
        <w:t>s</w:t>
      </w:r>
      <w:r w:rsidR="00D65221">
        <w:rPr>
          <w:i/>
        </w:rPr>
        <w:t>i</w:t>
      </w:r>
      <w:r w:rsidR="00D65221">
        <w:rPr>
          <w:i/>
          <w:spacing w:val="1"/>
        </w:rPr>
        <w:t>gn</w:t>
      </w:r>
      <w:r w:rsidR="00D65221">
        <w:rPr>
          <w:i/>
          <w:spacing w:val="-1"/>
        </w:rPr>
        <w:t>a</w:t>
      </w:r>
      <w:r w:rsidR="00D65221">
        <w:rPr>
          <w:i/>
        </w:rPr>
        <w:t>t</w:t>
      </w:r>
      <w:r w:rsidR="00D65221">
        <w:rPr>
          <w:i/>
          <w:spacing w:val="1"/>
        </w:rPr>
        <w:t>u</w:t>
      </w:r>
      <w:r w:rsidR="00D65221">
        <w:rPr>
          <w:i/>
        </w:rPr>
        <w:t>r</w:t>
      </w:r>
      <w:r w:rsidR="00D65221">
        <w:rPr>
          <w:i/>
          <w:spacing w:val="-7"/>
        </w:rPr>
        <w:t>e</w:t>
      </w:r>
      <w:proofErr w:type="gramEnd"/>
      <w:r w:rsidR="00D65221">
        <w:rPr>
          <w:i/>
        </w:rPr>
        <w:t>]</w:t>
      </w:r>
    </w:p>
    <w:p w:rsidR="00C461E0" w:rsidRDefault="00C461E0">
      <w:pPr>
        <w:spacing w:before="2" w:line="160" w:lineRule="exact"/>
        <w:rPr>
          <w:sz w:val="16"/>
          <w:szCs w:val="16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ind w:left="103"/>
      </w:pPr>
      <w:r>
        <w:rPr>
          <w:i/>
          <w:spacing w:val="2"/>
        </w:rPr>
        <w:t>[</w:t>
      </w:r>
      <w:proofErr w:type="gramStart"/>
      <w:r>
        <w:rPr>
          <w:i/>
        </w:rPr>
        <w:t>in</w:t>
      </w:r>
      <w:proofErr w:type="gramEnd"/>
      <w:r>
        <w:rPr>
          <w:i/>
          <w:spacing w:val="-1"/>
        </w:rPr>
        <w:t xml:space="preserve"> </w:t>
      </w:r>
      <w:r>
        <w:rPr>
          <w:i/>
          <w:spacing w:val="-3"/>
        </w:rPr>
        <w:t>t</w:t>
      </w:r>
      <w:r>
        <w:rPr>
          <w:i/>
          <w:spacing w:val="1"/>
        </w:rPr>
        <w:t>h</w:t>
      </w:r>
      <w:r>
        <w:rPr>
          <w:i/>
        </w:rPr>
        <w:t>e</w:t>
      </w:r>
      <w:r>
        <w:rPr>
          <w:i/>
          <w:spacing w:val="-1"/>
        </w:rPr>
        <w:t xml:space="preserve"> </w:t>
      </w:r>
      <w:r>
        <w:rPr>
          <w:i/>
        </w:rPr>
        <w:t>c</w:t>
      </w:r>
      <w:r>
        <w:rPr>
          <w:i/>
          <w:spacing w:val="-1"/>
        </w:rPr>
        <w:t>a</w:t>
      </w:r>
      <w:r>
        <w:rPr>
          <w:i/>
          <w:spacing w:val="1"/>
        </w:rPr>
        <w:t>p</w:t>
      </w:r>
      <w:r>
        <w:rPr>
          <w:i/>
          <w:spacing w:val="-1"/>
        </w:rPr>
        <w:t>a</w:t>
      </w:r>
      <w:r>
        <w:rPr>
          <w:i/>
        </w:rPr>
        <w:t>city</w:t>
      </w:r>
      <w:r>
        <w:rPr>
          <w:i/>
          <w:spacing w:val="-6"/>
        </w:rPr>
        <w:t xml:space="preserve"> </w:t>
      </w:r>
      <w:r>
        <w:rPr>
          <w:i/>
          <w:spacing w:val="-1"/>
        </w:rPr>
        <w:t>o</w:t>
      </w:r>
      <w:r>
        <w:rPr>
          <w:i/>
          <w:spacing w:val="-5"/>
        </w:rPr>
        <w:t>f</w:t>
      </w:r>
      <w:r>
        <w:rPr>
          <w:i/>
        </w:rPr>
        <w:t>]</w:t>
      </w:r>
    </w:p>
    <w:p w:rsidR="00C461E0" w:rsidRDefault="00C461E0">
      <w:pPr>
        <w:spacing w:before="1" w:line="140" w:lineRule="exact"/>
        <w:rPr>
          <w:sz w:val="15"/>
          <w:szCs w:val="15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tabs>
          <w:tab w:val="left" w:pos="8740"/>
        </w:tabs>
        <w:ind w:left="103"/>
        <w:rPr>
          <w:sz w:val="24"/>
          <w:szCs w:val="24"/>
        </w:rPr>
        <w:sectPr w:rsidR="00C461E0">
          <w:pgSz w:w="12240" w:h="15840"/>
          <w:pgMar w:top="1000" w:right="1200" w:bottom="280" w:left="1700" w:header="790" w:footer="0" w:gutter="0"/>
          <w:cols w:space="720"/>
        </w:sectPr>
      </w:pPr>
      <w:r>
        <w:rPr>
          <w:sz w:val="24"/>
          <w:szCs w:val="24"/>
        </w:rPr>
        <w:t>Du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utho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z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to si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n </w:t>
      </w:r>
      <w:r>
        <w:rPr>
          <w:spacing w:val="-1"/>
          <w:sz w:val="24"/>
          <w:szCs w:val="24"/>
        </w:rPr>
        <w:t>B</w:t>
      </w:r>
      <w:r>
        <w:rPr>
          <w:sz w:val="24"/>
          <w:szCs w:val="24"/>
        </w:rPr>
        <w:t>id for</w:t>
      </w:r>
      <w:r>
        <w:rPr>
          <w:spacing w:val="-1"/>
          <w:sz w:val="24"/>
          <w:szCs w:val="24"/>
        </w:rPr>
        <w:t xml:space="preserve"> 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on b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lf of</w:t>
      </w:r>
      <w:r>
        <w:rPr>
          <w:spacing w:val="-4"/>
          <w:sz w:val="24"/>
          <w:szCs w:val="24"/>
        </w:rPr>
        <w:t xml:space="preserve"> </w:t>
      </w:r>
      <w:r>
        <w:rPr>
          <w:sz w:val="24"/>
          <w:szCs w:val="24"/>
          <w:u w:val="single" w:color="000000"/>
        </w:rPr>
        <w:t xml:space="preserve"> </w:t>
      </w:r>
      <w:r>
        <w:rPr>
          <w:sz w:val="24"/>
          <w:szCs w:val="24"/>
          <w:u w:val="single" w:color="000000"/>
        </w:rPr>
        <w:tab/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60" w:lineRule="exact"/>
        <w:rPr>
          <w:sz w:val="26"/>
          <w:szCs w:val="26"/>
        </w:rPr>
      </w:pPr>
    </w:p>
    <w:p w:rsidR="00C461E0" w:rsidRDefault="00D65221">
      <w:pPr>
        <w:spacing w:before="24"/>
        <w:ind w:left="3422" w:right="3420"/>
        <w:jc w:val="center"/>
        <w:rPr>
          <w:sz w:val="28"/>
          <w:szCs w:val="28"/>
        </w:rPr>
      </w:pPr>
      <w:r>
        <w:rPr>
          <w:b/>
          <w:spacing w:val="1"/>
          <w:sz w:val="28"/>
          <w:szCs w:val="28"/>
        </w:rPr>
        <w:t>2</w:t>
      </w:r>
      <w:r>
        <w:rPr>
          <w:b/>
          <w:sz w:val="28"/>
          <w:szCs w:val="28"/>
        </w:rPr>
        <w:t>.</w:t>
      </w:r>
      <w:r>
        <w:rPr>
          <w:b/>
          <w:spacing w:val="30"/>
          <w:sz w:val="28"/>
          <w:szCs w:val="28"/>
        </w:rPr>
        <w:t xml:space="preserve"> </w:t>
      </w:r>
      <w:r>
        <w:rPr>
          <w:b/>
          <w:spacing w:val="-2"/>
          <w:sz w:val="28"/>
          <w:szCs w:val="28"/>
        </w:rPr>
        <w:t>B</w:t>
      </w:r>
      <w:r>
        <w:rPr>
          <w:b/>
          <w:spacing w:val="1"/>
          <w:sz w:val="28"/>
          <w:szCs w:val="28"/>
        </w:rPr>
        <w:t>i</w:t>
      </w:r>
      <w:r>
        <w:rPr>
          <w:b/>
          <w:sz w:val="28"/>
          <w:szCs w:val="28"/>
        </w:rPr>
        <w:t xml:space="preserve">d </w:t>
      </w:r>
      <w:r>
        <w:rPr>
          <w:b/>
          <w:spacing w:val="-1"/>
          <w:sz w:val="28"/>
          <w:szCs w:val="28"/>
        </w:rPr>
        <w:t>S</w:t>
      </w:r>
      <w:r>
        <w:rPr>
          <w:b/>
          <w:sz w:val="28"/>
          <w:szCs w:val="28"/>
        </w:rPr>
        <w:t>e</w:t>
      </w:r>
      <w:r>
        <w:rPr>
          <w:b/>
          <w:spacing w:val="-2"/>
          <w:sz w:val="28"/>
          <w:szCs w:val="28"/>
        </w:rPr>
        <w:t>c</w:t>
      </w:r>
      <w:r>
        <w:rPr>
          <w:b/>
          <w:sz w:val="28"/>
          <w:szCs w:val="28"/>
        </w:rPr>
        <w:t>ur</w:t>
      </w:r>
      <w:r>
        <w:rPr>
          <w:b/>
          <w:spacing w:val="2"/>
          <w:sz w:val="28"/>
          <w:szCs w:val="28"/>
        </w:rPr>
        <w:t>i</w:t>
      </w:r>
      <w:r>
        <w:rPr>
          <w:b/>
          <w:spacing w:val="-2"/>
          <w:sz w:val="28"/>
          <w:szCs w:val="28"/>
        </w:rPr>
        <w:t>t</w:t>
      </w:r>
      <w:r>
        <w:rPr>
          <w:b/>
          <w:sz w:val="28"/>
          <w:szCs w:val="28"/>
        </w:rPr>
        <w:t>y</w:t>
      </w:r>
      <w:r>
        <w:rPr>
          <w:b/>
          <w:spacing w:val="1"/>
          <w:sz w:val="28"/>
          <w:szCs w:val="28"/>
        </w:rPr>
        <w:t xml:space="preserve"> </w:t>
      </w:r>
      <w:r>
        <w:rPr>
          <w:b/>
          <w:spacing w:val="-1"/>
          <w:sz w:val="28"/>
          <w:szCs w:val="28"/>
        </w:rPr>
        <w:t>F</w:t>
      </w:r>
      <w:r>
        <w:rPr>
          <w:b/>
          <w:spacing w:val="1"/>
          <w:sz w:val="28"/>
          <w:szCs w:val="28"/>
        </w:rPr>
        <w:t>o</w:t>
      </w:r>
      <w:r>
        <w:rPr>
          <w:b/>
          <w:spacing w:val="-2"/>
          <w:sz w:val="28"/>
          <w:szCs w:val="28"/>
        </w:rPr>
        <w:t>r</w:t>
      </w:r>
      <w:r>
        <w:rPr>
          <w:b/>
          <w:sz w:val="28"/>
          <w:szCs w:val="28"/>
        </w:rPr>
        <w:t>m</w:t>
      </w:r>
    </w:p>
    <w:p w:rsidR="00C461E0" w:rsidRDefault="00C461E0">
      <w:pPr>
        <w:spacing w:before="1" w:line="180" w:lineRule="exact"/>
        <w:rPr>
          <w:sz w:val="19"/>
          <w:szCs w:val="19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 w:rsidP="00EB607F">
      <w:pPr>
        <w:ind w:left="223" w:right="154"/>
        <w:jc w:val="both"/>
        <w:rPr>
          <w:sz w:val="24"/>
          <w:szCs w:val="24"/>
        </w:rPr>
      </w:pPr>
      <w:r>
        <w:rPr>
          <w:spacing w:val="1"/>
          <w:sz w:val="24"/>
          <w:szCs w:val="24"/>
        </w:rPr>
        <w:t>W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s </w:t>
      </w:r>
      <w:r>
        <w:rPr>
          <w:spacing w:val="35"/>
          <w:sz w:val="24"/>
          <w:szCs w:val="24"/>
        </w:rPr>
        <w:t xml:space="preserve"> </w:t>
      </w:r>
      <w:r>
        <w:rPr>
          <w:i/>
          <w:spacing w:val="-1"/>
        </w:rPr>
        <w:t>[</w:t>
      </w:r>
      <w:r>
        <w:rPr>
          <w:i/>
          <w:spacing w:val="1"/>
        </w:rPr>
        <w:t>na</w:t>
      </w:r>
      <w:r>
        <w:rPr>
          <w:i/>
        </w:rPr>
        <w:t xml:space="preserve">me   </w:t>
      </w:r>
      <w:r>
        <w:rPr>
          <w:i/>
          <w:spacing w:val="1"/>
        </w:rPr>
        <w:t>o</w:t>
      </w:r>
      <w:r>
        <w:rPr>
          <w:i/>
        </w:rPr>
        <w:t>f   t</w:t>
      </w:r>
      <w:r>
        <w:rPr>
          <w:i/>
          <w:spacing w:val="1"/>
        </w:rPr>
        <w:t>h</w:t>
      </w:r>
      <w:r>
        <w:rPr>
          <w:i/>
        </w:rPr>
        <w:t xml:space="preserve">e </w:t>
      </w:r>
      <w:r>
        <w:rPr>
          <w:i/>
          <w:spacing w:val="48"/>
        </w:rPr>
        <w:t xml:space="preserve"> </w:t>
      </w:r>
      <w:r>
        <w:rPr>
          <w:i/>
        </w:rPr>
        <w:t>Bi</w:t>
      </w:r>
      <w:r>
        <w:rPr>
          <w:i/>
          <w:spacing w:val="1"/>
        </w:rPr>
        <w:t>d</w:t>
      </w:r>
      <w:r>
        <w:rPr>
          <w:i/>
          <w:spacing w:val="2"/>
        </w:rPr>
        <w:t>d</w:t>
      </w:r>
      <w:r>
        <w:rPr>
          <w:i/>
        </w:rPr>
        <w:t>e</w:t>
      </w:r>
      <w:r>
        <w:rPr>
          <w:i/>
          <w:spacing w:val="-8"/>
        </w:rPr>
        <w:t>r</w:t>
      </w:r>
      <w:r>
        <w:rPr>
          <w:i/>
        </w:rPr>
        <w:t xml:space="preserve">]  </w:t>
      </w:r>
      <w:r>
        <w:rPr>
          <w:i/>
          <w:spacing w:val="21"/>
        </w:rPr>
        <w:t xml:space="preserve"> </w:t>
      </w:r>
      <w:r>
        <w:rPr>
          <w:sz w:val="24"/>
          <w:szCs w:val="24"/>
        </w:rPr>
        <w:t>(h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af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4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ll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4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“</w:t>
      </w:r>
      <w:r>
        <w:rPr>
          <w:sz w:val="24"/>
          <w:szCs w:val="24"/>
        </w:rPr>
        <w:t xml:space="preserve">the </w:t>
      </w:r>
      <w:r>
        <w:rPr>
          <w:spacing w:val="4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”</w:t>
      </w:r>
      <w:r>
        <w:rPr>
          <w:sz w:val="24"/>
          <w:szCs w:val="24"/>
        </w:rPr>
        <w:t xml:space="preserve">) 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s </w:t>
      </w:r>
      <w:r>
        <w:rPr>
          <w:spacing w:val="47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1"/>
          <w:sz w:val="24"/>
          <w:szCs w:val="24"/>
        </w:rPr>
        <w:t>b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4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 xml:space="preserve">ts </w:t>
      </w:r>
      <w:r>
        <w:rPr>
          <w:spacing w:val="4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bi</w:t>
      </w:r>
      <w:r>
        <w:rPr>
          <w:sz w:val="24"/>
          <w:szCs w:val="24"/>
        </w:rPr>
        <w:t xml:space="preserve">d </w:t>
      </w:r>
      <w:r>
        <w:rPr>
          <w:b/>
          <w:spacing w:val="1"/>
          <w:sz w:val="24"/>
          <w:szCs w:val="24"/>
        </w:rPr>
        <w:t>d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te</w:t>
      </w:r>
      <w:r>
        <w:rPr>
          <w:b/>
          <w:sz w:val="24"/>
          <w:szCs w:val="24"/>
        </w:rPr>
        <w:t xml:space="preserve">d </w:t>
      </w:r>
      <w:r>
        <w:rPr>
          <w:b/>
          <w:spacing w:val="13"/>
          <w:sz w:val="24"/>
          <w:szCs w:val="24"/>
        </w:rPr>
        <w:t xml:space="preserve"> </w:t>
      </w:r>
      <w:r>
        <w:rPr>
          <w:b/>
          <w:spacing w:val="14"/>
          <w:sz w:val="24"/>
          <w:szCs w:val="24"/>
        </w:rPr>
        <w:t>_____</w:t>
      </w:r>
      <w:r>
        <w:rPr>
          <w:b/>
          <w:sz w:val="24"/>
          <w:szCs w:val="24"/>
        </w:rPr>
        <w:t xml:space="preserve">_ </w:t>
      </w:r>
      <w:r>
        <w:rPr>
          <w:b/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56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supp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11"/>
          <w:sz w:val="24"/>
          <w:szCs w:val="24"/>
        </w:rPr>
        <w:t xml:space="preserve"> </w:t>
      </w:r>
      <w:r>
        <w:rPr>
          <w:b/>
          <w:spacing w:val="-3"/>
          <w:sz w:val="22"/>
          <w:szCs w:val="22"/>
        </w:rPr>
        <w:t>S</w:t>
      </w:r>
      <w:r>
        <w:rPr>
          <w:b/>
          <w:spacing w:val="-2"/>
          <w:sz w:val="22"/>
          <w:szCs w:val="22"/>
        </w:rPr>
        <w:t>c</w:t>
      </w:r>
      <w:r>
        <w:rPr>
          <w:b/>
          <w:spacing w:val="-3"/>
          <w:sz w:val="22"/>
          <w:szCs w:val="22"/>
        </w:rPr>
        <w:t>h</w:t>
      </w:r>
      <w:r>
        <w:rPr>
          <w:b/>
          <w:spacing w:val="-2"/>
          <w:sz w:val="22"/>
          <w:szCs w:val="22"/>
        </w:rPr>
        <w:t>oo</w:t>
      </w:r>
      <w:r>
        <w:rPr>
          <w:b/>
          <w:sz w:val="22"/>
          <w:szCs w:val="22"/>
        </w:rPr>
        <w:t>l</w:t>
      </w:r>
      <w:r>
        <w:rPr>
          <w:b/>
          <w:spacing w:val="54"/>
          <w:sz w:val="22"/>
          <w:szCs w:val="22"/>
        </w:rPr>
        <w:t xml:space="preserve"> </w:t>
      </w:r>
      <w:r>
        <w:rPr>
          <w:b/>
          <w:sz w:val="22"/>
          <w:szCs w:val="22"/>
        </w:rPr>
        <w:t>F</w:t>
      </w:r>
      <w:r>
        <w:rPr>
          <w:b/>
          <w:spacing w:val="-3"/>
          <w:sz w:val="22"/>
          <w:szCs w:val="22"/>
        </w:rPr>
        <w:t>u</w:t>
      </w:r>
      <w:r>
        <w:rPr>
          <w:b/>
          <w:spacing w:val="-2"/>
          <w:sz w:val="22"/>
          <w:szCs w:val="22"/>
        </w:rPr>
        <w:t>r</w:t>
      </w:r>
      <w:r>
        <w:rPr>
          <w:b/>
          <w:spacing w:val="-3"/>
          <w:sz w:val="22"/>
          <w:szCs w:val="22"/>
        </w:rPr>
        <w:t>n</w:t>
      </w:r>
      <w:r>
        <w:rPr>
          <w:b/>
          <w:spacing w:val="-1"/>
          <w:sz w:val="22"/>
          <w:szCs w:val="22"/>
        </w:rPr>
        <w:t>i</w:t>
      </w:r>
      <w:r>
        <w:rPr>
          <w:b/>
          <w:spacing w:val="-2"/>
          <w:sz w:val="22"/>
          <w:szCs w:val="22"/>
        </w:rPr>
        <w:t>t</w:t>
      </w:r>
      <w:r>
        <w:rPr>
          <w:b/>
          <w:spacing w:val="-3"/>
          <w:sz w:val="22"/>
          <w:szCs w:val="22"/>
        </w:rPr>
        <w:t>u</w:t>
      </w:r>
      <w:r>
        <w:rPr>
          <w:b/>
          <w:spacing w:val="-2"/>
          <w:sz w:val="22"/>
          <w:szCs w:val="22"/>
        </w:rPr>
        <w:t>r</w:t>
      </w:r>
      <w:r>
        <w:rPr>
          <w:b/>
          <w:sz w:val="22"/>
          <w:szCs w:val="22"/>
        </w:rPr>
        <w:t>e</w:t>
      </w:r>
      <w:r>
        <w:rPr>
          <w:b/>
          <w:spacing w:val="53"/>
          <w:sz w:val="22"/>
          <w:szCs w:val="22"/>
        </w:rPr>
        <w:t xml:space="preserve"> </w:t>
      </w:r>
      <w:r>
        <w:rPr>
          <w:b/>
          <w:sz w:val="22"/>
          <w:szCs w:val="22"/>
        </w:rPr>
        <w:t>&amp;</w:t>
      </w:r>
      <w:r>
        <w:rPr>
          <w:b/>
          <w:spacing w:val="51"/>
          <w:sz w:val="22"/>
          <w:szCs w:val="22"/>
        </w:rPr>
        <w:t xml:space="preserve"> </w:t>
      </w:r>
      <w:r>
        <w:rPr>
          <w:b/>
          <w:spacing w:val="-3"/>
          <w:sz w:val="22"/>
          <w:szCs w:val="22"/>
        </w:rPr>
        <w:t>F</w:t>
      </w:r>
      <w:r>
        <w:rPr>
          <w:b/>
          <w:spacing w:val="-1"/>
          <w:sz w:val="22"/>
          <w:szCs w:val="22"/>
        </w:rPr>
        <w:t>i</w:t>
      </w:r>
      <w:r>
        <w:rPr>
          <w:b/>
          <w:spacing w:val="-5"/>
          <w:sz w:val="22"/>
          <w:szCs w:val="22"/>
        </w:rPr>
        <w:t>x</w:t>
      </w:r>
      <w:r>
        <w:rPr>
          <w:b/>
          <w:spacing w:val="-2"/>
          <w:sz w:val="22"/>
          <w:szCs w:val="22"/>
        </w:rPr>
        <w:t>t</w:t>
      </w:r>
      <w:r>
        <w:rPr>
          <w:b/>
          <w:spacing w:val="-3"/>
          <w:sz w:val="22"/>
          <w:szCs w:val="22"/>
        </w:rPr>
        <w:t>u</w:t>
      </w:r>
      <w:r>
        <w:rPr>
          <w:b/>
          <w:spacing w:val="-2"/>
          <w:sz w:val="22"/>
          <w:szCs w:val="22"/>
        </w:rPr>
        <w:t>r</w:t>
      </w:r>
      <w:r>
        <w:rPr>
          <w:b/>
          <w:sz w:val="22"/>
          <w:szCs w:val="22"/>
        </w:rPr>
        <w:t>e</w:t>
      </w:r>
      <w:r>
        <w:rPr>
          <w:b/>
          <w:spacing w:val="54"/>
          <w:sz w:val="22"/>
          <w:szCs w:val="22"/>
        </w:rPr>
        <w:t xml:space="preserve"> </w:t>
      </w:r>
      <w:r>
        <w:rPr>
          <w:b/>
          <w:spacing w:val="-2"/>
          <w:sz w:val="22"/>
          <w:szCs w:val="22"/>
        </w:rPr>
        <w:t>Item</w:t>
      </w:r>
      <w:r>
        <w:rPr>
          <w:b/>
          <w:sz w:val="22"/>
          <w:szCs w:val="22"/>
        </w:rPr>
        <w:t>s</w:t>
      </w:r>
      <w:r w:rsidR="00E2741E">
        <w:rPr>
          <w:b/>
          <w:sz w:val="22"/>
          <w:szCs w:val="22"/>
        </w:rPr>
        <w:t xml:space="preserve"> and Others</w:t>
      </w:r>
      <w:r>
        <w:rPr>
          <w:b/>
          <w:spacing w:val="51"/>
          <w:sz w:val="22"/>
          <w:szCs w:val="22"/>
        </w:rPr>
        <w:t xml:space="preserve"> </w:t>
      </w:r>
      <w:r>
        <w:rPr>
          <w:b/>
          <w:spacing w:val="-1"/>
          <w:sz w:val="22"/>
          <w:szCs w:val="22"/>
        </w:rPr>
        <w:t>(</w:t>
      </w:r>
      <w:r>
        <w:rPr>
          <w:b/>
          <w:spacing w:val="-3"/>
          <w:sz w:val="22"/>
          <w:szCs w:val="22"/>
        </w:rPr>
        <w:t>und</w:t>
      </w:r>
      <w:r>
        <w:rPr>
          <w:b/>
          <w:spacing w:val="-2"/>
          <w:sz w:val="22"/>
          <w:szCs w:val="22"/>
        </w:rPr>
        <w:t>e</w:t>
      </w:r>
      <w:r>
        <w:rPr>
          <w:b/>
          <w:sz w:val="22"/>
          <w:szCs w:val="22"/>
        </w:rPr>
        <w:t>r</w:t>
      </w:r>
      <w:r>
        <w:rPr>
          <w:b/>
          <w:spacing w:val="54"/>
          <w:sz w:val="22"/>
          <w:szCs w:val="22"/>
        </w:rPr>
        <w:t xml:space="preserve"> </w:t>
      </w:r>
      <w:r w:rsidR="00EB607F">
        <w:rPr>
          <w:b/>
          <w:spacing w:val="54"/>
          <w:sz w:val="22"/>
          <w:szCs w:val="22"/>
        </w:rPr>
        <w:t>OTG</w:t>
      </w:r>
      <w:r>
        <w:rPr>
          <w:b/>
          <w:spacing w:val="-2"/>
          <w:sz w:val="22"/>
          <w:szCs w:val="22"/>
        </w:rPr>
        <w:t>2015-</w:t>
      </w:r>
      <w:r>
        <w:rPr>
          <w:b/>
          <w:spacing w:val="-5"/>
          <w:sz w:val="22"/>
          <w:szCs w:val="22"/>
        </w:rPr>
        <w:t>16</w:t>
      </w:r>
      <w:r>
        <w:rPr>
          <w:b/>
          <w:sz w:val="22"/>
          <w:szCs w:val="22"/>
        </w:rPr>
        <w:t xml:space="preserve">) </w:t>
      </w:r>
      <w:r>
        <w:rPr>
          <w:sz w:val="24"/>
          <w:szCs w:val="24"/>
        </w:rPr>
        <w:t>(h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af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ll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“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-1"/>
          <w:sz w:val="24"/>
          <w:szCs w:val="24"/>
        </w:rPr>
        <w:t>”</w:t>
      </w:r>
      <w:r>
        <w:rPr>
          <w:sz w:val="24"/>
          <w:szCs w:val="24"/>
        </w:rPr>
        <w:t>).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23" w:right="146"/>
        <w:rPr>
          <w:sz w:val="24"/>
          <w:szCs w:val="24"/>
        </w:rPr>
      </w:pPr>
      <w:r>
        <w:rPr>
          <w:sz w:val="24"/>
          <w:szCs w:val="24"/>
        </w:rPr>
        <w:t>K</w:t>
      </w:r>
      <w:r>
        <w:rPr>
          <w:spacing w:val="-1"/>
          <w:sz w:val="24"/>
          <w:szCs w:val="24"/>
        </w:rPr>
        <w:t>N</w:t>
      </w:r>
      <w:r>
        <w:rPr>
          <w:sz w:val="24"/>
          <w:szCs w:val="24"/>
        </w:rPr>
        <w:t>OW</w:t>
      </w:r>
      <w:r>
        <w:rPr>
          <w:spacing w:val="1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EO</w:t>
      </w:r>
      <w:r>
        <w:rPr>
          <w:spacing w:val="3"/>
          <w:sz w:val="24"/>
          <w:szCs w:val="24"/>
        </w:rPr>
        <w:t>P</w:t>
      </w:r>
      <w:r>
        <w:rPr>
          <w:spacing w:val="-5"/>
          <w:sz w:val="24"/>
          <w:szCs w:val="24"/>
        </w:rPr>
        <w:t>L</w:t>
      </w:r>
      <w:r>
        <w:rPr>
          <w:sz w:val="24"/>
          <w:szCs w:val="24"/>
        </w:rPr>
        <w:t>E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by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e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15"/>
          <w:sz w:val="24"/>
          <w:szCs w:val="24"/>
        </w:rPr>
        <w:t xml:space="preserve"> </w:t>
      </w:r>
      <w:proofErr w:type="gramStart"/>
      <w:r>
        <w:rPr>
          <w:spacing w:val="-1"/>
          <w:sz w:val="15"/>
          <w:szCs w:val="15"/>
        </w:rPr>
        <w:t>W</w:t>
      </w:r>
      <w:r>
        <w:rPr>
          <w:sz w:val="15"/>
          <w:szCs w:val="15"/>
        </w:rPr>
        <w:t xml:space="preserve">E </w:t>
      </w:r>
      <w:r>
        <w:rPr>
          <w:spacing w:val="8"/>
          <w:sz w:val="15"/>
          <w:szCs w:val="15"/>
        </w:rPr>
        <w:t xml:space="preserve"> </w:t>
      </w:r>
      <w:r>
        <w:rPr>
          <w:i/>
          <w:spacing w:val="-1"/>
        </w:rPr>
        <w:t>[</w:t>
      </w:r>
      <w:proofErr w:type="gramEnd"/>
      <w:r>
        <w:rPr>
          <w:i/>
          <w:spacing w:val="1"/>
        </w:rPr>
        <w:t>na</w:t>
      </w:r>
      <w:r>
        <w:rPr>
          <w:i/>
        </w:rPr>
        <w:t>me</w:t>
      </w:r>
      <w:r>
        <w:rPr>
          <w:i/>
          <w:spacing w:val="9"/>
        </w:rPr>
        <w:t xml:space="preserve"> </w:t>
      </w:r>
      <w:r>
        <w:rPr>
          <w:i/>
          <w:spacing w:val="-1"/>
        </w:rPr>
        <w:t>o</w:t>
      </w:r>
      <w:r>
        <w:rPr>
          <w:i/>
        </w:rPr>
        <w:t>f</w:t>
      </w:r>
      <w:r>
        <w:rPr>
          <w:i/>
          <w:spacing w:val="10"/>
        </w:rPr>
        <w:t xml:space="preserve"> </w:t>
      </w:r>
      <w:r>
        <w:rPr>
          <w:i/>
          <w:spacing w:val="1"/>
        </w:rPr>
        <w:t>ban</w:t>
      </w:r>
      <w:r>
        <w:rPr>
          <w:i/>
          <w:spacing w:val="-7"/>
        </w:rPr>
        <w:t>k</w:t>
      </w:r>
      <w:r>
        <w:rPr>
          <w:i/>
        </w:rPr>
        <w:t>]</w:t>
      </w:r>
      <w:r>
        <w:rPr>
          <w:i/>
          <w:spacing w:val="31"/>
        </w:rPr>
        <w:t xml:space="preserve"> </w:t>
      </w:r>
      <w:r>
        <w:rPr>
          <w:sz w:val="24"/>
          <w:szCs w:val="24"/>
        </w:rPr>
        <w:t>of</w:t>
      </w:r>
      <w:r>
        <w:rPr>
          <w:spacing w:val="2"/>
          <w:sz w:val="24"/>
          <w:szCs w:val="24"/>
        </w:rPr>
        <w:t xml:space="preserve"> </w:t>
      </w:r>
      <w:r>
        <w:rPr>
          <w:i/>
          <w:spacing w:val="-3"/>
        </w:rPr>
        <w:t>[</w:t>
      </w:r>
      <w:r>
        <w:rPr>
          <w:i/>
          <w:spacing w:val="1"/>
        </w:rPr>
        <w:t>na</w:t>
      </w:r>
      <w:r>
        <w:rPr>
          <w:i/>
        </w:rPr>
        <w:t>me</w:t>
      </w:r>
      <w:r>
        <w:rPr>
          <w:i/>
          <w:spacing w:val="8"/>
        </w:rPr>
        <w:t xml:space="preserve"> </w:t>
      </w:r>
      <w:r>
        <w:rPr>
          <w:i/>
          <w:spacing w:val="1"/>
        </w:rPr>
        <w:t>o</w:t>
      </w:r>
      <w:r>
        <w:rPr>
          <w:i/>
        </w:rPr>
        <w:t>f</w:t>
      </w:r>
      <w:r>
        <w:rPr>
          <w:i/>
          <w:spacing w:val="10"/>
        </w:rPr>
        <w:t xml:space="preserve"> </w:t>
      </w:r>
      <w:r>
        <w:rPr>
          <w:i/>
          <w:spacing w:val="-2"/>
          <w:w w:val="99"/>
        </w:rPr>
        <w:t>c</w:t>
      </w:r>
      <w:r>
        <w:rPr>
          <w:i/>
          <w:spacing w:val="1"/>
          <w:w w:val="99"/>
        </w:rPr>
        <w:t>oun</w:t>
      </w:r>
      <w:r>
        <w:rPr>
          <w:i/>
          <w:w w:val="99"/>
        </w:rPr>
        <w:t>tr</w:t>
      </w:r>
      <w:r>
        <w:rPr>
          <w:i/>
          <w:spacing w:val="-7"/>
          <w:w w:val="99"/>
        </w:rPr>
        <w:t>y</w:t>
      </w:r>
      <w:r>
        <w:rPr>
          <w:i/>
          <w:w w:val="99"/>
        </w:rPr>
        <w:t>]</w:t>
      </w:r>
      <w:r>
        <w:rPr>
          <w:i/>
          <w:spacing w:val="-36"/>
        </w:rPr>
        <w:t xml:space="preserve"> </w:t>
      </w:r>
      <w:r>
        <w:rPr>
          <w:sz w:val="24"/>
          <w:szCs w:val="24"/>
        </w:rPr>
        <w:t>,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ving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our re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ist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  o</w:t>
      </w:r>
      <w:r>
        <w:rPr>
          <w:spacing w:val="-1"/>
          <w:sz w:val="24"/>
          <w:szCs w:val="24"/>
        </w:rPr>
        <w:t>ff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5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58"/>
          <w:sz w:val="24"/>
          <w:szCs w:val="24"/>
        </w:rPr>
        <w:t xml:space="preserve"> </w:t>
      </w:r>
      <w:r>
        <w:rPr>
          <w:i/>
          <w:spacing w:val="-1"/>
        </w:rPr>
        <w:t>[</w:t>
      </w:r>
      <w:r>
        <w:rPr>
          <w:i/>
          <w:spacing w:val="1"/>
        </w:rPr>
        <w:t>add</w:t>
      </w:r>
      <w:r>
        <w:rPr>
          <w:i/>
        </w:rPr>
        <w:t>re</w:t>
      </w:r>
      <w:r>
        <w:rPr>
          <w:i/>
          <w:spacing w:val="-1"/>
        </w:rPr>
        <w:t>s</w:t>
      </w:r>
      <w:r>
        <w:rPr>
          <w:i/>
        </w:rPr>
        <w:t xml:space="preserve">s </w:t>
      </w:r>
      <w:r>
        <w:rPr>
          <w:i/>
          <w:spacing w:val="3"/>
        </w:rPr>
        <w:t xml:space="preserve"> </w:t>
      </w:r>
      <w:r>
        <w:rPr>
          <w:i/>
          <w:spacing w:val="-1"/>
        </w:rPr>
        <w:t>o</w:t>
      </w:r>
      <w:r>
        <w:rPr>
          <w:i/>
        </w:rPr>
        <w:t xml:space="preserve">f </w:t>
      </w:r>
      <w:r>
        <w:rPr>
          <w:i/>
          <w:spacing w:val="6"/>
        </w:rPr>
        <w:t xml:space="preserve"> </w:t>
      </w:r>
      <w:r>
        <w:rPr>
          <w:i/>
          <w:spacing w:val="1"/>
        </w:rPr>
        <w:t>ban</w:t>
      </w:r>
      <w:r>
        <w:rPr>
          <w:i/>
          <w:spacing w:val="-7"/>
        </w:rPr>
        <w:t>k</w:t>
      </w:r>
      <w:r>
        <w:rPr>
          <w:i/>
        </w:rPr>
        <w:t xml:space="preserve">] </w:t>
      </w:r>
      <w:r>
        <w:rPr>
          <w:i/>
          <w:spacing w:val="26"/>
        </w:rPr>
        <w:t xml:space="preserve"> </w:t>
      </w:r>
      <w:r>
        <w:rPr>
          <w:sz w:val="24"/>
          <w:szCs w:val="24"/>
        </w:rPr>
        <w:t>(h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af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ll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“</w:t>
      </w:r>
      <w:r>
        <w:rPr>
          <w:sz w:val="24"/>
          <w:szCs w:val="24"/>
        </w:rPr>
        <w:t>the</w:t>
      </w:r>
      <w:r>
        <w:rPr>
          <w:spacing w:val="5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nk</w:t>
      </w:r>
      <w:r>
        <w:rPr>
          <w:spacing w:val="1"/>
          <w:sz w:val="24"/>
          <w:szCs w:val="24"/>
        </w:rPr>
        <w:t>”</w:t>
      </w:r>
      <w:r>
        <w:rPr>
          <w:sz w:val="24"/>
          <w:szCs w:val="24"/>
        </w:rPr>
        <w:t>),</w:t>
      </w:r>
      <w:r>
        <w:rPr>
          <w:spacing w:val="5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bound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unto</w:t>
      </w:r>
      <w:r>
        <w:rPr>
          <w:spacing w:val="58"/>
          <w:sz w:val="24"/>
          <w:szCs w:val="24"/>
        </w:rPr>
        <w:t xml:space="preserve"> </w:t>
      </w:r>
      <w:r>
        <w:rPr>
          <w:i/>
        </w:rPr>
        <w:t>D</w:t>
      </w:r>
      <w:r>
        <w:rPr>
          <w:i/>
          <w:spacing w:val="1"/>
        </w:rPr>
        <w:t>S</w:t>
      </w:r>
      <w:r>
        <w:rPr>
          <w:i/>
        </w:rPr>
        <w:t xml:space="preserve">E </w:t>
      </w:r>
      <w:r>
        <w:rPr>
          <w:sz w:val="24"/>
          <w:szCs w:val="24"/>
        </w:rPr>
        <w:t>(h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af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ll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“</w:t>
      </w:r>
      <w:r>
        <w:rPr>
          <w:sz w:val="24"/>
          <w:szCs w:val="24"/>
        </w:rPr>
        <w:t>the</w:t>
      </w:r>
      <w:r>
        <w:rPr>
          <w:spacing w:val="2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2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pacing w:val="1"/>
          <w:sz w:val="24"/>
          <w:szCs w:val="24"/>
        </w:rPr>
        <w:t>”</w:t>
      </w:r>
      <w:r>
        <w:rPr>
          <w:sz w:val="24"/>
          <w:szCs w:val="24"/>
        </w:rPr>
        <w:t>)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sum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22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pacing w:val="-5"/>
          <w:sz w:val="24"/>
          <w:szCs w:val="24"/>
        </w:rPr>
        <w:t>y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ll</w:t>
      </w:r>
      <w:r>
        <w:rPr>
          <w:spacing w:val="2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u</w:t>
      </w:r>
      <w:r>
        <w:rPr>
          <w:spacing w:val="5"/>
          <w:sz w:val="24"/>
          <w:szCs w:val="24"/>
        </w:rPr>
        <w:t>l</w:t>
      </w:r>
      <w:r>
        <w:rPr>
          <w:sz w:val="24"/>
          <w:szCs w:val="24"/>
        </w:rPr>
        <w:t>y to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1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de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id</w:t>
      </w:r>
      <w:r>
        <w:rPr>
          <w:spacing w:val="1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3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1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k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binds</w:t>
      </w:r>
      <w:r>
        <w:rPr>
          <w:spacing w:val="1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,</w:t>
      </w:r>
      <w:r>
        <w:rPr>
          <w:spacing w:val="1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ts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cce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 xml:space="preserve">,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ss</w:t>
      </w:r>
      <w:r>
        <w:rPr>
          <w:spacing w:val="3"/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ns</w:t>
      </w:r>
      <w:r>
        <w:rPr>
          <w:spacing w:val="3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 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nts. </w:t>
      </w:r>
      <w:r>
        <w:rPr>
          <w:spacing w:val="2"/>
          <w:sz w:val="24"/>
          <w:szCs w:val="24"/>
        </w:rPr>
        <w:t xml:space="preserve"> </w:t>
      </w:r>
      <w:proofErr w:type="gramStart"/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w</w:t>
      </w:r>
      <w:r>
        <w:rPr>
          <w:sz w:val="24"/>
          <w:szCs w:val="24"/>
        </w:rPr>
        <w:t>ith 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mm</w:t>
      </w:r>
      <w:r>
        <w:rPr>
          <w:sz w:val="24"/>
          <w:szCs w:val="24"/>
        </w:rPr>
        <w:t>on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l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 xml:space="preserve">he 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id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nk this </w:t>
      </w:r>
      <w:r>
        <w:rPr>
          <w:sz w:val="24"/>
          <w:szCs w:val="24"/>
          <w:u w:val="single" w:color="000000"/>
        </w:rPr>
        <w:t xml:space="preserve">                                  </w:t>
      </w:r>
      <w:r>
        <w:rPr>
          <w:spacing w:val="-5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 xml:space="preserve">y of </w:t>
      </w:r>
      <w:r>
        <w:rPr>
          <w:sz w:val="24"/>
          <w:szCs w:val="24"/>
          <w:u w:val="single" w:color="000000"/>
        </w:rPr>
        <w:t xml:space="preserve">                         </w:t>
      </w:r>
      <w:r>
        <w:rPr>
          <w:sz w:val="24"/>
          <w:szCs w:val="24"/>
        </w:rPr>
        <w:t>20</w:t>
      </w:r>
      <w:r>
        <w:rPr>
          <w:sz w:val="24"/>
          <w:szCs w:val="24"/>
          <w:u w:val="single" w:color="000000"/>
        </w:rPr>
        <w:t xml:space="preserve">        </w:t>
      </w:r>
      <w:r>
        <w:rPr>
          <w:sz w:val="24"/>
          <w:szCs w:val="24"/>
        </w:rPr>
        <w:t>.</w:t>
      </w:r>
      <w:proofErr w:type="gramEnd"/>
    </w:p>
    <w:p w:rsidR="00C461E0" w:rsidRDefault="00C461E0">
      <w:pPr>
        <w:spacing w:before="7" w:line="240" w:lineRule="exact"/>
        <w:rPr>
          <w:sz w:val="24"/>
          <w:szCs w:val="24"/>
        </w:rPr>
      </w:pPr>
    </w:p>
    <w:p w:rsidR="00C461E0" w:rsidRDefault="00D65221">
      <w:pPr>
        <w:spacing w:before="29"/>
        <w:ind w:left="223" w:right="5087"/>
        <w:jc w:val="both"/>
        <w:rPr>
          <w:sz w:val="24"/>
          <w:szCs w:val="24"/>
        </w:rPr>
      </w:pP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H</w:t>
      </w:r>
      <w:r>
        <w:rPr>
          <w:sz w:val="24"/>
          <w:szCs w:val="24"/>
        </w:rPr>
        <w:t xml:space="preserve">E </w:t>
      </w:r>
      <w:r>
        <w:rPr>
          <w:spacing w:val="-2"/>
          <w:sz w:val="24"/>
          <w:szCs w:val="24"/>
        </w:rPr>
        <w:t>C</w:t>
      </w:r>
      <w:r>
        <w:rPr>
          <w:spacing w:val="2"/>
          <w:sz w:val="24"/>
          <w:szCs w:val="24"/>
        </w:rPr>
        <w:t>OND</w:t>
      </w:r>
      <w:r>
        <w:rPr>
          <w:spacing w:val="-3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pacing w:val="-6"/>
          <w:sz w:val="24"/>
          <w:szCs w:val="24"/>
        </w:rPr>
        <w:t>I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NS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his ob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720"/>
        </w:tabs>
        <w:ind w:left="756" w:right="217" w:hanging="533"/>
        <w:rPr>
          <w:sz w:val="24"/>
          <w:szCs w:val="24"/>
        </w:rPr>
      </w:pPr>
      <w:r>
        <w:rPr>
          <w:sz w:val="24"/>
          <w:szCs w:val="24"/>
        </w:rPr>
        <w:t>1.</w:t>
      </w:r>
      <w:r>
        <w:rPr>
          <w:sz w:val="24"/>
          <w:szCs w:val="24"/>
        </w:rPr>
        <w:tab/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withdr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ws</w:t>
      </w:r>
      <w:r>
        <w:rPr>
          <w:spacing w:val="5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i</w:t>
      </w:r>
      <w:r>
        <w:rPr>
          <w:sz w:val="24"/>
          <w:szCs w:val="24"/>
        </w:rPr>
        <w:t>ts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du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riod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idi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 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8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on the</w:t>
      </w:r>
      <w:r>
        <w:rPr>
          <w:spacing w:val="-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m;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720"/>
        </w:tabs>
        <w:ind w:left="756" w:right="219" w:hanging="533"/>
        <w:rPr>
          <w:sz w:val="24"/>
          <w:szCs w:val="24"/>
        </w:rPr>
      </w:pPr>
      <w:r>
        <w:rPr>
          <w:sz w:val="24"/>
          <w:szCs w:val="24"/>
        </w:rPr>
        <w:t>2.</w:t>
      </w:r>
      <w:r>
        <w:rPr>
          <w:sz w:val="24"/>
          <w:szCs w:val="24"/>
        </w:rPr>
        <w:tab/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v</w:t>
      </w:r>
      <w:r>
        <w:rPr>
          <w:sz w:val="24"/>
          <w:szCs w:val="24"/>
        </w:rPr>
        <w:t>ing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1"/>
          <w:sz w:val="24"/>
          <w:szCs w:val="24"/>
        </w:rPr>
        <w:t>ee</w:t>
      </w:r>
      <w:r>
        <w:rPr>
          <w:sz w:val="24"/>
          <w:szCs w:val="24"/>
        </w:rPr>
        <w:t>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no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acce</w:t>
      </w:r>
      <w:r>
        <w:rPr>
          <w:sz w:val="24"/>
          <w:szCs w:val="24"/>
        </w:rPr>
        <w:t>pt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its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7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P</w:t>
      </w:r>
      <w:r>
        <w:rPr>
          <w:sz w:val="24"/>
          <w:szCs w:val="24"/>
        </w:rPr>
        <w:t>rocuring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 du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riod of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b</w:t>
      </w:r>
      <w:r>
        <w:rPr>
          <w:sz w:val="24"/>
          <w:szCs w:val="24"/>
        </w:rPr>
        <w:t>id 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lidi</w:t>
      </w:r>
      <w:r>
        <w:rPr>
          <w:spacing w:val="3"/>
          <w:sz w:val="24"/>
          <w:szCs w:val="24"/>
        </w:rPr>
        <w:t>t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763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)   </w:t>
      </w:r>
      <w:r>
        <w:rPr>
          <w:spacing w:val="33"/>
          <w:sz w:val="24"/>
          <w:szCs w:val="24"/>
        </w:rPr>
        <w:t xml:space="preserve"> </w:t>
      </w:r>
      <w:proofErr w:type="gramStart"/>
      <w:r>
        <w:rPr>
          <w:spacing w:val="-1"/>
          <w:sz w:val="24"/>
          <w:szCs w:val="24"/>
        </w:rPr>
        <w:t>fa</w:t>
      </w:r>
      <w:r>
        <w:rPr>
          <w:sz w:val="24"/>
          <w:szCs w:val="24"/>
        </w:rPr>
        <w:t>ils</w:t>
      </w:r>
      <w:proofErr w:type="gramEnd"/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-1"/>
          <w:sz w:val="24"/>
          <w:szCs w:val="24"/>
        </w:rPr>
        <w:t xml:space="preserve"> re</w:t>
      </w:r>
      <w:r>
        <w:rPr>
          <w:sz w:val="24"/>
          <w:szCs w:val="24"/>
        </w:rPr>
        <w:t>fu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 to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ute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,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quir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d; or</w:t>
      </w:r>
    </w:p>
    <w:p w:rsidR="00C461E0" w:rsidRDefault="00D65221">
      <w:pPr>
        <w:ind w:left="763"/>
        <w:rPr>
          <w:sz w:val="24"/>
          <w:szCs w:val="24"/>
        </w:rPr>
      </w:pPr>
      <w:r>
        <w:rPr>
          <w:sz w:val="24"/>
          <w:szCs w:val="24"/>
        </w:rPr>
        <w:t xml:space="preserve">(b)   </w:t>
      </w:r>
      <w:r>
        <w:rPr>
          <w:spacing w:val="1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fa</w:t>
      </w:r>
      <w:r>
        <w:rPr>
          <w:sz w:val="24"/>
          <w:szCs w:val="24"/>
        </w:rPr>
        <w:t xml:space="preserve">ils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 xml:space="preserve">or 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fu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nish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13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uri</w:t>
      </w:r>
      <w:r>
        <w:rPr>
          <w:spacing w:val="5"/>
          <w:sz w:val="24"/>
          <w:szCs w:val="24"/>
        </w:rPr>
        <w:t>t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 xml:space="preserve">, 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1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14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w</w:t>
      </w:r>
      <w:r>
        <w:rPr>
          <w:sz w:val="24"/>
          <w:szCs w:val="24"/>
        </w:rPr>
        <w:t xml:space="preserve">ith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</w:p>
    <w:p w:rsidR="00C461E0" w:rsidRDefault="00D65221">
      <w:pPr>
        <w:ind w:left="1303"/>
        <w:rPr>
          <w:sz w:val="24"/>
          <w:szCs w:val="24"/>
        </w:rPr>
      </w:pPr>
      <w:r>
        <w:rPr>
          <w:spacing w:val="-3"/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stru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tions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s;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23" w:right="153"/>
        <w:jc w:val="both"/>
        <w:rPr>
          <w:sz w:val="24"/>
          <w:szCs w:val="24"/>
        </w:rPr>
      </w:pPr>
      <w:r>
        <w:rPr>
          <w:sz w:val="24"/>
          <w:szCs w:val="24"/>
        </w:rPr>
        <w:t>we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k</w:t>
      </w:r>
      <w:r>
        <w:rPr>
          <w:sz w:val="24"/>
          <w:szCs w:val="24"/>
        </w:rPr>
        <w:t>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 to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up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bove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ou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upon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eipt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its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st 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nd,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without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2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32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v</w:t>
      </w:r>
      <w:r>
        <w:rPr>
          <w:sz w:val="24"/>
          <w:szCs w:val="24"/>
        </w:rPr>
        <w:t>ing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subst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</w:t>
      </w:r>
      <w:r>
        <w:rPr>
          <w:spacing w:val="2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ts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de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nd,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 will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note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ou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 it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due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it</w:t>
      </w:r>
      <w:r>
        <w:rPr>
          <w:sz w:val="24"/>
          <w:szCs w:val="24"/>
        </w:rPr>
        <w:t>, o</w:t>
      </w:r>
      <w:r>
        <w:rPr>
          <w:spacing w:val="-1"/>
          <w:sz w:val="24"/>
          <w:szCs w:val="24"/>
        </w:rPr>
        <w:t>w</w:t>
      </w:r>
      <w:r>
        <w:rPr>
          <w:sz w:val="24"/>
          <w:szCs w:val="24"/>
        </w:rPr>
        <w:t>ing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one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both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1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the  two</w:t>
      </w:r>
      <w:proofErr w:type="gramEnd"/>
      <w:r>
        <w:rPr>
          <w:spacing w:val="3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onditions,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pacing w:val="-2"/>
          <w:sz w:val="24"/>
          <w:szCs w:val="24"/>
        </w:rPr>
        <w:t>i</w:t>
      </w:r>
      <w:r>
        <w:rPr>
          <w:spacing w:val="4"/>
          <w:sz w:val="24"/>
          <w:szCs w:val="24"/>
        </w:rPr>
        <w:t>f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i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 xml:space="preserve">g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ondition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-1"/>
          <w:sz w:val="24"/>
          <w:szCs w:val="24"/>
        </w:rPr>
        <w:t xml:space="preserve"> c</w:t>
      </w:r>
      <w:r>
        <w:rPr>
          <w:sz w:val="24"/>
          <w:szCs w:val="24"/>
        </w:rPr>
        <w:t>ondi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ion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E0FA3">
      <w:pPr>
        <w:ind w:left="223" w:right="155"/>
        <w:jc w:val="both"/>
        <w:rPr>
          <w:sz w:val="24"/>
          <w:szCs w:val="24"/>
        </w:rPr>
      </w:pPr>
      <w:r w:rsidRPr="00DE0FA3">
        <w:pict>
          <v:group id="_x0000_s1070" style="position:absolute;left:0;text-align:left;margin-left:90pt;margin-top:81.65pt;width:234pt;height:0;z-index:-3251;mso-position-horizontal-relative:page" coordorigin="1800,1633" coordsize="4680,0">
            <v:shape id="_x0000_s1071" style="position:absolute;left:1800;top:1633;width:4680;height:0" coordorigin="1800,1633" coordsize="4680,0" path="m1800,1633r4680,e" filled="f" strokeweight=".7pt">
              <v:path arrowok="t"/>
            </v:shape>
            <w10:wrap anchorx="page"/>
          </v:group>
        </w:pict>
      </w:r>
      <w:r w:rsidR="00D65221">
        <w:rPr>
          <w:sz w:val="24"/>
          <w:szCs w:val="24"/>
        </w:rPr>
        <w:t>This</w:t>
      </w:r>
      <w:r w:rsidR="00D65221">
        <w:rPr>
          <w:spacing w:val="48"/>
          <w:sz w:val="24"/>
          <w:szCs w:val="24"/>
        </w:rPr>
        <w:t xml:space="preserve"> </w:t>
      </w:r>
      <w:r w:rsidR="00D65221">
        <w:rPr>
          <w:spacing w:val="-2"/>
          <w:sz w:val="24"/>
          <w:szCs w:val="24"/>
        </w:rPr>
        <w:t>g</w:t>
      </w:r>
      <w:r w:rsidR="00D65221">
        <w:rPr>
          <w:sz w:val="24"/>
          <w:szCs w:val="24"/>
        </w:rPr>
        <w:t>u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r</w:t>
      </w:r>
      <w:r w:rsidR="00D65221">
        <w:rPr>
          <w:spacing w:val="-2"/>
          <w:sz w:val="24"/>
          <w:szCs w:val="24"/>
        </w:rPr>
        <w:t>a</w:t>
      </w:r>
      <w:r w:rsidR="00D65221">
        <w:rPr>
          <w:sz w:val="24"/>
          <w:szCs w:val="24"/>
        </w:rPr>
        <w:t>nt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>e</w:t>
      </w:r>
      <w:r w:rsidR="00D65221">
        <w:rPr>
          <w:spacing w:val="47"/>
          <w:sz w:val="24"/>
          <w:szCs w:val="24"/>
        </w:rPr>
        <w:t xml:space="preserve"> </w:t>
      </w:r>
      <w:r w:rsidR="00D65221">
        <w:rPr>
          <w:sz w:val="24"/>
          <w:szCs w:val="24"/>
        </w:rPr>
        <w:t>will</w:t>
      </w:r>
      <w:r w:rsidR="00D65221">
        <w:rPr>
          <w:spacing w:val="46"/>
          <w:sz w:val="24"/>
          <w:szCs w:val="24"/>
        </w:rPr>
        <w:t xml:space="preserve"> </w:t>
      </w:r>
      <w:r w:rsidR="00D65221">
        <w:rPr>
          <w:spacing w:val="-1"/>
          <w:sz w:val="24"/>
          <w:szCs w:val="24"/>
        </w:rPr>
        <w:t>r</w:t>
      </w:r>
      <w:r w:rsidR="00D65221">
        <w:rPr>
          <w:sz w:val="24"/>
          <w:szCs w:val="24"/>
        </w:rPr>
        <w:t>e</w:t>
      </w:r>
      <w:r w:rsidR="00D65221">
        <w:rPr>
          <w:spacing w:val="-2"/>
          <w:sz w:val="24"/>
          <w:szCs w:val="24"/>
        </w:rPr>
        <w:t>m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in</w:t>
      </w:r>
      <w:r w:rsidR="00D65221">
        <w:rPr>
          <w:spacing w:val="48"/>
          <w:sz w:val="24"/>
          <w:szCs w:val="24"/>
        </w:rPr>
        <w:t xml:space="preserve"> </w:t>
      </w:r>
      <w:r w:rsidR="00D65221">
        <w:rPr>
          <w:sz w:val="24"/>
          <w:szCs w:val="24"/>
        </w:rPr>
        <w:t>in</w:t>
      </w:r>
      <w:r w:rsidR="00D65221">
        <w:rPr>
          <w:spacing w:val="46"/>
          <w:sz w:val="24"/>
          <w:szCs w:val="24"/>
        </w:rPr>
        <w:t xml:space="preserve"> </w:t>
      </w:r>
      <w:r w:rsidR="00D65221">
        <w:rPr>
          <w:sz w:val="24"/>
          <w:szCs w:val="24"/>
        </w:rPr>
        <w:t>fo</w:t>
      </w:r>
      <w:r w:rsidR="00D65221">
        <w:rPr>
          <w:spacing w:val="-1"/>
          <w:sz w:val="24"/>
          <w:szCs w:val="24"/>
        </w:rPr>
        <w:t>rc</w:t>
      </w:r>
      <w:r w:rsidR="00D65221">
        <w:rPr>
          <w:sz w:val="24"/>
          <w:szCs w:val="24"/>
        </w:rPr>
        <w:t>e</w:t>
      </w:r>
      <w:r w:rsidR="00D65221">
        <w:rPr>
          <w:spacing w:val="45"/>
          <w:sz w:val="24"/>
          <w:szCs w:val="24"/>
        </w:rPr>
        <w:t xml:space="preserve"> </w:t>
      </w:r>
      <w:r w:rsidR="00D65221">
        <w:rPr>
          <w:sz w:val="24"/>
          <w:szCs w:val="24"/>
        </w:rPr>
        <w:t>up</w:t>
      </w:r>
      <w:r w:rsidR="00D65221">
        <w:rPr>
          <w:spacing w:val="46"/>
          <w:sz w:val="24"/>
          <w:szCs w:val="24"/>
        </w:rPr>
        <w:t xml:space="preserve"> </w:t>
      </w:r>
      <w:r w:rsidR="00D65221">
        <w:rPr>
          <w:sz w:val="24"/>
          <w:szCs w:val="24"/>
        </w:rPr>
        <w:t>to</w:t>
      </w:r>
      <w:r w:rsidR="00D65221">
        <w:rPr>
          <w:spacing w:val="46"/>
          <w:sz w:val="24"/>
          <w:szCs w:val="24"/>
        </w:rPr>
        <w:t xml:space="preserve"> 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nd</w:t>
      </w:r>
      <w:r w:rsidR="00D65221">
        <w:rPr>
          <w:spacing w:val="46"/>
          <w:sz w:val="24"/>
          <w:szCs w:val="24"/>
        </w:rPr>
        <w:t xml:space="preserve"> </w:t>
      </w:r>
      <w:r w:rsidR="00D65221">
        <w:rPr>
          <w:spacing w:val="-2"/>
          <w:sz w:val="24"/>
          <w:szCs w:val="24"/>
        </w:rPr>
        <w:t>i</w:t>
      </w:r>
      <w:r w:rsidR="00D65221">
        <w:rPr>
          <w:sz w:val="24"/>
          <w:szCs w:val="24"/>
        </w:rPr>
        <w:t>n</w:t>
      </w:r>
      <w:r w:rsidR="00D65221">
        <w:rPr>
          <w:spacing w:val="-1"/>
          <w:sz w:val="24"/>
          <w:szCs w:val="24"/>
        </w:rPr>
        <w:t>c</w:t>
      </w:r>
      <w:r w:rsidR="00D65221">
        <w:rPr>
          <w:sz w:val="24"/>
          <w:szCs w:val="24"/>
        </w:rPr>
        <w:t>luding</w:t>
      </w:r>
      <w:r w:rsidR="00D65221">
        <w:rPr>
          <w:spacing w:val="46"/>
          <w:sz w:val="24"/>
          <w:szCs w:val="24"/>
        </w:rPr>
        <w:t xml:space="preserve"> </w:t>
      </w:r>
      <w:r w:rsidR="00D65221">
        <w:rPr>
          <w:sz w:val="24"/>
          <w:szCs w:val="24"/>
        </w:rPr>
        <w:t>tw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>n</w:t>
      </w:r>
      <w:r w:rsidR="00D65221">
        <w:rPr>
          <w:spacing w:val="3"/>
          <w:sz w:val="24"/>
          <w:szCs w:val="24"/>
        </w:rPr>
        <w:t>t</w:t>
      </w:r>
      <w:r w:rsidR="00D65221">
        <w:rPr>
          <w:sz w:val="24"/>
          <w:szCs w:val="24"/>
        </w:rPr>
        <w:t>y</w:t>
      </w:r>
      <w:r w:rsidR="00D65221">
        <w:rPr>
          <w:spacing w:val="41"/>
          <w:sz w:val="24"/>
          <w:szCs w:val="24"/>
        </w:rPr>
        <w:t xml:space="preserve"> </w:t>
      </w:r>
      <w:r w:rsidR="00D65221">
        <w:rPr>
          <w:spacing w:val="-1"/>
          <w:sz w:val="24"/>
          <w:szCs w:val="24"/>
        </w:rPr>
        <w:t>e</w:t>
      </w:r>
      <w:r w:rsidR="00D65221">
        <w:rPr>
          <w:spacing w:val="3"/>
          <w:sz w:val="24"/>
          <w:szCs w:val="24"/>
        </w:rPr>
        <w:t>i</w:t>
      </w:r>
      <w:r w:rsidR="00D65221">
        <w:rPr>
          <w:spacing w:val="-2"/>
          <w:sz w:val="24"/>
          <w:szCs w:val="24"/>
        </w:rPr>
        <w:t>g</w:t>
      </w:r>
      <w:r w:rsidR="00D65221">
        <w:rPr>
          <w:sz w:val="24"/>
          <w:szCs w:val="24"/>
        </w:rPr>
        <w:t>ht</w:t>
      </w:r>
      <w:r w:rsidR="00D65221">
        <w:rPr>
          <w:spacing w:val="46"/>
          <w:sz w:val="24"/>
          <w:szCs w:val="24"/>
        </w:rPr>
        <w:t xml:space="preserve"> </w:t>
      </w:r>
      <w:r w:rsidR="00D65221">
        <w:rPr>
          <w:spacing w:val="1"/>
          <w:sz w:val="24"/>
          <w:szCs w:val="24"/>
        </w:rPr>
        <w:t>(</w:t>
      </w:r>
      <w:r w:rsidR="00D65221">
        <w:rPr>
          <w:sz w:val="24"/>
          <w:szCs w:val="24"/>
        </w:rPr>
        <w:t>28)</w:t>
      </w:r>
      <w:r w:rsidR="00D65221">
        <w:rPr>
          <w:spacing w:val="46"/>
          <w:sz w:val="24"/>
          <w:szCs w:val="24"/>
        </w:rPr>
        <w:t xml:space="preserve"> </w:t>
      </w:r>
      <w:r w:rsidR="00D65221">
        <w:rPr>
          <w:sz w:val="24"/>
          <w:szCs w:val="24"/>
        </w:rPr>
        <w:t>d</w:t>
      </w:r>
      <w:r w:rsidR="00D65221">
        <w:rPr>
          <w:spacing w:val="4"/>
          <w:sz w:val="24"/>
          <w:szCs w:val="24"/>
        </w:rPr>
        <w:t>a</w:t>
      </w:r>
      <w:r w:rsidR="00D65221">
        <w:rPr>
          <w:spacing w:val="-10"/>
          <w:sz w:val="24"/>
          <w:szCs w:val="24"/>
        </w:rPr>
        <w:t>y</w:t>
      </w:r>
      <w:r w:rsidR="00D65221">
        <w:rPr>
          <w:sz w:val="24"/>
          <w:szCs w:val="24"/>
        </w:rPr>
        <w:t>s</w:t>
      </w:r>
      <w:r w:rsidR="00D65221">
        <w:rPr>
          <w:spacing w:val="51"/>
          <w:sz w:val="24"/>
          <w:szCs w:val="24"/>
        </w:rPr>
        <w:t xml:space="preserve"> </w:t>
      </w:r>
      <w:r w:rsidR="00D65221">
        <w:rPr>
          <w:spacing w:val="-1"/>
          <w:sz w:val="24"/>
          <w:szCs w:val="24"/>
        </w:rPr>
        <w:t>af</w:t>
      </w:r>
      <w:r w:rsidR="00D65221">
        <w:rPr>
          <w:sz w:val="24"/>
          <w:szCs w:val="24"/>
        </w:rPr>
        <w:t>t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>r</w:t>
      </w:r>
      <w:r w:rsidR="00D65221">
        <w:rPr>
          <w:spacing w:val="47"/>
          <w:sz w:val="24"/>
          <w:szCs w:val="24"/>
        </w:rPr>
        <w:t xml:space="preserve"> </w:t>
      </w:r>
      <w:r w:rsidR="00D65221">
        <w:rPr>
          <w:sz w:val="24"/>
          <w:szCs w:val="24"/>
        </w:rPr>
        <w:t>the p</w:t>
      </w:r>
      <w:r w:rsidR="00D65221">
        <w:rPr>
          <w:spacing w:val="-1"/>
          <w:sz w:val="24"/>
          <w:szCs w:val="24"/>
        </w:rPr>
        <w:t>er</w:t>
      </w:r>
      <w:r w:rsidR="00D65221">
        <w:rPr>
          <w:sz w:val="24"/>
          <w:szCs w:val="24"/>
        </w:rPr>
        <w:t>iod</w:t>
      </w:r>
      <w:r w:rsidR="00D65221">
        <w:rPr>
          <w:spacing w:val="5"/>
          <w:sz w:val="24"/>
          <w:szCs w:val="24"/>
        </w:rPr>
        <w:t xml:space="preserve"> </w:t>
      </w:r>
      <w:r w:rsidR="00D65221">
        <w:rPr>
          <w:sz w:val="24"/>
          <w:szCs w:val="24"/>
        </w:rPr>
        <w:t>of</w:t>
      </w:r>
      <w:r w:rsidR="00D65221">
        <w:rPr>
          <w:spacing w:val="4"/>
          <w:sz w:val="24"/>
          <w:szCs w:val="24"/>
        </w:rPr>
        <w:t xml:space="preserve"> </w:t>
      </w:r>
      <w:r w:rsidR="00D65221">
        <w:rPr>
          <w:sz w:val="24"/>
          <w:szCs w:val="24"/>
        </w:rPr>
        <w:t>bid</w:t>
      </w:r>
      <w:r w:rsidR="00D65221">
        <w:rPr>
          <w:spacing w:val="5"/>
          <w:sz w:val="24"/>
          <w:szCs w:val="24"/>
        </w:rPr>
        <w:t xml:space="preserve"> </w:t>
      </w:r>
      <w:r w:rsidR="00D65221">
        <w:rPr>
          <w:sz w:val="24"/>
          <w:szCs w:val="24"/>
        </w:rPr>
        <w:t>v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li</w:t>
      </w:r>
      <w:r w:rsidR="00D65221">
        <w:rPr>
          <w:spacing w:val="-2"/>
          <w:sz w:val="24"/>
          <w:szCs w:val="24"/>
        </w:rPr>
        <w:t>d</w:t>
      </w:r>
      <w:r w:rsidR="00D65221">
        <w:rPr>
          <w:sz w:val="24"/>
          <w:szCs w:val="24"/>
        </w:rPr>
        <w:t>i</w:t>
      </w:r>
      <w:r w:rsidR="00D65221">
        <w:rPr>
          <w:spacing w:val="3"/>
          <w:sz w:val="24"/>
          <w:szCs w:val="24"/>
        </w:rPr>
        <w:t>t</w:t>
      </w:r>
      <w:r w:rsidR="00D65221">
        <w:rPr>
          <w:spacing w:val="-12"/>
          <w:sz w:val="24"/>
          <w:szCs w:val="24"/>
        </w:rPr>
        <w:t>y</w:t>
      </w:r>
      <w:r w:rsidR="00D65221">
        <w:rPr>
          <w:sz w:val="24"/>
          <w:szCs w:val="24"/>
        </w:rPr>
        <w:t>,</w:t>
      </w:r>
      <w:r w:rsidR="00D65221">
        <w:rPr>
          <w:spacing w:val="10"/>
          <w:sz w:val="24"/>
          <w:szCs w:val="24"/>
        </w:rPr>
        <w:t xml:space="preserve"> </w:t>
      </w:r>
      <w:r w:rsidR="00D65221">
        <w:rPr>
          <w:spacing w:val="-1"/>
          <w:sz w:val="24"/>
          <w:szCs w:val="24"/>
        </w:rPr>
        <w:t>a</w:t>
      </w:r>
      <w:r w:rsidR="00D65221">
        <w:rPr>
          <w:spacing w:val="2"/>
          <w:sz w:val="24"/>
          <w:szCs w:val="24"/>
        </w:rPr>
        <w:t>n</w:t>
      </w:r>
      <w:r w:rsidR="00D65221">
        <w:rPr>
          <w:sz w:val="24"/>
          <w:szCs w:val="24"/>
        </w:rPr>
        <w:t>d</w:t>
      </w:r>
      <w:r w:rsidR="00D65221">
        <w:rPr>
          <w:spacing w:val="6"/>
          <w:sz w:val="24"/>
          <w:szCs w:val="24"/>
        </w:rPr>
        <w:t xml:space="preserve"> </w:t>
      </w:r>
      <w:r w:rsidR="00D65221">
        <w:rPr>
          <w:spacing w:val="-1"/>
          <w:sz w:val="24"/>
          <w:szCs w:val="24"/>
        </w:rPr>
        <w:t>a</w:t>
      </w:r>
      <w:r w:rsidR="00D65221">
        <w:rPr>
          <w:spacing w:val="2"/>
          <w:sz w:val="24"/>
          <w:szCs w:val="24"/>
        </w:rPr>
        <w:t>n</w:t>
      </w:r>
      <w:r w:rsidR="00D65221">
        <w:rPr>
          <w:sz w:val="24"/>
          <w:szCs w:val="24"/>
        </w:rPr>
        <w:t>y</w:t>
      </w:r>
      <w:r w:rsidR="00D65221">
        <w:rPr>
          <w:spacing w:val="-3"/>
          <w:sz w:val="24"/>
          <w:szCs w:val="24"/>
        </w:rPr>
        <w:t xml:space="preserve"> </w:t>
      </w:r>
      <w:r w:rsidR="00D65221">
        <w:rPr>
          <w:spacing w:val="2"/>
          <w:sz w:val="24"/>
          <w:szCs w:val="24"/>
        </w:rPr>
        <w:t>d</w:t>
      </w:r>
      <w:r w:rsidR="00D65221">
        <w:rPr>
          <w:sz w:val="24"/>
          <w:szCs w:val="24"/>
        </w:rPr>
        <w:t>em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nd</w:t>
      </w:r>
      <w:r w:rsidR="00D65221">
        <w:rPr>
          <w:spacing w:val="7"/>
          <w:sz w:val="24"/>
          <w:szCs w:val="24"/>
        </w:rPr>
        <w:t xml:space="preserve"> </w:t>
      </w:r>
      <w:r w:rsidR="00D65221">
        <w:rPr>
          <w:sz w:val="24"/>
          <w:szCs w:val="24"/>
        </w:rPr>
        <w:t>in</w:t>
      </w:r>
      <w:r w:rsidR="00D65221">
        <w:rPr>
          <w:spacing w:val="2"/>
          <w:sz w:val="24"/>
          <w:szCs w:val="24"/>
        </w:rPr>
        <w:t xml:space="preserve"> </w:t>
      </w:r>
      <w:r w:rsidR="00D65221">
        <w:rPr>
          <w:sz w:val="24"/>
          <w:szCs w:val="24"/>
        </w:rPr>
        <w:t>r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>sp</w:t>
      </w:r>
      <w:r w:rsidR="00D65221">
        <w:rPr>
          <w:spacing w:val="1"/>
          <w:sz w:val="24"/>
          <w:szCs w:val="24"/>
        </w:rPr>
        <w:t>e</w:t>
      </w:r>
      <w:r w:rsidR="00D65221">
        <w:rPr>
          <w:spacing w:val="-1"/>
          <w:sz w:val="24"/>
          <w:szCs w:val="24"/>
        </w:rPr>
        <w:t>c</w:t>
      </w:r>
      <w:r w:rsidR="00D65221">
        <w:rPr>
          <w:sz w:val="24"/>
          <w:szCs w:val="24"/>
        </w:rPr>
        <w:t>t</w:t>
      </w:r>
      <w:r w:rsidR="00D65221">
        <w:rPr>
          <w:spacing w:val="8"/>
          <w:sz w:val="24"/>
          <w:szCs w:val="24"/>
        </w:rPr>
        <w:t xml:space="preserve"> </w:t>
      </w:r>
      <w:r w:rsidR="00D65221">
        <w:rPr>
          <w:spacing w:val="1"/>
          <w:sz w:val="24"/>
          <w:szCs w:val="24"/>
        </w:rPr>
        <w:t>t</w:t>
      </w:r>
      <w:r w:rsidR="00D65221">
        <w:rPr>
          <w:sz w:val="24"/>
          <w:szCs w:val="24"/>
        </w:rPr>
        <w:t>h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>r</w:t>
      </w:r>
      <w:r w:rsidR="00D65221">
        <w:rPr>
          <w:spacing w:val="-2"/>
          <w:sz w:val="24"/>
          <w:szCs w:val="24"/>
        </w:rPr>
        <w:t>e</w:t>
      </w:r>
      <w:r w:rsidR="00D65221">
        <w:rPr>
          <w:sz w:val="24"/>
          <w:szCs w:val="24"/>
        </w:rPr>
        <w:t>of</w:t>
      </w:r>
      <w:r w:rsidR="00D65221">
        <w:rPr>
          <w:spacing w:val="4"/>
          <w:sz w:val="24"/>
          <w:szCs w:val="24"/>
        </w:rPr>
        <w:t xml:space="preserve"> </w:t>
      </w:r>
      <w:r w:rsidR="00D65221">
        <w:rPr>
          <w:sz w:val="24"/>
          <w:szCs w:val="24"/>
        </w:rPr>
        <w:t>should</w:t>
      </w:r>
      <w:r w:rsidR="00D65221">
        <w:rPr>
          <w:spacing w:val="5"/>
          <w:sz w:val="24"/>
          <w:szCs w:val="24"/>
        </w:rPr>
        <w:t xml:space="preserve"> </w:t>
      </w:r>
      <w:r w:rsidR="00D65221">
        <w:rPr>
          <w:sz w:val="24"/>
          <w:szCs w:val="24"/>
        </w:rPr>
        <w:t>r</w:t>
      </w:r>
      <w:r w:rsidR="00D65221">
        <w:rPr>
          <w:spacing w:val="-2"/>
          <w:sz w:val="24"/>
          <w:szCs w:val="24"/>
        </w:rPr>
        <w:t>e</w:t>
      </w:r>
      <w:r w:rsidR="00D65221">
        <w:rPr>
          <w:spacing w:val="1"/>
          <w:sz w:val="24"/>
          <w:szCs w:val="24"/>
        </w:rPr>
        <w:t>a</w:t>
      </w:r>
      <w:r w:rsidR="00D65221">
        <w:rPr>
          <w:spacing w:val="-1"/>
          <w:sz w:val="24"/>
          <w:szCs w:val="24"/>
        </w:rPr>
        <w:t>c</w:t>
      </w:r>
      <w:r w:rsidR="00D65221">
        <w:rPr>
          <w:sz w:val="24"/>
          <w:szCs w:val="24"/>
        </w:rPr>
        <w:t>h</w:t>
      </w:r>
      <w:r w:rsidR="00D65221">
        <w:rPr>
          <w:spacing w:val="5"/>
          <w:sz w:val="24"/>
          <w:szCs w:val="24"/>
        </w:rPr>
        <w:t xml:space="preserve"> </w:t>
      </w:r>
      <w:r w:rsidR="00D65221">
        <w:rPr>
          <w:sz w:val="24"/>
          <w:szCs w:val="24"/>
        </w:rPr>
        <w:t>the</w:t>
      </w:r>
      <w:r w:rsidR="00D65221">
        <w:rPr>
          <w:spacing w:val="4"/>
          <w:sz w:val="24"/>
          <w:szCs w:val="24"/>
        </w:rPr>
        <w:t xml:space="preserve"> </w:t>
      </w:r>
      <w:r w:rsidR="00D65221">
        <w:rPr>
          <w:spacing w:val="-2"/>
          <w:sz w:val="24"/>
          <w:szCs w:val="24"/>
        </w:rPr>
        <w:t>B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nk</w:t>
      </w:r>
      <w:r w:rsidR="00D65221">
        <w:rPr>
          <w:spacing w:val="5"/>
          <w:sz w:val="24"/>
          <w:szCs w:val="24"/>
        </w:rPr>
        <w:t xml:space="preserve"> </w:t>
      </w:r>
      <w:r w:rsidR="00D65221">
        <w:rPr>
          <w:sz w:val="24"/>
          <w:szCs w:val="24"/>
        </w:rPr>
        <w:t>not</w:t>
      </w:r>
      <w:r w:rsidR="00D65221">
        <w:rPr>
          <w:spacing w:val="3"/>
          <w:sz w:val="24"/>
          <w:szCs w:val="24"/>
        </w:rPr>
        <w:t xml:space="preserve"> </w:t>
      </w:r>
      <w:r w:rsidR="00D65221">
        <w:rPr>
          <w:sz w:val="24"/>
          <w:szCs w:val="24"/>
        </w:rPr>
        <w:t>l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t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>r</w:t>
      </w:r>
      <w:r w:rsidR="00D65221">
        <w:rPr>
          <w:spacing w:val="6"/>
          <w:sz w:val="24"/>
          <w:szCs w:val="24"/>
        </w:rPr>
        <w:t xml:space="preserve"> </w:t>
      </w:r>
      <w:r w:rsidR="00D65221">
        <w:rPr>
          <w:sz w:val="24"/>
          <w:szCs w:val="24"/>
        </w:rPr>
        <w:t>th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n the</w:t>
      </w:r>
      <w:r w:rsidR="00D65221">
        <w:rPr>
          <w:spacing w:val="-1"/>
          <w:sz w:val="24"/>
          <w:szCs w:val="24"/>
        </w:rPr>
        <w:t xml:space="preserve"> a</w:t>
      </w:r>
      <w:r w:rsidR="00D65221">
        <w:rPr>
          <w:sz w:val="24"/>
          <w:szCs w:val="24"/>
        </w:rPr>
        <w:t>bove</w:t>
      </w:r>
      <w:r w:rsidR="00D65221">
        <w:rPr>
          <w:spacing w:val="-1"/>
          <w:sz w:val="24"/>
          <w:szCs w:val="24"/>
        </w:rPr>
        <w:t xml:space="preserve"> </w:t>
      </w:r>
      <w:r w:rsidR="00D65221">
        <w:rPr>
          <w:sz w:val="24"/>
          <w:szCs w:val="24"/>
        </w:rPr>
        <w:t>d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t</w:t>
      </w:r>
      <w:r w:rsidR="00D65221">
        <w:rPr>
          <w:spacing w:val="-1"/>
          <w:sz w:val="24"/>
          <w:szCs w:val="24"/>
        </w:rPr>
        <w:t>e.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0" w:line="220" w:lineRule="exact"/>
        <w:rPr>
          <w:sz w:val="22"/>
          <w:szCs w:val="22"/>
        </w:rPr>
      </w:pPr>
    </w:p>
    <w:p w:rsidR="00C461E0" w:rsidRDefault="00D65221">
      <w:pPr>
        <w:ind w:left="120"/>
        <w:sectPr w:rsidR="00C461E0">
          <w:pgSz w:w="12240" w:h="15840"/>
          <w:pgMar w:top="1000" w:right="1200" w:bottom="280" w:left="1580" w:header="790" w:footer="0" w:gutter="0"/>
          <w:cols w:space="720"/>
        </w:sectPr>
      </w:pPr>
      <w:r>
        <w:rPr>
          <w:i/>
          <w:spacing w:val="2"/>
        </w:rPr>
        <w:t>[</w:t>
      </w:r>
      <w:proofErr w:type="gramStart"/>
      <w:r>
        <w:rPr>
          <w:i/>
          <w:spacing w:val="-1"/>
        </w:rPr>
        <w:t>s</w:t>
      </w:r>
      <w:r>
        <w:rPr>
          <w:i/>
        </w:rPr>
        <w:t>i</w:t>
      </w:r>
      <w:r>
        <w:rPr>
          <w:i/>
          <w:spacing w:val="1"/>
        </w:rPr>
        <w:t>gn</w:t>
      </w:r>
      <w:r>
        <w:rPr>
          <w:i/>
          <w:spacing w:val="-1"/>
        </w:rPr>
        <w:t>a</w:t>
      </w:r>
      <w:r>
        <w:rPr>
          <w:i/>
        </w:rPr>
        <w:t>t</w:t>
      </w:r>
      <w:r>
        <w:rPr>
          <w:i/>
          <w:spacing w:val="1"/>
        </w:rPr>
        <w:t>u</w:t>
      </w:r>
      <w:r>
        <w:rPr>
          <w:i/>
          <w:spacing w:val="-1"/>
        </w:rPr>
        <w:t>r</w:t>
      </w:r>
      <w:r>
        <w:rPr>
          <w:i/>
        </w:rPr>
        <w:t>e</w:t>
      </w:r>
      <w:proofErr w:type="gramEnd"/>
      <w:r>
        <w:rPr>
          <w:i/>
          <w:spacing w:val="-7"/>
        </w:rPr>
        <w:t xml:space="preserve"> </w:t>
      </w:r>
      <w:r>
        <w:rPr>
          <w:i/>
          <w:spacing w:val="-1"/>
        </w:rPr>
        <w:t>o</w:t>
      </w:r>
      <w:r>
        <w:rPr>
          <w:i/>
        </w:rPr>
        <w:t>f</w:t>
      </w:r>
      <w:r>
        <w:rPr>
          <w:i/>
          <w:spacing w:val="-2"/>
        </w:rPr>
        <w:t xml:space="preserve"> </w:t>
      </w:r>
      <w:r>
        <w:rPr>
          <w:i/>
        </w:rPr>
        <w:t>t</w:t>
      </w:r>
      <w:r>
        <w:rPr>
          <w:i/>
          <w:spacing w:val="1"/>
        </w:rPr>
        <w:t>h</w:t>
      </w:r>
      <w:r>
        <w:rPr>
          <w:i/>
        </w:rPr>
        <w:t>e</w:t>
      </w:r>
      <w:r>
        <w:rPr>
          <w:i/>
          <w:spacing w:val="-1"/>
        </w:rPr>
        <w:t xml:space="preserve"> </w:t>
      </w:r>
      <w:r>
        <w:rPr>
          <w:i/>
          <w:spacing w:val="1"/>
        </w:rPr>
        <w:t>ba</w:t>
      </w:r>
      <w:r>
        <w:rPr>
          <w:i/>
          <w:spacing w:val="-1"/>
        </w:rPr>
        <w:t>n</w:t>
      </w:r>
      <w:r>
        <w:rPr>
          <w:i/>
          <w:spacing w:val="-7"/>
        </w:rPr>
        <w:t>k</w:t>
      </w:r>
      <w:r>
        <w:rPr>
          <w:i/>
        </w:rPr>
        <w:t>]</w:t>
      </w:r>
    </w:p>
    <w:p w:rsidR="00C461E0" w:rsidRDefault="00C461E0">
      <w:pPr>
        <w:spacing w:line="200" w:lineRule="exact"/>
      </w:pPr>
    </w:p>
    <w:p w:rsidR="00C461E0" w:rsidRDefault="00C461E0">
      <w:pPr>
        <w:spacing w:line="260" w:lineRule="exact"/>
        <w:rPr>
          <w:sz w:val="26"/>
          <w:szCs w:val="26"/>
        </w:rPr>
      </w:pPr>
    </w:p>
    <w:p w:rsidR="00C461E0" w:rsidRDefault="00D65221">
      <w:pPr>
        <w:spacing w:before="8" w:line="440" w:lineRule="exact"/>
        <w:ind w:left="2945"/>
        <w:rPr>
          <w:sz w:val="40"/>
          <w:szCs w:val="40"/>
        </w:rPr>
      </w:pPr>
      <w:r>
        <w:rPr>
          <w:b/>
          <w:spacing w:val="1"/>
          <w:position w:val="-2"/>
          <w:sz w:val="28"/>
          <w:szCs w:val="28"/>
        </w:rPr>
        <w:t>3</w:t>
      </w:r>
      <w:r>
        <w:rPr>
          <w:b/>
          <w:position w:val="-2"/>
          <w:sz w:val="28"/>
          <w:szCs w:val="28"/>
        </w:rPr>
        <w:t>.</w:t>
      </w:r>
      <w:r>
        <w:rPr>
          <w:b/>
          <w:spacing w:val="30"/>
          <w:position w:val="-2"/>
          <w:sz w:val="28"/>
          <w:szCs w:val="28"/>
        </w:rPr>
        <w:t xml:space="preserve"> </w:t>
      </w:r>
      <w:r>
        <w:rPr>
          <w:b/>
          <w:spacing w:val="-2"/>
          <w:position w:val="-1"/>
          <w:sz w:val="40"/>
          <w:szCs w:val="40"/>
        </w:rPr>
        <w:t>F</w:t>
      </w:r>
      <w:r>
        <w:rPr>
          <w:b/>
          <w:position w:val="-1"/>
          <w:sz w:val="40"/>
          <w:szCs w:val="40"/>
        </w:rPr>
        <w:t>orm</w:t>
      </w:r>
      <w:r>
        <w:rPr>
          <w:b/>
          <w:spacing w:val="-1"/>
          <w:position w:val="-1"/>
          <w:sz w:val="40"/>
          <w:szCs w:val="40"/>
        </w:rPr>
        <w:t xml:space="preserve"> </w:t>
      </w:r>
      <w:r>
        <w:rPr>
          <w:b/>
          <w:position w:val="-1"/>
          <w:sz w:val="40"/>
          <w:szCs w:val="40"/>
        </w:rPr>
        <w:t>of C</w:t>
      </w:r>
      <w:r>
        <w:rPr>
          <w:b/>
          <w:spacing w:val="-2"/>
          <w:position w:val="-1"/>
          <w:sz w:val="40"/>
          <w:szCs w:val="40"/>
        </w:rPr>
        <w:t>o</w:t>
      </w:r>
      <w:r>
        <w:rPr>
          <w:b/>
          <w:position w:val="-1"/>
          <w:sz w:val="40"/>
          <w:szCs w:val="40"/>
        </w:rPr>
        <w:t>n</w:t>
      </w:r>
      <w:r>
        <w:rPr>
          <w:b/>
          <w:spacing w:val="1"/>
          <w:position w:val="-1"/>
          <w:sz w:val="40"/>
          <w:szCs w:val="40"/>
        </w:rPr>
        <w:t>t</w:t>
      </w:r>
      <w:r>
        <w:rPr>
          <w:b/>
          <w:position w:val="-1"/>
          <w:sz w:val="40"/>
          <w:szCs w:val="40"/>
        </w:rPr>
        <w:t>ra</w:t>
      </w:r>
      <w:r>
        <w:rPr>
          <w:b/>
          <w:spacing w:val="-2"/>
          <w:position w:val="-1"/>
          <w:sz w:val="40"/>
          <w:szCs w:val="40"/>
        </w:rPr>
        <w:t>c</w:t>
      </w:r>
      <w:r>
        <w:rPr>
          <w:b/>
          <w:position w:val="-1"/>
          <w:sz w:val="40"/>
          <w:szCs w:val="40"/>
        </w:rPr>
        <w:t>t</w:t>
      </w:r>
    </w:p>
    <w:p w:rsidR="00C461E0" w:rsidRDefault="00C461E0">
      <w:pPr>
        <w:spacing w:before="10" w:line="240" w:lineRule="exact"/>
        <w:rPr>
          <w:sz w:val="24"/>
          <w:szCs w:val="24"/>
        </w:rPr>
        <w:sectPr w:rsidR="00C461E0">
          <w:pgSz w:w="12240" w:h="15840"/>
          <w:pgMar w:top="1000" w:right="1200" w:bottom="280" w:left="1700" w:header="790" w:footer="0" w:gutter="0"/>
          <w:cols w:space="720"/>
        </w:sectPr>
      </w:pPr>
    </w:p>
    <w:p w:rsidR="00C461E0" w:rsidRDefault="00DE0FA3">
      <w:pPr>
        <w:spacing w:before="32" w:line="240" w:lineRule="exact"/>
        <w:ind w:left="103" w:right="-53"/>
        <w:rPr>
          <w:sz w:val="22"/>
          <w:szCs w:val="22"/>
        </w:rPr>
      </w:pPr>
      <w:r w:rsidRPr="00DE0FA3">
        <w:lastRenderedPageBreak/>
        <w:pict>
          <v:group id="_x0000_s1067" style="position:absolute;left:0;text-align:left;margin-left:398.6pt;margin-top:13pt;width:28.65pt;height:1.25pt;z-index:-3250;mso-position-horizontal-relative:page" coordorigin="7972,260" coordsize="573,25">
            <v:shape id="_x0000_s1069" style="position:absolute;left:7984;top:272;width:550;height:0" coordorigin="7984,272" coordsize="550,0" path="m7984,272r549,e" filled="f" strokecolor="red" strokeweight="1.18pt">
              <v:path arrowok="t"/>
            </v:shape>
            <v:shape id="_x0000_s1068" style="position:absolute;left:7984;top:278;width:550;height:0" coordorigin="7984,278" coordsize="550,0" path="m7984,278r549,e" filled="f" strokecolor="red" strokeweight=".24536mm">
              <v:path arrowok="t"/>
            </v:shape>
            <w10:wrap anchorx="page"/>
          </v:group>
        </w:pict>
      </w:r>
      <w:r w:rsidR="00D65221">
        <w:rPr>
          <w:spacing w:val="2"/>
          <w:position w:val="-1"/>
          <w:sz w:val="22"/>
          <w:szCs w:val="22"/>
        </w:rPr>
        <w:t>T</w:t>
      </w:r>
      <w:r w:rsidR="00D65221">
        <w:rPr>
          <w:spacing w:val="-2"/>
          <w:position w:val="-1"/>
          <w:sz w:val="22"/>
          <w:szCs w:val="22"/>
        </w:rPr>
        <w:t>h</w:t>
      </w:r>
      <w:r w:rsidR="00D65221">
        <w:rPr>
          <w:spacing w:val="1"/>
          <w:position w:val="-1"/>
          <w:sz w:val="22"/>
          <w:szCs w:val="22"/>
        </w:rPr>
        <w:t>i</w:t>
      </w:r>
      <w:r w:rsidR="00D65221">
        <w:rPr>
          <w:position w:val="-1"/>
          <w:sz w:val="22"/>
          <w:szCs w:val="22"/>
        </w:rPr>
        <w:t>s</w:t>
      </w:r>
      <w:r w:rsidR="00D65221">
        <w:rPr>
          <w:spacing w:val="49"/>
          <w:position w:val="-1"/>
          <w:sz w:val="22"/>
          <w:szCs w:val="22"/>
        </w:rPr>
        <w:t xml:space="preserve"> </w:t>
      </w:r>
      <w:r w:rsidR="00D65221">
        <w:rPr>
          <w:spacing w:val="-1"/>
          <w:position w:val="-1"/>
          <w:sz w:val="22"/>
          <w:szCs w:val="22"/>
        </w:rPr>
        <w:t>C</w:t>
      </w:r>
      <w:r w:rsidR="00D65221">
        <w:rPr>
          <w:spacing w:val="-2"/>
          <w:position w:val="-1"/>
          <w:sz w:val="22"/>
          <w:szCs w:val="22"/>
        </w:rPr>
        <w:t>o</w:t>
      </w:r>
      <w:r w:rsidR="00D65221">
        <w:rPr>
          <w:position w:val="-1"/>
          <w:sz w:val="22"/>
          <w:szCs w:val="22"/>
        </w:rPr>
        <w:t>n</w:t>
      </w:r>
      <w:r w:rsidR="00D65221">
        <w:rPr>
          <w:spacing w:val="-1"/>
          <w:position w:val="-1"/>
          <w:sz w:val="22"/>
          <w:szCs w:val="22"/>
        </w:rPr>
        <w:t>t</w:t>
      </w:r>
      <w:r w:rsidR="00D65221">
        <w:rPr>
          <w:spacing w:val="1"/>
          <w:position w:val="-1"/>
          <w:sz w:val="22"/>
          <w:szCs w:val="22"/>
        </w:rPr>
        <w:t>r</w:t>
      </w:r>
      <w:r w:rsidR="00D65221">
        <w:rPr>
          <w:position w:val="-1"/>
          <w:sz w:val="22"/>
          <w:szCs w:val="22"/>
        </w:rPr>
        <w:t>a</w:t>
      </w:r>
      <w:r w:rsidR="00D65221">
        <w:rPr>
          <w:spacing w:val="-2"/>
          <w:position w:val="-1"/>
          <w:sz w:val="22"/>
          <w:szCs w:val="22"/>
        </w:rPr>
        <w:t>c</w:t>
      </w:r>
      <w:r w:rsidR="00D65221">
        <w:rPr>
          <w:position w:val="-1"/>
          <w:sz w:val="22"/>
          <w:szCs w:val="22"/>
        </w:rPr>
        <w:t>t</w:t>
      </w:r>
      <w:r w:rsidR="00D65221">
        <w:rPr>
          <w:spacing w:val="47"/>
          <w:position w:val="-1"/>
          <w:sz w:val="22"/>
          <w:szCs w:val="22"/>
        </w:rPr>
        <w:t xml:space="preserve"> </w:t>
      </w:r>
      <w:r w:rsidR="00D65221">
        <w:rPr>
          <w:spacing w:val="1"/>
          <w:position w:val="-1"/>
          <w:sz w:val="22"/>
          <w:szCs w:val="22"/>
        </w:rPr>
        <w:t>(</w:t>
      </w:r>
      <w:r w:rsidR="00D65221">
        <w:rPr>
          <w:position w:val="-1"/>
          <w:sz w:val="22"/>
          <w:szCs w:val="22"/>
        </w:rPr>
        <w:t>he</w:t>
      </w:r>
      <w:r w:rsidR="00D65221">
        <w:rPr>
          <w:spacing w:val="-1"/>
          <w:position w:val="-1"/>
          <w:sz w:val="22"/>
          <w:szCs w:val="22"/>
        </w:rPr>
        <w:t>r</w:t>
      </w:r>
      <w:r w:rsidR="00D65221">
        <w:rPr>
          <w:position w:val="-1"/>
          <w:sz w:val="22"/>
          <w:szCs w:val="22"/>
        </w:rPr>
        <w:t>e</w:t>
      </w:r>
      <w:r w:rsidR="00D65221">
        <w:rPr>
          <w:spacing w:val="1"/>
          <w:position w:val="-1"/>
          <w:sz w:val="22"/>
          <w:szCs w:val="22"/>
        </w:rPr>
        <w:t>i</w:t>
      </w:r>
      <w:r w:rsidR="00D65221">
        <w:rPr>
          <w:spacing w:val="-2"/>
          <w:position w:val="-1"/>
          <w:sz w:val="22"/>
          <w:szCs w:val="22"/>
        </w:rPr>
        <w:t>n</w:t>
      </w:r>
      <w:r w:rsidR="00D65221">
        <w:rPr>
          <w:position w:val="-1"/>
          <w:sz w:val="22"/>
          <w:szCs w:val="22"/>
        </w:rPr>
        <w:t>a</w:t>
      </w:r>
      <w:r w:rsidR="00D65221">
        <w:rPr>
          <w:spacing w:val="-1"/>
          <w:position w:val="-1"/>
          <w:sz w:val="22"/>
          <w:szCs w:val="22"/>
        </w:rPr>
        <w:t>f</w:t>
      </w:r>
      <w:r w:rsidR="00D65221">
        <w:rPr>
          <w:spacing w:val="1"/>
          <w:position w:val="-1"/>
          <w:sz w:val="22"/>
          <w:szCs w:val="22"/>
        </w:rPr>
        <w:t>t</w:t>
      </w:r>
      <w:r w:rsidR="00D65221">
        <w:rPr>
          <w:spacing w:val="-2"/>
          <w:position w:val="-1"/>
          <w:sz w:val="22"/>
          <w:szCs w:val="22"/>
        </w:rPr>
        <w:t>e</w:t>
      </w:r>
      <w:r w:rsidR="00D65221">
        <w:rPr>
          <w:position w:val="-1"/>
          <w:sz w:val="22"/>
          <w:szCs w:val="22"/>
        </w:rPr>
        <w:t>r</w:t>
      </w:r>
      <w:r w:rsidR="00D65221">
        <w:rPr>
          <w:spacing w:val="46"/>
          <w:position w:val="-1"/>
          <w:sz w:val="22"/>
          <w:szCs w:val="22"/>
        </w:rPr>
        <w:t xml:space="preserve"> </w:t>
      </w:r>
      <w:r w:rsidR="00D65221">
        <w:rPr>
          <w:position w:val="-1"/>
          <w:sz w:val="22"/>
          <w:szCs w:val="22"/>
        </w:rPr>
        <w:t>c</w:t>
      </w:r>
      <w:r w:rsidR="00D65221">
        <w:rPr>
          <w:spacing w:val="-2"/>
          <w:position w:val="-1"/>
          <w:sz w:val="22"/>
          <w:szCs w:val="22"/>
        </w:rPr>
        <w:t>a</w:t>
      </w:r>
      <w:r w:rsidR="00D65221">
        <w:rPr>
          <w:spacing w:val="1"/>
          <w:position w:val="-1"/>
          <w:sz w:val="22"/>
          <w:szCs w:val="22"/>
        </w:rPr>
        <w:t>ll</w:t>
      </w:r>
      <w:r w:rsidR="00D65221">
        <w:rPr>
          <w:spacing w:val="-2"/>
          <w:position w:val="-1"/>
          <w:sz w:val="22"/>
          <w:szCs w:val="22"/>
        </w:rPr>
        <w:t>e</w:t>
      </w:r>
      <w:r w:rsidR="00D65221">
        <w:rPr>
          <w:position w:val="-1"/>
          <w:sz w:val="22"/>
          <w:szCs w:val="22"/>
        </w:rPr>
        <w:t>d</w:t>
      </w:r>
      <w:r w:rsidR="00D65221">
        <w:rPr>
          <w:spacing w:val="48"/>
          <w:position w:val="-1"/>
          <w:sz w:val="22"/>
          <w:szCs w:val="22"/>
        </w:rPr>
        <w:t xml:space="preserve"> </w:t>
      </w:r>
      <w:r w:rsidR="00D65221">
        <w:rPr>
          <w:spacing w:val="-1"/>
          <w:position w:val="-1"/>
          <w:sz w:val="22"/>
          <w:szCs w:val="22"/>
        </w:rPr>
        <w:t>t</w:t>
      </w:r>
      <w:r w:rsidR="00D65221">
        <w:rPr>
          <w:position w:val="-1"/>
          <w:sz w:val="22"/>
          <w:szCs w:val="22"/>
        </w:rPr>
        <w:t>he</w:t>
      </w:r>
      <w:r w:rsidR="00D65221">
        <w:rPr>
          <w:spacing w:val="46"/>
          <w:position w:val="-1"/>
          <w:sz w:val="22"/>
          <w:szCs w:val="22"/>
        </w:rPr>
        <w:t xml:space="preserve"> </w:t>
      </w:r>
      <w:r w:rsidR="00D65221">
        <w:rPr>
          <w:position w:val="-1"/>
          <w:sz w:val="22"/>
          <w:szCs w:val="22"/>
        </w:rPr>
        <w:t>“Con</w:t>
      </w:r>
      <w:r w:rsidR="00D65221">
        <w:rPr>
          <w:spacing w:val="-2"/>
          <w:position w:val="-1"/>
          <w:sz w:val="22"/>
          <w:szCs w:val="22"/>
        </w:rPr>
        <w:t>t</w:t>
      </w:r>
      <w:r w:rsidR="00D65221">
        <w:rPr>
          <w:spacing w:val="1"/>
          <w:position w:val="-1"/>
          <w:sz w:val="22"/>
          <w:szCs w:val="22"/>
        </w:rPr>
        <w:t>r</w:t>
      </w:r>
      <w:r w:rsidR="00D65221">
        <w:rPr>
          <w:position w:val="-1"/>
          <w:sz w:val="22"/>
          <w:szCs w:val="22"/>
        </w:rPr>
        <w:t>a</w:t>
      </w:r>
      <w:r w:rsidR="00D65221">
        <w:rPr>
          <w:spacing w:val="-2"/>
          <w:position w:val="-1"/>
          <w:sz w:val="22"/>
          <w:szCs w:val="22"/>
        </w:rPr>
        <w:t>c</w:t>
      </w:r>
      <w:r w:rsidR="00D65221">
        <w:rPr>
          <w:spacing w:val="1"/>
          <w:position w:val="-1"/>
          <w:sz w:val="22"/>
          <w:szCs w:val="22"/>
        </w:rPr>
        <w:t>t</w:t>
      </w:r>
      <w:r w:rsidR="00D65221">
        <w:rPr>
          <w:spacing w:val="-2"/>
          <w:position w:val="-1"/>
          <w:sz w:val="22"/>
          <w:szCs w:val="22"/>
        </w:rPr>
        <w:t>”</w:t>
      </w:r>
      <w:r w:rsidR="00D65221">
        <w:rPr>
          <w:position w:val="-1"/>
          <w:sz w:val="22"/>
          <w:szCs w:val="22"/>
        </w:rPr>
        <w:t>)</w:t>
      </w:r>
      <w:r w:rsidR="00D65221">
        <w:rPr>
          <w:spacing w:val="46"/>
          <w:position w:val="-1"/>
          <w:sz w:val="22"/>
          <w:szCs w:val="22"/>
        </w:rPr>
        <w:t xml:space="preserve"> </w:t>
      </w:r>
      <w:r w:rsidR="00D65221">
        <w:rPr>
          <w:spacing w:val="1"/>
          <w:position w:val="-1"/>
          <w:sz w:val="22"/>
          <w:szCs w:val="22"/>
        </w:rPr>
        <w:t>i</w:t>
      </w:r>
      <w:r w:rsidR="00D65221">
        <w:rPr>
          <w:position w:val="-1"/>
          <w:sz w:val="22"/>
          <w:szCs w:val="22"/>
        </w:rPr>
        <w:t>s</w:t>
      </w:r>
      <w:r w:rsidR="00D65221">
        <w:rPr>
          <w:spacing w:val="46"/>
          <w:position w:val="-1"/>
          <w:sz w:val="22"/>
          <w:szCs w:val="22"/>
        </w:rPr>
        <w:t xml:space="preserve"> </w:t>
      </w:r>
      <w:r w:rsidR="00D65221">
        <w:rPr>
          <w:spacing w:val="-4"/>
          <w:position w:val="-1"/>
          <w:sz w:val="22"/>
          <w:szCs w:val="22"/>
        </w:rPr>
        <w:t>m</w:t>
      </w:r>
      <w:r w:rsidR="00D65221">
        <w:rPr>
          <w:position w:val="-1"/>
          <w:sz w:val="22"/>
          <w:szCs w:val="22"/>
        </w:rPr>
        <w:t>ade</w:t>
      </w:r>
      <w:r w:rsidR="00D65221">
        <w:rPr>
          <w:spacing w:val="54"/>
          <w:position w:val="-1"/>
          <w:sz w:val="22"/>
          <w:szCs w:val="22"/>
        </w:rPr>
        <w:t xml:space="preserve"> </w:t>
      </w:r>
      <w:r w:rsidR="00D65221">
        <w:rPr>
          <w:position w:val="-1"/>
          <w:sz w:val="22"/>
          <w:szCs w:val="22"/>
        </w:rPr>
        <w:t>on</w:t>
      </w:r>
      <w:r w:rsidR="00D65221">
        <w:rPr>
          <w:spacing w:val="48"/>
          <w:position w:val="-1"/>
          <w:sz w:val="22"/>
          <w:szCs w:val="22"/>
        </w:rPr>
        <w:t xml:space="preserve"> </w:t>
      </w:r>
      <w:r w:rsidR="00D65221">
        <w:rPr>
          <w:spacing w:val="-1"/>
          <w:position w:val="-1"/>
          <w:sz w:val="22"/>
          <w:szCs w:val="22"/>
        </w:rPr>
        <w:t>t</w:t>
      </w:r>
      <w:r w:rsidR="00D65221">
        <w:rPr>
          <w:position w:val="-1"/>
          <w:sz w:val="22"/>
          <w:szCs w:val="22"/>
        </w:rPr>
        <w:t>h</w:t>
      </w:r>
      <w:r w:rsidR="00D65221">
        <w:rPr>
          <w:spacing w:val="1"/>
          <w:position w:val="-1"/>
          <w:sz w:val="22"/>
          <w:szCs w:val="22"/>
        </w:rPr>
        <w:t>i</w:t>
      </w:r>
      <w:r w:rsidR="00D65221">
        <w:rPr>
          <w:position w:val="-1"/>
          <w:sz w:val="22"/>
          <w:szCs w:val="22"/>
        </w:rPr>
        <w:t>s</w:t>
      </w:r>
    </w:p>
    <w:p w:rsidR="00C461E0" w:rsidRDefault="00D65221">
      <w:pPr>
        <w:tabs>
          <w:tab w:val="left" w:pos="1360"/>
        </w:tabs>
        <w:spacing w:before="32" w:line="240" w:lineRule="exact"/>
        <w:ind w:right="-53"/>
        <w:rPr>
          <w:sz w:val="22"/>
          <w:szCs w:val="22"/>
        </w:rPr>
      </w:pPr>
      <w:r>
        <w:br w:type="column"/>
      </w:r>
      <w:proofErr w:type="gramStart"/>
      <w:r>
        <w:rPr>
          <w:position w:val="-1"/>
          <w:sz w:val="22"/>
          <w:szCs w:val="22"/>
        </w:rPr>
        <w:lastRenderedPageBreak/>
        <w:t xml:space="preserve">day </w:t>
      </w:r>
      <w:r>
        <w:rPr>
          <w:spacing w:val="-12"/>
          <w:position w:val="-1"/>
          <w:sz w:val="22"/>
          <w:szCs w:val="22"/>
        </w:rPr>
        <w:t xml:space="preserve"> </w:t>
      </w:r>
      <w:r>
        <w:rPr>
          <w:position w:val="-1"/>
          <w:sz w:val="22"/>
          <w:szCs w:val="22"/>
        </w:rPr>
        <w:t>o</w:t>
      </w:r>
      <w:r>
        <w:rPr>
          <w:spacing w:val="1"/>
          <w:position w:val="-1"/>
          <w:sz w:val="22"/>
          <w:szCs w:val="22"/>
        </w:rPr>
        <w:t>f</w:t>
      </w:r>
      <w:proofErr w:type="gramEnd"/>
      <w:r>
        <w:rPr>
          <w:position w:val="-1"/>
          <w:sz w:val="22"/>
          <w:szCs w:val="22"/>
          <w:u w:val="single" w:color="000000"/>
        </w:rPr>
        <w:t xml:space="preserve"> </w:t>
      </w:r>
      <w:r>
        <w:rPr>
          <w:position w:val="-1"/>
          <w:sz w:val="22"/>
          <w:szCs w:val="22"/>
          <w:u w:val="single" w:color="000000"/>
        </w:rPr>
        <w:tab/>
      </w:r>
    </w:p>
    <w:p w:rsidR="00C461E0" w:rsidRDefault="00D65221">
      <w:pPr>
        <w:spacing w:before="32" w:line="240" w:lineRule="exact"/>
        <w:rPr>
          <w:sz w:val="22"/>
          <w:szCs w:val="22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3" w:space="720" w:equalWidth="0">
            <w:col w:w="6183" w:space="754"/>
            <w:col w:w="1373" w:space="101"/>
            <w:col w:w="929"/>
          </w:cols>
        </w:sectPr>
      </w:pPr>
      <w:r>
        <w:br w:type="column"/>
      </w:r>
      <w:proofErr w:type="gramStart"/>
      <w:r>
        <w:rPr>
          <w:position w:val="-1"/>
          <w:sz w:val="22"/>
          <w:szCs w:val="22"/>
        </w:rPr>
        <w:lastRenderedPageBreak/>
        <w:t>be</w:t>
      </w:r>
      <w:r>
        <w:rPr>
          <w:spacing w:val="1"/>
          <w:position w:val="-1"/>
          <w:sz w:val="22"/>
          <w:szCs w:val="22"/>
        </w:rPr>
        <w:t>t</w:t>
      </w:r>
      <w:r>
        <w:rPr>
          <w:spacing w:val="-3"/>
          <w:position w:val="-1"/>
          <w:sz w:val="22"/>
          <w:szCs w:val="22"/>
        </w:rPr>
        <w:t>w</w:t>
      </w:r>
      <w:r>
        <w:rPr>
          <w:position w:val="-1"/>
          <w:sz w:val="22"/>
          <w:szCs w:val="22"/>
        </w:rPr>
        <w:t>een</w:t>
      </w:r>
      <w:proofErr w:type="gramEnd"/>
    </w:p>
    <w:p w:rsidR="00C461E0" w:rsidRDefault="00DE0FA3">
      <w:pPr>
        <w:spacing w:before="4"/>
        <w:ind w:left="103" w:right="153"/>
        <w:jc w:val="both"/>
        <w:rPr>
          <w:sz w:val="24"/>
          <w:szCs w:val="24"/>
        </w:rPr>
      </w:pPr>
      <w:r w:rsidRPr="00DE0FA3">
        <w:lastRenderedPageBreak/>
        <w:pict>
          <v:group id="_x0000_s1065" style="position:absolute;left:0;text-align:left;margin-left:90.15pt;margin-top:40.9pt;width:4.7pt;height:0;z-index:-3249;mso-position-horizontal-relative:page" coordorigin="1803,818" coordsize="94,0">
            <v:shape id="_x0000_s1066" style="position:absolute;left:1803;top:818;width:94;height:0" coordorigin="1803,818" coordsize="94,0" path="m1803,818r93,e" filled="f" strokeweight="1.3pt">
              <v:path arrowok="t"/>
            </v:shape>
            <w10:wrap anchorx="page"/>
          </v:group>
        </w:pict>
      </w:r>
      <w:r w:rsidRPr="00DE0FA3">
        <w:pict>
          <v:group id="_x0000_s1063" style="position:absolute;left:0;text-align:left;margin-left:206.35pt;margin-top:40.9pt;width:4.9pt;height:0;z-index:-3248;mso-position-horizontal-relative:page" coordorigin="4127,818" coordsize="98,0">
            <v:shape id="_x0000_s1064" style="position:absolute;left:4127;top:818;width:98;height:0" coordorigin="4127,818" coordsize="98,0" path="m4127,818r98,e" filled="f" strokeweight="1.3pt">
              <v:path arrowok="t"/>
            </v:shape>
            <w10:wrap anchorx="page"/>
          </v:group>
        </w:pict>
      </w:r>
      <w:r w:rsidR="00D65221">
        <w:rPr>
          <w:i/>
          <w:spacing w:val="2"/>
        </w:rPr>
        <w:t>[</w:t>
      </w:r>
      <w:r w:rsidR="00D65221">
        <w:rPr>
          <w:b/>
          <w:i/>
          <w:color w:val="FF0000"/>
          <w:u w:val="thick" w:color="FF0000"/>
        </w:rPr>
        <w:t>N</w:t>
      </w:r>
      <w:r w:rsidR="00D65221">
        <w:rPr>
          <w:b/>
          <w:i/>
          <w:color w:val="FF0000"/>
          <w:spacing w:val="-1"/>
          <w:u w:val="thick" w:color="FF0000"/>
        </w:rPr>
        <w:t>a</w:t>
      </w:r>
      <w:r w:rsidR="00D65221">
        <w:rPr>
          <w:b/>
          <w:i/>
          <w:color w:val="FF0000"/>
          <w:spacing w:val="3"/>
          <w:u w:val="thick" w:color="FF0000"/>
        </w:rPr>
        <w:t>m</w:t>
      </w:r>
      <w:r w:rsidR="00D65221">
        <w:rPr>
          <w:b/>
          <w:i/>
          <w:color w:val="FF0000"/>
          <w:u w:val="thick" w:color="FF0000"/>
        </w:rPr>
        <w:t>e</w:t>
      </w:r>
      <w:r w:rsidR="00D65221">
        <w:rPr>
          <w:b/>
          <w:i/>
          <w:color w:val="FF0000"/>
          <w:spacing w:val="26"/>
          <w:u w:val="thick" w:color="FF0000"/>
        </w:rPr>
        <w:t xml:space="preserve"> </w:t>
      </w:r>
      <w:r w:rsidR="00D65221">
        <w:rPr>
          <w:b/>
          <w:i/>
          <w:color w:val="FF0000"/>
          <w:spacing w:val="1"/>
          <w:u w:val="thick" w:color="FF0000"/>
        </w:rPr>
        <w:t>o</w:t>
      </w:r>
      <w:r w:rsidR="00D65221">
        <w:rPr>
          <w:b/>
          <w:i/>
          <w:color w:val="FF0000"/>
          <w:u w:val="thick" w:color="FF0000"/>
        </w:rPr>
        <w:t>f</w:t>
      </w:r>
      <w:r w:rsidR="00D65221">
        <w:rPr>
          <w:b/>
          <w:i/>
          <w:color w:val="FF0000"/>
          <w:spacing w:val="31"/>
          <w:u w:val="thick" w:color="FF0000"/>
        </w:rPr>
        <w:t xml:space="preserve"> </w:t>
      </w:r>
      <w:r w:rsidR="00D65221">
        <w:rPr>
          <w:b/>
          <w:i/>
          <w:color w:val="FF0000"/>
          <w:spacing w:val="1"/>
          <w:u w:val="thick" w:color="FF0000"/>
        </w:rPr>
        <w:t>p</w:t>
      </w:r>
      <w:r w:rsidR="00D65221">
        <w:rPr>
          <w:b/>
          <w:i/>
          <w:color w:val="FF0000"/>
          <w:spacing w:val="-1"/>
          <w:u w:val="thick" w:color="FF0000"/>
        </w:rPr>
        <w:t>ro</w:t>
      </w:r>
      <w:r w:rsidR="00D65221">
        <w:rPr>
          <w:b/>
          <w:i/>
          <w:color w:val="FF0000"/>
          <w:u w:val="thick" w:color="FF0000"/>
        </w:rPr>
        <w:t>cu</w:t>
      </w:r>
      <w:r w:rsidR="00D65221">
        <w:rPr>
          <w:b/>
          <w:i/>
          <w:color w:val="FF0000"/>
          <w:spacing w:val="-1"/>
          <w:u w:val="thick" w:color="FF0000"/>
        </w:rPr>
        <w:t>r</w:t>
      </w:r>
      <w:r w:rsidR="00D65221">
        <w:rPr>
          <w:b/>
          <w:i/>
          <w:color w:val="FF0000"/>
          <w:u w:val="thick" w:color="FF0000"/>
        </w:rPr>
        <w:t>ing</w:t>
      </w:r>
      <w:r w:rsidR="00D65221">
        <w:rPr>
          <w:b/>
          <w:i/>
          <w:color w:val="FF0000"/>
          <w:spacing w:val="43"/>
          <w:u w:val="thick" w:color="FF0000"/>
        </w:rPr>
        <w:t xml:space="preserve"> </w:t>
      </w:r>
      <w:r w:rsidR="00D65221">
        <w:rPr>
          <w:b/>
          <w:i/>
          <w:color w:val="FF0000"/>
          <w:spacing w:val="-1"/>
          <w:u w:val="thick" w:color="FF0000"/>
        </w:rPr>
        <w:t>A</w:t>
      </w:r>
      <w:r w:rsidR="00D65221">
        <w:rPr>
          <w:b/>
          <w:i/>
          <w:color w:val="FF0000"/>
          <w:spacing w:val="1"/>
          <w:u w:val="thick" w:color="FF0000"/>
        </w:rPr>
        <w:t>g</w:t>
      </w:r>
      <w:r w:rsidR="00D65221">
        <w:rPr>
          <w:b/>
          <w:i/>
          <w:color w:val="FF0000"/>
          <w:u w:val="thick" w:color="FF0000"/>
        </w:rPr>
        <w:t>enc</w:t>
      </w:r>
      <w:r w:rsidR="00D65221">
        <w:rPr>
          <w:b/>
          <w:i/>
          <w:color w:val="FF0000"/>
          <w:spacing w:val="-4"/>
          <w:u w:val="thick" w:color="FF0000"/>
        </w:rPr>
        <w:t>y</w:t>
      </w:r>
      <w:r w:rsidR="00D65221">
        <w:rPr>
          <w:i/>
          <w:color w:val="000000"/>
        </w:rPr>
        <w:t xml:space="preserve">] </w:t>
      </w:r>
      <w:r w:rsidR="00D65221">
        <w:rPr>
          <w:i/>
          <w:color w:val="000000"/>
          <w:spacing w:val="15"/>
        </w:rPr>
        <w:t xml:space="preserve"> </w:t>
      </w:r>
      <w:r w:rsidR="00D65221">
        <w:rPr>
          <w:color w:val="000000"/>
          <w:sz w:val="24"/>
          <w:szCs w:val="24"/>
        </w:rPr>
        <w:t>(h</w:t>
      </w:r>
      <w:r w:rsidR="00D65221">
        <w:rPr>
          <w:color w:val="000000"/>
          <w:spacing w:val="-2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r</w:t>
      </w:r>
      <w:r w:rsidR="00D65221">
        <w:rPr>
          <w:color w:val="000000"/>
          <w:spacing w:val="-2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in</w:t>
      </w:r>
      <w:r w:rsidR="00D65221">
        <w:rPr>
          <w:color w:val="000000"/>
          <w:spacing w:val="-1"/>
          <w:sz w:val="24"/>
          <w:szCs w:val="24"/>
        </w:rPr>
        <w:t>af</w:t>
      </w:r>
      <w:r w:rsidR="00D65221">
        <w:rPr>
          <w:color w:val="000000"/>
          <w:sz w:val="24"/>
          <w:szCs w:val="24"/>
        </w:rPr>
        <w:t>t</w:t>
      </w:r>
      <w:r w:rsidR="00D65221">
        <w:rPr>
          <w:color w:val="000000"/>
          <w:spacing w:val="-1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r</w:t>
      </w:r>
      <w:r w:rsidR="00D65221">
        <w:rPr>
          <w:color w:val="000000"/>
          <w:spacing w:val="52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r</w:t>
      </w:r>
      <w:r w:rsidR="00D65221">
        <w:rPr>
          <w:color w:val="000000"/>
          <w:spacing w:val="-2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fer</w:t>
      </w:r>
      <w:r w:rsidR="00D65221">
        <w:rPr>
          <w:color w:val="000000"/>
          <w:spacing w:val="-1"/>
          <w:sz w:val="24"/>
          <w:szCs w:val="24"/>
        </w:rPr>
        <w:t>re</w:t>
      </w:r>
      <w:r w:rsidR="00D65221">
        <w:rPr>
          <w:color w:val="000000"/>
          <w:sz w:val="24"/>
          <w:szCs w:val="24"/>
        </w:rPr>
        <w:t>d</w:t>
      </w:r>
      <w:r w:rsidR="00D65221">
        <w:rPr>
          <w:color w:val="000000"/>
          <w:spacing w:val="33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to</w:t>
      </w:r>
      <w:r w:rsidR="00D65221">
        <w:rPr>
          <w:color w:val="000000"/>
          <w:spacing w:val="31"/>
          <w:sz w:val="24"/>
          <w:szCs w:val="24"/>
        </w:rPr>
        <w:t xml:space="preserve"> </w:t>
      </w:r>
      <w:r w:rsidR="00D65221">
        <w:rPr>
          <w:color w:val="000000"/>
          <w:spacing w:val="-1"/>
          <w:sz w:val="24"/>
          <w:szCs w:val="24"/>
        </w:rPr>
        <w:t>a</w:t>
      </w:r>
      <w:r w:rsidR="00D65221">
        <w:rPr>
          <w:color w:val="000000"/>
          <w:sz w:val="24"/>
          <w:szCs w:val="24"/>
        </w:rPr>
        <w:t>s</w:t>
      </w:r>
      <w:r w:rsidR="00D65221">
        <w:rPr>
          <w:color w:val="000000"/>
          <w:spacing w:val="54"/>
          <w:sz w:val="24"/>
          <w:szCs w:val="24"/>
        </w:rPr>
        <w:t xml:space="preserve"> </w:t>
      </w:r>
      <w:r w:rsidR="00D65221">
        <w:rPr>
          <w:color w:val="000000"/>
          <w:spacing w:val="-1"/>
          <w:sz w:val="24"/>
          <w:szCs w:val="24"/>
        </w:rPr>
        <w:t>“</w:t>
      </w:r>
      <w:r w:rsidR="00D65221">
        <w:rPr>
          <w:color w:val="000000"/>
          <w:sz w:val="24"/>
          <w:szCs w:val="24"/>
        </w:rPr>
        <w:t>the</w:t>
      </w:r>
      <w:r w:rsidR="00D65221">
        <w:rPr>
          <w:color w:val="000000"/>
          <w:spacing w:val="47"/>
          <w:sz w:val="24"/>
          <w:szCs w:val="24"/>
        </w:rPr>
        <w:t xml:space="preserve"> </w:t>
      </w:r>
      <w:r w:rsidR="00D65221">
        <w:rPr>
          <w:color w:val="000000"/>
          <w:spacing w:val="1"/>
          <w:sz w:val="24"/>
          <w:szCs w:val="24"/>
        </w:rPr>
        <w:t>P</w:t>
      </w:r>
      <w:r w:rsidR="00D65221">
        <w:rPr>
          <w:color w:val="000000"/>
          <w:sz w:val="24"/>
          <w:szCs w:val="24"/>
        </w:rPr>
        <w:t>ro</w:t>
      </w:r>
      <w:r w:rsidR="00D65221">
        <w:rPr>
          <w:color w:val="000000"/>
          <w:spacing w:val="-2"/>
          <w:sz w:val="24"/>
          <w:szCs w:val="24"/>
        </w:rPr>
        <w:t>c</w:t>
      </w:r>
      <w:r w:rsidR="00D65221">
        <w:rPr>
          <w:color w:val="000000"/>
          <w:spacing w:val="2"/>
          <w:sz w:val="24"/>
          <w:szCs w:val="24"/>
        </w:rPr>
        <w:t>u</w:t>
      </w:r>
      <w:r w:rsidR="00D65221">
        <w:rPr>
          <w:color w:val="000000"/>
          <w:sz w:val="24"/>
          <w:szCs w:val="24"/>
        </w:rPr>
        <w:t>ring</w:t>
      </w:r>
      <w:r w:rsidR="00D65221">
        <w:rPr>
          <w:color w:val="000000"/>
          <w:spacing w:val="48"/>
          <w:sz w:val="24"/>
          <w:szCs w:val="24"/>
        </w:rPr>
        <w:t xml:space="preserve"> </w:t>
      </w:r>
      <w:r w:rsidR="00D65221">
        <w:rPr>
          <w:color w:val="000000"/>
          <w:spacing w:val="1"/>
          <w:sz w:val="24"/>
          <w:szCs w:val="24"/>
        </w:rPr>
        <w:t>a</w:t>
      </w:r>
      <w:r w:rsidR="00D65221">
        <w:rPr>
          <w:color w:val="000000"/>
          <w:sz w:val="24"/>
          <w:szCs w:val="24"/>
        </w:rPr>
        <w:t>g</w:t>
      </w:r>
      <w:r w:rsidR="00D65221">
        <w:rPr>
          <w:color w:val="000000"/>
          <w:spacing w:val="1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n</w:t>
      </w:r>
      <w:r w:rsidR="00D65221">
        <w:rPr>
          <w:color w:val="000000"/>
          <w:spacing w:val="4"/>
          <w:sz w:val="24"/>
          <w:szCs w:val="24"/>
        </w:rPr>
        <w:t>c</w:t>
      </w:r>
      <w:r w:rsidR="00D65221">
        <w:rPr>
          <w:color w:val="000000"/>
          <w:spacing w:val="-11"/>
          <w:sz w:val="24"/>
          <w:szCs w:val="24"/>
        </w:rPr>
        <w:t>y</w:t>
      </w:r>
      <w:r w:rsidR="00D65221">
        <w:rPr>
          <w:color w:val="000000"/>
          <w:spacing w:val="1"/>
          <w:sz w:val="24"/>
          <w:szCs w:val="24"/>
        </w:rPr>
        <w:t>”</w:t>
      </w:r>
      <w:r w:rsidR="00D65221">
        <w:rPr>
          <w:color w:val="000000"/>
          <w:sz w:val="24"/>
          <w:szCs w:val="24"/>
        </w:rPr>
        <w:t>)</w:t>
      </w:r>
      <w:r w:rsidR="00D65221">
        <w:rPr>
          <w:color w:val="000000"/>
          <w:spacing w:val="54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of</w:t>
      </w:r>
      <w:r w:rsidR="00D65221">
        <w:rPr>
          <w:color w:val="000000"/>
          <w:spacing w:val="33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 xml:space="preserve">the  </w:t>
      </w:r>
      <w:r w:rsidR="00D65221">
        <w:rPr>
          <w:color w:val="000000"/>
          <w:spacing w:val="3"/>
          <w:sz w:val="24"/>
          <w:szCs w:val="24"/>
        </w:rPr>
        <w:t xml:space="preserve"> </w:t>
      </w:r>
      <w:r w:rsidR="00D65221">
        <w:rPr>
          <w:color w:val="000000"/>
          <w:spacing w:val="-1"/>
          <w:sz w:val="24"/>
          <w:szCs w:val="24"/>
        </w:rPr>
        <w:t>F</w:t>
      </w:r>
      <w:r w:rsidR="00D65221">
        <w:rPr>
          <w:color w:val="000000"/>
          <w:sz w:val="24"/>
          <w:szCs w:val="24"/>
        </w:rPr>
        <w:t xml:space="preserve">irst </w:t>
      </w:r>
      <w:r w:rsidR="00D65221">
        <w:rPr>
          <w:color w:val="000000"/>
          <w:spacing w:val="1"/>
          <w:sz w:val="24"/>
          <w:szCs w:val="24"/>
        </w:rPr>
        <w:t>P</w:t>
      </w:r>
      <w:r w:rsidR="00D65221">
        <w:rPr>
          <w:color w:val="000000"/>
          <w:spacing w:val="-1"/>
          <w:sz w:val="24"/>
          <w:szCs w:val="24"/>
        </w:rPr>
        <w:t>a</w:t>
      </w:r>
      <w:r w:rsidR="00D65221">
        <w:rPr>
          <w:color w:val="000000"/>
          <w:sz w:val="24"/>
          <w:szCs w:val="24"/>
        </w:rPr>
        <w:t>rt;</w:t>
      </w:r>
      <w:r w:rsidR="00D65221">
        <w:rPr>
          <w:color w:val="000000"/>
          <w:spacing w:val="51"/>
          <w:sz w:val="24"/>
          <w:szCs w:val="24"/>
        </w:rPr>
        <w:t xml:space="preserve"> </w:t>
      </w:r>
      <w:r w:rsidR="00D65221">
        <w:rPr>
          <w:color w:val="000000"/>
          <w:spacing w:val="-1"/>
          <w:sz w:val="24"/>
          <w:szCs w:val="24"/>
        </w:rPr>
        <w:t>a</w:t>
      </w:r>
      <w:r w:rsidR="00D65221">
        <w:rPr>
          <w:color w:val="000000"/>
          <w:sz w:val="24"/>
          <w:szCs w:val="24"/>
        </w:rPr>
        <w:t xml:space="preserve">nd  M/s </w:t>
      </w:r>
      <w:r w:rsidR="00D65221">
        <w:rPr>
          <w:i/>
          <w:color w:val="000000"/>
          <w:spacing w:val="2"/>
        </w:rPr>
        <w:t>[</w:t>
      </w:r>
      <w:r w:rsidR="00D65221">
        <w:rPr>
          <w:b/>
          <w:i/>
          <w:color w:val="FF0000"/>
          <w:u w:val="thick" w:color="FF0000"/>
        </w:rPr>
        <w:t>n</w:t>
      </w:r>
      <w:r w:rsidR="00D65221">
        <w:rPr>
          <w:b/>
          <w:i/>
          <w:color w:val="FF0000"/>
          <w:spacing w:val="1"/>
          <w:u w:val="thick" w:color="FF0000"/>
        </w:rPr>
        <w:t>a</w:t>
      </w:r>
      <w:r w:rsidR="00D65221">
        <w:rPr>
          <w:b/>
          <w:i/>
          <w:color w:val="FF0000"/>
          <w:spacing w:val="3"/>
          <w:u w:val="thick" w:color="FF0000"/>
        </w:rPr>
        <w:t>m</w:t>
      </w:r>
      <w:r w:rsidR="00D65221">
        <w:rPr>
          <w:b/>
          <w:i/>
          <w:color w:val="FF0000"/>
          <w:u w:val="thick" w:color="FF0000"/>
        </w:rPr>
        <w:t xml:space="preserve">e </w:t>
      </w:r>
      <w:r w:rsidR="00D65221">
        <w:rPr>
          <w:b/>
          <w:i/>
          <w:color w:val="FF0000"/>
          <w:spacing w:val="5"/>
          <w:u w:val="thick" w:color="FF0000"/>
        </w:rPr>
        <w:t xml:space="preserve"> </w:t>
      </w:r>
      <w:r w:rsidR="00D65221">
        <w:rPr>
          <w:b/>
          <w:i/>
          <w:color w:val="FF0000"/>
          <w:spacing w:val="1"/>
          <w:u w:val="thick" w:color="FF0000"/>
        </w:rPr>
        <w:t>o</w:t>
      </w:r>
      <w:r w:rsidR="00D65221">
        <w:rPr>
          <w:b/>
          <w:i/>
          <w:color w:val="FF0000"/>
          <w:u w:val="thick" w:color="FF0000"/>
        </w:rPr>
        <w:t xml:space="preserve">f </w:t>
      </w:r>
      <w:r w:rsidR="00D65221">
        <w:rPr>
          <w:b/>
          <w:i/>
          <w:color w:val="FF0000"/>
          <w:spacing w:val="8"/>
          <w:u w:val="thick" w:color="FF0000"/>
        </w:rPr>
        <w:t xml:space="preserve"> </w:t>
      </w:r>
      <w:r w:rsidR="00D65221">
        <w:rPr>
          <w:b/>
          <w:i/>
          <w:color w:val="FF0000"/>
          <w:u w:val="thick" w:color="FF0000"/>
        </w:rPr>
        <w:t>S</w:t>
      </w:r>
      <w:r w:rsidR="00D65221">
        <w:rPr>
          <w:b/>
          <w:i/>
          <w:color w:val="FF0000"/>
          <w:spacing w:val="-1"/>
          <w:u w:val="thick" w:color="FF0000"/>
        </w:rPr>
        <w:t>u</w:t>
      </w:r>
      <w:r w:rsidR="00D65221">
        <w:rPr>
          <w:b/>
          <w:i/>
          <w:color w:val="FF0000"/>
          <w:spacing w:val="1"/>
          <w:u w:val="thick" w:color="FF0000"/>
        </w:rPr>
        <w:t>pp</w:t>
      </w:r>
      <w:r w:rsidR="00D65221">
        <w:rPr>
          <w:b/>
          <w:i/>
          <w:color w:val="FF0000"/>
          <w:u w:val="thick" w:color="FF0000"/>
        </w:rPr>
        <w:t>lie</w:t>
      </w:r>
      <w:r w:rsidR="00D65221">
        <w:rPr>
          <w:b/>
          <w:i/>
          <w:color w:val="FF0000"/>
          <w:spacing w:val="-5"/>
          <w:u w:val="thick" w:color="FF0000"/>
        </w:rPr>
        <w:t>r</w:t>
      </w:r>
      <w:r w:rsidR="00D65221">
        <w:rPr>
          <w:i/>
          <w:color w:val="000000"/>
        </w:rPr>
        <w:t>]</w:t>
      </w:r>
      <w:r w:rsidR="00D65221">
        <w:rPr>
          <w:i/>
          <w:color w:val="000000"/>
          <w:spacing w:val="-1"/>
        </w:rPr>
        <w:t xml:space="preserve"> </w:t>
      </w:r>
      <w:r w:rsidR="00D65221">
        <w:rPr>
          <w:color w:val="000000"/>
          <w:sz w:val="24"/>
          <w:szCs w:val="24"/>
        </w:rPr>
        <w:t>of</w:t>
      </w:r>
      <w:r w:rsidR="00D65221">
        <w:rPr>
          <w:color w:val="000000"/>
          <w:spacing w:val="38"/>
          <w:sz w:val="24"/>
          <w:szCs w:val="24"/>
        </w:rPr>
        <w:t xml:space="preserve"> </w:t>
      </w:r>
      <w:r w:rsidR="00D65221">
        <w:rPr>
          <w:i/>
          <w:color w:val="000000"/>
          <w:spacing w:val="2"/>
        </w:rPr>
        <w:t>[</w:t>
      </w:r>
      <w:r w:rsidR="00D65221">
        <w:rPr>
          <w:b/>
          <w:i/>
          <w:color w:val="FF0000"/>
          <w:u w:val="thick" w:color="FF0000"/>
        </w:rPr>
        <w:t xml:space="preserve">city </w:t>
      </w:r>
      <w:r w:rsidR="00D65221">
        <w:rPr>
          <w:b/>
          <w:i/>
          <w:color w:val="FF0000"/>
          <w:spacing w:val="7"/>
          <w:u w:val="thick" w:color="FF0000"/>
        </w:rPr>
        <w:t xml:space="preserve"> </w:t>
      </w:r>
      <w:r w:rsidR="00D65221">
        <w:rPr>
          <w:b/>
          <w:i/>
          <w:color w:val="FF0000"/>
          <w:spacing w:val="1"/>
          <w:u w:val="thick" w:color="FF0000"/>
        </w:rPr>
        <w:t>a</w:t>
      </w:r>
      <w:r w:rsidR="00D65221">
        <w:rPr>
          <w:b/>
          <w:i/>
          <w:color w:val="FF0000"/>
          <w:u w:val="thick" w:color="FF0000"/>
        </w:rPr>
        <w:t xml:space="preserve">nd </w:t>
      </w:r>
      <w:r w:rsidR="00D65221">
        <w:rPr>
          <w:b/>
          <w:i/>
          <w:color w:val="FF0000"/>
          <w:spacing w:val="8"/>
          <w:u w:val="thick" w:color="FF0000"/>
        </w:rPr>
        <w:t xml:space="preserve"> </w:t>
      </w:r>
      <w:r w:rsidR="00D65221">
        <w:rPr>
          <w:b/>
          <w:i/>
          <w:color w:val="FF0000"/>
          <w:spacing w:val="-2"/>
          <w:u w:val="thick" w:color="FF0000"/>
        </w:rPr>
        <w:t>c</w:t>
      </w:r>
      <w:r w:rsidR="00D65221">
        <w:rPr>
          <w:b/>
          <w:i/>
          <w:color w:val="FF0000"/>
          <w:spacing w:val="1"/>
          <w:u w:val="thick" w:color="FF0000"/>
        </w:rPr>
        <w:t>o</w:t>
      </w:r>
      <w:r w:rsidR="00D65221">
        <w:rPr>
          <w:b/>
          <w:i/>
          <w:color w:val="FF0000"/>
          <w:u w:val="thick" w:color="FF0000"/>
        </w:rPr>
        <w:t>u</w:t>
      </w:r>
      <w:r w:rsidR="00D65221">
        <w:rPr>
          <w:b/>
          <w:i/>
          <w:color w:val="FF0000"/>
          <w:spacing w:val="-1"/>
          <w:u w:val="thick" w:color="FF0000"/>
        </w:rPr>
        <w:t>n</w:t>
      </w:r>
      <w:r w:rsidR="00D65221">
        <w:rPr>
          <w:b/>
          <w:i/>
          <w:color w:val="FF0000"/>
          <w:u w:val="thick" w:color="FF0000"/>
        </w:rPr>
        <w:t>t</w:t>
      </w:r>
      <w:r w:rsidR="00D65221">
        <w:rPr>
          <w:b/>
          <w:i/>
          <w:color w:val="FF0000"/>
          <w:spacing w:val="-1"/>
          <w:u w:val="thick" w:color="FF0000"/>
        </w:rPr>
        <w:t>r</w:t>
      </w:r>
      <w:r w:rsidR="00D65221">
        <w:rPr>
          <w:b/>
          <w:i/>
          <w:color w:val="FF0000"/>
          <w:u w:val="thick" w:color="FF0000"/>
        </w:rPr>
        <w:t xml:space="preserve">y </w:t>
      </w:r>
      <w:r w:rsidR="00D65221">
        <w:rPr>
          <w:b/>
          <w:i/>
          <w:color w:val="FF0000"/>
          <w:spacing w:val="5"/>
          <w:u w:val="thick" w:color="FF0000"/>
        </w:rPr>
        <w:t xml:space="preserve"> </w:t>
      </w:r>
      <w:r w:rsidR="00D65221">
        <w:rPr>
          <w:b/>
          <w:i/>
          <w:color w:val="FF0000"/>
          <w:spacing w:val="1"/>
          <w:u w:val="thick" w:color="FF0000"/>
        </w:rPr>
        <w:t>o</w:t>
      </w:r>
      <w:r w:rsidR="00D65221">
        <w:rPr>
          <w:b/>
          <w:i/>
          <w:color w:val="FF0000"/>
          <w:u w:val="thick" w:color="FF0000"/>
        </w:rPr>
        <w:t xml:space="preserve">f </w:t>
      </w:r>
      <w:r w:rsidR="00D65221">
        <w:rPr>
          <w:b/>
          <w:i/>
          <w:color w:val="FF0000"/>
          <w:spacing w:val="10"/>
          <w:u w:val="thick" w:color="FF0000"/>
        </w:rPr>
        <w:t xml:space="preserve"> </w:t>
      </w:r>
      <w:r w:rsidR="00D65221">
        <w:rPr>
          <w:b/>
          <w:i/>
          <w:color w:val="FF0000"/>
          <w:u w:val="thick" w:color="FF0000"/>
        </w:rPr>
        <w:t>S</w:t>
      </w:r>
      <w:r w:rsidR="00D65221">
        <w:rPr>
          <w:b/>
          <w:i/>
          <w:color w:val="FF0000"/>
          <w:spacing w:val="-1"/>
          <w:u w:val="thick" w:color="FF0000"/>
        </w:rPr>
        <w:t>u</w:t>
      </w:r>
      <w:r w:rsidR="00D65221">
        <w:rPr>
          <w:b/>
          <w:i/>
          <w:color w:val="FF0000"/>
          <w:spacing w:val="1"/>
          <w:u w:val="thick" w:color="FF0000"/>
        </w:rPr>
        <w:t>pp</w:t>
      </w:r>
      <w:r w:rsidR="00D65221">
        <w:rPr>
          <w:b/>
          <w:i/>
          <w:color w:val="FF0000"/>
          <w:u w:val="thick" w:color="FF0000"/>
        </w:rPr>
        <w:t>lie</w:t>
      </w:r>
      <w:r w:rsidR="00D65221">
        <w:rPr>
          <w:b/>
          <w:i/>
          <w:color w:val="FF0000"/>
          <w:spacing w:val="-3"/>
          <w:u w:val="thick" w:color="FF0000"/>
        </w:rPr>
        <w:t>r</w:t>
      </w:r>
      <w:r w:rsidR="00D65221">
        <w:rPr>
          <w:i/>
          <w:color w:val="000000"/>
        </w:rPr>
        <w:t>]</w:t>
      </w:r>
      <w:r w:rsidR="00D65221">
        <w:rPr>
          <w:i/>
          <w:color w:val="000000"/>
          <w:spacing w:val="9"/>
        </w:rPr>
        <w:t xml:space="preserve"> </w:t>
      </w:r>
      <w:r w:rsidR="00D65221">
        <w:rPr>
          <w:color w:val="000000"/>
          <w:sz w:val="24"/>
          <w:szCs w:val="24"/>
        </w:rPr>
        <w:t>h</w:t>
      </w:r>
      <w:r w:rsidR="00D65221">
        <w:rPr>
          <w:color w:val="000000"/>
          <w:spacing w:val="-3"/>
          <w:sz w:val="24"/>
          <w:szCs w:val="24"/>
        </w:rPr>
        <w:t>a</w:t>
      </w:r>
      <w:r w:rsidR="00D65221">
        <w:rPr>
          <w:color w:val="000000"/>
          <w:spacing w:val="-2"/>
          <w:sz w:val="24"/>
          <w:szCs w:val="24"/>
        </w:rPr>
        <w:t>v</w:t>
      </w:r>
      <w:r w:rsidR="00D65221">
        <w:rPr>
          <w:color w:val="000000"/>
          <w:sz w:val="24"/>
          <w:szCs w:val="24"/>
        </w:rPr>
        <w:t>ing</w:t>
      </w:r>
      <w:r w:rsidR="00D65221">
        <w:rPr>
          <w:color w:val="000000"/>
          <w:spacing w:val="-2"/>
          <w:sz w:val="24"/>
          <w:szCs w:val="24"/>
        </w:rPr>
        <w:t xml:space="preserve"> i</w:t>
      </w:r>
      <w:r w:rsidR="00D65221">
        <w:rPr>
          <w:color w:val="000000"/>
          <w:sz w:val="24"/>
          <w:szCs w:val="24"/>
        </w:rPr>
        <w:t>ts</w:t>
      </w:r>
      <w:r w:rsidR="00D65221">
        <w:rPr>
          <w:color w:val="000000"/>
          <w:spacing w:val="-2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r</w:t>
      </w:r>
      <w:r w:rsidR="00D65221">
        <w:rPr>
          <w:color w:val="000000"/>
          <w:spacing w:val="-2"/>
          <w:sz w:val="24"/>
          <w:szCs w:val="24"/>
        </w:rPr>
        <w:t>eg</w:t>
      </w:r>
      <w:r w:rsidR="00D65221">
        <w:rPr>
          <w:color w:val="000000"/>
          <w:sz w:val="24"/>
          <w:szCs w:val="24"/>
        </w:rPr>
        <w:t>is</w:t>
      </w:r>
      <w:r w:rsidR="00D65221">
        <w:rPr>
          <w:color w:val="000000"/>
          <w:spacing w:val="1"/>
          <w:sz w:val="24"/>
          <w:szCs w:val="24"/>
        </w:rPr>
        <w:t>t</w:t>
      </w:r>
      <w:r w:rsidR="00D65221">
        <w:rPr>
          <w:color w:val="000000"/>
          <w:spacing w:val="-1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r</w:t>
      </w:r>
      <w:r w:rsidR="00D65221">
        <w:rPr>
          <w:color w:val="000000"/>
          <w:spacing w:val="-4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d o</w:t>
      </w:r>
      <w:r w:rsidR="00D65221">
        <w:rPr>
          <w:color w:val="000000"/>
          <w:spacing w:val="-3"/>
          <w:sz w:val="24"/>
          <w:szCs w:val="24"/>
        </w:rPr>
        <w:t>f</w:t>
      </w:r>
      <w:r w:rsidR="00D65221">
        <w:rPr>
          <w:color w:val="000000"/>
          <w:sz w:val="24"/>
          <w:szCs w:val="24"/>
        </w:rPr>
        <w:t>fi</w:t>
      </w:r>
      <w:r w:rsidR="00D65221">
        <w:rPr>
          <w:color w:val="000000"/>
          <w:spacing w:val="-1"/>
          <w:sz w:val="24"/>
          <w:szCs w:val="24"/>
        </w:rPr>
        <w:t>c</w:t>
      </w:r>
      <w:r w:rsidR="00D65221">
        <w:rPr>
          <w:color w:val="000000"/>
          <w:sz w:val="24"/>
          <w:szCs w:val="24"/>
        </w:rPr>
        <w:t>e</w:t>
      </w:r>
      <w:r w:rsidR="00D65221">
        <w:rPr>
          <w:color w:val="000000"/>
          <w:spacing w:val="-3"/>
          <w:sz w:val="24"/>
          <w:szCs w:val="24"/>
        </w:rPr>
        <w:t xml:space="preserve"> a</w:t>
      </w:r>
      <w:r w:rsidR="00D65221">
        <w:rPr>
          <w:color w:val="000000"/>
          <w:sz w:val="24"/>
          <w:szCs w:val="24"/>
        </w:rPr>
        <w:t xml:space="preserve">t </w:t>
      </w:r>
      <w:r w:rsidR="00D65221">
        <w:rPr>
          <w:i/>
          <w:color w:val="000000"/>
          <w:sz w:val="24"/>
          <w:szCs w:val="24"/>
        </w:rPr>
        <w:t>[</w:t>
      </w:r>
      <w:r w:rsidR="00D65221">
        <w:rPr>
          <w:b/>
          <w:i/>
          <w:color w:val="FF0000"/>
          <w:sz w:val="24"/>
          <w:szCs w:val="24"/>
          <w:u w:val="thick" w:color="FF0000"/>
        </w:rPr>
        <w:t>a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d</w:t>
      </w:r>
      <w:r w:rsidR="00D65221">
        <w:rPr>
          <w:b/>
          <w:i/>
          <w:color w:val="FF0000"/>
          <w:sz w:val="24"/>
          <w:szCs w:val="24"/>
          <w:u w:val="thick" w:color="FF0000"/>
        </w:rPr>
        <w:t>dr</w:t>
      </w:r>
      <w:r w:rsidR="00D65221">
        <w:rPr>
          <w:b/>
          <w:i/>
          <w:color w:val="FF0000"/>
          <w:spacing w:val="-3"/>
          <w:sz w:val="24"/>
          <w:szCs w:val="24"/>
          <w:u w:val="thick" w:color="FF0000"/>
        </w:rPr>
        <w:t>e</w:t>
      </w:r>
      <w:r w:rsidR="00D65221">
        <w:rPr>
          <w:b/>
          <w:i/>
          <w:color w:val="FF0000"/>
          <w:sz w:val="24"/>
          <w:szCs w:val="24"/>
          <w:u w:val="thick" w:color="FF0000"/>
        </w:rPr>
        <w:t>ss of</w:t>
      </w:r>
      <w:r w:rsidR="00D65221">
        <w:rPr>
          <w:b/>
          <w:i/>
          <w:color w:val="FF0000"/>
          <w:spacing w:val="1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t</w:t>
      </w:r>
      <w:r w:rsidR="00D65221">
        <w:rPr>
          <w:b/>
          <w:i/>
          <w:color w:val="FF0000"/>
          <w:spacing w:val="1"/>
          <w:sz w:val="24"/>
          <w:szCs w:val="24"/>
          <w:u w:val="thick" w:color="FF0000"/>
        </w:rPr>
        <w:t>h</w:t>
      </w:r>
      <w:r w:rsidR="00D65221">
        <w:rPr>
          <w:b/>
          <w:i/>
          <w:color w:val="FF0000"/>
          <w:sz w:val="24"/>
          <w:szCs w:val="24"/>
          <w:u w:val="thick" w:color="FF0000"/>
        </w:rPr>
        <w:t>e</w:t>
      </w:r>
      <w:r w:rsidR="00D65221">
        <w:rPr>
          <w:b/>
          <w:i/>
          <w:color w:val="FF0000"/>
          <w:spacing w:val="1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s</w:t>
      </w:r>
      <w:r w:rsidR="00D65221">
        <w:rPr>
          <w:b/>
          <w:i/>
          <w:color w:val="FF0000"/>
          <w:spacing w:val="-1"/>
          <w:sz w:val="24"/>
          <w:szCs w:val="24"/>
          <w:u w:val="thick" w:color="FF0000"/>
        </w:rPr>
        <w:t>u</w:t>
      </w:r>
      <w:r w:rsidR="00D65221">
        <w:rPr>
          <w:b/>
          <w:i/>
          <w:color w:val="FF0000"/>
          <w:sz w:val="24"/>
          <w:szCs w:val="24"/>
          <w:u w:val="thick" w:color="FF0000"/>
        </w:rPr>
        <w:t>p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p</w:t>
      </w:r>
      <w:r w:rsidR="00D65221">
        <w:rPr>
          <w:b/>
          <w:i/>
          <w:color w:val="FF0000"/>
          <w:sz w:val="24"/>
          <w:szCs w:val="24"/>
          <w:u w:val="thick" w:color="FF0000"/>
        </w:rPr>
        <w:t>l</w:t>
      </w:r>
      <w:r w:rsidR="00D65221">
        <w:rPr>
          <w:b/>
          <w:i/>
          <w:color w:val="FF0000"/>
          <w:spacing w:val="1"/>
          <w:sz w:val="24"/>
          <w:szCs w:val="24"/>
          <w:u w:val="thick" w:color="FF0000"/>
        </w:rPr>
        <w:t>i</w:t>
      </w:r>
      <w:r w:rsidR="00D65221">
        <w:rPr>
          <w:b/>
          <w:i/>
          <w:color w:val="FF0000"/>
          <w:spacing w:val="-3"/>
          <w:sz w:val="24"/>
          <w:szCs w:val="24"/>
          <w:u w:val="thick" w:color="FF0000"/>
        </w:rPr>
        <w:t>e</w:t>
      </w:r>
      <w:r w:rsidR="00D65221">
        <w:rPr>
          <w:b/>
          <w:i/>
          <w:color w:val="FF0000"/>
          <w:spacing w:val="-5"/>
          <w:sz w:val="24"/>
          <w:szCs w:val="24"/>
          <w:u w:val="thick" w:color="FF0000"/>
        </w:rPr>
        <w:t>r</w:t>
      </w:r>
      <w:r w:rsidR="00D65221">
        <w:rPr>
          <w:i/>
          <w:color w:val="000000"/>
          <w:sz w:val="24"/>
          <w:szCs w:val="24"/>
        </w:rPr>
        <w:t xml:space="preserve">] </w:t>
      </w:r>
      <w:r w:rsidR="00D65221">
        <w:rPr>
          <w:i/>
          <w:color w:val="000000"/>
          <w:spacing w:val="34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(h</w:t>
      </w:r>
      <w:r w:rsidR="00D65221">
        <w:rPr>
          <w:color w:val="000000"/>
          <w:spacing w:val="-2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r</w:t>
      </w:r>
      <w:r w:rsidR="00D65221">
        <w:rPr>
          <w:color w:val="000000"/>
          <w:spacing w:val="-2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in</w:t>
      </w:r>
      <w:r w:rsidR="00D65221">
        <w:rPr>
          <w:color w:val="000000"/>
          <w:spacing w:val="1"/>
          <w:sz w:val="24"/>
          <w:szCs w:val="24"/>
        </w:rPr>
        <w:t>a</w:t>
      </w:r>
      <w:r w:rsidR="00D65221">
        <w:rPr>
          <w:color w:val="000000"/>
          <w:sz w:val="24"/>
          <w:szCs w:val="24"/>
        </w:rPr>
        <w:t>ft</w:t>
      </w:r>
      <w:r w:rsidR="00D65221">
        <w:rPr>
          <w:color w:val="000000"/>
          <w:spacing w:val="-1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 xml:space="preserve">r </w:t>
      </w:r>
      <w:r w:rsidR="00D65221">
        <w:rPr>
          <w:color w:val="000000"/>
          <w:spacing w:val="13"/>
          <w:sz w:val="24"/>
          <w:szCs w:val="24"/>
        </w:rPr>
        <w:t xml:space="preserve"> </w:t>
      </w:r>
      <w:r w:rsidR="00D65221">
        <w:rPr>
          <w:color w:val="000000"/>
          <w:spacing w:val="-1"/>
          <w:sz w:val="24"/>
          <w:szCs w:val="24"/>
        </w:rPr>
        <w:t>ca</w:t>
      </w:r>
      <w:r w:rsidR="00D65221">
        <w:rPr>
          <w:color w:val="000000"/>
          <w:sz w:val="24"/>
          <w:szCs w:val="24"/>
        </w:rPr>
        <w:t>ll</w:t>
      </w:r>
      <w:r w:rsidR="00D65221">
        <w:rPr>
          <w:color w:val="000000"/>
          <w:spacing w:val="-1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 xml:space="preserve">d </w:t>
      </w:r>
      <w:r w:rsidR="00D65221">
        <w:rPr>
          <w:color w:val="000000"/>
          <w:spacing w:val="14"/>
          <w:sz w:val="24"/>
          <w:szCs w:val="24"/>
        </w:rPr>
        <w:t xml:space="preserve"> </w:t>
      </w:r>
      <w:r w:rsidR="00D65221">
        <w:rPr>
          <w:color w:val="000000"/>
          <w:spacing w:val="-1"/>
          <w:sz w:val="24"/>
          <w:szCs w:val="24"/>
        </w:rPr>
        <w:t>“</w:t>
      </w:r>
      <w:r w:rsidR="00D65221">
        <w:rPr>
          <w:color w:val="000000"/>
          <w:sz w:val="24"/>
          <w:szCs w:val="24"/>
        </w:rPr>
        <w:t>the</w:t>
      </w:r>
      <w:r w:rsidR="00D65221">
        <w:rPr>
          <w:color w:val="000000"/>
          <w:spacing w:val="1"/>
          <w:sz w:val="24"/>
          <w:szCs w:val="24"/>
        </w:rPr>
        <w:t xml:space="preserve"> S</w:t>
      </w:r>
      <w:r w:rsidR="00D65221">
        <w:rPr>
          <w:color w:val="000000"/>
          <w:sz w:val="24"/>
          <w:szCs w:val="24"/>
        </w:rPr>
        <w:t>up</w:t>
      </w:r>
      <w:r w:rsidR="00D65221">
        <w:rPr>
          <w:color w:val="000000"/>
          <w:spacing w:val="1"/>
          <w:sz w:val="24"/>
          <w:szCs w:val="24"/>
        </w:rPr>
        <w:t>p</w:t>
      </w:r>
      <w:r w:rsidR="00D65221">
        <w:rPr>
          <w:color w:val="000000"/>
          <w:sz w:val="24"/>
          <w:szCs w:val="24"/>
        </w:rPr>
        <w:t>li</w:t>
      </w:r>
      <w:r w:rsidR="00D65221">
        <w:rPr>
          <w:color w:val="000000"/>
          <w:spacing w:val="-1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r</w:t>
      </w:r>
      <w:r w:rsidR="00D65221">
        <w:rPr>
          <w:color w:val="000000"/>
          <w:spacing w:val="-2"/>
          <w:sz w:val="24"/>
          <w:szCs w:val="24"/>
        </w:rPr>
        <w:t>”</w:t>
      </w:r>
      <w:r w:rsidR="00D65221">
        <w:rPr>
          <w:color w:val="000000"/>
          <w:sz w:val="24"/>
          <w:szCs w:val="24"/>
        </w:rPr>
        <w:t>)</w:t>
      </w:r>
      <w:r w:rsidR="00D65221">
        <w:rPr>
          <w:color w:val="000000"/>
          <w:spacing w:val="4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of</w:t>
      </w:r>
      <w:r w:rsidR="00D65221">
        <w:rPr>
          <w:color w:val="000000"/>
          <w:spacing w:val="4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the</w:t>
      </w:r>
      <w:r w:rsidR="00D65221">
        <w:rPr>
          <w:color w:val="000000"/>
          <w:spacing w:val="4"/>
          <w:sz w:val="24"/>
          <w:szCs w:val="24"/>
        </w:rPr>
        <w:t xml:space="preserve"> </w:t>
      </w:r>
      <w:r w:rsidR="00D65221">
        <w:rPr>
          <w:color w:val="000000"/>
          <w:spacing w:val="1"/>
          <w:sz w:val="24"/>
          <w:szCs w:val="24"/>
        </w:rPr>
        <w:t>S</w:t>
      </w:r>
      <w:r w:rsidR="00D65221">
        <w:rPr>
          <w:color w:val="000000"/>
          <w:spacing w:val="-1"/>
          <w:sz w:val="24"/>
          <w:szCs w:val="24"/>
        </w:rPr>
        <w:t>ec</w:t>
      </w:r>
      <w:r w:rsidR="00D65221">
        <w:rPr>
          <w:color w:val="000000"/>
          <w:spacing w:val="2"/>
          <w:sz w:val="24"/>
          <w:szCs w:val="24"/>
        </w:rPr>
        <w:t>o</w:t>
      </w:r>
      <w:r w:rsidR="00D65221">
        <w:rPr>
          <w:color w:val="000000"/>
          <w:sz w:val="24"/>
          <w:szCs w:val="24"/>
        </w:rPr>
        <w:t>nd</w:t>
      </w:r>
      <w:r w:rsidR="00D65221">
        <w:rPr>
          <w:color w:val="000000"/>
          <w:spacing w:val="2"/>
          <w:sz w:val="24"/>
          <w:szCs w:val="24"/>
        </w:rPr>
        <w:t xml:space="preserve"> </w:t>
      </w:r>
      <w:r w:rsidR="00D65221">
        <w:rPr>
          <w:color w:val="000000"/>
          <w:spacing w:val="1"/>
          <w:sz w:val="24"/>
          <w:szCs w:val="24"/>
        </w:rPr>
        <w:t>P</w:t>
      </w:r>
      <w:r w:rsidR="00D65221">
        <w:rPr>
          <w:color w:val="000000"/>
          <w:spacing w:val="-1"/>
          <w:sz w:val="24"/>
          <w:szCs w:val="24"/>
        </w:rPr>
        <w:t>a</w:t>
      </w:r>
      <w:r w:rsidR="00D65221">
        <w:rPr>
          <w:color w:val="000000"/>
          <w:spacing w:val="1"/>
          <w:sz w:val="24"/>
          <w:szCs w:val="24"/>
        </w:rPr>
        <w:t>r</w:t>
      </w:r>
      <w:r w:rsidR="00D65221">
        <w:rPr>
          <w:color w:val="000000"/>
          <w:sz w:val="24"/>
          <w:szCs w:val="24"/>
        </w:rPr>
        <w:t>t</w:t>
      </w:r>
      <w:r w:rsidR="00D65221">
        <w:rPr>
          <w:color w:val="000000"/>
          <w:spacing w:val="2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(h</w:t>
      </w:r>
      <w:r w:rsidR="00D65221">
        <w:rPr>
          <w:color w:val="000000"/>
          <w:spacing w:val="-2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r</w:t>
      </w:r>
      <w:r w:rsidR="00D65221">
        <w:rPr>
          <w:color w:val="000000"/>
          <w:spacing w:val="-2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i</w:t>
      </w:r>
      <w:r w:rsidR="00D65221">
        <w:rPr>
          <w:color w:val="000000"/>
          <w:spacing w:val="-2"/>
          <w:sz w:val="24"/>
          <w:szCs w:val="24"/>
        </w:rPr>
        <w:t>n</w:t>
      </w:r>
      <w:r w:rsidR="00D65221">
        <w:rPr>
          <w:color w:val="000000"/>
          <w:spacing w:val="-1"/>
          <w:sz w:val="24"/>
          <w:szCs w:val="24"/>
        </w:rPr>
        <w:t>a</w:t>
      </w:r>
      <w:r w:rsidR="00D65221">
        <w:rPr>
          <w:color w:val="000000"/>
          <w:sz w:val="24"/>
          <w:szCs w:val="24"/>
        </w:rPr>
        <w:t>f</w:t>
      </w:r>
      <w:r w:rsidR="00D65221">
        <w:rPr>
          <w:color w:val="000000"/>
          <w:spacing w:val="-3"/>
          <w:sz w:val="24"/>
          <w:szCs w:val="24"/>
        </w:rPr>
        <w:t>te</w:t>
      </w:r>
      <w:r w:rsidR="00D65221">
        <w:rPr>
          <w:color w:val="000000"/>
          <w:sz w:val="24"/>
          <w:szCs w:val="24"/>
        </w:rPr>
        <w:t>r r</w:t>
      </w:r>
      <w:r w:rsidR="00D65221">
        <w:rPr>
          <w:color w:val="000000"/>
          <w:spacing w:val="-2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f</w:t>
      </w:r>
      <w:r w:rsidR="00D65221">
        <w:rPr>
          <w:color w:val="000000"/>
          <w:spacing w:val="-2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r</w:t>
      </w:r>
      <w:r w:rsidR="00D65221">
        <w:rPr>
          <w:color w:val="000000"/>
          <w:spacing w:val="-1"/>
          <w:sz w:val="24"/>
          <w:szCs w:val="24"/>
        </w:rPr>
        <w:t>re</w:t>
      </w:r>
      <w:r w:rsidR="00D65221">
        <w:rPr>
          <w:color w:val="000000"/>
          <w:sz w:val="24"/>
          <w:szCs w:val="24"/>
        </w:rPr>
        <w:t>d</w:t>
      </w:r>
      <w:r w:rsidR="00D65221">
        <w:rPr>
          <w:color w:val="000000"/>
          <w:spacing w:val="-2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to</w:t>
      </w:r>
      <w:r w:rsidR="00D65221">
        <w:rPr>
          <w:color w:val="000000"/>
          <w:spacing w:val="-2"/>
          <w:sz w:val="24"/>
          <w:szCs w:val="24"/>
        </w:rPr>
        <w:t xml:space="preserve"> i</w:t>
      </w:r>
      <w:r w:rsidR="00D65221">
        <w:rPr>
          <w:color w:val="000000"/>
          <w:sz w:val="24"/>
          <w:szCs w:val="24"/>
        </w:rPr>
        <w:t>n</w:t>
      </w:r>
      <w:r w:rsidR="00D65221">
        <w:rPr>
          <w:color w:val="000000"/>
          <w:spacing w:val="-2"/>
          <w:sz w:val="24"/>
          <w:szCs w:val="24"/>
        </w:rPr>
        <w:t>d</w:t>
      </w:r>
      <w:r w:rsidR="00D65221">
        <w:rPr>
          <w:color w:val="000000"/>
          <w:sz w:val="24"/>
          <w:szCs w:val="24"/>
        </w:rPr>
        <w:t>i</w:t>
      </w:r>
      <w:r w:rsidR="00D65221">
        <w:rPr>
          <w:color w:val="000000"/>
          <w:spacing w:val="-2"/>
          <w:sz w:val="24"/>
          <w:szCs w:val="24"/>
        </w:rPr>
        <w:t>v</w:t>
      </w:r>
      <w:r w:rsidR="00D65221">
        <w:rPr>
          <w:color w:val="000000"/>
          <w:sz w:val="24"/>
          <w:szCs w:val="24"/>
        </w:rPr>
        <w:t>i</w:t>
      </w:r>
      <w:r w:rsidR="00D65221">
        <w:rPr>
          <w:color w:val="000000"/>
          <w:spacing w:val="-2"/>
          <w:sz w:val="24"/>
          <w:szCs w:val="24"/>
        </w:rPr>
        <w:t>d</w:t>
      </w:r>
      <w:r w:rsidR="00D65221">
        <w:rPr>
          <w:color w:val="000000"/>
          <w:sz w:val="24"/>
          <w:szCs w:val="24"/>
        </w:rPr>
        <w:t>u</w:t>
      </w:r>
      <w:r w:rsidR="00D65221">
        <w:rPr>
          <w:color w:val="000000"/>
          <w:spacing w:val="-1"/>
          <w:sz w:val="24"/>
          <w:szCs w:val="24"/>
        </w:rPr>
        <w:t>a</w:t>
      </w:r>
      <w:r w:rsidR="00D65221">
        <w:rPr>
          <w:color w:val="000000"/>
          <w:spacing w:val="-2"/>
          <w:sz w:val="24"/>
          <w:szCs w:val="24"/>
        </w:rPr>
        <w:t>l</w:t>
      </w:r>
      <w:r w:rsidR="00D65221">
        <w:rPr>
          <w:color w:val="000000"/>
          <w:spacing w:val="3"/>
          <w:sz w:val="24"/>
          <w:szCs w:val="24"/>
        </w:rPr>
        <w:t>l</w:t>
      </w:r>
      <w:r w:rsidR="00D65221">
        <w:rPr>
          <w:color w:val="000000"/>
          <w:sz w:val="24"/>
          <w:szCs w:val="24"/>
        </w:rPr>
        <w:t>y</w:t>
      </w:r>
      <w:r w:rsidR="00D65221">
        <w:rPr>
          <w:color w:val="000000"/>
          <w:spacing w:val="-7"/>
          <w:sz w:val="24"/>
          <w:szCs w:val="24"/>
        </w:rPr>
        <w:t xml:space="preserve"> </w:t>
      </w:r>
      <w:r w:rsidR="00D65221">
        <w:rPr>
          <w:color w:val="000000"/>
          <w:spacing w:val="-1"/>
          <w:sz w:val="24"/>
          <w:szCs w:val="24"/>
        </w:rPr>
        <w:t>a</w:t>
      </w:r>
      <w:r w:rsidR="00D65221">
        <w:rPr>
          <w:color w:val="000000"/>
          <w:sz w:val="24"/>
          <w:szCs w:val="24"/>
        </w:rPr>
        <w:t xml:space="preserve">s </w:t>
      </w:r>
      <w:r w:rsidR="00D65221">
        <w:rPr>
          <w:color w:val="000000"/>
          <w:spacing w:val="-3"/>
          <w:sz w:val="24"/>
          <w:szCs w:val="24"/>
        </w:rPr>
        <w:t>“</w:t>
      </w:r>
      <w:r w:rsidR="00D65221">
        <w:rPr>
          <w:color w:val="000000"/>
          <w:spacing w:val="1"/>
          <w:sz w:val="24"/>
          <w:szCs w:val="24"/>
        </w:rPr>
        <w:t>P</w:t>
      </w:r>
      <w:r w:rsidR="00D65221">
        <w:rPr>
          <w:color w:val="000000"/>
          <w:spacing w:val="-1"/>
          <w:sz w:val="24"/>
          <w:szCs w:val="24"/>
        </w:rPr>
        <w:t>a</w:t>
      </w:r>
      <w:r w:rsidR="00D65221">
        <w:rPr>
          <w:color w:val="000000"/>
          <w:spacing w:val="-3"/>
          <w:sz w:val="24"/>
          <w:szCs w:val="24"/>
        </w:rPr>
        <w:t>r</w:t>
      </w:r>
      <w:r w:rsidR="00D65221">
        <w:rPr>
          <w:color w:val="000000"/>
          <w:spacing w:val="3"/>
          <w:sz w:val="24"/>
          <w:szCs w:val="24"/>
        </w:rPr>
        <w:t>t</w:t>
      </w:r>
      <w:r w:rsidR="00D65221">
        <w:rPr>
          <w:color w:val="000000"/>
          <w:spacing w:val="-7"/>
          <w:sz w:val="24"/>
          <w:szCs w:val="24"/>
        </w:rPr>
        <w:t>y</w:t>
      </w:r>
      <w:r w:rsidR="00D65221">
        <w:rPr>
          <w:color w:val="000000"/>
          <w:sz w:val="24"/>
          <w:szCs w:val="24"/>
        </w:rPr>
        <w:t>”</w:t>
      </w:r>
      <w:r w:rsidR="00D65221">
        <w:rPr>
          <w:color w:val="000000"/>
          <w:spacing w:val="-1"/>
          <w:sz w:val="24"/>
          <w:szCs w:val="24"/>
        </w:rPr>
        <w:t xml:space="preserve"> a</w:t>
      </w:r>
      <w:r w:rsidR="00D65221">
        <w:rPr>
          <w:color w:val="000000"/>
          <w:sz w:val="24"/>
          <w:szCs w:val="24"/>
        </w:rPr>
        <w:t xml:space="preserve">nd </w:t>
      </w:r>
      <w:r w:rsidR="00D65221">
        <w:rPr>
          <w:color w:val="000000"/>
          <w:spacing w:val="-1"/>
          <w:sz w:val="24"/>
          <w:szCs w:val="24"/>
        </w:rPr>
        <w:t>c</w:t>
      </w:r>
      <w:r w:rsidR="00D65221">
        <w:rPr>
          <w:color w:val="000000"/>
          <w:spacing w:val="-2"/>
          <w:sz w:val="24"/>
          <w:szCs w:val="24"/>
        </w:rPr>
        <w:t>o</w:t>
      </w:r>
      <w:r w:rsidR="00D65221">
        <w:rPr>
          <w:color w:val="000000"/>
          <w:sz w:val="24"/>
          <w:szCs w:val="24"/>
        </w:rPr>
        <w:t>l</w:t>
      </w:r>
      <w:r w:rsidR="00D65221">
        <w:rPr>
          <w:color w:val="000000"/>
          <w:spacing w:val="1"/>
          <w:sz w:val="24"/>
          <w:szCs w:val="24"/>
        </w:rPr>
        <w:t>l</w:t>
      </w:r>
      <w:r w:rsidR="00D65221">
        <w:rPr>
          <w:color w:val="000000"/>
          <w:spacing w:val="-1"/>
          <w:sz w:val="24"/>
          <w:szCs w:val="24"/>
        </w:rPr>
        <w:t>e</w:t>
      </w:r>
      <w:r w:rsidR="00D65221">
        <w:rPr>
          <w:color w:val="000000"/>
          <w:spacing w:val="-3"/>
          <w:sz w:val="24"/>
          <w:szCs w:val="24"/>
        </w:rPr>
        <w:t>c</w:t>
      </w:r>
      <w:r w:rsidR="00D65221">
        <w:rPr>
          <w:color w:val="000000"/>
          <w:spacing w:val="-2"/>
          <w:sz w:val="24"/>
          <w:szCs w:val="24"/>
        </w:rPr>
        <w:t>t</w:t>
      </w:r>
      <w:r w:rsidR="00D65221">
        <w:rPr>
          <w:color w:val="000000"/>
          <w:sz w:val="24"/>
          <w:szCs w:val="24"/>
        </w:rPr>
        <w:t>iv</w:t>
      </w:r>
      <w:r w:rsidR="00D65221">
        <w:rPr>
          <w:color w:val="000000"/>
          <w:spacing w:val="-3"/>
          <w:sz w:val="24"/>
          <w:szCs w:val="24"/>
        </w:rPr>
        <w:t>e</w:t>
      </w:r>
      <w:r w:rsidR="00D65221">
        <w:rPr>
          <w:color w:val="000000"/>
          <w:spacing w:val="3"/>
          <w:sz w:val="24"/>
          <w:szCs w:val="24"/>
        </w:rPr>
        <w:t>l</w:t>
      </w:r>
      <w:r w:rsidR="00D65221">
        <w:rPr>
          <w:color w:val="000000"/>
          <w:sz w:val="24"/>
          <w:szCs w:val="24"/>
        </w:rPr>
        <w:t>y</w:t>
      </w:r>
      <w:r w:rsidR="00D65221">
        <w:rPr>
          <w:color w:val="000000"/>
          <w:spacing w:val="-5"/>
          <w:sz w:val="24"/>
          <w:szCs w:val="24"/>
        </w:rPr>
        <w:t xml:space="preserve"> </w:t>
      </w:r>
      <w:r w:rsidR="00D65221">
        <w:rPr>
          <w:color w:val="000000"/>
          <w:spacing w:val="-1"/>
          <w:sz w:val="24"/>
          <w:szCs w:val="24"/>
        </w:rPr>
        <w:t>a</w:t>
      </w:r>
      <w:r w:rsidR="00D65221">
        <w:rPr>
          <w:color w:val="000000"/>
          <w:sz w:val="24"/>
          <w:szCs w:val="24"/>
        </w:rPr>
        <w:t>s</w:t>
      </w:r>
      <w:r w:rsidR="00D65221">
        <w:rPr>
          <w:color w:val="000000"/>
          <w:spacing w:val="-2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the</w:t>
      </w:r>
      <w:r w:rsidR="00D65221">
        <w:rPr>
          <w:color w:val="000000"/>
          <w:spacing w:val="-3"/>
          <w:sz w:val="24"/>
          <w:szCs w:val="24"/>
        </w:rPr>
        <w:t xml:space="preserve"> “</w:t>
      </w:r>
      <w:r w:rsidR="00D65221">
        <w:rPr>
          <w:color w:val="000000"/>
          <w:spacing w:val="1"/>
          <w:sz w:val="24"/>
          <w:szCs w:val="24"/>
        </w:rPr>
        <w:t>P</w:t>
      </w:r>
      <w:r w:rsidR="00D65221">
        <w:rPr>
          <w:color w:val="000000"/>
          <w:spacing w:val="-1"/>
          <w:sz w:val="24"/>
          <w:szCs w:val="24"/>
        </w:rPr>
        <w:t>a</w:t>
      </w:r>
      <w:r w:rsidR="00D65221">
        <w:rPr>
          <w:color w:val="000000"/>
          <w:sz w:val="24"/>
          <w:szCs w:val="24"/>
        </w:rPr>
        <w:t>r</w:t>
      </w:r>
      <w:r w:rsidR="00D65221">
        <w:rPr>
          <w:color w:val="000000"/>
          <w:spacing w:val="-3"/>
          <w:sz w:val="24"/>
          <w:szCs w:val="24"/>
        </w:rPr>
        <w:t>t</w:t>
      </w:r>
      <w:r w:rsidR="00D65221">
        <w:rPr>
          <w:color w:val="000000"/>
          <w:sz w:val="24"/>
          <w:szCs w:val="24"/>
        </w:rPr>
        <w:t>i</w:t>
      </w:r>
      <w:r w:rsidR="00D65221">
        <w:rPr>
          <w:color w:val="000000"/>
          <w:spacing w:val="-3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s</w:t>
      </w:r>
      <w:r w:rsidR="00D65221">
        <w:rPr>
          <w:color w:val="000000"/>
          <w:spacing w:val="-1"/>
          <w:sz w:val="24"/>
          <w:szCs w:val="24"/>
        </w:rPr>
        <w:t>”</w:t>
      </w:r>
      <w:r w:rsidR="00D65221">
        <w:rPr>
          <w:color w:val="000000"/>
          <w:sz w:val="24"/>
          <w:szCs w:val="24"/>
        </w:rPr>
        <w:t>).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E0FA3">
      <w:pPr>
        <w:ind w:left="103" w:right="156"/>
        <w:jc w:val="both"/>
        <w:rPr>
          <w:sz w:val="24"/>
          <w:szCs w:val="24"/>
        </w:rPr>
      </w:pPr>
      <w:r w:rsidRPr="00DE0FA3">
        <w:pict>
          <v:group id="_x0000_s1061" style="position:absolute;left:0;text-align:left;margin-left:428.95pt;margin-top:26.9pt;width:4.9pt;height:0;z-index:-3247;mso-position-horizontal-relative:page" coordorigin="8579,538" coordsize="98,0">
            <v:shape id="_x0000_s1062" style="position:absolute;left:8579;top:538;width:98;height:0" coordorigin="8579,538" coordsize="98,0" path="m8579,538r98,e" filled="f" strokeweight="1.3pt">
              <v:path arrowok="t"/>
            </v:shape>
            <w10:wrap anchorx="page"/>
          </v:group>
        </w:pict>
      </w:r>
      <w:r w:rsidRPr="00DE0FA3">
        <w:pict>
          <v:group id="_x0000_s1059" style="position:absolute;left:0;text-align:left;margin-left:134.3pt;margin-top:40.7pt;width:4.9pt;height:0;z-index:-3246;mso-position-horizontal-relative:page" coordorigin="2686,814" coordsize="98,0">
            <v:shape id="_x0000_s1060" style="position:absolute;left:2686;top:814;width:98;height:0" coordorigin="2686,814" coordsize="98,0" path="m2686,814r98,e" filled="f" strokeweight="1.3pt">
              <v:path arrowok="t"/>
            </v:shape>
            <w10:wrap anchorx="page"/>
          </v:group>
        </w:pict>
      </w:r>
      <w:r w:rsidR="00D65221">
        <w:rPr>
          <w:spacing w:val="1"/>
          <w:sz w:val="24"/>
          <w:szCs w:val="24"/>
        </w:rPr>
        <w:t>W</w:t>
      </w:r>
      <w:r w:rsidR="00D65221">
        <w:rPr>
          <w:sz w:val="24"/>
          <w:szCs w:val="24"/>
        </w:rPr>
        <w:t>HE</w:t>
      </w:r>
      <w:r w:rsidR="00D65221">
        <w:rPr>
          <w:spacing w:val="1"/>
          <w:sz w:val="24"/>
          <w:szCs w:val="24"/>
        </w:rPr>
        <w:t>R</w:t>
      </w:r>
      <w:r w:rsidR="00D65221">
        <w:rPr>
          <w:sz w:val="24"/>
          <w:szCs w:val="24"/>
        </w:rPr>
        <w:t>EAS</w:t>
      </w:r>
      <w:r w:rsidR="00D65221">
        <w:rPr>
          <w:spacing w:val="20"/>
          <w:sz w:val="24"/>
          <w:szCs w:val="24"/>
        </w:rPr>
        <w:t xml:space="preserve"> </w:t>
      </w:r>
      <w:r w:rsidR="00D65221">
        <w:rPr>
          <w:sz w:val="24"/>
          <w:szCs w:val="24"/>
        </w:rPr>
        <w:t>the</w:t>
      </w:r>
      <w:r w:rsidR="00D65221">
        <w:rPr>
          <w:spacing w:val="21"/>
          <w:sz w:val="24"/>
          <w:szCs w:val="24"/>
        </w:rPr>
        <w:t xml:space="preserve"> </w:t>
      </w:r>
      <w:r w:rsidR="00D65221">
        <w:rPr>
          <w:spacing w:val="1"/>
          <w:sz w:val="24"/>
          <w:szCs w:val="24"/>
        </w:rPr>
        <w:t>P</w:t>
      </w:r>
      <w:r w:rsidR="00D65221">
        <w:rPr>
          <w:sz w:val="24"/>
          <w:szCs w:val="24"/>
        </w:rPr>
        <w:t>ro</w:t>
      </w:r>
      <w:r w:rsidR="00D65221">
        <w:rPr>
          <w:spacing w:val="-2"/>
          <w:sz w:val="24"/>
          <w:szCs w:val="24"/>
        </w:rPr>
        <w:t>c</w:t>
      </w:r>
      <w:r w:rsidR="00D65221">
        <w:rPr>
          <w:sz w:val="24"/>
          <w:szCs w:val="24"/>
        </w:rPr>
        <w:t>uri</w:t>
      </w:r>
      <w:r w:rsidR="00D65221">
        <w:rPr>
          <w:spacing w:val="-2"/>
          <w:sz w:val="24"/>
          <w:szCs w:val="24"/>
        </w:rPr>
        <w:t>n</w:t>
      </w:r>
      <w:r w:rsidR="00D65221">
        <w:rPr>
          <w:sz w:val="24"/>
          <w:szCs w:val="24"/>
        </w:rPr>
        <w:t>g</w:t>
      </w:r>
      <w:r w:rsidR="00D65221">
        <w:rPr>
          <w:spacing w:val="19"/>
          <w:sz w:val="24"/>
          <w:szCs w:val="24"/>
        </w:rPr>
        <w:t xml:space="preserve"> </w:t>
      </w:r>
      <w:r w:rsidR="00D65221">
        <w:rPr>
          <w:spacing w:val="1"/>
          <w:sz w:val="24"/>
          <w:szCs w:val="24"/>
        </w:rPr>
        <w:t>a</w:t>
      </w:r>
      <w:r w:rsidR="00D65221">
        <w:rPr>
          <w:spacing w:val="-2"/>
          <w:sz w:val="24"/>
          <w:szCs w:val="24"/>
        </w:rPr>
        <w:t>g</w:t>
      </w:r>
      <w:r w:rsidR="00D65221">
        <w:rPr>
          <w:spacing w:val="-1"/>
          <w:sz w:val="24"/>
          <w:szCs w:val="24"/>
        </w:rPr>
        <w:t>e</w:t>
      </w:r>
      <w:r w:rsidR="00D65221">
        <w:rPr>
          <w:spacing w:val="3"/>
          <w:sz w:val="24"/>
          <w:szCs w:val="24"/>
        </w:rPr>
        <w:t>n</w:t>
      </w:r>
      <w:r w:rsidR="00D65221">
        <w:rPr>
          <w:spacing w:val="4"/>
          <w:sz w:val="24"/>
          <w:szCs w:val="24"/>
        </w:rPr>
        <w:t>c</w:t>
      </w:r>
      <w:r w:rsidR="00D65221">
        <w:rPr>
          <w:sz w:val="24"/>
          <w:szCs w:val="24"/>
        </w:rPr>
        <w:t>y</w:t>
      </w:r>
      <w:r w:rsidR="00D65221">
        <w:rPr>
          <w:spacing w:val="14"/>
          <w:sz w:val="24"/>
          <w:szCs w:val="24"/>
        </w:rPr>
        <w:t xml:space="preserve"> </w:t>
      </w:r>
      <w:r w:rsidR="00D65221">
        <w:rPr>
          <w:sz w:val="24"/>
          <w:szCs w:val="24"/>
        </w:rPr>
        <w:t>invit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>d</w:t>
      </w:r>
      <w:r w:rsidR="00D65221">
        <w:rPr>
          <w:spacing w:val="22"/>
          <w:sz w:val="24"/>
          <w:szCs w:val="24"/>
        </w:rPr>
        <w:t xml:space="preserve"> </w:t>
      </w:r>
      <w:r w:rsidR="00D65221">
        <w:rPr>
          <w:sz w:val="24"/>
          <w:szCs w:val="24"/>
        </w:rPr>
        <w:t>bids</w:t>
      </w:r>
      <w:r w:rsidR="00D65221">
        <w:rPr>
          <w:spacing w:val="19"/>
          <w:sz w:val="24"/>
          <w:szCs w:val="24"/>
        </w:rPr>
        <w:t xml:space="preserve"> </w:t>
      </w:r>
      <w:r w:rsidR="00D65221">
        <w:rPr>
          <w:sz w:val="24"/>
          <w:szCs w:val="24"/>
        </w:rPr>
        <w:t>f</w:t>
      </w:r>
      <w:r w:rsidR="00D65221">
        <w:rPr>
          <w:spacing w:val="-3"/>
          <w:sz w:val="24"/>
          <w:szCs w:val="24"/>
        </w:rPr>
        <w:t>o</w:t>
      </w:r>
      <w:r w:rsidR="00D65221">
        <w:rPr>
          <w:sz w:val="24"/>
          <w:szCs w:val="24"/>
        </w:rPr>
        <w:t>r</w:t>
      </w:r>
      <w:r w:rsidR="00D65221">
        <w:rPr>
          <w:spacing w:val="19"/>
          <w:sz w:val="24"/>
          <w:szCs w:val="24"/>
        </w:rPr>
        <w:t xml:space="preserve"> </w:t>
      </w:r>
      <w:r w:rsidR="00D65221">
        <w:rPr>
          <w:sz w:val="24"/>
          <w:szCs w:val="24"/>
        </w:rPr>
        <w:t>p</w:t>
      </w:r>
      <w:r w:rsidR="00D65221">
        <w:rPr>
          <w:spacing w:val="-43"/>
          <w:sz w:val="24"/>
          <w:szCs w:val="24"/>
        </w:rPr>
        <w:t xml:space="preserve"> </w:t>
      </w:r>
      <w:r w:rsidR="00D65221">
        <w:rPr>
          <w:sz w:val="24"/>
          <w:szCs w:val="24"/>
        </w:rPr>
        <w:t>r</w:t>
      </w:r>
      <w:r w:rsidR="00D65221">
        <w:rPr>
          <w:spacing w:val="-44"/>
          <w:sz w:val="24"/>
          <w:szCs w:val="24"/>
        </w:rPr>
        <w:t xml:space="preserve"> </w:t>
      </w:r>
      <w:r w:rsidR="00D65221">
        <w:rPr>
          <w:sz w:val="24"/>
          <w:szCs w:val="24"/>
        </w:rPr>
        <w:t>o</w:t>
      </w:r>
      <w:r w:rsidR="00D65221">
        <w:rPr>
          <w:spacing w:val="-43"/>
          <w:sz w:val="24"/>
          <w:szCs w:val="24"/>
        </w:rPr>
        <w:t xml:space="preserve"> </w:t>
      </w:r>
      <w:r w:rsidR="00D65221">
        <w:rPr>
          <w:sz w:val="24"/>
          <w:szCs w:val="24"/>
        </w:rPr>
        <w:t>c</w:t>
      </w:r>
      <w:r w:rsidR="00D65221">
        <w:rPr>
          <w:spacing w:val="-44"/>
          <w:sz w:val="24"/>
          <w:szCs w:val="24"/>
        </w:rPr>
        <w:t xml:space="preserve"> </w:t>
      </w:r>
      <w:r w:rsidR="00D65221">
        <w:rPr>
          <w:sz w:val="24"/>
          <w:szCs w:val="24"/>
        </w:rPr>
        <w:t>u</w:t>
      </w:r>
      <w:r w:rsidR="00D65221">
        <w:rPr>
          <w:spacing w:val="-43"/>
          <w:sz w:val="24"/>
          <w:szCs w:val="24"/>
        </w:rPr>
        <w:t xml:space="preserve"> </w:t>
      </w:r>
      <w:r w:rsidR="00D65221">
        <w:rPr>
          <w:sz w:val="24"/>
          <w:szCs w:val="24"/>
        </w:rPr>
        <w:t>r</w:t>
      </w:r>
      <w:r w:rsidR="00D65221">
        <w:rPr>
          <w:spacing w:val="-44"/>
          <w:sz w:val="24"/>
          <w:szCs w:val="24"/>
        </w:rPr>
        <w:t xml:space="preserve"> </w:t>
      </w:r>
      <w:r w:rsidR="00D65221">
        <w:rPr>
          <w:sz w:val="24"/>
          <w:szCs w:val="24"/>
        </w:rPr>
        <w:t>e</w:t>
      </w:r>
      <w:r w:rsidR="00D65221">
        <w:rPr>
          <w:spacing w:val="-44"/>
          <w:sz w:val="24"/>
          <w:szCs w:val="24"/>
        </w:rPr>
        <w:t xml:space="preserve"> </w:t>
      </w:r>
      <w:r w:rsidR="00D65221">
        <w:rPr>
          <w:sz w:val="24"/>
          <w:szCs w:val="24"/>
        </w:rPr>
        <w:t>m</w:t>
      </w:r>
      <w:r w:rsidR="00D65221">
        <w:rPr>
          <w:spacing w:val="-43"/>
          <w:sz w:val="24"/>
          <w:szCs w:val="24"/>
        </w:rPr>
        <w:t xml:space="preserve"> </w:t>
      </w:r>
      <w:r w:rsidR="00D65221">
        <w:rPr>
          <w:sz w:val="24"/>
          <w:szCs w:val="24"/>
        </w:rPr>
        <w:t>e</w:t>
      </w:r>
      <w:r w:rsidR="00D65221">
        <w:rPr>
          <w:spacing w:val="-44"/>
          <w:sz w:val="24"/>
          <w:szCs w:val="24"/>
        </w:rPr>
        <w:t xml:space="preserve"> </w:t>
      </w:r>
      <w:proofErr w:type="spellStart"/>
      <w:r w:rsidR="00D65221">
        <w:rPr>
          <w:spacing w:val="14"/>
          <w:sz w:val="24"/>
          <w:szCs w:val="24"/>
        </w:rPr>
        <w:t>n</w:t>
      </w:r>
      <w:r w:rsidR="00D65221">
        <w:rPr>
          <w:sz w:val="24"/>
          <w:szCs w:val="24"/>
        </w:rPr>
        <w:t>t</w:t>
      </w:r>
      <w:proofErr w:type="spellEnd"/>
      <w:r w:rsidR="00D65221">
        <w:rPr>
          <w:spacing w:val="36"/>
          <w:sz w:val="24"/>
          <w:szCs w:val="24"/>
        </w:rPr>
        <w:t xml:space="preserve"> </w:t>
      </w:r>
      <w:r w:rsidR="00D65221">
        <w:rPr>
          <w:sz w:val="24"/>
          <w:szCs w:val="24"/>
        </w:rPr>
        <w:t>o</w:t>
      </w:r>
      <w:r w:rsidR="00D65221">
        <w:rPr>
          <w:spacing w:val="-43"/>
          <w:sz w:val="24"/>
          <w:szCs w:val="24"/>
        </w:rPr>
        <w:t xml:space="preserve"> </w:t>
      </w:r>
      <w:r w:rsidR="00D65221">
        <w:rPr>
          <w:sz w:val="24"/>
          <w:szCs w:val="24"/>
        </w:rPr>
        <w:t>f</w:t>
      </w:r>
      <w:r w:rsidR="00D65221">
        <w:rPr>
          <w:spacing w:val="38"/>
          <w:sz w:val="24"/>
          <w:szCs w:val="24"/>
        </w:rPr>
        <w:t xml:space="preserve"> </w:t>
      </w:r>
      <w:r w:rsidR="00D65221">
        <w:rPr>
          <w:spacing w:val="-2"/>
          <w:sz w:val="24"/>
          <w:szCs w:val="24"/>
        </w:rPr>
        <w:t>g</w:t>
      </w:r>
      <w:r w:rsidR="00D65221">
        <w:rPr>
          <w:sz w:val="24"/>
          <w:szCs w:val="24"/>
        </w:rPr>
        <w:t>oo</w:t>
      </w:r>
      <w:r w:rsidR="00D65221">
        <w:rPr>
          <w:spacing w:val="-2"/>
          <w:sz w:val="24"/>
          <w:szCs w:val="24"/>
        </w:rPr>
        <w:t>d</w:t>
      </w:r>
      <w:r w:rsidR="00D65221">
        <w:rPr>
          <w:sz w:val="24"/>
          <w:szCs w:val="24"/>
        </w:rPr>
        <w:t>s,</w:t>
      </w:r>
      <w:r w:rsidR="00D65221">
        <w:rPr>
          <w:spacing w:val="22"/>
          <w:sz w:val="24"/>
          <w:szCs w:val="24"/>
        </w:rPr>
        <w:t xml:space="preserve"> </w:t>
      </w:r>
      <w:proofErr w:type="spellStart"/>
      <w:r w:rsidR="00D65221">
        <w:rPr>
          <w:sz w:val="24"/>
          <w:szCs w:val="24"/>
        </w:rPr>
        <w:t>i</w:t>
      </w:r>
      <w:proofErr w:type="spellEnd"/>
      <w:r w:rsidR="00D65221">
        <w:rPr>
          <w:spacing w:val="-41"/>
          <w:sz w:val="24"/>
          <w:szCs w:val="24"/>
        </w:rPr>
        <w:t xml:space="preserve"> </w:t>
      </w:r>
      <w:r w:rsidR="00D65221">
        <w:rPr>
          <w:sz w:val="24"/>
          <w:szCs w:val="24"/>
        </w:rPr>
        <w:t>n</w:t>
      </w:r>
      <w:r w:rsidR="00D65221">
        <w:rPr>
          <w:spacing w:val="40"/>
          <w:sz w:val="24"/>
          <w:szCs w:val="24"/>
        </w:rPr>
        <w:t xml:space="preserve"> </w:t>
      </w:r>
      <w:r w:rsidR="00D65221">
        <w:rPr>
          <w:sz w:val="24"/>
          <w:szCs w:val="24"/>
        </w:rPr>
        <w:t>a</w:t>
      </w:r>
      <w:r w:rsidR="00D65221">
        <w:rPr>
          <w:spacing w:val="-44"/>
          <w:sz w:val="24"/>
          <w:szCs w:val="24"/>
        </w:rPr>
        <w:t xml:space="preserve"> </w:t>
      </w:r>
      <w:r w:rsidR="00D65221">
        <w:rPr>
          <w:sz w:val="24"/>
          <w:szCs w:val="24"/>
        </w:rPr>
        <w:t>c</w:t>
      </w:r>
      <w:r w:rsidR="00D65221">
        <w:rPr>
          <w:spacing w:val="-42"/>
          <w:sz w:val="24"/>
          <w:szCs w:val="24"/>
        </w:rPr>
        <w:t xml:space="preserve"> </w:t>
      </w:r>
      <w:proofErr w:type="spellStart"/>
      <w:r w:rsidR="00D65221">
        <w:rPr>
          <w:sz w:val="24"/>
          <w:szCs w:val="24"/>
        </w:rPr>
        <w:t>c</w:t>
      </w:r>
      <w:proofErr w:type="spellEnd"/>
      <w:r w:rsidR="00D65221">
        <w:rPr>
          <w:spacing w:val="-42"/>
          <w:sz w:val="24"/>
          <w:szCs w:val="24"/>
        </w:rPr>
        <w:t xml:space="preserve"> </w:t>
      </w:r>
      <w:r w:rsidR="00D65221">
        <w:rPr>
          <w:sz w:val="24"/>
          <w:szCs w:val="24"/>
        </w:rPr>
        <w:t>o</w:t>
      </w:r>
      <w:r w:rsidR="00D65221">
        <w:rPr>
          <w:spacing w:val="-41"/>
          <w:sz w:val="24"/>
          <w:szCs w:val="24"/>
        </w:rPr>
        <w:t xml:space="preserve"> </w:t>
      </w:r>
      <w:r w:rsidR="00D65221">
        <w:rPr>
          <w:sz w:val="24"/>
          <w:szCs w:val="24"/>
        </w:rPr>
        <w:t>r</w:t>
      </w:r>
      <w:r w:rsidR="00D65221">
        <w:rPr>
          <w:spacing w:val="-44"/>
          <w:sz w:val="24"/>
          <w:szCs w:val="24"/>
        </w:rPr>
        <w:t xml:space="preserve"> </w:t>
      </w:r>
      <w:r w:rsidR="00D65221">
        <w:rPr>
          <w:sz w:val="24"/>
          <w:szCs w:val="24"/>
        </w:rPr>
        <w:t>d</w:t>
      </w:r>
      <w:r w:rsidR="00D65221">
        <w:rPr>
          <w:spacing w:val="-41"/>
          <w:sz w:val="24"/>
          <w:szCs w:val="24"/>
        </w:rPr>
        <w:t xml:space="preserve"> </w:t>
      </w:r>
      <w:r w:rsidR="00D65221">
        <w:rPr>
          <w:sz w:val="24"/>
          <w:szCs w:val="24"/>
        </w:rPr>
        <w:t>a</w:t>
      </w:r>
      <w:r w:rsidR="00D65221">
        <w:rPr>
          <w:spacing w:val="-44"/>
          <w:sz w:val="24"/>
          <w:szCs w:val="24"/>
        </w:rPr>
        <w:t xml:space="preserve"> </w:t>
      </w:r>
      <w:r w:rsidR="00D65221">
        <w:rPr>
          <w:sz w:val="24"/>
          <w:szCs w:val="24"/>
        </w:rPr>
        <w:t>n</w:t>
      </w:r>
      <w:r w:rsidR="00D65221">
        <w:rPr>
          <w:spacing w:val="-41"/>
          <w:sz w:val="24"/>
          <w:szCs w:val="24"/>
        </w:rPr>
        <w:t xml:space="preserve"> </w:t>
      </w:r>
      <w:r w:rsidR="00D65221">
        <w:rPr>
          <w:sz w:val="24"/>
          <w:szCs w:val="24"/>
        </w:rPr>
        <w:t>c</w:t>
      </w:r>
      <w:r w:rsidR="00D65221">
        <w:rPr>
          <w:spacing w:val="-42"/>
          <w:sz w:val="24"/>
          <w:szCs w:val="24"/>
        </w:rPr>
        <w:t xml:space="preserve"> </w:t>
      </w:r>
      <w:r w:rsidR="00D65221">
        <w:rPr>
          <w:sz w:val="24"/>
          <w:szCs w:val="24"/>
        </w:rPr>
        <w:t>e w</w:t>
      </w:r>
      <w:r w:rsidR="00D65221">
        <w:rPr>
          <w:spacing w:val="-42"/>
          <w:sz w:val="24"/>
          <w:szCs w:val="24"/>
        </w:rPr>
        <w:t xml:space="preserve"> </w:t>
      </w:r>
      <w:proofErr w:type="spellStart"/>
      <w:r w:rsidR="00D65221">
        <w:rPr>
          <w:sz w:val="24"/>
          <w:szCs w:val="24"/>
        </w:rPr>
        <w:t>i</w:t>
      </w:r>
      <w:proofErr w:type="spellEnd"/>
      <w:r w:rsidR="00D65221">
        <w:rPr>
          <w:spacing w:val="-43"/>
          <w:sz w:val="24"/>
          <w:szCs w:val="24"/>
        </w:rPr>
        <w:t xml:space="preserve"> </w:t>
      </w:r>
      <w:r w:rsidR="00D65221">
        <w:rPr>
          <w:sz w:val="24"/>
          <w:szCs w:val="24"/>
        </w:rPr>
        <w:t>t</w:t>
      </w:r>
      <w:r w:rsidR="00D65221">
        <w:rPr>
          <w:spacing w:val="-41"/>
          <w:sz w:val="24"/>
          <w:szCs w:val="24"/>
        </w:rPr>
        <w:t xml:space="preserve"> </w:t>
      </w:r>
      <w:proofErr w:type="gramStart"/>
      <w:r w:rsidR="00D65221">
        <w:rPr>
          <w:sz w:val="24"/>
          <w:szCs w:val="24"/>
        </w:rPr>
        <w:t xml:space="preserve">h </w:t>
      </w:r>
      <w:r w:rsidR="00D65221">
        <w:rPr>
          <w:spacing w:val="36"/>
          <w:sz w:val="24"/>
          <w:szCs w:val="24"/>
        </w:rPr>
        <w:t xml:space="preserve"> </w:t>
      </w:r>
      <w:r w:rsidR="00D65221">
        <w:rPr>
          <w:sz w:val="24"/>
          <w:szCs w:val="24"/>
        </w:rPr>
        <w:t>t</w:t>
      </w:r>
      <w:proofErr w:type="gramEnd"/>
      <w:r w:rsidR="00D65221">
        <w:rPr>
          <w:spacing w:val="-43"/>
          <w:sz w:val="24"/>
          <w:szCs w:val="24"/>
        </w:rPr>
        <w:t xml:space="preserve"> </w:t>
      </w:r>
      <w:r w:rsidR="00D65221">
        <w:rPr>
          <w:sz w:val="24"/>
          <w:szCs w:val="24"/>
        </w:rPr>
        <w:t>h</w:t>
      </w:r>
      <w:r w:rsidR="00D65221">
        <w:rPr>
          <w:spacing w:val="-41"/>
          <w:sz w:val="24"/>
          <w:szCs w:val="24"/>
        </w:rPr>
        <w:t xml:space="preserve"> </w:t>
      </w:r>
      <w:r w:rsidR="00D65221">
        <w:rPr>
          <w:sz w:val="24"/>
          <w:szCs w:val="24"/>
        </w:rPr>
        <w:t xml:space="preserve">e </w:t>
      </w:r>
      <w:r w:rsidR="00D65221">
        <w:rPr>
          <w:spacing w:val="37"/>
          <w:sz w:val="24"/>
          <w:szCs w:val="24"/>
        </w:rPr>
        <w:t xml:space="preserve"> </w:t>
      </w:r>
      <w:r w:rsidR="00D65221">
        <w:rPr>
          <w:sz w:val="24"/>
          <w:szCs w:val="24"/>
        </w:rPr>
        <w:t>r</w:t>
      </w:r>
      <w:r w:rsidR="00D65221">
        <w:rPr>
          <w:spacing w:val="-42"/>
          <w:sz w:val="24"/>
          <w:szCs w:val="24"/>
        </w:rPr>
        <w:t xml:space="preserve"> </w:t>
      </w:r>
      <w:r w:rsidR="00D65221">
        <w:rPr>
          <w:sz w:val="24"/>
          <w:szCs w:val="24"/>
        </w:rPr>
        <w:t>e</w:t>
      </w:r>
      <w:r w:rsidR="00D65221">
        <w:rPr>
          <w:spacing w:val="-44"/>
          <w:sz w:val="24"/>
          <w:szCs w:val="24"/>
        </w:rPr>
        <w:t xml:space="preserve"> </w:t>
      </w:r>
      <w:r w:rsidR="00D65221">
        <w:rPr>
          <w:sz w:val="24"/>
          <w:szCs w:val="24"/>
        </w:rPr>
        <w:t>q</w:t>
      </w:r>
      <w:r w:rsidR="00D65221">
        <w:rPr>
          <w:spacing w:val="-41"/>
          <w:sz w:val="24"/>
          <w:szCs w:val="24"/>
        </w:rPr>
        <w:t xml:space="preserve"> </w:t>
      </w:r>
      <w:r w:rsidR="00D65221">
        <w:rPr>
          <w:sz w:val="24"/>
          <w:szCs w:val="24"/>
        </w:rPr>
        <w:t>u</w:t>
      </w:r>
      <w:r w:rsidR="00D65221">
        <w:rPr>
          <w:spacing w:val="-43"/>
          <w:sz w:val="24"/>
          <w:szCs w:val="24"/>
        </w:rPr>
        <w:t xml:space="preserve"> </w:t>
      </w:r>
      <w:proofErr w:type="spellStart"/>
      <w:r w:rsidR="00D65221">
        <w:rPr>
          <w:sz w:val="24"/>
          <w:szCs w:val="24"/>
        </w:rPr>
        <w:t>i</w:t>
      </w:r>
      <w:proofErr w:type="spellEnd"/>
      <w:r w:rsidR="00D65221">
        <w:rPr>
          <w:spacing w:val="-41"/>
          <w:sz w:val="24"/>
          <w:szCs w:val="24"/>
        </w:rPr>
        <w:t xml:space="preserve"> </w:t>
      </w:r>
      <w:r w:rsidR="00D65221">
        <w:rPr>
          <w:sz w:val="24"/>
          <w:szCs w:val="24"/>
        </w:rPr>
        <w:t>r</w:t>
      </w:r>
      <w:r w:rsidR="00D65221">
        <w:rPr>
          <w:spacing w:val="-42"/>
          <w:sz w:val="24"/>
          <w:szCs w:val="24"/>
        </w:rPr>
        <w:t xml:space="preserve"> </w:t>
      </w:r>
      <w:r w:rsidR="00D65221">
        <w:rPr>
          <w:sz w:val="24"/>
          <w:szCs w:val="24"/>
        </w:rPr>
        <w:t>e</w:t>
      </w:r>
      <w:r w:rsidR="00D65221">
        <w:rPr>
          <w:spacing w:val="-44"/>
          <w:sz w:val="24"/>
          <w:szCs w:val="24"/>
        </w:rPr>
        <w:t xml:space="preserve"> </w:t>
      </w:r>
      <w:r w:rsidR="00D65221">
        <w:rPr>
          <w:sz w:val="24"/>
          <w:szCs w:val="24"/>
        </w:rPr>
        <w:t>m</w:t>
      </w:r>
      <w:r w:rsidR="00D65221">
        <w:rPr>
          <w:spacing w:val="-41"/>
          <w:sz w:val="24"/>
          <w:szCs w:val="24"/>
        </w:rPr>
        <w:t xml:space="preserve"> </w:t>
      </w:r>
      <w:r w:rsidR="00D65221">
        <w:rPr>
          <w:sz w:val="24"/>
          <w:szCs w:val="24"/>
        </w:rPr>
        <w:t>e</w:t>
      </w:r>
      <w:r w:rsidR="00D65221">
        <w:rPr>
          <w:spacing w:val="-42"/>
          <w:sz w:val="24"/>
          <w:szCs w:val="24"/>
        </w:rPr>
        <w:t xml:space="preserve"> </w:t>
      </w:r>
      <w:r w:rsidR="00D65221">
        <w:rPr>
          <w:sz w:val="24"/>
          <w:szCs w:val="24"/>
        </w:rPr>
        <w:t>n</w:t>
      </w:r>
      <w:r w:rsidR="00D65221">
        <w:rPr>
          <w:spacing w:val="-43"/>
          <w:sz w:val="24"/>
          <w:szCs w:val="24"/>
        </w:rPr>
        <w:t xml:space="preserve"> </w:t>
      </w:r>
      <w:r w:rsidR="00D65221">
        <w:rPr>
          <w:sz w:val="24"/>
          <w:szCs w:val="24"/>
        </w:rPr>
        <w:t>t</w:t>
      </w:r>
      <w:r w:rsidR="00D65221">
        <w:rPr>
          <w:spacing w:val="-41"/>
          <w:sz w:val="24"/>
          <w:szCs w:val="24"/>
        </w:rPr>
        <w:t xml:space="preserve"> </w:t>
      </w:r>
      <w:r w:rsidR="00D65221">
        <w:rPr>
          <w:sz w:val="24"/>
          <w:szCs w:val="24"/>
        </w:rPr>
        <w:t xml:space="preserve">s </w:t>
      </w:r>
      <w:r w:rsidR="00D65221">
        <w:rPr>
          <w:spacing w:val="36"/>
          <w:sz w:val="24"/>
          <w:szCs w:val="24"/>
        </w:rPr>
        <w:t xml:space="preserve"> </w:t>
      </w:r>
      <w:r w:rsidR="00D65221">
        <w:rPr>
          <w:sz w:val="24"/>
          <w:szCs w:val="24"/>
        </w:rPr>
        <w:t>o</w:t>
      </w:r>
      <w:r w:rsidR="00D65221">
        <w:rPr>
          <w:spacing w:val="-41"/>
          <w:sz w:val="24"/>
          <w:szCs w:val="24"/>
        </w:rPr>
        <w:t xml:space="preserve"> </w:t>
      </w:r>
      <w:r w:rsidR="00D65221">
        <w:rPr>
          <w:sz w:val="24"/>
          <w:szCs w:val="24"/>
        </w:rPr>
        <w:t xml:space="preserve">f </w:t>
      </w:r>
      <w:r w:rsidR="00D65221">
        <w:rPr>
          <w:spacing w:val="35"/>
          <w:sz w:val="24"/>
          <w:szCs w:val="24"/>
        </w:rPr>
        <w:t xml:space="preserve"> </w:t>
      </w:r>
      <w:r w:rsidR="00D65221">
        <w:rPr>
          <w:sz w:val="24"/>
          <w:szCs w:val="24"/>
        </w:rPr>
        <w:t>t</w:t>
      </w:r>
      <w:r w:rsidR="00D65221">
        <w:rPr>
          <w:spacing w:val="-41"/>
          <w:sz w:val="24"/>
          <w:szCs w:val="24"/>
        </w:rPr>
        <w:t xml:space="preserve"> </w:t>
      </w:r>
      <w:r w:rsidR="00D65221">
        <w:rPr>
          <w:sz w:val="24"/>
          <w:szCs w:val="24"/>
        </w:rPr>
        <w:t>h</w:t>
      </w:r>
      <w:r w:rsidR="00D65221">
        <w:rPr>
          <w:spacing w:val="-43"/>
          <w:sz w:val="24"/>
          <w:szCs w:val="24"/>
        </w:rPr>
        <w:t xml:space="preserve"> </w:t>
      </w:r>
      <w:r w:rsidR="00D65221">
        <w:rPr>
          <w:sz w:val="24"/>
          <w:szCs w:val="24"/>
        </w:rPr>
        <w:t xml:space="preserve">e </w:t>
      </w:r>
      <w:r w:rsidR="00D65221">
        <w:rPr>
          <w:spacing w:val="37"/>
          <w:sz w:val="24"/>
          <w:szCs w:val="24"/>
        </w:rPr>
        <w:t xml:space="preserve"> </w:t>
      </w:r>
      <w:r w:rsidR="00D65221">
        <w:rPr>
          <w:sz w:val="24"/>
          <w:szCs w:val="24"/>
        </w:rPr>
        <w:t>b</w:t>
      </w:r>
      <w:r w:rsidR="00D65221">
        <w:rPr>
          <w:spacing w:val="-43"/>
          <w:sz w:val="24"/>
          <w:szCs w:val="24"/>
        </w:rPr>
        <w:t xml:space="preserve"> </w:t>
      </w:r>
      <w:proofErr w:type="spellStart"/>
      <w:r w:rsidR="00D65221">
        <w:rPr>
          <w:sz w:val="24"/>
          <w:szCs w:val="24"/>
        </w:rPr>
        <w:t>i</w:t>
      </w:r>
      <w:proofErr w:type="spellEnd"/>
      <w:r w:rsidR="00D65221">
        <w:rPr>
          <w:spacing w:val="-41"/>
          <w:sz w:val="24"/>
          <w:szCs w:val="24"/>
        </w:rPr>
        <w:t xml:space="preserve"> </w:t>
      </w:r>
      <w:r w:rsidR="00D65221">
        <w:rPr>
          <w:sz w:val="24"/>
          <w:szCs w:val="24"/>
        </w:rPr>
        <w:t>d</w:t>
      </w:r>
      <w:r w:rsidR="00D65221">
        <w:rPr>
          <w:spacing w:val="-43"/>
          <w:sz w:val="24"/>
          <w:szCs w:val="24"/>
        </w:rPr>
        <w:t xml:space="preserve"> </w:t>
      </w:r>
      <w:proofErr w:type="spellStart"/>
      <w:r w:rsidR="00D65221">
        <w:rPr>
          <w:sz w:val="24"/>
          <w:szCs w:val="24"/>
        </w:rPr>
        <w:t>d</w:t>
      </w:r>
      <w:proofErr w:type="spellEnd"/>
      <w:r w:rsidR="00D65221">
        <w:rPr>
          <w:spacing w:val="-43"/>
          <w:sz w:val="24"/>
          <w:szCs w:val="24"/>
        </w:rPr>
        <w:t xml:space="preserve"> </w:t>
      </w:r>
      <w:proofErr w:type="spellStart"/>
      <w:r w:rsidR="00D65221">
        <w:rPr>
          <w:sz w:val="24"/>
          <w:szCs w:val="24"/>
        </w:rPr>
        <w:t>i</w:t>
      </w:r>
      <w:proofErr w:type="spellEnd"/>
      <w:r w:rsidR="00D65221">
        <w:rPr>
          <w:spacing w:val="-41"/>
          <w:sz w:val="24"/>
          <w:szCs w:val="24"/>
        </w:rPr>
        <w:t xml:space="preserve"> </w:t>
      </w:r>
      <w:r w:rsidR="00D65221">
        <w:rPr>
          <w:sz w:val="24"/>
          <w:szCs w:val="24"/>
        </w:rPr>
        <w:t>n</w:t>
      </w:r>
      <w:r w:rsidR="00D65221">
        <w:rPr>
          <w:spacing w:val="-41"/>
          <w:sz w:val="24"/>
          <w:szCs w:val="24"/>
        </w:rPr>
        <w:t xml:space="preserve"> </w:t>
      </w:r>
      <w:r w:rsidR="00D65221">
        <w:rPr>
          <w:sz w:val="24"/>
          <w:szCs w:val="24"/>
        </w:rPr>
        <w:t xml:space="preserve">g </w:t>
      </w:r>
      <w:r w:rsidR="00D65221">
        <w:rPr>
          <w:spacing w:val="36"/>
          <w:sz w:val="24"/>
          <w:szCs w:val="24"/>
        </w:rPr>
        <w:t xml:space="preserve"> </w:t>
      </w:r>
      <w:r w:rsidR="00D65221">
        <w:rPr>
          <w:sz w:val="24"/>
          <w:szCs w:val="24"/>
        </w:rPr>
        <w:t>d</w:t>
      </w:r>
      <w:r w:rsidR="00D65221">
        <w:rPr>
          <w:spacing w:val="-43"/>
          <w:sz w:val="24"/>
          <w:szCs w:val="24"/>
        </w:rPr>
        <w:t xml:space="preserve"> </w:t>
      </w:r>
      <w:r w:rsidR="00D65221">
        <w:rPr>
          <w:sz w:val="24"/>
          <w:szCs w:val="24"/>
        </w:rPr>
        <w:t>o</w:t>
      </w:r>
      <w:r w:rsidR="00D65221">
        <w:rPr>
          <w:spacing w:val="-41"/>
          <w:sz w:val="24"/>
          <w:szCs w:val="24"/>
        </w:rPr>
        <w:t xml:space="preserve"> </w:t>
      </w:r>
      <w:r w:rsidR="00D65221">
        <w:rPr>
          <w:sz w:val="24"/>
          <w:szCs w:val="24"/>
        </w:rPr>
        <w:t>c</w:t>
      </w:r>
      <w:r w:rsidR="00D65221">
        <w:rPr>
          <w:spacing w:val="-42"/>
          <w:sz w:val="24"/>
          <w:szCs w:val="24"/>
        </w:rPr>
        <w:t xml:space="preserve"> </w:t>
      </w:r>
      <w:r w:rsidR="00D65221">
        <w:rPr>
          <w:sz w:val="24"/>
          <w:szCs w:val="24"/>
        </w:rPr>
        <w:t>u</w:t>
      </w:r>
      <w:r w:rsidR="00D65221">
        <w:rPr>
          <w:spacing w:val="-43"/>
          <w:sz w:val="24"/>
          <w:szCs w:val="24"/>
        </w:rPr>
        <w:t xml:space="preserve"> </w:t>
      </w:r>
      <w:r w:rsidR="00D65221">
        <w:rPr>
          <w:sz w:val="24"/>
          <w:szCs w:val="24"/>
        </w:rPr>
        <w:t>m</w:t>
      </w:r>
      <w:r w:rsidR="00D65221">
        <w:rPr>
          <w:spacing w:val="-41"/>
          <w:sz w:val="24"/>
          <w:szCs w:val="24"/>
        </w:rPr>
        <w:t xml:space="preserve"> </w:t>
      </w:r>
      <w:r w:rsidR="00D65221">
        <w:rPr>
          <w:sz w:val="24"/>
          <w:szCs w:val="24"/>
        </w:rPr>
        <w:t>e</w:t>
      </w:r>
      <w:r w:rsidR="00D65221">
        <w:rPr>
          <w:spacing w:val="-42"/>
          <w:sz w:val="24"/>
          <w:szCs w:val="24"/>
        </w:rPr>
        <w:t xml:space="preserve"> </w:t>
      </w:r>
      <w:r w:rsidR="00D65221">
        <w:rPr>
          <w:sz w:val="24"/>
          <w:szCs w:val="24"/>
        </w:rPr>
        <w:t>n</w:t>
      </w:r>
      <w:r w:rsidR="00D65221">
        <w:rPr>
          <w:spacing w:val="-43"/>
          <w:sz w:val="24"/>
          <w:szCs w:val="24"/>
        </w:rPr>
        <w:t xml:space="preserve"> </w:t>
      </w:r>
      <w:r w:rsidR="00D65221">
        <w:rPr>
          <w:sz w:val="24"/>
          <w:szCs w:val="24"/>
        </w:rPr>
        <w:t xml:space="preserve">t </w:t>
      </w:r>
      <w:r w:rsidR="00D65221">
        <w:rPr>
          <w:spacing w:val="38"/>
          <w:sz w:val="24"/>
          <w:szCs w:val="24"/>
        </w:rPr>
        <w:t xml:space="preserve"> </w:t>
      </w:r>
      <w:r w:rsidR="00D65221">
        <w:rPr>
          <w:sz w:val="24"/>
          <w:szCs w:val="24"/>
        </w:rPr>
        <w:t>r</w:t>
      </w:r>
      <w:r w:rsidR="00D65221">
        <w:rPr>
          <w:spacing w:val="-44"/>
          <w:sz w:val="24"/>
          <w:szCs w:val="24"/>
        </w:rPr>
        <w:t xml:space="preserve"> </w:t>
      </w:r>
      <w:r w:rsidR="00D65221">
        <w:rPr>
          <w:sz w:val="24"/>
          <w:szCs w:val="24"/>
        </w:rPr>
        <w:t>e</w:t>
      </w:r>
      <w:r w:rsidR="00D65221">
        <w:rPr>
          <w:spacing w:val="-42"/>
          <w:sz w:val="24"/>
          <w:szCs w:val="24"/>
        </w:rPr>
        <w:t xml:space="preserve"> </w:t>
      </w:r>
      <w:r w:rsidR="00D65221">
        <w:rPr>
          <w:sz w:val="24"/>
          <w:szCs w:val="24"/>
        </w:rPr>
        <w:t xml:space="preserve">f </w:t>
      </w:r>
      <w:r w:rsidR="00D65221">
        <w:rPr>
          <w:spacing w:val="37"/>
          <w:sz w:val="24"/>
          <w:szCs w:val="24"/>
        </w:rPr>
        <w:t xml:space="preserve"> </w:t>
      </w:r>
      <w:r w:rsidR="00D65221">
        <w:rPr>
          <w:sz w:val="24"/>
          <w:szCs w:val="24"/>
        </w:rPr>
        <w:t>n</w:t>
      </w:r>
      <w:r w:rsidR="00D65221">
        <w:rPr>
          <w:spacing w:val="-43"/>
          <w:sz w:val="24"/>
          <w:szCs w:val="24"/>
        </w:rPr>
        <w:t xml:space="preserve"> </w:t>
      </w:r>
      <w:r w:rsidR="00D65221">
        <w:rPr>
          <w:sz w:val="24"/>
          <w:szCs w:val="24"/>
        </w:rPr>
        <w:t>o</w:t>
      </w:r>
      <w:r w:rsidR="00D65221">
        <w:rPr>
          <w:spacing w:val="-41"/>
          <w:sz w:val="24"/>
          <w:szCs w:val="24"/>
        </w:rPr>
        <w:t xml:space="preserve"> </w:t>
      </w:r>
      <w:r w:rsidR="00D65221">
        <w:rPr>
          <w:sz w:val="24"/>
          <w:szCs w:val="24"/>
        </w:rPr>
        <w:t xml:space="preserve">. </w:t>
      </w:r>
      <w:r w:rsidR="00D65221">
        <w:rPr>
          <w:spacing w:val="49"/>
          <w:sz w:val="24"/>
          <w:szCs w:val="24"/>
        </w:rPr>
        <w:t xml:space="preserve"> </w:t>
      </w:r>
      <w:r w:rsidR="00D65221">
        <w:rPr>
          <w:b/>
          <w:i/>
          <w:sz w:val="24"/>
          <w:szCs w:val="24"/>
        </w:rPr>
        <w:t>[</w:t>
      </w:r>
      <w:r w:rsidR="00D65221">
        <w:rPr>
          <w:b/>
          <w:i/>
          <w:spacing w:val="-42"/>
          <w:sz w:val="24"/>
          <w:szCs w:val="24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b</w:t>
      </w:r>
      <w:r w:rsidR="00D65221">
        <w:rPr>
          <w:b/>
          <w:i/>
          <w:color w:val="FF0000"/>
          <w:spacing w:val="-43"/>
          <w:sz w:val="24"/>
          <w:szCs w:val="24"/>
          <w:u w:val="thick" w:color="FF0000"/>
        </w:rPr>
        <w:t xml:space="preserve"> </w:t>
      </w:r>
      <w:proofErr w:type="spellStart"/>
      <w:r w:rsidR="00D65221">
        <w:rPr>
          <w:b/>
          <w:i/>
          <w:color w:val="FF0000"/>
          <w:sz w:val="24"/>
          <w:szCs w:val="24"/>
          <w:u w:val="thick" w:color="FF0000"/>
        </w:rPr>
        <w:t>i</w:t>
      </w:r>
      <w:proofErr w:type="spellEnd"/>
      <w:r w:rsidR="00D65221">
        <w:rPr>
          <w:b/>
          <w:i/>
          <w:color w:val="FF0000"/>
          <w:spacing w:val="-43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 xml:space="preserve">d </w:t>
      </w:r>
      <w:r w:rsidR="00D65221">
        <w:rPr>
          <w:b/>
          <w:i/>
          <w:color w:val="FF0000"/>
          <w:spacing w:val="38"/>
          <w:sz w:val="24"/>
          <w:szCs w:val="24"/>
          <w:u w:val="thick" w:color="FF0000"/>
        </w:rPr>
        <w:t xml:space="preserve"> </w:t>
      </w:r>
      <w:proofErr w:type="spellStart"/>
      <w:r w:rsidR="00D65221">
        <w:rPr>
          <w:b/>
          <w:i/>
          <w:color w:val="FF0000"/>
          <w:sz w:val="24"/>
          <w:szCs w:val="24"/>
          <w:u w:val="thick" w:color="FF0000"/>
        </w:rPr>
        <w:t>d</w:t>
      </w:r>
      <w:proofErr w:type="spellEnd"/>
      <w:r w:rsidR="00D65221">
        <w:rPr>
          <w:b/>
          <w:i/>
          <w:color w:val="FF0000"/>
          <w:spacing w:val="-43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o</w:t>
      </w:r>
      <w:r w:rsidR="00D65221">
        <w:rPr>
          <w:b/>
          <w:i/>
          <w:color w:val="FF0000"/>
          <w:spacing w:val="-41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c</w:t>
      </w:r>
      <w:r w:rsidR="00D65221">
        <w:rPr>
          <w:b/>
          <w:i/>
          <w:color w:val="FF0000"/>
          <w:spacing w:val="-44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u</w:t>
      </w:r>
      <w:r w:rsidR="00D65221">
        <w:rPr>
          <w:b/>
          <w:i/>
          <w:color w:val="FF0000"/>
          <w:spacing w:val="-42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m</w:t>
      </w:r>
      <w:r w:rsidR="00D65221">
        <w:rPr>
          <w:b/>
          <w:i/>
          <w:color w:val="FF0000"/>
          <w:spacing w:val="-38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e</w:t>
      </w:r>
      <w:r w:rsidR="00D65221">
        <w:rPr>
          <w:b/>
          <w:i/>
          <w:color w:val="FF0000"/>
          <w:spacing w:val="-44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n</w:t>
      </w:r>
      <w:r w:rsidR="00D65221">
        <w:rPr>
          <w:b/>
          <w:i/>
          <w:color w:val="FF0000"/>
          <w:spacing w:val="-42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 xml:space="preserve">t </w:t>
      </w:r>
      <w:r w:rsidR="00D65221">
        <w:rPr>
          <w:b/>
          <w:i/>
          <w:color w:val="FF0000"/>
          <w:spacing w:val="40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r</w:t>
      </w:r>
      <w:r w:rsidR="00D65221">
        <w:rPr>
          <w:b/>
          <w:i/>
          <w:color w:val="FF0000"/>
          <w:spacing w:val="-41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e</w:t>
      </w:r>
      <w:r w:rsidR="00D65221">
        <w:rPr>
          <w:b/>
          <w:i/>
          <w:color w:val="FF0000"/>
          <w:spacing w:val="-44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f</w:t>
      </w:r>
      <w:r w:rsidR="00D65221">
        <w:rPr>
          <w:b/>
          <w:i/>
          <w:color w:val="FF0000"/>
          <w:spacing w:val="-44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.</w:t>
      </w:r>
      <w:r w:rsidR="00D65221">
        <w:rPr>
          <w:b/>
          <w:i/>
          <w:color w:val="FF0000"/>
          <w:sz w:val="24"/>
          <w:szCs w:val="24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n</w:t>
      </w:r>
      <w:r w:rsidR="00D65221">
        <w:rPr>
          <w:b/>
          <w:i/>
          <w:color w:val="FF0000"/>
          <w:spacing w:val="-42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u</w:t>
      </w:r>
      <w:r w:rsidR="00D65221">
        <w:rPr>
          <w:b/>
          <w:i/>
          <w:color w:val="FF0000"/>
          <w:spacing w:val="-42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m</w:t>
      </w:r>
      <w:r w:rsidR="00D65221">
        <w:rPr>
          <w:b/>
          <w:i/>
          <w:color w:val="FF0000"/>
          <w:spacing w:val="-41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b</w:t>
      </w:r>
      <w:r w:rsidR="00D65221">
        <w:rPr>
          <w:b/>
          <w:i/>
          <w:color w:val="FF0000"/>
          <w:spacing w:val="-41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e</w:t>
      </w:r>
      <w:r w:rsidR="00D65221">
        <w:rPr>
          <w:b/>
          <w:i/>
          <w:color w:val="FF0000"/>
          <w:spacing w:val="-44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r</w:t>
      </w:r>
      <w:r w:rsidR="00D65221">
        <w:rPr>
          <w:b/>
          <w:i/>
          <w:color w:val="FF0000"/>
          <w:spacing w:val="-39"/>
          <w:sz w:val="24"/>
          <w:szCs w:val="24"/>
        </w:rPr>
        <w:t xml:space="preserve"> </w:t>
      </w:r>
      <w:r w:rsidR="00D65221">
        <w:rPr>
          <w:b/>
          <w:i/>
          <w:color w:val="000000"/>
          <w:sz w:val="24"/>
          <w:szCs w:val="24"/>
        </w:rPr>
        <w:t>]</w:t>
      </w:r>
      <w:r w:rsidR="00D65221">
        <w:rPr>
          <w:b/>
          <w:i/>
          <w:color w:val="000000"/>
          <w:spacing w:val="-42"/>
          <w:sz w:val="24"/>
          <w:szCs w:val="24"/>
        </w:rPr>
        <w:t xml:space="preserve"> </w:t>
      </w:r>
      <w:r w:rsidR="00D65221">
        <w:rPr>
          <w:i/>
          <w:color w:val="000000"/>
        </w:rPr>
        <w:t>,</w:t>
      </w:r>
      <w:r w:rsidR="00D65221">
        <w:rPr>
          <w:i/>
          <w:color w:val="000000"/>
          <w:spacing w:val="12"/>
        </w:rPr>
        <w:t xml:space="preserve"> </w:t>
      </w:r>
      <w:r w:rsidR="00D65221">
        <w:rPr>
          <w:color w:val="000000"/>
          <w:sz w:val="24"/>
          <w:szCs w:val="24"/>
        </w:rPr>
        <w:t>in pursu</w:t>
      </w:r>
      <w:r w:rsidR="00D65221">
        <w:rPr>
          <w:color w:val="000000"/>
          <w:spacing w:val="-1"/>
          <w:sz w:val="24"/>
          <w:szCs w:val="24"/>
        </w:rPr>
        <w:t>a</w:t>
      </w:r>
      <w:r w:rsidR="00D65221">
        <w:rPr>
          <w:color w:val="000000"/>
          <w:sz w:val="24"/>
          <w:szCs w:val="24"/>
        </w:rPr>
        <w:t>n</w:t>
      </w:r>
      <w:r w:rsidR="00D65221">
        <w:rPr>
          <w:color w:val="000000"/>
          <w:spacing w:val="-1"/>
          <w:sz w:val="24"/>
          <w:szCs w:val="24"/>
        </w:rPr>
        <w:t>c</w:t>
      </w:r>
      <w:r w:rsidR="00D65221">
        <w:rPr>
          <w:color w:val="000000"/>
          <w:sz w:val="24"/>
          <w:szCs w:val="24"/>
        </w:rPr>
        <w:t>e</w:t>
      </w:r>
      <w:r w:rsidR="00D65221">
        <w:rPr>
          <w:color w:val="000000"/>
          <w:spacing w:val="4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wh</w:t>
      </w:r>
      <w:r w:rsidR="00D65221">
        <w:rPr>
          <w:color w:val="000000"/>
          <w:spacing w:val="-1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re of</w:t>
      </w:r>
      <w:r w:rsidR="00D65221">
        <w:rPr>
          <w:color w:val="000000"/>
          <w:spacing w:val="1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M/s</w:t>
      </w:r>
      <w:r w:rsidR="00D65221">
        <w:rPr>
          <w:color w:val="000000"/>
          <w:spacing w:val="4"/>
          <w:sz w:val="24"/>
          <w:szCs w:val="24"/>
        </w:rPr>
        <w:t xml:space="preserve"> </w:t>
      </w:r>
      <w:r w:rsidR="00D65221">
        <w:rPr>
          <w:color w:val="000000"/>
          <w:spacing w:val="2"/>
          <w:sz w:val="24"/>
          <w:szCs w:val="24"/>
        </w:rPr>
        <w:t>[</w:t>
      </w:r>
      <w:r w:rsidR="00D65221">
        <w:rPr>
          <w:b/>
          <w:i/>
          <w:color w:val="FF0000"/>
          <w:spacing w:val="1"/>
          <w:sz w:val="24"/>
          <w:szCs w:val="24"/>
          <w:u w:val="thick" w:color="FF0000"/>
        </w:rPr>
        <w:t>n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a</w:t>
      </w:r>
      <w:r w:rsidR="00D65221">
        <w:rPr>
          <w:b/>
          <w:i/>
          <w:color w:val="FF0000"/>
          <w:spacing w:val="3"/>
          <w:sz w:val="24"/>
          <w:szCs w:val="24"/>
          <w:u w:val="thick" w:color="FF0000"/>
        </w:rPr>
        <w:t>m</w:t>
      </w:r>
      <w:r w:rsidR="00D65221">
        <w:rPr>
          <w:b/>
          <w:i/>
          <w:color w:val="FF0000"/>
          <w:sz w:val="24"/>
          <w:szCs w:val="24"/>
          <w:u w:val="thick" w:color="FF0000"/>
        </w:rPr>
        <w:t>e</w:t>
      </w:r>
      <w:r w:rsidR="00D65221">
        <w:rPr>
          <w:b/>
          <w:i/>
          <w:color w:val="FF0000"/>
          <w:spacing w:val="1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of</w:t>
      </w:r>
      <w:r w:rsidR="00D65221">
        <w:rPr>
          <w:b/>
          <w:i/>
          <w:color w:val="FF0000"/>
          <w:spacing w:val="1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s</w:t>
      </w:r>
      <w:r w:rsidR="00D65221">
        <w:rPr>
          <w:b/>
          <w:i/>
          <w:color w:val="FF0000"/>
          <w:spacing w:val="1"/>
          <w:sz w:val="24"/>
          <w:szCs w:val="24"/>
          <w:u w:val="thick" w:color="FF0000"/>
        </w:rPr>
        <w:t>u</w:t>
      </w:r>
      <w:r w:rsidR="00D65221">
        <w:rPr>
          <w:b/>
          <w:i/>
          <w:color w:val="FF0000"/>
          <w:sz w:val="24"/>
          <w:szCs w:val="24"/>
          <w:u w:val="thick" w:color="FF0000"/>
        </w:rPr>
        <w:t>ppl</w:t>
      </w:r>
      <w:r w:rsidR="00D65221">
        <w:rPr>
          <w:b/>
          <w:i/>
          <w:color w:val="FF0000"/>
          <w:spacing w:val="1"/>
          <w:sz w:val="24"/>
          <w:szCs w:val="24"/>
          <w:u w:val="thick" w:color="FF0000"/>
        </w:rPr>
        <w:t>i</w:t>
      </w:r>
      <w:r w:rsidR="00D65221">
        <w:rPr>
          <w:b/>
          <w:i/>
          <w:color w:val="FF0000"/>
          <w:spacing w:val="-1"/>
          <w:sz w:val="24"/>
          <w:szCs w:val="24"/>
          <w:u w:val="thick" w:color="FF0000"/>
        </w:rPr>
        <w:t>e</w:t>
      </w:r>
      <w:r w:rsidR="00D65221">
        <w:rPr>
          <w:b/>
          <w:i/>
          <w:color w:val="FF0000"/>
          <w:spacing w:val="2"/>
          <w:sz w:val="24"/>
          <w:szCs w:val="24"/>
          <w:u w:val="thick" w:color="FF0000"/>
        </w:rPr>
        <w:t>r</w:t>
      </w:r>
      <w:r w:rsidR="00D65221">
        <w:rPr>
          <w:color w:val="000000"/>
          <w:sz w:val="24"/>
          <w:szCs w:val="24"/>
        </w:rPr>
        <w:t>]</w:t>
      </w:r>
      <w:r w:rsidR="00D65221">
        <w:rPr>
          <w:color w:val="000000"/>
          <w:spacing w:val="4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b</w:t>
      </w:r>
      <w:r w:rsidR="00D65221">
        <w:rPr>
          <w:color w:val="000000"/>
          <w:spacing w:val="-1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ing the</w:t>
      </w:r>
      <w:r w:rsidR="00D65221">
        <w:rPr>
          <w:color w:val="000000"/>
          <w:spacing w:val="2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suppl</w:t>
      </w:r>
      <w:r w:rsidR="00D65221">
        <w:rPr>
          <w:color w:val="000000"/>
          <w:spacing w:val="-2"/>
          <w:sz w:val="24"/>
          <w:szCs w:val="24"/>
        </w:rPr>
        <w:t>i</w:t>
      </w:r>
      <w:r w:rsidR="00D65221">
        <w:rPr>
          <w:color w:val="000000"/>
          <w:spacing w:val="-1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r</w:t>
      </w:r>
      <w:r w:rsidR="00D65221">
        <w:rPr>
          <w:color w:val="000000"/>
          <w:spacing w:val="1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of</w:t>
      </w:r>
      <w:r w:rsidR="00D65221">
        <w:rPr>
          <w:color w:val="000000"/>
          <w:spacing w:val="1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the</w:t>
      </w:r>
      <w:r w:rsidR="00D65221">
        <w:rPr>
          <w:color w:val="000000"/>
          <w:spacing w:val="2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s</w:t>
      </w:r>
      <w:r w:rsidR="00D65221">
        <w:rPr>
          <w:color w:val="000000"/>
          <w:spacing w:val="-1"/>
          <w:sz w:val="24"/>
          <w:szCs w:val="24"/>
        </w:rPr>
        <w:t>a</w:t>
      </w:r>
      <w:r w:rsidR="00D65221">
        <w:rPr>
          <w:color w:val="000000"/>
          <w:sz w:val="24"/>
          <w:szCs w:val="24"/>
        </w:rPr>
        <w:t>id</w:t>
      </w:r>
      <w:r w:rsidR="00D65221">
        <w:rPr>
          <w:color w:val="000000"/>
          <w:spacing w:val="5"/>
          <w:sz w:val="24"/>
          <w:szCs w:val="24"/>
        </w:rPr>
        <w:t xml:space="preserve"> </w:t>
      </w:r>
      <w:r w:rsidR="00D65221">
        <w:rPr>
          <w:color w:val="000000"/>
          <w:spacing w:val="-2"/>
          <w:sz w:val="24"/>
          <w:szCs w:val="24"/>
        </w:rPr>
        <w:t>g</w:t>
      </w:r>
      <w:r w:rsidR="00D65221">
        <w:rPr>
          <w:color w:val="000000"/>
          <w:sz w:val="24"/>
          <w:szCs w:val="24"/>
        </w:rPr>
        <w:t>oods in</w:t>
      </w:r>
      <w:r w:rsidR="00D65221">
        <w:rPr>
          <w:color w:val="000000"/>
          <w:spacing w:val="7"/>
          <w:sz w:val="24"/>
          <w:szCs w:val="24"/>
        </w:rPr>
        <w:t xml:space="preserve"> </w:t>
      </w:r>
      <w:r w:rsidR="00D65221">
        <w:rPr>
          <w:color w:val="000000"/>
          <w:spacing w:val="1"/>
          <w:sz w:val="24"/>
          <w:szCs w:val="24"/>
        </w:rPr>
        <w:t>P</w:t>
      </w:r>
      <w:r w:rsidR="00D65221">
        <w:rPr>
          <w:color w:val="000000"/>
          <w:spacing w:val="-1"/>
          <w:sz w:val="24"/>
          <w:szCs w:val="24"/>
        </w:rPr>
        <w:t>a</w:t>
      </w:r>
      <w:r w:rsidR="00D65221">
        <w:rPr>
          <w:color w:val="000000"/>
          <w:sz w:val="24"/>
          <w:szCs w:val="24"/>
        </w:rPr>
        <w:t>kis</w:t>
      </w:r>
      <w:r w:rsidR="00D65221">
        <w:rPr>
          <w:color w:val="000000"/>
          <w:spacing w:val="1"/>
          <w:sz w:val="24"/>
          <w:szCs w:val="24"/>
        </w:rPr>
        <w:t>t</w:t>
      </w:r>
      <w:r w:rsidR="00D65221">
        <w:rPr>
          <w:color w:val="000000"/>
          <w:spacing w:val="-1"/>
          <w:sz w:val="24"/>
          <w:szCs w:val="24"/>
        </w:rPr>
        <w:t>a</w:t>
      </w:r>
      <w:r w:rsidR="00D65221">
        <w:rPr>
          <w:color w:val="000000"/>
          <w:sz w:val="24"/>
          <w:szCs w:val="24"/>
        </w:rPr>
        <w:t>n</w:t>
      </w:r>
      <w:r w:rsidR="00D65221">
        <w:rPr>
          <w:color w:val="000000"/>
          <w:spacing w:val="7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to</w:t>
      </w:r>
      <w:r w:rsidR="00D65221">
        <w:rPr>
          <w:color w:val="000000"/>
          <w:spacing w:val="5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supp</w:t>
      </w:r>
      <w:r w:rsidR="00D65221">
        <w:rPr>
          <w:color w:val="000000"/>
          <w:spacing w:val="3"/>
          <w:sz w:val="24"/>
          <w:szCs w:val="24"/>
        </w:rPr>
        <w:t>l</w:t>
      </w:r>
      <w:r w:rsidR="00D65221">
        <w:rPr>
          <w:color w:val="000000"/>
          <w:sz w:val="24"/>
          <w:szCs w:val="24"/>
        </w:rPr>
        <w:t>y the</w:t>
      </w:r>
      <w:r w:rsidR="00D65221">
        <w:rPr>
          <w:color w:val="000000"/>
          <w:spacing w:val="8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r</w:t>
      </w:r>
      <w:r w:rsidR="00D65221">
        <w:rPr>
          <w:color w:val="000000"/>
          <w:spacing w:val="-2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quir</w:t>
      </w:r>
      <w:r w:rsidR="00D65221">
        <w:rPr>
          <w:color w:val="000000"/>
          <w:spacing w:val="-1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d</w:t>
      </w:r>
      <w:r w:rsidR="00D65221">
        <w:rPr>
          <w:color w:val="000000"/>
          <w:spacing w:val="7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i</w:t>
      </w:r>
      <w:r w:rsidR="00D65221">
        <w:rPr>
          <w:color w:val="000000"/>
          <w:spacing w:val="1"/>
          <w:sz w:val="24"/>
          <w:szCs w:val="24"/>
        </w:rPr>
        <w:t>t</w:t>
      </w:r>
      <w:r w:rsidR="00D65221">
        <w:rPr>
          <w:color w:val="000000"/>
          <w:spacing w:val="-1"/>
          <w:sz w:val="24"/>
          <w:szCs w:val="24"/>
        </w:rPr>
        <w:t>e</w:t>
      </w:r>
      <w:r w:rsidR="00D65221">
        <w:rPr>
          <w:color w:val="000000"/>
          <w:spacing w:val="4"/>
          <w:sz w:val="24"/>
          <w:szCs w:val="24"/>
        </w:rPr>
        <w:t>m</w:t>
      </w:r>
      <w:r w:rsidR="00D65221">
        <w:rPr>
          <w:color w:val="000000"/>
          <w:sz w:val="24"/>
          <w:szCs w:val="24"/>
        </w:rPr>
        <w:t>s;</w:t>
      </w:r>
      <w:r w:rsidR="00D65221">
        <w:rPr>
          <w:color w:val="000000"/>
          <w:spacing w:val="7"/>
          <w:sz w:val="24"/>
          <w:szCs w:val="24"/>
        </w:rPr>
        <w:t xml:space="preserve"> </w:t>
      </w:r>
      <w:r w:rsidR="00D65221">
        <w:rPr>
          <w:color w:val="000000"/>
          <w:spacing w:val="-1"/>
          <w:sz w:val="24"/>
          <w:szCs w:val="24"/>
        </w:rPr>
        <w:t>a</w:t>
      </w:r>
      <w:r w:rsidR="00D65221">
        <w:rPr>
          <w:color w:val="000000"/>
          <w:sz w:val="24"/>
          <w:szCs w:val="24"/>
        </w:rPr>
        <w:t>nd</w:t>
      </w:r>
      <w:r w:rsidR="00D65221">
        <w:rPr>
          <w:color w:val="000000"/>
          <w:spacing w:val="17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wh</w:t>
      </w:r>
      <w:r w:rsidR="00D65221">
        <w:rPr>
          <w:color w:val="000000"/>
          <w:spacing w:val="-4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r</w:t>
      </w:r>
      <w:r w:rsidR="00D65221">
        <w:rPr>
          <w:color w:val="000000"/>
          <w:spacing w:val="-2"/>
          <w:sz w:val="24"/>
          <w:szCs w:val="24"/>
        </w:rPr>
        <w:t>e</w:t>
      </w:r>
      <w:r w:rsidR="00D65221">
        <w:rPr>
          <w:color w:val="000000"/>
          <w:spacing w:val="-1"/>
          <w:sz w:val="24"/>
          <w:szCs w:val="24"/>
        </w:rPr>
        <w:t>a</w:t>
      </w:r>
      <w:r w:rsidR="00D65221">
        <w:rPr>
          <w:color w:val="000000"/>
          <w:sz w:val="24"/>
          <w:szCs w:val="24"/>
        </w:rPr>
        <w:t>s</w:t>
      </w:r>
      <w:r w:rsidR="00D65221">
        <w:rPr>
          <w:color w:val="000000"/>
          <w:spacing w:val="5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t</w:t>
      </w:r>
      <w:r w:rsidR="00D65221">
        <w:rPr>
          <w:color w:val="000000"/>
          <w:spacing w:val="-2"/>
          <w:sz w:val="24"/>
          <w:szCs w:val="24"/>
        </w:rPr>
        <w:t>h</w:t>
      </w:r>
      <w:r w:rsidR="00D65221">
        <w:rPr>
          <w:color w:val="000000"/>
          <w:sz w:val="24"/>
          <w:szCs w:val="24"/>
        </w:rPr>
        <w:t>e</w:t>
      </w:r>
      <w:r w:rsidR="00D65221">
        <w:rPr>
          <w:color w:val="000000"/>
          <w:spacing w:val="3"/>
          <w:sz w:val="24"/>
          <w:szCs w:val="24"/>
        </w:rPr>
        <w:t xml:space="preserve"> </w:t>
      </w:r>
      <w:r w:rsidR="00D65221">
        <w:rPr>
          <w:color w:val="000000"/>
          <w:spacing w:val="1"/>
          <w:sz w:val="24"/>
          <w:szCs w:val="24"/>
        </w:rPr>
        <w:t>P</w:t>
      </w:r>
      <w:r w:rsidR="00D65221">
        <w:rPr>
          <w:color w:val="000000"/>
          <w:spacing w:val="-3"/>
          <w:sz w:val="24"/>
          <w:szCs w:val="24"/>
        </w:rPr>
        <w:t>r</w:t>
      </w:r>
      <w:r w:rsidR="00D65221">
        <w:rPr>
          <w:color w:val="000000"/>
          <w:sz w:val="24"/>
          <w:szCs w:val="24"/>
        </w:rPr>
        <w:t>o</w:t>
      </w:r>
      <w:r w:rsidR="00D65221">
        <w:rPr>
          <w:color w:val="000000"/>
          <w:spacing w:val="-1"/>
          <w:sz w:val="24"/>
          <w:szCs w:val="24"/>
        </w:rPr>
        <w:t>c</w:t>
      </w:r>
      <w:r w:rsidR="00D65221">
        <w:rPr>
          <w:color w:val="000000"/>
          <w:sz w:val="24"/>
          <w:szCs w:val="24"/>
        </w:rPr>
        <w:t>u</w:t>
      </w:r>
      <w:r w:rsidR="00D65221">
        <w:rPr>
          <w:color w:val="000000"/>
          <w:spacing w:val="-3"/>
          <w:sz w:val="24"/>
          <w:szCs w:val="24"/>
        </w:rPr>
        <w:t>r</w:t>
      </w:r>
      <w:r w:rsidR="00D65221">
        <w:rPr>
          <w:color w:val="000000"/>
          <w:sz w:val="24"/>
          <w:szCs w:val="24"/>
        </w:rPr>
        <w:t>ing</w:t>
      </w:r>
      <w:r w:rsidR="00D65221">
        <w:rPr>
          <w:color w:val="000000"/>
          <w:spacing w:val="2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A</w:t>
      </w:r>
      <w:r w:rsidR="00D65221">
        <w:rPr>
          <w:color w:val="000000"/>
          <w:spacing w:val="-3"/>
          <w:sz w:val="24"/>
          <w:szCs w:val="24"/>
        </w:rPr>
        <w:t>g</w:t>
      </w:r>
      <w:r w:rsidR="00D65221">
        <w:rPr>
          <w:color w:val="000000"/>
          <w:spacing w:val="-1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n</w:t>
      </w:r>
      <w:r w:rsidR="00D65221">
        <w:rPr>
          <w:color w:val="000000"/>
          <w:spacing w:val="-3"/>
          <w:sz w:val="24"/>
          <w:szCs w:val="24"/>
        </w:rPr>
        <w:t>c</w:t>
      </w:r>
      <w:r w:rsidR="00D65221">
        <w:rPr>
          <w:color w:val="000000"/>
          <w:sz w:val="24"/>
          <w:szCs w:val="24"/>
        </w:rPr>
        <w:t>y h</w:t>
      </w:r>
      <w:r w:rsidR="00D65221">
        <w:rPr>
          <w:color w:val="000000"/>
          <w:spacing w:val="-1"/>
          <w:sz w:val="24"/>
          <w:szCs w:val="24"/>
        </w:rPr>
        <w:t>a</w:t>
      </w:r>
      <w:r w:rsidR="00D65221">
        <w:rPr>
          <w:color w:val="000000"/>
          <w:sz w:val="24"/>
          <w:szCs w:val="24"/>
        </w:rPr>
        <w:t>s</w:t>
      </w:r>
      <w:r w:rsidR="00D65221">
        <w:rPr>
          <w:color w:val="000000"/>
          <w:spacing w:val="5"/>
          <w:sz w:val="24"/>
          <w:szCs w:val="24"/>
        </w:rPr>
        <w:t xml:space="preserve"> </w:t>
      </w:r>
      <w:r w:rsidR="00D65221">
        <w:rPr>
          <w:color w:val="000000"/>
          <w:spacing w:val="-1"/>
          <w:sz w:val="24"/>
          <w:szCs w:val="24"/>
        </w:rPr>
        <w:t>acce</w:t>
      </w:r>
      <w:r w:rsidR="00D65221">
        <w:rPr>
          <w:color w:val="000000"/>
          <w:sz w:val="24"/>
          <w:szCs w:val="24"/>
        </w:rPr>
        <w:t>pted</w:t>
      </w:r>
      <w:r w:rsidR="00D65221">
        <w:rPr>
          <w:color w:val="000000"/>
          <w:spacing w:val="4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t</w:t>
      </w:r>
      <w:r w:rsidR="00D65221">
        <w:rPr>
          <w:color w:val="000000"/>
          <w:spacing w:val="-2"/>
          <w:sz w:val="24"/>
          <w:szCs w:val="24"/>
        </w:rPr>
        <w:t>h</w:t>
      </w:r>
      <w:r w:rsidR="00D65221">
        <w:rPr>
          <w:color w:val="000000"/>
          <w:sz w:val="24"/>
          <w:szCs w:val="24"/>
        </w:rPr>
        <w:t xml:space="preserve">e </w:t>
      </w:r>
      <w:proofErr w:type="spellStart"/>
      <w:r w:rsidR="00D65221">
        <w:rPr>
          <w:color w:val="000000"/>
          <w:sz w:val="24"/>
          <w:szCs w:val="24"/>
        </w:rPr>
        <w:t>the</w:t>
      </w:r>
      <w:proofErr w:type="spellEnd"/>
      <w:r w:rsidR="00D65221">
        <w:rPr>
          <w:color w:val="000000"/>
          <w:spacing w:val="4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b</w:t>
      </w:r>
      <w:r w:rsidR="00D65221">
        <w:rPr>
          <w:color w:val="000000"/>
          <w:spacing w:val="-2"/>
          <w:sz w:val="24"/>
          <w:szCs w:val="24"/>
        </w:rPr>
        <w:t>i</w:t>
      </w:r>
      <w:r w:rsidR="00D65221">
        <w:rPr>
          <w:color w:val="000000"/>
          <w:sz w:val="24"/>
          <w:szCs w:val="24"/>
        </w:rPr>
        <w:t>d</w:t>
      </w:r>
      <w:r w:rsidR="00D65221">
        <w:rPr>
          <w:color w:val="000000"/>
          <w:spacing w:val="5"/>
          <w:sz w:val="24"/>
          <w:szCs w:val="24"/>
        </w:rPr>
        <w:t xml:space="preserve"> </w:t>
      </w:r>
      <w:r w:rsidR="00D65221">
        <w:rPr>
          <w:color w:val="000000"/>
          <w:spacing w:val="2"/>
          <w:sz w:val="24"/>
          <w:szCs w:val="24"/>
        </w:rPr>
        <w:t>b</w:t>
      </w:r>
      <w:r w:rsidR="00D65221">
        <w:rPr>
          <w:color w:val="000000"/>
          <w:sz w:val="24"/>
          <w:szCs w:val="24"/>
        </w:rPr>
        <w:t>y the</w:t>
      </w:r>
      <w:r w:rsidR="00D65221">
        <w:rPr>
          <w:color w:val="000000"/>
          <w:spacing w:val="7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Su</w:t>
      </w:r>
      <w:r w:rsidR="00D65221">
        <w:rPr>
          <w:color w:val="000000"/>
          <w:spacing w:val="-2"/>
          <w:sz w:val="24"/>
          <w:szCs w:val="24"/>
        </w:rPr>
        <w:t>p</w:t>
      </w:r>
      <w:r w:rsidR="00D65221">
        <w:rPr>
          <w:color w:val="000000"/>
          <w:sz w:val="24"/>
          <w:szCs w:val="24"/>
        </w:rPr>
        <w:t>p</w:t>
      </w:r>
      <w:r w:rsidR="00D65221">
        <w:rPr>
          <w:color w:val="000000"/>
          <w:spacing w:val="-2"/>
          <w:sz w:val="24"/>
          <w:szCs w:val="24"/>
        </w:rPr>
        <w:t>l</w:t>
      </w:r>
      <w:r w:rsidR="00D65221">
        <w:rPr>
          <w:color w:val="000000"/>
          <w:sz w:val="24"/>
          <w:szCs w:val="24"/>
        </w:rPr>
        <w:t>ier</w:t>
      </w:r>
      <w:r w:rsidR="00D65221">
        <w:rPr>
          <w:color w:val="000000"/>
          <w:spacing w:val="6"/>
          <w:sz w:val="24"/>
          <w:szCs w:val="24"/>
        </w:rPr>
        <w:t xml:space="preserve"> </w:t>
      </w:r>
      <w:r w:rsidR="00D65221">
        <w:rPr>
          <w:color w:val="000000"/>
          <w:spacing w:val="-3"/>
          <w:sz w:val="24"/>
          <w:szCs w:val="24"/>
        </w:rPr>
        <w:t>f</w:t>
      </w:r>
      <w:r w:rsidR="00D65221">
        <w:rPr>
          <w:color w:val="000000"/>
          <w:sz w:val="24"/>
          <w:szCs w:val="24"/>
        </w:rPr>
        <w:t>or</w:t>
      </w:r>
      <w:r w:rsidR="00D65221">
        <w:rPr>
          <w:color w:val="000000"/>
          <w:spacing w:val="6"/>
          <w:sz w:val="24"/>
          <w:szCs w:val="24"/>
        </w:rPr>
        <w:t xml:space="preserve"> </w:t>
      </w:r>
      <w:r w:rsidR="00D65221">
        <w:rPr>
          <w:color w:val="000000"/>
          <w:spacing w:val="-2"/>
          <w:sz w:val="24"/>
          <w:szCs w:val="24"/>
        </w:rPr>
        <w:t>t</w:t>
      </w:r>
      <w:r w:rsidR="00D65221">
        <w:rPr>
          <w:color w:val="000000"/>
          <w:sz w:val="24"/>
          <w:szCs w:val="24"/>
        </w:rPr>
        <w:t>he</w:t>
      </w:r>
      <w:r w:rsidR="00D65221">
        <w:rPr>
          <w:color w:val="000000"/>
          <w:spacing w:val="4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su</w:t>
      </w:r>
      <w:r w:rsidR="00D65221">
        <w:rPr>
          <w:color w:val="000000"/>
          <w:spacing w:val="-2"/>
          <w:sz w:val="24"/>
          <w:szCs w:val="24"/>
        </w:rPr>
        <w:t>pp</w:t>
      </w:r>
      <w:r w:rsidR="00D65221">
        <w:rPr>
          <w:color w:val="000000"/>
          <w:spacing w:val="3"/>
          <w:sz w:val="24"/>
          <w:szCs w:val="24"/>
        </w:rPr>
        <w:t>l</w:t>
      </w:r>
      <w:r w:rsidR="00D65221">
        <w:rPr>
          <w:color w:val="000000"/>
          <w:sz w:val="24"/>
          <w:szCs w:val="24"/>
        </w:rPr>
        <w:t>y of</w:t>
      </w:r>
      <w:r w:rsidR="00D65221">
        <w:rPr>
          <w:color w:val="000000"/>
          <w:spacing w:val="8"/>
          <w:sz w:val="24"/>
          <w:szCs w:val="24"/>
        </w:rPr>
        <w:t xml:space="preserve"> </w:t>
      </w:r>
      <w:r w:rsidR="00D65221">
        <w:rPr>
          <w:color w:val="000000"/>
          <w:spacing w:val="-1"/>
          <w:sz w:val="24"/>
          <w:szCs w:val="24"/>
        </w:rPr>
        <w:t>[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F</w:t>
      </w:r>
      <w:r w:rsidR="00D65221">
        <w:rPr>
          <w:b/>
          <w:i/>
          <w:color w:val="FF0000"/>
          <w:spacing w:val="1"/>
          <w:sz w:val="24"/>
          <w:szCs w:val="24"/>
          <w:u w:val="thick" w:color="FF0000"/>
        </w:rPr>
        <w:t>u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r</w:t>
      </w:r>
      <w:r w:rsidR="00D65221">
        <w:rPr>
          <w:b/>
          <w:i/>
          <w:color w:val="FF0000"/>
          <w:spacing w:val="-1"/>
          <w:sz w:val="24"/>
          <w:szCs w:val="24"/>
          <w:u w:val="thick" w:color="FF0000"/>
        </w:rPr>
        <w:t>n</w:t>
      </w:r>
      <w:r w:rsidR="00D65221">
        <w:rPr>
          <w:b/>
          <w:i/>
          <w:color w:val="FF0000"/>
          <w:sz w:val="24"/>
          <w:szCs w:val="24"/>
          <w:u w:val="thick" w:color="FF0000"/>
        </w:rPr>
        <w:t>i</w:t>
      </w:r>
      <w:r w:rsidR="00D65221">
        <w:rPr>
          <w:b/>
          <w:i/>
          <w:color w:val="FF0000"/>
          <w:spacing w:val="-1"/>
          <w:sz w:val="24"/>
          <w:szCs w:val="24"/>
          <w:u w:val="thick" w:color="FF0000"/>
        </w:rPr>
        <w:t>t</w:t>
      </w:r>
      <w:r w:rsidR="00D65221">
        <w:rPr>
          <w:b/>
          <w:i/>
          <w:color w:val="FF0000"/>
          <w:spacing w:val="1"/>
          <w:sz w:val="24"/>
          <w:szCs w:val="24"/>
          <w:u w:val="thick" w:color="FF0000"/>
        </w:rPr>
        <w:t>u</w:t>
      </w:r>
      <w:r w:rsidR="00D65221">
        <w:rPr>
          <w:b/>
          <w:i/>
          <w:color w:val="FF0000"/>
          <w:sz w:val="24"/>
          <w:szCs w:val="24"/>
          <w:u w:val="thick" w:color="FF0000"/>
        </w:rPr>
        <w:t>re</w:t>
      </w:r>
      <w:r w:rsidR="00D65221">
        <w:rPr>
          <w:b/>
          <w:i/>
          <w:color w:val="FF0000"/>
          <w:spacing w:val="4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&amp;</w:t>
      </w:r>
      <w:r w:rsidR="00D65221">
        <w:rPr>
          <w:b/>
          <w:i/>
          <w:color w:val="FF0000"/>
          <w:spacing w:val="5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F</w:t>
      </w:r>
      <w:r w:rsidR="00D65221">
        <w:rPr>
          <w:b/>
          <w:i/>
          <w:color w:val="FF0000"/>
          <w:sz w:val="24"/>
          <w:szCs w:val="24"/>
          <w:u w:val="thick" w:color="FF0000"/>
        </w:rPr>
        <w:t>i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xt</w:t>
      </w:r>
      <w:r w:rsidR="00D65221">
        <w:rPr>
          <w:b/>
          <w:i/>
          <w:color w:val="FF0000"/>
          <w:spacing w:val="1"/>
          <w:sz w:val="24"/>
          <w:szCs w:val="24"/>
          <w:u w:val="thick" w:color="FF0000"/>
        </w:rPr>
        <w:t>u</w:t>
      </w:r>
      <w:r w:rsidR="00D65221">
        <w:rPr>
          <w:b/>
          <w:i/>
          <w:color w:val="FF0000"/>
          <w:sz w:val="24"/>
          <w:szCs w:val="24"/>
          <w:u w:val="thick" w:color="FF0000"/>
        </w:rPr>
        <w:t>re</w:t>
      </w:r>
      <w:r w:rsidR="00D65221">
        <w:rPr>
          <w:b/>
          <w:i/>
          <w:color w:val="FF0000"/>
          <w:spacing w:val="6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I</w:t>
      </w:r>
      <w:r w:rsidR="00D65221">
        <w:rPr>
          <w:b/>
          <w:i/>
          <w:color w:val="FF0000"/>
          <w:sz w:val="24"/>
          <w:szCs w:val="24"/>
          <w:u w:val="thick" w:color="FF0000"/>
        </w:rPr>
        <w:t>t</w:t>
      </w:r>
      <w:r w:rsidR="00D65221">
        <w:rPr>
          <w:b/>
          <w:i/>
          <w:color w:val="FF0000"/>
          <w:spacing w:val="-3"/>
          <w:sz w:val="24"/>
          <w:szCs w:val="24"/>
          <w:u w:val="thick" w:color="FF0000"/>
        </w:rPr>
        <w:t>e</w:t>
      </w:r>
      <w:r w:rsidR="00D65221">
        <w:rPr>
          <w:b/>
          <w:i/>
          <w:color w:val="FF0000"/>
          <w:sz w:val="24"/>
          <w:szCs w:val="24"/>
          <w:u w:val="thick" w:color="FF0000"/>
        </w:rPr>
        <w:t>ms</w:t>
      </w:r>
      <w:r w:rsidR="00D65221">
        <w:rPr>
          <w:b/>
          <w:i/>
          <w:color w:val="FF0000"/>
          <w:spacing w:val="6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/</w:t>
      </w:r>
      <w:r w:rsidR="00D65221">
        <w:rPr>
          <w:b/>
          <w:i/>
          <w:color w:val="FF0000"/>
          <w:spacing w:val="8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I</w:t>
      </w:r>
      <w:r w:rsidR="00D65221">
        <w:rPr>
          <w:b/>
          <w:i/>
          <w:color w:val="FF0000"/>
          <w:sz w:val="24"/>
          <w:szCs w:val="24"/>
          <w:u w:val="thick" w:color="FF0000"/>
        </w:rPr>
        <w:t>n</w:t>
      </w:r>
      <w:r w:rsidR="00D65221">
        <w:rPr>
          <w:b/>
          <w:i/>
          <w:color w:val="FF0000"/>
          <w:spacing w:val="5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C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l</w:t>
      </w:r>
      <w:r w:rsidR="00D65221">
        <w:rPr>
          <w:b/>
          <w:i/>
          <w:color w:val="FF0000"/>
          <w:sz w:val="24"/>
          <w:szCs w:val="24"/>
          <w:u w:val="thick" w:color="FF0000"/>
        </w:rPr>
        <w:t>a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s</w:t>
      </w:r>
      <w:r w:rsidR="00D65221">
        <w:rPr>
          <w:b/>
          <w:i/>
          <w:color w:val="FF0000"/>
          <w:sz w:val="24"/>
          <w:szCs w:val="24"/>
          <w:u w:val="thick" w:color="FF0000"/>
        </w:rPr>
        <w:t>s</w:t>
      </w:r>
      <w:r w:rsidR="00D65221">
        <w:rPr>
          <w:b/>
          <w:i/>
          <w:color w:val="FF0000"/>
          <w:spacing w:val="5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M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a</w:t>
      </w:r>
      <w:r w:rsidR="00D65221">
        <w:rPr>
          <w:b/>
          <w:i/>
          <w:color w:val="FF0000"/>
          <w:sz w:val="24"/>
          <w:szCs w:val="24"/>
          <w:u w:val="thick" w:color="FF0000"/>
        </w:rPr>
        <w:t>te</w:t>
      </w:r>
      <w:r w:rsidR="00D65221">
        <w:rPr>
          <w:b/>
          <w:i/>
          <w:color w:val="FF0000"/>
          <w:spacing w:val="-3"/>
          <w:sz w:val="24"/>
          <w:szCs w:val="24"/>
          <w:u w:val="thick" w:color="FF0000"/>
        </w:rPr>
        <w:t>r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ia</w:t>
      </w:r>
      <w:r w:rsidR="00D65221">
        <w:rPr>
          <w:b/>
          <w:i/>
          <w:color w:val="FF0000"/>
          <w:sz w:val="24"/>
          <w:szCs w:val="24"/>
          <w:u w:val="thick" w:color="FF0000"/>
        </w:rPr>
        <w:t>l</w:t>
      </w:r>
      <w:r w:rsidR="00D65221">
        <w:rPr>
          <w:b/>
          <w:i/>
          <w:color w:val="FF0000"/>
          <w:spacing w:val="5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/</w:t>
      </w:r>
      <w:r w:rsidR="00D65221">
        <w:rPr>
          <w:b/>
          <w:i/>
          <w:color w:val="FF0000"/>
          <w:sz w:val="24"/>
          <w:szCs w:val="24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Li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b</w:t>
      </w:r>
      <w:r w:rsidR="00D65221">
        <w:rPr>
          <w:b/>
          <w:i/>
          <w:color w:val="FF0000"/>
          <w:sz w:val="24"/>
          <w:szCs w:val="24"/>
          <w:u w:val="thick" w:color="FF0000"/>
        </w:rPr>
        <w:t>r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a</w:t>
      </w:r>
      <w:r w:rsidR="00D65221">
        <w:rPr>
          <w:b/>
          <w:i/>
          <w:color w:val="FF0000"/>
          <w:sz w:val="24"/>
          <w:szCs w:val="24"/>
          <w:u w:val="thick" w:color="FF0000"/>
        </w:rPr>
        <w:t xml:space="preserve">ry 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a</w:t>
      </w:r>
      <w:r w:rsidR="00D65221">
        <w:rPr>
          <w:b/>
          <w:i/>
          <w:color w:val="FF0000"/>
          <w:spacing w:val="1"/>
          <w:sz w:val="24"/>
          <w:szCs w:val="24"/>
          <w:u w:val="thick" w:color="FF0000"/>
        </w:rPr>
        <w:t>n</w:t>
      </w:r>
      <w:r w:rsidR="00D65221">
        <w:rPr>
          <w:b/>
          <w:i/>
          <w:color w:val="FF0000"/>
          <w:sz w:val="24"/>
          <w:szCs w:val="24"/>
          <w:u w:val="thick" w:color="FF0000"/>
        </w:rPr>
        <w:t>d</w:t>
      </w:r>
      <w:r w:rsidR="00D65221">
        <w:rPr>
          <w:b/>
          <w:i/>
          <w:color w:val="FF0000"/>
          <w:spacing w:val="1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L</w:t>
      </w:r>
      <w:r w:rsidR="00D65221">
        <w:rPr>
          <w:b/>
          <w:i/>
          <w:color w:val="FF0000"/>
          <w:spacing w:val="-3"/>
          <w:sz w:val="24"/>
          <w:szCs w:val="24"/>
          <w:u w:val="thick" w:color="FF0000"/>
        </w:rPr>
        <w:t>a</w:t>
      </w:r>
      <w:r w:rsidR="00D65221">
        <w:rPr>
          <w:b/>
          <w:i/>
          <w:color w:val="FF0000"/>
          <w:sz w:val="24"/>
          <w:szCs w:val="24"/>
          <w:u w:val="thick" w:color="FF0000"/>
        </w:rPr>
        <w:t>b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o</w:t>
      </w:r>
      <w:r w:rsidR="00D65221">
        <w:rPr>
          <w:b/>
          <w:i/>
          <w:color w:val="FF0000"/>
          <w:sz w:val="24"/>
          <w:szCs w:val="24"/>
          <w:u w:val="thick" w:color="FF0000"/>
        </w:rPr>
        <w:t>r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a</w:t>
      </w:r>
      <w:r w:rsidR="00D65221">
        <w:rPr>
          <w:b/>
          <w:i/>
          <w:color w:val="FF0000"/>
          <w:sz w:val="24"/>
          <w:szCs w:val="24"/>
          <w:u w:val="thick" w:color="FF0000"/>
        </w:rPr>
        <w:t>t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o</w:t>
      </w:r>
      <w:r w:rsidR="00D65221">
        <w:rPr>
          <w:b/>
          <w:i/>
          <w:color w:val="FF0000"/>
          <w:sz w:val="24"/>
          <w:szCs w:val="24"/>
          <w:u w:val="thick" w:color="FF0000"/>
        </w:rPr>
        <w:t>ry</w:t>
      </w:r>
      <w:r w:rsidR="00D65221">
        <w:rPr>
          <w:b/>
          <w:i/>
          <w:color w:val="FF0000"/>
          <w:spacing w:val="2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/</w:t>
      </w:r>
      <w:r w:rsidR="00D65221">
        <w:rPr>
          <w:b/>
          <w:i/>
          <w:color w:val="FF0000"/>
          <w:spacing w:val="2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pacing w:val="1"/>
          <w:sz w:val="24"/>
          <w:szCs w:val="24"/>
          <w:u w:val="thick" w:color="FF0000"/>
        </w:rPr>
        <w:t>S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p</w:t>
      </w:r>
      <w:r w:rsidR="00D65221">
        <w:rPr>
          <w:b/>
          <w:i/>
          <w:color w:val="FF0000"/>
          <w:sz w:val="24"/>
          <w:szCs w:val="24"/>
          <w:u w:val="thick" w:color="FF0000"/>
        </w:rPr>
        <w:t>o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r</w:t>
      </w:r>
      <w:r w:rsidR="00D65221">
        <w:rPr>
          <w:b/>
          <w:i/>
          <w:color w:val="FF0000"/>
          <w:sz w:val="24"/>
          <w:szCs w:val="24"/>
          <w:u w:val="thick" w:color="FF0000"/>
        </w:rPr>
        <w:t>t</w:t>
      </w:r>
      <w:r w:rsidR="00D65221">
        <w:rPr>
          <w:b/>
          <w:i/>
          <w:color w:val="FF0000"/>
          <w:spacing w:val="1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I</w:t>
      </w:r>
      <w:r w:rsidR="00D65221">
        <w:rPr>
          <w:b/>
          <w:i/>
          <w:color w:val="FF0000"/>
          <w:sz w:val="24"/>
          <w:szCs w:val="24"/>
          <w:u w:val="thick" w:color="FF0000"/>
        </w:rPr>
        <w:t>t</w:t>
      </w:r>
      <w:r w:rsidR="00D65221">
        <w:rPr>
          <w:b/>
          <w:i/>
          <w:color w:val="FF0000"/>
          <w:spacing w:val="-3"/>
          <w:sz w:val="24"/>
          <w:szCs w:val="24"/>
          <w:u w:val="thick" w:color="FF0000"/>
        </w:rPr>
        <w:t>e</w:t>
      </w:r>
      <w:r w:rsidR="00D65221">
        <w:rPr>
          <w:b/>
          <w:i/>
          <w:color w:val="FF0000"/>
          <w:sz w:val="24"/>
          <w:szCs w:val="24"/>
          <w:u w:val="thick" w:color="FF0000"/>
        </w:rPr>
        <w:t>m</w:t>
      </w:r>
      <w:r w:rsidR="00D65221">
        <w:rPr>
          <w:b/>
          <w:i/>
          <w:color w:val="FF0000"/>
          <w:spacing w:val="-1"/>
          <w:sz w:val="24"/>
          <w:szCs w:val="24"/>
          <w:u w:val="thick" w:color="FF0000"/>
        </w:rPr>
        <w:t>s</w:t>
      </w:r>
      <w:r w:rsidR="00D65221">
        <w:rPr>
          <w:color w:val="000000"/>
          <w:sz w:val="24"/>
          <w:szCs w:val="24"/>
        </w:rPr>
        <w:t>]</w:t>
      </w:r>
      <w:r w:rsidR="00D65221">
        <w:rPr>
          <w:color w:val="000000"/>
          <w:spacing w:val="3"/>
          <w:sz w:val="24"/>
          <w:szCs w:val="24"/>
        </w:rPr>
        <w:t xml:space="preserve"> </w:t>
      </w:r>
      <w:r w:rsidR="00D65221">
        <w:rPr>
          <w:color w:val="000000"/>
          <w:spacing w:val="-2"/>
          <w:sz w:val="24"/>
          <w:szCs w:val="24"/>
        </w:rPr>
        <w:t>i</w:t>
      </w:r>
      <w:r w:rsidR="00D65221">
        <w:rPr>
          <w:color w:val="000000"/>
          <w:sz w:val="24"/>
          <w:szCs w:val="24"/>
        </w:rPr>
        <w:t>n</w:t>
      </w:r>
      <w:r w:rsidR="00D65221">
        <w:rPr>
          <w:color w:val="000000"/>
          <w:spacing w:val="1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t</w:t>
      </w:r>
      <w:r w:rsidR="00D65221">
        <w:rPr>
          <w:color w:val="000000"/>
          <w:spacing w:val="-2"/>
          <w:sz w:val="24"/>
          <w:szCs w:val="24"/>
        </w:rPr>
        <w:t>h</w:t>
      </w:r>
      <w:r w:rsidR="00D65221">
        <w:rPr>
          <w:color w:val="000000"/>
          <w:sz w:val="24"/>
          <w:szCs w:val="24"/>
        </w:rPr>
        <w:t>e s</w:t>
      </w:r>
      <w:r w:rsidR="00D65221">
        <w:rPr>
          <w:color w:val="000000"/>
          <w:spacing w:val="-2"/>
          <w:sz w:val="24"/>
          <w:szCs w:val="24"/>
        </w:rPr>
        <w:t>u</w:t>
      </w:r>
      <w:r w:rsidR="00D65221">
        <w:rPr>
          <w:color w:val="000000"/>
          <w:sz w:val="24"/>
          <w:szCs w:val="24"/>
        </w:rPr>
        <w:t>m</w:t>
      </w:r>
      <w:r w:rsidR="00D65221">
        <w:rPr>
          <w:color w:val="000000"/>
          <w:spacing w:val="1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of</w:t>
      </w:r>
      <w:r w:rsidR="00D65221">
        <w:rPr>
          <w:color w:val="000000"/>
          <w:spacing w:val="2"/>
          <w:sz w:val="24"/>
          <w:szCs w:val="24"/>
        </w:rPr>
        <w:t xml:space="preserve"> </w:t>
      </w:r>
      <w:r w:rsidR="00D65221">
        <w:rPr>
          <w:color w:val="000000"/>
          <w:spacing w:val="1"/>
          <w:sz w:val="24"/>
          <w:szCs w:val="24"/>
        </w:rPr>
        <w:t>P</w:t>
      </w:r>
      <w:r w:rsidR="00D65221">
        <w:rPr>
          <w:color w:val="000000"/>
          <w:spacing w:val="-3"/>
          <w:sz w:val="24"/>
          <w:szCs w:val="24"/>
        </w:rPr>
        <w:t>a</w:t>
      </w:r>
      <w:r w:rsidR="00D65221">
        <w:rPr>
          <w:color w:val="000000"/>
          <w:sz w:val="24"/>
          <w:szCs w:val="24"/>
        </w:rPr>
        <w:t>k</w:t>
      </w:r>
      <w:r w:rsidR="00D65221">
        <w:rPr>
          <w:color w:val="000000"/>
          <w:spacing w:val="1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R</w:t>
      </w:r>
      <w:r w:rsidR="00D65221">
        <w:rPr>
          <w:color w:val="000000"/>
          <w:spacing w:val="-2"/>
          <w:sz w:val="24"/>
          <w:szCs w:val="24"/>
        </w:rPr>
        <w:t>u</w:t>
      </w:r>
      <w:r w:rsidR="00D65221">
        <w:rPr>
          <w:color w:val="000000"/>
          <w:sz w:val="24"/>
          <w:szCs w:val="24"/>
        </w:rPr>
        <w:t>p</w:t>
      </w:r>
      <w:r w:rsidR="00D65221">
        <w:rPr>
          <w:color w:val="000000"/>
          <w:spacing w:val="-1"/>
          <w:sz w:val="24"/>
          <w:szCs w:val="24"/>
        </w:rPr>
        <w:t>ee</w:t>
      </w:r>
      <w:r w:rsidR="00D65221">
        <w:rPr>
          <w:color w:val="000000"/>
          <w:sz w:val="24"/>
          <w:szCs w:val="24"/>
        </w:rPr>
        <w:t xml:space="preserve">s </w:t>
      </w:r>
      <w:r w:rsidR="00D65221">
        <w:rPr>
          <w:i/>
          <w:color w:val="000000"/>
          <w:spacing w:val="2"/>
        </w:rPr>
        <w:t>[</w:t>
      </w:r>
      <w:r w:rsidR="00D65221">
        <w:rPr>
          <w:b/>
          <w:i/>
          <w:color w:val="FF0000"/>
          <w:u w:val="thick" w:color="FF0000"/>
        </w:rPr>
        <w:t>c</w:t>
      </w:r>
      <w:r w:rsidR="00D65221">
        <w:rPr>
          <w:b/>
          <w:i/>
          <w:color w:val="FF0000"/>
          <w:spacing w:val="1"/>
          <w:u w:val="thick" w:color="FF0000"/>
        </w:rPr>
        <w:t>o</w:t>
      </w:r>
      <w:r w:rsidR="00D65221">
        <w:rPr>
          <w:b/>
          <w:i/>
          <w:color w:val="FF0000"/>
          <w:u w:val="thick" w:color="FF0000"/>
        </w:rPr>
        <w:t>n</w:t>
      </w:r>
      <w:r w:rsidR="00D65221">
        <w:rPr>
          <w:b/>
          <w:i/>
          <w:color w:val="FF0000"/>
          <w:spacing w:val="-3"/>
          <w:u w:val="thick" w:color="FF0000"/>
        </w:rPr>
        <w:t>t</w:t>
      </w:r>
      <w:r w:rsidR="00D65221">
        <w:rPr>
          <w:b/>
          <w:i/>
          <w:color w:val="FF0000"/>
          <w:spacing w:val="-1"/>
          <w:u w:val="thick" w:color="FF0000"/>
        </w:rPr>
        <w:t>ra</w:t>
      </w:r>
      <w:r w:rsidR="00D65221">
        <w:rPr>
          <w:b/>
          <w:i/>
          <w:color w:val="FF0000"/>
          <w:u w:val="thick" w:color="FF0000"/>
        </w:rPr>
        <w:t>ct</w:t>
      </w:r>
      <w:r w:rsidR="00D65221">
        <w:rPr>
          <w:b/>
          <w:i/>
          <w:color w:val="FF0000"/>
          <w:spacing w:val="25"/>
          <w:u w:val="thick" w:color="FF0000"/>
        </w:rPr>
        <w:t xml:space="preserve"> </w:t>
      </w:r>
      <w:r w:rsidR="00D65221">
        <w:rPr>
          <w:b/>
          <w:i/>
          <w:color w:val="FF0000"/>
          <w:spacing w:val="1"/>
          <w:u w:val="thick" w:color="FF0000"/>
        </w:rPr>
        <w:t>p</w:t>
      </w:r>
      <w:r w:rsidR="00D65221">
        <w:rPr>
          <w:b/>
          <w:i/>
          <w:color w:val="FF0000"/>
          <w:spacing w:val="-1"/>
          <w:u w:val="thick" w:color="FF0000"/>
        </w:rPr>
        <w:t>r</w:t>
      </w:r>
      <w:r w:rsidR="00D65221">
        <w:rPr>
          <w:b/>
          <w:i/>
          <w:color w:val="FF0000"/>
          <w:spacing w:val="1"/>
          <w:u w:val="thick" w:color="FF0000"/>
        </w:rPr>
        <w:t>i</w:t>
      </w:r>
      <w:r w:rsidR="00D65221">
        <w:rPr>
          <w:b/>
          <w:i/>
          <w:color w:val="FF0000"/>
          <w:u w:val="thick" w:color="FF0000"/>
        </w:rPr>
        <w:t>ce</w:t>
      </w:r>
      <w:r w:rsidR="00D65221">
        <w:rPr>
          <w:b/>
          <w:i/>
          <w:color w:val="FF0000"/>
          <w:spacing w:val="28"/>
          <w:u w:val="thick" w:color="FF0000"/>
        </w:rPr>
        <w:t xml:space="preserve"> </w:t>
      </w:r>
      <w:r w:rsidR="00D65221">
        <w:rPr>
          <w:b/>
          <w:i/>
          <w:color w:val="FF0000"/>
          <w:u w:val="thick" w:color="FF0000"/>
        </w:rPr>
        <w:t>in</w:t>
      </w:r>
      <w:r w:rsidR="00D65221">
        <w:rPr>
          <w:b/>
          <w:i/>
          <w:color w:val="FF0000"/>
          <w:spacing w:val="28"/>
          <w:u w:val="thick" w:color="FF0000"/>
        </w:rPr>
        <w:t xml:space="preserve"> </w:t>
      </w:r>
      <w:r w:rsidR="00D65221">
        <w:rPr>
          <w:b/>
          <w:i/>
          <w:color w:val="FF0000"/>
          <w:spacing w:val="-1"/>
          <w:u w:val="thick" w:color="FF0000"/>
        </w:rPr>
        <w:t>w</w:t>
      </w:r>
      <w:r w:rsidR="00D65221">
        <w:rPr>
          <w:b/>
          <w:i/>
          <w:color w:val="FF0000"/>
          <w:spacing w:val="1"/>
          <w:u w:val="thick" w:color="FF0000"/>
        </w:rPr>
        <w:t>o</w:t>
      </w:r>
      <w:r w:rsidR="00D65221">
        <w:rPr>
          <w:b/>
          <w:i/>
          <w:color w:val="FF0000"/>
          <w:spacing w:val="-1"/>
          <w:u w:val="thick" w:color="FF0000"/>
        </w:rPr>
        <w:t>r</w:t>
      </w:r>
      <w:r w:rsidR="00D65221">
        <w:rPr>
          <w:b/>
          <w:i/>
          <w:color w:val="FF0000"/>
          <w:spacing w:val="1"/>
          <w:u w:val="thick" w:color="FF0000"/>
        </w:rPr>
        <w:t>d</w:t>
      </w:r>
      <w:r w:rsidR="00D65221">
        <w:rPr>
          <w:b/>
          <w:i/>
          <w:color w:val="FF0000"/>
          <w:u w:val="thick" w:color="FF0000"/>
        </w:rPr>
        <w:t>s</w:t>
      </w:r>
      <w:r w:rsidR="00D65221">
        <w:rPr>
          <w:b/>
          <w:i/>
          <w:color w:val="FF0000"/>
          <w:spacing w:val="28"/>
          <w:u w:val="thick" w:color="FF0000"/>
        </w:rPr>
        <w:t xml:space="preserve"> </w:t>
      </w:r>
      <w:r w:rsidR="00D65221">
        <w:rPr>
          <w:b/>
          <w:i/>
          <w:color w:val="FF0000"/>
          <w:spacing w:val="1"/>
          <w:u w:val="thick" w:color="FF0000"/>
        </w:rPr>
        <w:t>a</w:t>
      </w:r>
      <w:r w:rsidR="00D65221">
        <w:rPr>
          <w:b/>
          <w:i/>
          <w:color w:val="FF0000"/>
          <w:u w:val="thick" w:color="FF0000"/>
        </w:rPr>
        <w:t>nd</w:t>
      </w:r>
      <w:r w:rsidR="00D65221">
        <w:rPr>
          <w:b/>
          <w:i/>
          <w:color w:val="FF0000"/>
        </w:rPr>
        <w:t xml:space="preserve"> </w:t>
      </w:r>
      <w:r w:rsidR="00D65221">
        <w:rPr>
          <w:b/>
          <w:i/>
          <w:color w:val="FF0000"/>
          <w:spacing w:val="-2"/>
          <w:u w:val="thick" w:color="FF0000"/>
        </w:rPr>
        <w:t>f</w:t>
      </w:r>
      <w:r w:rsidR="00D65221">
        <w:rPr>
          <w:b/>
          <w:i/>
          <w:color w:val="FF0000"/>
          <w:u w:val="thick" w:color="FF0000"/>
        </w:rPr>
        <w:t>i</w:t>
      </w:r>
      <w:r w:rsidR="00D65221">
        <w:rPr>
          <w:b/>
          <w:i/>
          <w:color w:val="FF0000"/>
          <w:spacing w:val="1"/>
          <w:u w:val="thick" w:color="FF0000"/>
        </w:rPr>
        <w:t>g</w:t>
      </w:r>
      <w:r w:rsidR="00D65221">
        <w:rPr>
          <w:b/>
          <w:i/>
          <w:color w:val="FF0000"/>
          <w:u w:val="thick" w:color="FF0000"/>
        </w:rPr>
        <w:t>u</w:t>
      </w:r>
      <w:r w:rsidR="00D65221">
        <w:rPr>
          <w:b/>
          <w:i/>
          <w:color w:val="FF0000"/>
          <w:spacing w:val="-1"/>
          <w:u w:val="thick" w:color="FF0000"/>
        </w:rPr>
        <w:t>r</w:t>
      </w:r>
      <w:r w:rsidR="00D65221">
        <w:rPr>
          <w:b/>
          <w:i/>
          <w:color w:val="FF0000"/>
          <w:u w:val="thick" w:color="FF0000"/>
        </w:rPr>
        <w:t>e</w:t>
      </w:r>
      <w:r w:rsidR="00D65221">
        <w:rPr>
          <w:b/>
          <w:i/>
          <w:color w:val="FF0000"/>
          <w:spacing w:val="-5"/>
          <w:u w:val="thick" w:color="FF0000"/>
        </w:rPr>
        <w:t>s</w:t>
      </w:r>
      <w:r w:rsidR="00D65221">
        <w:rPr>
          <w:i/>
          <w:color w:val="000000"/>
        </w:rPr>
        <w:t>]</w:t>
      </w:r>
      <w:r w:rsidR="00D65221">
        <w:rPr>
          <w:i/>
          <w:color w:val="000000"/>
          <w:spacing w:val="10"/>
        </w:rPr>
        <w:t xml:space="preserve"> </w:t>
      </w:r>
      <w:r w:rsidR="00D65221">
        <w:rPr>
          <w:color w:val="000000"/>
          <w:sz w:val="24"/>
          <w:szCs w:val="24"/>
        </w:rPr>
        <w:t>(h</w:t>
      </w:r>
      <w:r w:rsidR="00D65221">
        <w:rPr>
          <w:color w:val="000000"/>
          <w:spacing w:val="-2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r</w:t>
      </w:r>
      <w:r w:rsidR="00D65221">
        <w:rPr>
          <w:color w:val="000000"/>
          <w:spacing w:val="-2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in</w:t>
      </w:r>
      <w:r w:rsidR="00D65221">
        <w:rPr>
          <w:color w:val="000000"/>
          <w:spacing w:val="-1"/>
          <w:sz w:val="24"/>
          <w:szCs w:val="24"/>
        </w:rPr>
        <w:t>af</w:t>
      </w:r>
      <w:r w:rsidR="00D65221">
        <w:rPr>
          <w:color w:val="000000"/>
          <w:sz w:val="24"/>
          <w:szCs w:val="24"/>
        </w:rPr>
        <w:t>t</w:t>
      </w:r>
      <w:r w:rsidR="00D65221">
        <w:rPr>
          <w:color w:val="000000"/>
          <w:spacing w:val="-1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r</w:t>
      </w:r>
      <w:r w:rsidR="00D65221">
        <w:rPr>
          <w:color w:val="000000"/>
          <w:spacing w:val="21"/>
          <w:sz w:val="24"/>
          <w:szCs w:val="24"/>
        </w:rPr>
        <w:t xml:space="preserve"> </w:t>
      </w:r>
      <w:r w:rsidR="00D65221">
        <w:rPr>
          <w:color w:val="000000"/>
          <w:spacing w:val="-1"/>
          <w:sz w:val="24"/>
          <w:szCs w:val="24"/>
        </w:rPr>
        <w:t>ca</w:t>
      </w:r>
      <w:r w:rsidR="00D65221">
        <w:rPr>
          <w:color w:val="000000"/>
          <w:sz w:val="24"/>
          <w:szCs w:val="24"/>
        </w:rPr>
        <w:t>l</w:t>
      </w:r>
      <w:r w:rsidR="00D65221">
        <w:rPr>
          <w:color w:val="000000"/>
          <w:spacing w:val="1"/>
          <w:sz w:val="24"/>
          <w:szCs w:val="24"/>
        </w:rPr>
        <w:t>l</w:t>
      </w:r>
      <w:r w:rsidR="00D65221">
        <w:rPr>
          <w:color w:val="000000"/>
          <w:spacing w:val="-1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 xml:space="preserve">d </w:t>
      </w:r>
      <w:r w:rsidR="00D65221">
        <w:rPr>
          <w:color w:val="000000"/>
          <w:spacing w:val="-1"/>
          <w:sz w:val="24"/>
          <w:szCs w:val="24"/>
        </w:rPr>
        <w:t>“</w:t>
      </w:r>
      <w:r w:rsidR="00D65221">
        <w:rPr>
          <w:color w:val="000000"/>
          <w:sz w:val="24"/>
          <w:szCs w:val="24"/>
        </w:rPr>
        <w:t>the</w:t>
      </w:r>
      <w:r w:rsidR="00D65221">
        <w:rPr>
          <w:color w:val="000000"/>
          <w:spacing w:val="-1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Contr</w:t>
      </w:r>
      <w:r w:rsidR="00D65221">
        <w:rPr>
          <w:color w:val="000000"/>
          <w:spacing w:val="-2"/>
          <w:sz w:val="24"/>
          <w:szCs w:val="24"/>
        </w:rPr>
        <w:t>a</w:t>
      </w:r>
      <w:r w:rsidR="00D65221">
        <w:rPr>
          <w:color w:val="000000"/>
          <w:spacing w:val="-1"/>
          <w:sz w:val="24"/>
          <w:szCs w:val="24"/>
        </w:rPr>
        <w:t>c</w:t>
      </w:r>
      <w:r w:rsidR="00D65221">
        <w:rPr>
          <w:color w:val="000000"/>
          <w:sz w:val="24"/>
          <w:szCs w:val="24"/>
        </w:rPr>
        <w:t xml:space="preserve">t </w:t>
      </w:r>
      <w:r w:rsidR="00D65221">
        <w:rPr>
          <w:color w:val="000000"/>
          <w:spacing w:val="1"/>
          <w:sz w:val="24"/>
          <w:szCs w:val="24"/>
        </w:rPr>
        <w:t>P</w:t>
      </w:r>
      <w:r w:rsidR="00D65221">
        <w:rPr>
          <w:color w:val="000000"/>
          <w:spacing w:val="-1"/>
          <w:sz w:val="24"/>
          <w:szCs w:val="24"/>
        </w:rPr>
        <w:t>r</w:t>
      </w:r>
      <w:r w:rsidR="00D65221">
        <w:rPr>
          <w:color w:val="000000"/>
          <w:sz w:val="24"/>
          <w:szCs w:val="24"/>
        </w:rPr>
        <w:t>i</w:t>
      </w:r>
      <w:r w:rsidR="00D65221">
        <w:rPr>
          <w:color w:val="000000"/>
          <w:spacing w:val="-1"/>
          <w:sz w:val="24"/>
          <w:szCs w:val="24"/>
        </w:rPr>
        <w:t>ce</w:t>
      </w:r>
      <w:r w:rsidR="00D65221">
        <w:rPr>
          <w:color w:val="000000"/>
          <w:spacing w:val="1"/>
          <w:sz w:val="24"/>
          <w:szCs w:val="24"/>
        </w:rPr>
        <w:t>”</w:t>
      </w:r>
      <w:r w:rsidR="00D65221">
        <w:rPr>
          <w:color w:val="000000"/>
          <w:sz w:val="24"/>
          <w:szCs w:val="24"/>
        </w:rPr>
        <w:t>).</w:t>
      </w:r>
    </w:p>
    <w:p w:rsidR="00C461E0" w:rsidRDefault="00C461E0">
      <w:pPr>
        <w:spacing w:before="7" w:line="240" w:lineRule="exact"/>
        <w:rPr>
          <w:sz w:val="24"/>
          <w:szCs w:val="24"/>
        </w:rPr>
      </w:pPr>
    </w:p>
    <w:p w:rsidR="00C461E0" w:rsidRDefault="00D65221">
      <w:pPr>
        <w:spacing w:before="29"/>
        <w:ind w:left="103" w:right="3304"/>
        <w:jc w:val="both"/>
        <w:rPr>
          <w:sz w:val="24"/>
          <w:szCs w:val="24"/>
        </w:rPr>
      </w:pP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O</w:t>
      </w:r>
      <w:r>
        <w:rPr>
          <w:sz w:val="24"/>
          <w:szCs w:val="24"/>
        </w:rPr>
        <w:t>W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2"/>
          <w:sz w:val="24"/>
          <w:szCs w:val="24"/>
        </w:rPr>
        <w:t>H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AG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EE</w:t>
      </w:r>
      <w:r>
        <w:rPr>
          <w:spacing w:val="1"/>
          <w:sz w:val="24"/>
          <w:szCs w:val="24"/>
        </w:rPr>
        <w:t>M</w:t>
      </w:r>
      <w:r>
        <w:rPr>
          <w:sz w:val="24"/>
          <w:szCs w:val="24"/>
        </w:rPr>
        <w:t xml:space="preserve">ENT </w:t>
      </w:r>
      <w:r>
        <w:rPr>
          <w:spacing w:val="4"/>
          <w:sz w:val="24"/>
          <w:szCs w:val="24"/>
        </w:rPr>
        <w:t>W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TNE</w:t>
      </w:r>
      <w:r>
        <w:rPr>
          <w:spacing w:val="1"/>
          <w:sz w:val="24"/>
          <w:szCs w:val="24"/>
        </w:rPr>
        <w:t>SS</w:t>
      </w:r>
      <w:r>
        <w:rPr>
          <w:sz w:val="24"/>
          <w:szCs w:val="24"/>
        </w:rPr>
        <w:t>ETH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AS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pacing w:val="2"/>
          <w:sz w:val="24"/>
          <w:szCs w:val="24"/>
        </w:rPr>
        <w:t>O</w:t>
      </w:r>
      <w:r>
        <w:rPr>
          <w:spacing w:val="-3"/>
          <w:sz w:val="24"/>
          <w:szCs w:val="24"/>
        </w:rPr>
        <w:t>LL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WS</w:t>
      </w:r>
      <w:r>
        <w:rPr>
          <w:sz w:val="24"/>
          <w:szCs w:val="24"/>
        </w:rPr>
        <w:t>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3" w:right="164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1.       </w:t>
      </w:r>
      <w:r>
        <w:rPr>
          <w:spacing w:val="49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 xml:space="preserve">n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this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eme</w:t>
      </w:r>
      <w:r>
        <w:rPr>
          <w:sz w:val="24"/>
          <w:szCs w:val="24"/>
        </w:rPr>
        <w:t xml:space="preserve">nt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wo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 xml:space="preserve">ds 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 xml:space="preserve">ssions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 xml:space="preserve">l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ve  the  s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 xml:space="preserve">e  </w:t>
      </w:r>
      <w:r>
        <w:rPr>
          <w:spacing w:val="-1"/>
          <w:sz w:val="24"/>
          <w:szCs w:val="24"/>
        </w:rPr>
        <w:t>mea</w:t>
      </w:r>
      <w:r>
        <w:rPr>
          <w:sz w:val="24"/>
          <w:szCs w:val="24"/>
        </w:rPr>
        <w:t>nin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s 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s </w:t>
      </w:r>
      <w:r>
        <w:rPr>
          <w:spacing w:val="1"/>
          <w:sz w:val="24"/>
          <w:szCs w:val="24"/>
        </w:rPr>
        <w:t xml:space="preserve"> a</w:t>
      </w:r>
      <w:r>
        <w:rPr>
          <w:sz w:val="24"/>
          <w:szCs w:val="24"/>
        </w:rPr>
        <w:t xml:space="preserve">re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sp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tiv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si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m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 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2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C</w:t>
      </w:r>
      <w:r>
        <w:rPr>
          <w:sz w:val="24"/>
          <w:szCs w:val="24"/>
        </w:rPr>
        <w:t>on</w:t>
      </w:r>
      <w:r>
        <w:rPr>
          <w:spacing w:val="1"/>
          <w:sz w:val="24"/>
          <w:szCs w:val="24"/>
        </w:rPr>
        <w:t>d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ions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d</w:t>
      </w:r>
      <w:r>
        <w:rPr>
          <w:spacing w:val="8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pacing w:val="2"/>
          <w:sz w:val="24"/>
          <w:szCs w:val="24"/>
        </w:rPr>
        <w:t>p</w:t>
      </w:r>
      <w:r>
        <w:rPr>
          <w:spacing w:val="1"/>
          <w:sz w:val="24"/>
          <w:szCs w:val="24"/>
        </w:rPr>
        <w:t>ec</w:t>
      </w:r>
      <w:r>
        <w:rPr>
          <w:spacing w:val="5"/>
          <w:sz w:val="24"/>
          <w:szCs w:val="24"/>
        </w:rPr>
        <w:t>i</w:t>
      </w:r>
      <w:r>
        <w:rPr>
          <w:spacing w:val="1"/>
          <w:sz w:val="24"/>
          <w:szCs w:val="24"/>
        </w:rPr>
        <w:t>f</w:t>
      </w:r>
      <w:r>
        <w:rPr>
          <w:spacing w:val="3"/>
          <w:sz w:val="24"/>
          <w:szCs w:val="24"/>
        </w:rPr>
        <w:t>i</w:t>
      </w:r>
      <w:r>
        <w:rPr>
          <w:sz w:val="24"/>
          <w:szCs w:val="24"/>
        </w:rPr>
        <w:t>c</w:t>
      </w:r>
      <w:r>
        <w:rPr>
          <w:spacing w:val="10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C</w:t>
      </w:r>
      <w:r>
        <w:rPr>
          <w:spacing w:val="2"/>
          <w:sz w:val="24"/>
          <w:szCs w:val="24"/>
        </w:rPr>
        <w:t>ond</w:t>
      </w:r>
      <w:r>
        <w:rPr>
          <w:spacing w:val="3"/>
          <w:sz w:val="24"/>
          <w:szCs w:val="24"/>
        </w:rPr>
        <w:t>iti</w:t>
      </w:r>
      <w:r>
        <w:rPr>
          <w:spacing w:val="2"/>
          <w:sz w:val="24"/>
          <w:szCs w:val="24"/>
        </w:rPr>
        <w:t>on</w:t>
      </w:r>
      <w:r>
        <w:rPr>
          <w:sz w:val="24"/>
          <w:szCs w:val="24"/>
        </w:rPr>
        <w:t>s</w:t>
      </w:r>
      <w:r>
        <w:rPr>
          <w:spacing w:val="1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s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 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i</w:t>
      </w:r>
      <w:r>
        <w:rPr>
          <w:spacing w:val="3"/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ft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1"/>
          <w:sz w:val="24"/>
          <w:szCs w:val="24"/>
        </w:rPr>
        <w:t>f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 xml:space="preserve">d to as </w:t>
      </w:r>
      <w:r>
        <w:rPr>
          <w:spacing w:val="-1"/>
          <w:sz w:val="24"/>
          <w:szCs w:val="24"/>
        </w:rPr>
        <w:t>“</w:t>
      </w:r>
      <w:r>
        <w:rPr>
          <w:sz w:val="24"/>
          <w:szCs w:val="24"/>
        </w:rPr>
        <w:t>Contr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t”.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700"/>
        </w:tabs>
        <w:ind w:left="720" w:right="162" w:hanging="617"/>
        <w:rPr>
          <w:sz w:val="24"/>
          <w:szCs w:val="24"/>
        </w:rPr>
      </w:pPr>
      <w:r>
        <w:rPr>
          <w:sz w:val="24"/>
          <w:szCs w:val="24"/>
        </w:rPr>
        <w:t>2.</w:t>
      </w:r>
      <w:r>
        <w:rPr>
          <w:sz w:val="24"/>
          <w:szCs w:val="24"/>
        </w:rPr>
        <w:tab/>
        <w:t>The</w:t>
      </w:r>
      <w:r>
        <w:rPr>
          <w:spacing w:val="5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ollowing</w:t>
      </w:r>
      <w:r>
        <w:rPr>
          <w:spacing w:val="55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doc</w:t>
      </w:r>
      <w:r>
        <w:rPr>
          <w:spacing w:val="2"/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  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proofErr w:type="gramEnd"/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 to  </w:t>
      </w:r>
      <w:r>
        <w:rPr>
          <w:spacing w:val="-3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5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re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d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5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onstru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 xml:space="preserve">d  </w:t>
      </w:r>
      <w:r>
        <w:rPr>
          <w:spacing w:val="-1"/>
          <w:sz w:val="24"/>
          <w:szCs w:val="24"/>
        </w:rPr>
        <w:t xml:space="preserve">as </w:t>
      </w:r>
      <w:r>
        <w:rPr>
          <w:spacing w:val="12"/>
          <w:sz w:val="24"/>
          <w:szCs w:val="24"/>
        </w:rPr>
        <w:t>in</w:t>
      </w:r>
      <w:r>
        <w:rPr>
          <w:spacing w:val="15"/>
          <w:sz w:val="24"/>
          <w:szCs w:val="24"/>
        </w:rPr>
        <w:t>t</w:t>
      </w:r>
      <w:r>
        <w:rPr>
          <w:spacing w:val="13"/>
          <w:sz w:val="24"/>
          <w:szCs w:val="24"/>
        </w:rPr>
        <w:t>e</w:t>
      </w:r>
      <w:r>
        <w:rPr>
          <w:spacing w:val="12"/>
          <w:sz w:val="24"/>
          <w:szCs w:val="24"/>
        </w:rPr>
        <w:t>g</w:t>
      </w:r>
      <w:r>
        <w:rPr>
          <w:spacing w:val="13"/>
          <w:sz w:val="24"/>
          <w:szCs w:val="24"/>
        </w:rPr>
        <w:t>r</w:t>
      </w:r>
      <w:r>
        <w:rPr>
          <w:spacing w:val="1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26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rt of this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nt,</w:t>
      </w:r>
      <w:r>
        <w:rPr>
          <w:spacing w:val="5"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vi</w:t>
      </w:r>
      <w:r>
        <w:rPr>
          <w:spacing w:val="1"/>
          <w:sz w:val="24"/>
          <w:szCs w:val="24"/>
        </w:rPr>
        <w:t>z</w:t>
      </w:r>
      <w:proofErr w:type="spellEnd"/>
      <w:r>
        <w:rPr>
          <w:sz w:val="24"/>
          <w:szCs w:val="24"/>
        </w:rPr>
        <w:t>:-</w:t>
      </w:r>
    </w:p>
    <w:p w:rsidR="00C461E0" w:rsidRDefault="00D65221">
      <w:pPr>
        <w:ind w:left="103" w:right="2609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)    </w:t>
      </w:r>
      <w:r>
        <w:rPr>
          <w:spacing w:val="52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the</w:t>
      </w:r>
      <w:proofErr w:type="gramEnd"/>
      <w:r>
        <w:rPr>
          <w:spacing w:val="-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 xml:space="preserve">id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m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sub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it</w:t>
      </w:r>
      <w:r>
        <w:rPr>
          <w:spacing w:val="1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2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-1"/>
          <w:sz w:val="24"/>
          <w:szCs w:val="24"/>
        </w:rPr>
        <w:t xml:space="preserve"> B</w:t>
      </w:r>
      <w:r>
        <w:rPr>
          <w:sz w:val="24"/>
          <w:szCs w:val="24"/>
        </w:rPr>
        <w:t>idd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 xml:space="preserve">r; (b)    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nts;</w:t>
      </w:r>
    </w:p>
    <w:p w:rsidR="00C461E0" w:rsidRDefault="00D65221">
      <w:pPr>
        <w:spacing w:line="260" w:lineRule="exact"/>
        <w:ind w:left="103" w:right="5800"/>
        <w:jc w:val="both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)    </w:t>
      </w:r>
      <w:r>
        <w:rPr>
          <w:spacing w:val="52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the</w:t>
      </w:r>
      <w:proofErr w:type="gramEnd"/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hni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ci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tions;</w:t>
      </w:r>
    </w:p>
    <w:p w:rsidR="00C461E0" w:rsidRDefault="00D65221">
      <w:pPr>
        <w:ind w:left="103" w:right="5140"/>
        <w:rPr>
          <w:sz w:val="24"/>
          <w:szCs w:val="24"/>
        </w:rPr>
      </w:pPr>
      <w:r>
        <w:rPr>
          <w:sz w:val="24"/>
          <w:szCs w:val="24"/>
        </w:rPr>
        <w:t xml:space="preserve">(d)    </w:t>
      </w:r>
      <w:r>
        <w:rPr>
          <w:spacing w:val="37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the</w:t>
      </w:r>
      <w:proofErr w:type="gramEnd"/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Con</w:t>
      </w:r>
      <w:r>
        <w:rPr>
          <w:spacing w:val="1"/>
          <w:sz w:val="24"/>
          <w:szCs w:val="24"/>
        </w:rPr>
        <w:t>d</w:t>
      </w:r>
      <w:r>
        <w:rPr>
          <w:sz w:val="24"/>
          <w:szCs w:val="24"/>
        </w:rPr>
        <w:t>itions 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t; (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 xml:space="preserve">)    </w:t>
      </w:r>
      <w:r>
        <w:rPr>
          <w:spacing w:val="5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 Con</w:t>
      </w:r>
      <w:r>
        <w:rPr>
          <w:spacing w:val="1"/>
          <w:sz w:val="24"/>
          <w:szCs w:val="24"/>
        </w:rPr>
        <w:t>d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ions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t;</w:t>
      </w:r>
    </w:p>
    <w:p w:rsidR="00C461E0" w:rsidRDefault="00D65221">
      <w:pPr>
        <w:ind w:left="103" w:right="3702"/>
        <w:jc w:val="both"/>
        <w:rPr>
          <w:sz w:val="24"/>
          <w:szCs w:val="24"/>
        </w:rPr>
      </w:pPr>
      <w:r>
        <w:rPr>
          <w:spacing w:val="-1"/>
          <w:sz w:val="24"/>
          <w:szCs w:val="24"/>
        </w:rPr>
        <w:t>(f</w:t>
      </w:r>
      <w:r>
        <w:rPr>
          <w:sz w:val="24"/>
          <w:szCs w:val="24"/>
        </w:rPr>
        <w:t xml:space="preserve">)     </w:t>
      </w:r>
      <w:r>
        <w:rPr>
          <w:spacing w:val="18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the</w:t>
      </w:r>
      <w:proofErr w:type="gramEnd"/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pacing w:val="2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oti</w:t>
      </w:r>
      <w:r>
        <w:rPr>
          <w:spacing w:val="-3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Aw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rd;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</w:p>
    <w:p w:rsidR="00C461E0" w:rsidRDefault="00D65221">
      <w:pPr>
        <w:ind w:left="103" w:right="740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(g)    </w:t>
      </w:r>
      <w:r>
        <w:rPr>
          <w:spacing w:val="37"/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the</w:t>
      </w:r>
      <w:proofErr w:type="gramEnd"/>
      <w:r>
        <w:rPr>
          <w:sz w:val="24"/>
          <w:szCs w:val="24"/>
        </w:rPr>
        <w:t xml:space="preserve">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3" w:right="155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3.       </w:t>
      </w:r>
      <w:r>
        <w:rPr>
          <w:spacing w:val="58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1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sid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pacing w:val="-10"/>
          <w:sz w:val="24"/>
          <w:szCs w:val="24"/>
        </w:rPr>
        <w:t>y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ts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1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de</w:t>
      </w:r>
      <w:r>
        <w:rPr>
          <w:spacing w:val="16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7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1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1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s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in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ft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ntion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d,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 xml:space="preserve">y 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nts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with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3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  to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ovide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0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oods</w:t>
      </w:r>
      <w:r>
        <w:rPr>
          <w:spacing w:val="3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2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v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3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5"/>
          <w:sz w:val="24"/>
          <w:szCs w:val="24"/>
        </w:rPr>
        <w:t>d</w:t>
      </w:r>
      <w:r>
        <w:rPr>
          <w:sz w:val="24"/>
          <w:szCs w:val="24"/>
        </w:rPr>
        <w:t>y</w:t>
      </w:r>
      <w:r>
        <w:rPr>
          <w:spacing w:val="29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cts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in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onfo</w:t>
      </w:r>
      <w:r>
        <w:rPr>
          <w:spacing w:val="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3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ts with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pro</w:t>
      </w:r>
      <w:r>
        <w:rPr>
          <w:spacing w:val="-1"/>
          <w:sz w:val="24"/>
          <w:szCs w:val="24"/>
        </w:rPr>
        <w:t>v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>ions of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h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s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3" w:right="15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4.       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2"/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nts</w:t>
      </w:r>
      <w:r>
        <w:rPr>
          <w:spacing w:val="1"/>
          <w:sz w:val="24"/>
          <w:szCs w:val="24"/>
        </w:rPr>
        <w:t xml:space="preserve"> t</w:t>
      </w:r>
      <w:r>
        <w:rPr>
          <w:sz w:val="24"/>
          <w:szCs w:val="24"/>
        </w:rPr>
        <w:t>o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tion of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ovision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s</w:t>
      </w:r>
      <w:r>
        <w:rPr>
          <w:spacing w:val="1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v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m</w:t>
      </w:r>
      <w:r>
        <w:rPr>
          <w:spacing w:val="1"/>
          <w:sz w:val="24"/>
          <w:szCs w:val="24"/>
        </w:rPr>
        <w:t>e</w:t>
      </w:r>
      <w:r>
        <w:rPr>
          <w:spacing w:val="5"/>
          <w:sz w:val="24"/>
          <w:szCs w:val="24"/>
        </w:rPr>
        <w:t>d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17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f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ts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in,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1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 or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sum</w:t>
      </w:r>
      <w:r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19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pacing w:val="-1"/>
          <w:sz w:val="24"/>
          <w:szCs w:val="24"/>
        </w:rPr>
        <w:t>ec</w:t>
      </w:r>
      <w:r>
        <w:rPr>
          <w:spacing w:val="2"/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pacing w:val="-10"/>
          <w:sz w:val="24"/>
          <w:szCs w:val="24"/>
        </w:rPr>
        <w:t>y</w:t>
      </w:r>
      <w:r>
        <w:rPr>
          <w:spacing w:val="1"/>
          <w:sz w:val="24"/>
          <w:szCs w:val="24"/>
        </w:rPr>
        <w:t>a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le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ovisions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s</w:t>
      </w:r>
      <w:r>
        <w:rPr>
          <w:spacing w:val="2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on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2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im</w:t>
      </w:r>
      <w:r>
        <w:rPr>
          <w:sz w:val="24"/>
          <w:szCs w:val="24"/>
        </w:rPr>
        <w:t xml:space="preserve">e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cr</w:t>
      </w:r>
      <w:r>
        <w:rPr>
          <w:spacing w:val="3"/>
          <w:sz w:val="24"/>
          <w:szCs w:val="24"/>
        </w:rPr>
        <w:t>i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7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3" w:right="157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space="720"/>
        </w:sectPr>
      </w:pPr>
      <w:r>
        <w:rPr>
          <w:sz w:val="24"/>
          <w:szCs w:val="24"/>
        </w:rPr>
        <w:t xml:space="preserve">5.       </w:t>
      </w:r>
      <w:r>
        <w:rPr>
          <w:spacing w:val="56"/>
          <w:sz w:val="24"/>
          <w:szCs w:val="24"/>
        </w:rPr>
        <w:t xml:space="preserve"> </w:t>
      </w:r>
      <w:r>
        <w:rPr>
          <w:i/>
          <w:sz w:val="24"/>
          <w:szCs w:val="24"/>
        </w:rPr>
        <w:t>[</w:t>
      </w:r>
      <w:r>
        <w:rPr>
          <w:b/>
          <w:i/>
          <w:color w:val="FF0000"/>
          <w:sz w:val="24"/>
          <w:szCs w:val="24"/>
          <w:u w:val="thick" w:color="FF0000"/>
        </w:rPr>
        <w:t>The</w:t>
      </w:r>
      <w:r>
        <w:rPr>
          <w:b/>
          <w:i/>
          <w:color w:val="FF0000"/>
          <w:spacing w:val="5"/>
          <w:sz w:val="24"/>
          <w:szCs w:val="24"/>
          <w:u w:val="thick" w:color="FF0000"/>
        </w:rPr>
        <w:t xml:space="preserve"> </w:t>
      </w:r>
      <w:r>
        <w:rPr>
          <w:b/>
          <w:i/>
          <w:color w:val="FF0000"/>
          <w:spacing w:val="1"/>
          <w:sz w:val="24"/>
          <w:szCs w:val="24"/>
          <w:u w:val="thick" w:color="FF0000"/>
        </w:rPr>
        <w:t>Su</w:t>
      </w:r>
      <w:r>
        <w:rPr>
          <w:b/>
          <w:i/>
          <w:color w:val="FF0000"/>
          <w:sz w:val="24"/>
          <w:szCs w:val="24"/>
          <w:u w:val="thick" w:color="FF0000"/>
        </w:rPr>
        <w:t>pp</w:t>
      </w:r>
      <w:r>
        <w:rPr>
          <w:b/>
          <w:i/>
          <w:color w:val="FF0000"/>
          <w:spacing w:val="-2"/>
          <w:sz w:val="24"/>
          <w:szCs w:val="24"/>
          <w:u w:val="thick" w:color="FF0000"/>
        </w:rPr>
        <w:t>l</w:t>
      </w:r>
      <w:r>
        <w:rPr>
          <w:b/>
          <w:i/>
          <w:color w:val="FF0000"/>
          <w:sz w:val="24"/>
          <w:szCs w:val="24"/>
          <w:u w:val="thick" w:color="FF0000"/>
        </w:rPr>
        <w:t>ie</w:t>
      </w:r>
      <w:r>
        <w:rPr>
          <w:b/>
          <w:i/>
          <w:color w:val="FF0000"/>
          <w:spacing w:val="-4"/>
          <w:sz w:val="24"/>
          <w:szCs w:val="24"/>
          <w:u w:val="thick" w:color="FF0000"/>
        </w:rPr>
        <w:t>r</w:t>
      </w:r>
      <w:r>
        <w:rPr>
          <w:i/>
          <w:color w:val="000000"/>
          <w:sz w:val="24"/>
          <w:szCs w:val="24"/>
        </w:rPr>
        <w:t>]</w:t>
      </w:r>
      <w:r>
        <w:rPr>
          <w:i/>
          <w:color w:val="000000"/>
          <w:spacing w:val="11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h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r</w:t>
      </w:r>
      <w:r>
        <w:rPr>
          <w:color w:val="000000"/>
          <w:spacing w:val="-2"/>
          <w:sz w:val="24"/>
          <w:szCs w:val="24"/>
        </w:rPr>
        <w:t>e</w:t>
      </w:r>
      <w:r>
        <w:rPr>
          <w:color w:val="000000"/>
          <w:spacing w:val="2"/>
          <w:sz w:val="24"/>
          <w:szCs w:val="24"/>
        </w:rPr>
        <w:t>b</w:t>
      </w:r>
      <w:r>
        <w:rPr>
          <w:color w:val="000000"/>
          <w:sz w:val="24"/>
          <w:szCs w:val="24"/>
        </w:rPr>
        <w:t xml:space="preserve">y </w:t>
      </w:r>
      <w:r>
        <w:rPr>
          <w:color w:val="000000"/>
          <w:spacing w:val="2"/>
          <w:sz w:val="24"/>
          <w:szCs w:val="24"/>
        </w:rPr>
        <w:t>d</w:t>
      </w:r>
      <w:r>
        <w:rPr>
          <w:color w:val="000000"/>
          <w:spacing w:val="-1"/>
          <w:sz w:val="24"/>
          <w:szCs w:val="24"/>
        </w:rPr>
        <w:t>ec</w:t>
      </w:r>
      <w:r>
        <w:rPr>
          <w:color w:val="000000"/>
          <w:sz w:val="24"/>
          <w:szCs w:val="24"/>
        </w:rPr>
        <w:t>la</w:t>
      </w:r>
      <w:r>
        <w:rPr>
          <w:color w:val="000000"/>
          <w:spacing w:val="1"/>
          <w:sz w:val="24"/>
          <w:szCs w:val="24"/>
        </w:rPr>
        <w:t>r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s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that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it</w:t>
      </w:r>
      <w:r>
        <w:rPr>
          <w:color w:val="000000"/>
          <w:spacing w:val="6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h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s</w:t>
      </w:r>
      <w:r>
        <w:rPr>
          <w:color w:val="000000"/>
          <w:spacing w:val="3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not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ob</w:t>
      </w:r>
      <w:r>
        <w:rPr>
          <w:color w:val="000000"/>
          <w:spacing w:val="-2"/>
          <w:sz w:val="24"/>
          <w:szCs w:val="24"/>
        </w:rPr>
        <w:t>t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ined</w:t>
      </w:r>
      <w:r>
        <w:rPr>
          <w:color w:val="000000"/>
          <w:spacing w:val="4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or</w:t>
      </w:r>
      <w:r>
        <w:rPr>
          <w:color w:val="000000"/>
          <w:spacing w:val="4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induc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d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the</w:t>
      </w:r>
      <w:r>
        <w:rPr>
          <w:color w:val="000000"/>
          <w:spacing w:val="4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p</w:t>
      </w:r>
      <w:r>
        <w:rPr>
          <w:color w:val="000000"/>
          <w:spacing w:val="-1"/>
          <w:sz w:val="24"/>
          <w:szCs w:val="24"/>
        </w:rPr>
        <w:t>r</w:t>
      </w:r>
      <w:r>
        <w:rPr>
          <w:color w:val="000000"/>
          <w:sz w:val="24"/>
          <w:szCs w:val="24"/>
        </w:rPr>
        <w:t>o</w:t>
      </w:r>
      <w:r>
        <w:rPr>
          <w:color w:val="000000"/>
          <w:spacing w:val="-1"/>
          <w:sz w:val="24"/>
          <w:szCs w:val="24"/>
        </w:rPr>
        <w:t>c</w:t>
      </w:r>
      <w:r>
        <w:rPr>
          <w:color w:val="000000"/>
          <w:sz w:val="24"/>
          <w:szCs w:val="24"/>
        </w:rPr>
        <w:t>u</w:t>
      </w:r>
      <w:r>
        <w:rPr>
          <w:color w:val="000000"/>
          <w:spacing w:val="-1"/>
          <w:sz w:val="24"/>
          <w:szCs w:val="24"/>
        </w:rPr>
        <w:t>re</w:t>
      </w:r>
      <w:r>
        <w:rPr>
          <w:color w:val="000000"/>
          <w:sz w:val="24"/>
          <w:szCs w:val="24"/>
        </w:rPr>
        <w:t>ment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 xml:space="preserve">of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pacing w:val="2"/>
          <w:sz w:val="24"/>
          <w:szCs w:val="24"/>
        </w:rPr>
        <w:t>n</w:t>
      </w:r>
      <w:r>
        <w:rPr>
          <w:color w:val="000000"/>
          <w:sz w:val="24"/>
          <w:szCs w:val="24"/>
        </w:rPr>
        <w:t>y Contr</w:t>
      </w:r>
      <w:r>
        <w:rPr>
          <w:color w:val="000000"/>
          <w:spacing w:val="1"/>
          <w:sz w:val="24"/>
          <w:szCs w:val="24"/>
        </w:rPr>
        <w:t>a</w:t>
      </w:r>
      <w:r>
        <w:rPr>
          <w:color w:val="000000"/>
          <w:spacing w:val="-1"/>
          <w:sz w:val="24"/>
          <w:szCs w:val="24"/>
        </w:rPr>
        <w:t>c</w:t>
      </w:r>
      <w:r>
        <w:rPr>
          <w:color w:val="000000"/>
          <w:sz w:val="24"/>
          <w:szCs w:val="24"/>
        </w:rPr>
        <w:t>t,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ri</w:t>
      </w:r>
      <w:r>
        <w:rPr>
          <w:color w:val="000000"/>
          <w:spacing w:val="-3"/>
          <w:sz w:val="24"/>
          <w:szCs w:val="24"/>
        </w:rPr>
        <w:t>g</w:t>
      </w:r>
      <w:r>
        <w:rPr>
          <w:color w:val="000000"/>
          <w:sz w:val="24"/>
          <w:szCs w:val="24"/>
        </w:rPr>
        <w:t>ht,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in</w:t>
      </w:r>
      <w:r>
        <w:rPr>
          <w:color w:val="000000"/>
          <w:spacing w:val="1"/>
          <w:sz w:val="24"/>
          <w:szCs w:val="24"/>
        </w:rPr>
        <w:t>t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r</w:t>
      </w:r>
      <w:r>
        <w:rPr>
          <w:color w:val="000000"/>
          <w:spacing w:val="-2"/>
          <w:sz w:val="24"/>
          <w:szCs w:val="24"/>
        </w:rPr>
        <w:t>e</w:t>
      </w:r>
      <w:r>
        <w:rPr>
          <w:color w:val="000000"/>
          <w:sz w:val="24"/>
          <w:szCs w:val="24"/>
        </w:rPr>
        <w:t>st,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p</w:t>
      </w:r>
      <w:r>
        <w:rPr>
          <w:color w:val="000000"/>
          <w:spacing w:val="-1"/>
          <w:sz w:val="24"/>
          <w:szCs w:val="24"/>
        </w:rPr>
        <w:t>r</w:t>
      </w:r>
      <w:r>
        <w:rPr>
          <w:color w:val="000000"/>
          <w:sz w:val="24"/>
          <w:szCs w:val="24"/>
        </w:rPr>
        <w:t>iv</w:t>
      </w:r>
      <w:r>
        <w:rPr>
          <w:color w:val="000000"/>
          <w:spacing w:val="1"/>
          <w:sz w:val="24"/>
          <w:szCs w:val="24"/>
        </w:rPr>
        <w:t>i</w:t>
      </w:r>
      <w:r>
        <w:rPr>
          <w:color w:val="000000"/>
          <w:sz w:val="24"/>
          <w:szCs w:val="24"/>
        </w:rPr>
        <w:t>le</w:t>
      </w:r>
      <w:r>
        <w:rPr>
          <w:color w:val="000000"/>
          <w:spacing w:val="-3"/>
          <w:sz w:val="24"/>
          <w:szCs w:val="24"/>
        </w:rPr>
        <w:t>g</w:t>
      </w:r>
      <w:r>
        <w:rPr>
          <w:color w:val="000000"/>
          <w:sz w:val="24"/>
          <w:szCs w:val="24"/>
        </w:rPr>
        <w:t>e</w:t>
      </w:r>
      <w:r>
        <w:rPr>
          <w:color w:val="000000"/>
          <w:spacing w:val="4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or</w:t>
      </w:r>
      <w:r>
        <w:rPr>
          <w:color w:val="000000"/>
          <w:spacing w:val="4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other</w:t>
      </w:r>
      <w:r>
        <w:rPr>
          <w:color w:val="000000"/>
          <w:spacing w:val="3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obl</w:t>
      </w:r>
      <w:r>
        <w:rPr>
          <w:color w:val="000000"/>
          <w:spacing w:val="1"/>
          <w:sz w:val="24"/>
          <w:szCs w:val="24"/>
        </w:rPr>
        <w:t>i</w:t>
      </w:r>
      <w:r>
        <w:rPr>
          <w:color w:val="000000"/>
          <w:spacing w:val="-2"/>
          <w:sz w:val="24"/>
          <w:szCs w:val="24"/>
        </w:rPr>
        <w:t>g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t</w:t>
      </w:r>
      <w:r>
        <w:rPr>
          <w:color w:val="000000"/>
          <w:spacing w:val="1"/>
          <w:sz w:val="24"/>
          <w:szCs w:val="24"/>
        </w:rPr>
        <w:t>i</w:t>
      </w:r>
      <w:r>
        <w:rPr>
          <w:color w:val="000000"/>
          <w:sz w:val="24"/>
          <w:szCs w:val="24"/>
        </w:rPr>
        <w:t>on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or</w:t>
      </w:r>
      <w:r>
        <w:rPr>
          <w:color w:val="000000"/>
          <w:spacing w:val="4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b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n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fit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fo</w:t>
      </w:r>
      <w:r>
        <w:rPr>
          <w:color w:val="000000"/>
          <w:spacing w:val="-1"/>
          <w:sz w:val="24"/>
          <w:szCs w:val="24"/>
        </w:rPr>
        <w:t>r</w:t>
      </w:r>
      <w:r>
        <w:rPr>
          <w:color w:val="000000"/>
          <w:sz w:val="24"/>
          <w:szCs w:val="24"/>
        </w:rPr>
        <w:t>m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Gov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rnm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nt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of</w:t>
      </w:r>
      <w:r>
        <w:rPr>
          <w:color w:val="000000"/>
          <w:spacing w:val="4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 xml:space="preserve">the </w:t>
      </w:r>
      <w:proofErr w:type="spellStart"/>
      <w:r>
        <w:rPr>
          <w:color w:val="000000"/>
          <w:spacing w:val="1"/>
          <w:sz w:val="24"/>
          <w:szCs w:val="24"/>
        </w:rPr>
        <w:t>S</w:t>
      </w:r>
      <w:r>
        <w:rPr>
          <w:color w:val="000000"/>
          <w:sz w:val="24"/>
          <w:szCs w:val="24"/>
        </w:rPr>
        <w:t>indh</w:t>
      </w:r>
      <w:proofErr w:type="spellEnd"/>
      <w:r>
        <w:rPr>
          <w:color w:val="000000"/>
          <w:spacing w:val="53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or</w:t>
      </w:r>
      <w:r>
        <w:rPr>
          <w:color w:val="000000"/>
          <w:spacing w:val="52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pacing w:val="2"/>
          <w:sz w:val="24"/>
          <w:szCs w:val="24"/>
        </w:rPr>
        <w:t>n</w:t>
      </w:r>
      <w:r>
        <w:rPr>
          <w:color w:val="000000"/>
          <w:sz w:val="24"/>
          <w:szCs w:val="24"/>
        </w:rPr>
        <w:t>y</w:t>
      </w:r>
      <w:r>
        <w:rPr>
          <w:color w:val="000000"/>
          <w:spacing w:val="50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dm</w:t>
      </w:r>
      <w:r>
        <w:rPr>
          <w:color w:val="000000"/>
          <w:spacing w:val="1"/>
          <w:sz w:val="24"/>
          <w:szCs w:val="24"/>
        </w:rPr>
        <w:t>i</w:t>
      </w:r>
      <w:r>
        <w:rPr>
          <w:color w:val="000000"/>
          <w:sz w:val="24"/>
          <w:szCs w:val="24"/>
        </w:rPr>
        <w:t>nis</w:t>
      </w:r>
      <w:r>
        <w:rPr>
          <w:color w:val="000000"/>
          <w:spacing w:val="1"/>
          <w:sz w:val="24"/>
          <w:szCs w:val="24"/>
        </w:rPr>
        <w:t>t</w:t>
      </w:r>
      <w:r>
        <w:rPr>
          <w:color w:val="000000"/>
          <w:sz w:val="24"/>
          <w:szCs w:val="24"/>
        </w:rPr>
        <w:t>r</w:t>
      </w:r>
      <w:r>
        <w:rPr>
          <w:color w:val="000000"/>
          <w:spacing w:val="-2"/>
          <w:sz w:val="24"/>
          <w:szCs w:val="24"/>
        </w:rPr>
        <w:t>a</w:t>
      </w:r>
      <w:r>
        <w:rPr>
          <w:color w:val="000000"/>
          <w:sz w:val="24"/>
          <w:szCs w:val="24"/>
        </w:rPr>
        <w:t>t</w:t>
      </w:r>
      <w:r>
        <w:rPr>
          <w:color w:val="000000"/>
          <w:spacing w:val="1"/>
          <w:sz w:val="24"/>
          <w:szCs w:val="24"/>
        </w:rPr>
        <w:t>i</w:t>
      </w:r>
      <w:r>
        <w:rPr>
          <w:color w:val="000000"/>
          <w:sz w:val="24"/>
          <w:szCs w:val="24"/>
        </w:rPr>
        <w:t>ve</w:t>
      </w:r>
      <w:r>
        <w:rPr>
          <w:color w:val="000000"/>
          <w:spacing w:val="52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subdivis</w:t>
      </w:r>
      <w:r>
        <w:rPr>
          <w:color w:val="000000"/>
          <w:spacing w:val="1"/>
          <w:sz w:val="24"/>
          <w:szCs w:val="24"/>
        </w:rPr>
        <w:t>i</w:t>
      </w:r>
      <w:r>
        <w:rPr>
          <w:color w:val="000000"/>
          <w:sz w:val="24"/>
          <w:szCs w:val="24"/>
        </w:rPr>
        <w:t>on</w:t>
      </w:r>
      <w:r>
        <w:rPr>
          <w:color w:val="000000"/>
          <w:spacing w:val="53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or</w:t>
      </w:r>
      <w:r>
        <w:rPr>
          <w:color w:val="000000"/>
          <w:spacing w:val="52"/>
          <w:sz w:val="24"/>
          <w:szCs w:val="24"/>
        </w:rPr>
        <w:t xml:space="preserve"> </w:t>
      </w:r>
      <w:r>
        <w:rPr>
          <w:color w:val="000000"/>
          <w:spacing w:val="1"/>
          <w:sz w:val="24"/>
          <w:szCs w:val="24"/>
        </w:rPr>
        <w:t>a</w:t>
      </w:r>
      <w:r>
        <w:rPr>
          <w:color w:val="000000"/>
          <w:spacing w:val="-2"/>
          <w:sz w:val="24"/>
          <w:szCs w:val="24"/>
        </w:rPr>
        <w:t>g</w:t>
      </w:r>
      <w:r>
        <w:rPr>
          <w:color w:val="000000"/>
          <w:spacing w:val="1"/>
          <w:sz w:val="24"/>
          <w:szCs w:val="24"/>
        </w:rPr>
        <w:t>e</w:t>
      </w:r>
      <w:r>
        <w:rPr>
          <w:color w:val="000000"/>
          <w:sz w:val="24"/>
          <w:szCs w:val="24"/>
        </w:rPr>
        <w:t>n</w:t>
      </w:r>
      <w:r>
        <w:rPr>
          <w:color w:val="000000"/>
          <w:spacing w:val="1"/>
          <w:sz w:val="24"/>
          <w:szCs w:val="24"/>
        </w:rPr>
        <w:t>c</w:t>
      </w:r>
      <w:r>
        <w:rPr>
          <w:color w:val="000000"/>
          <w:sz w:val="24"/>
          <w:szCs w:val="24"/>
        </w:rPr>
        <w:t>y</w:t>
      </w:r>
      <w:r>
        <w:rPr>
          <w:color w:val="000000"/>
          <w:spacing w:val="48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t</w:t>
      </w:r>
      <w:r>
        <w:rPr>
          <w:color w:val="000000"/>
          <w:spacing w:val="3"/>
          <w:sz w:val="24"/>
          <w:szCs w:val="24"/>
        </w:rPr>
        <w:t>h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r</w:t>
      </w:r>
      <w:r>
        <w:rPr>
          <w:color w:val="000000"/>
          <w:spacing w:val="-2"/>
          <w:sz w:val="24"/>
          <w:szCs w:val="24"/>
        </w:rPr>
        <w:t>e</w:t>
      </w:r>
      <w:r>
        <w:rPr>
          <w:color w:val="000000"/>
          <w:spacing w:val="2"/>
          <w:sz w:val="24"/>
          <w:szCs w:val="24"/>
        </w:rPr>
        <w:t>o</w:t>
      </w:r>
      <w:r>
        <w:rPr>
          <w:color w:val="000000"/>
          <w:sz w:val="24"/>
          <w:szCs w:val="24"/>
        </w:rPr>
        <w:t>f</w:t>
      </w:r>
      <w:r>
        <w:rPr>
          <w:color w:val="000000"/>
          <w:spacing w:val="52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or</w:t>
      </w:r>
      <w:r>
        <w:rPr>
          <w:color w:val="000000"/>
          <w:spacing w:val="54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pacing w:val="5"/>
          <w:sz w:val="24"/>
          <w:szCs w:val="24"/>
        </w:rPr>
        <w:t>n</w:t>
      </w:r>
      <w:r>
        <w:rPr>
          <w:color w:val="000000"/>
          <w:sz w:val="24"/>
          <w:szCs w:val="24"/>
        </w:rPr>
        <w:t>y</w:t>
      </w:r>
      <w:r>
        <w:rPr>
          <w:color w:val="000000"/>
          <w:spacing w:val="48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oth</w:t>
      </w:r>
      <w:r>
        <w:rPr>
          <w:color w:val="000000"/>
          <w:spacing w:val="2"/>
          <w:sz w:val="24"/>
          <w:szCs w:val="24"/>
        </w:rPr>
        <w:t>e</w:t>
      </w:r>
      <w:r>
        <w:rPr>
          <w:color w:val="000000"/>
          <w:sz w:val="24"/>
          <w:szCs w:val="24"/>
        </w:rPr>
        <w:t>r</w:t>
      </w:r>
      <w:r>
        <w:rPr>
          <w:color w:val="000000"/>
          <w:spacing w:val="52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nt</w:t>
      </w:r>
      <w:r>
        <w:rPr>
          <w:color w:val="000000"/>
          <w:spacing w:val="1"/>
          <w:sz w:val="24"/>
          <w:szCs w:val="24"/>
        </w:rPr>
        <w:t>i</w:t>
      </w:r>
      <w:r>
        <w:rPr>
          <w:color w:val="000000"/>
          <w:spacing w:val="3"/>
          <w:sz w:val="24"/>
          <w:szCs w:val="24"/>
        </w:rPr>
        <w:t>t</w:t>
      </w:r>
      <w:r>
        <w:rPr>
          <w:color w:val="000000"/>
          <w:sz w:val="24"/>
          <w:szCs w:val="24"/>
        </w:rPr>
        <w:t>y</w:t>
      </w:r>
      <w:r>
        <w:rPr>
          <w:color w:val="000000"/>
          <w:spacing w:val="48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ow</w:t>
      </w:r>
      <w:r>
        <w:rPr>
          <w:color w:val="000000"/>
          <w:spacing w:val="2"/>
          <w:sz w:val="24"/>
          <w:szCs w:val="24"/>
        </w:rPr>
        <w:t>n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d</w:t>
      </w:r>
      <w:r>
        <w:rPr>
          <w:color w:val="000000"/>
          <w:spacing w:val="53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or</w:t>
      </w:r>
    </w:p>
    <w:p w:rsidR="00C461E0" w:rsidRDefault="00C461E0">
      <w:pPr>
        <w:spacing w:line="200" w:lineRule="exact"/>
      </w:pPr>
    </w:p>
    <w:p w:rsidR="00C461E0" w:rsidRDefault="00C461E0">
      <w:pPr>
        <w:spacing w:before="20" w:line="240" w:lineRule="exact"/>
        <w:rPr>
          <w:sz w:val="24"/>
          <w:szCs w:val="24"/>
        </w:rPr>
      </w:pPr>
    </w:p>
    <w:p w:rsidR="00C461E0" w:rsidRDefault="00D65221">
      <w:pPr>
        <w:spacing w:before="29"/>
        <w:ind w:left="223" w:right="1370"/>
        <w:jc w:val="both"/>
        <w:rPr>
          <w:sz w:val="24"/>
          <w:szCs w:val="24"/>
        </w:rPr>
      </w:pPr>
      <w:proofErr w:type="gramStart"/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ontroll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proofErr w:type="gramEnd"/>
      <w:r>
        <w:rPr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it</w:t>
      </w:r>
      <w:r>
        <w:rPr>
          <w:spacing w:val="1"/>
          <w:sz w:val="24"/>
          <w:szCs w:val="24"/>
        </w:rPr>
        <w:t xml:space="preserve"> (</w:t>
      </w:r>
      <w:r>
        <w:rPr>
          <w:sz w:val="24"/>
          <w:szCs w:val="24"/>
        </w:rPr>
        <w:t>Gov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ment 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proofErr w:type="spellStart"/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ndh</w:t>
      </w:r>
      <w:proofErr w:type="spellEnd"/>
      <w:r>
        <w:rPr>
          <w:sz w:val="24"/>
          <w:szCs w:val="24"/>
        </w:rPr>
        <w:t>)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throu</w:t>
      </w:r>
      <w:r>
        <w:rPr>
          <w:spacing w:val="-3"/>
          <w:sz w:val="24"/>
          <w:szCs w:val="24"/>
        </w:rPr>
        <w:t>g</w:t>
      </w:r>
      <w:r>
        <w:rPr>
          <w:sz w:val="24"/>
          <w:szCs w:val="24"/>
        </w:rPr>
        <w:t xml:space="preserve">h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-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rupt business 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.</w:t>
      </w:r>
    </w:p>
    <w:p w:rsidR="00C461E0" w:rsidRDefault="00C461E0">
      <w:pPr>
        <w:spacing w:before="2" w:line="140" w:lineRule="exact"/>
        <w:rPr>
          <w:sz w:val="15"/>
          <w:szCs w:val="15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ind w:left="223" w:right="153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6.       </w:t>
      </w:r>
      <w:r>
        <w:rPr>
          <w:spacing w:val="15"/>
          <w:sz w:val="24"/>
          <w:szCs w:val="24"/>
        </w:rPr>
        <w:t xml:space="preserve"> </w:t>
      </w:r>
      <w:r>
        <w:rPr>
          <w:i/>
          <w:sz w:val="24"/>
          <w:szCs w:val="24"/>
        </w:rPr>
        <w:t>[</w:t>
      </w:r>
      <w:r>
        <w:rPr>
          <w:b/>
          <w:i/>
          <w:color w:val="FF0000"/>
          <w:sz w:val="24"/>
          <w:szCs w:val="24"/>
          <w:u w:val="thick" w:color="FF0000"/>
        </w:rPr>
        <w:t>The</w:t>
      </w:r>
      <w:r>
        <w:rPr>
          <w:b/>
          <w:i/>
          <w:color w:val="FF0000"/>
          <w:spacing w:val="5"/>
          <w:sz w:val="24"/>
          <w:szCs w:val="24"/>
          <w:u w:val="thick" w:color="FF0000"/>
        </w:rPr>
        <w:t xml:space="preserve"> </w:t>
      </w:r>
      <w:r>
        <w:rPr>
          <w:b/>
          <w:i/>
          <w:color w:val="FF0000"/>
          <w:spacing w:val="1"/>
          <w:sz w:val="24"/>
          <w:szCs w:val="24"/>
          <w:u w:val="thick" w:color="FF0000"/>
        </w:rPr>
        <w:t>Su</w:t>
      </w:r>
      <w:r>
        <w:rPr>
          <w:b/>
          <w:i/>
          <w:color w:val="FF0000"/>
          <w:sz w:val="24"/>
          <w:szCs w:val="24"/>
          <w:u w:val="thick" w:color="FF0000"/>
        </w:rPr>
        <w:t>ppl</w:t>
      </w:r>
      <w:r>
        <w:rPr>
          <w:b/>
          <w:i/>
          <w:color w:val="FF0000"/>
          <w:spacing w:val="1"/>
          <w:sz w:val="24"/>
          <w:szCs w:val="24"/>
          <w:u w:val="thick" w:color="FF0000"/>
        </w:rPr>
        <w:t>i</w:t>
      </w:r>
      <w:r>
        <w:rPr>
          <w:b/>
          <w:i/>
          <w:color w:val="FF0000"/>
          <w:spacing w:val="-1"/>
          <w:sz w:val="24"/>
          <w:szCs w:val="24"/>
          <w:u w:val="thick" w:color="FF0000"/>
        </w:rPr>
        <w:t>e</w:t>
      </w:r>
      <w:r>
        <w:rPr>
          <w:b/>
          <w:i/>
          <w:color w:val="FF0000"/>
          <w:spacing w:val="-6"/>
          <w:sz w:val="24"/>
          <w:szCs w:val="24"/>
          <w:u w:val="thick" w:color="FF0000"/>
        </w:rPr>
        <w:t>r</w:t>
      </w:r>
      <w:r>
        <w:rPr>
          <w:i/>
          <w:color w:val="000000"/>
          <w:sz w:val="24"/>
          <w:szCs w:val="24"/>
        </w:rPr>
        <w:t>]</w:t>
      </w:r>
      <w:r>
        <w:rPr>
          <w:i/>
          <w:color w:val="000000"/>
          <w:spacing w:val="15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acce</w:t>
      </w:r>
      <w:r>
        <w:rPr>
          <w:color w:val="000000"/>
          <w:sz w:val="24"/>
          <w:szCs w:val="24"/>
        </w:rPr>
        <w:t>pts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full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r</w:t>
      </w:r>
      <w:r>
        <w:rPr>
          <w:color w:val="000000"/>
          <w:spacing w:val="-2"/>
          <w:sz w:val="24"/>
          <w:szCs w:val="24"/>
        </w:rPr>
        <w:t>e</w:t>
      </w:r>
      <w:r>
        <w:rPr>
          <w:color w:val="000000"/>
          <w:sz w:val="24"/>
          <w:szCs w:val="24"/>
        </w:rPr>
        <w:t>spons</w:t>
      </w:r>
      <w:r>
        <w:rPr>
          <w:color w:val="000000"/>
          <w:spacing w:val="1"/>
          <w:sz w:val="24"/>
          <w:szCs w:val="24"/>
        </w:rPr>
        <w:t>i</w:t>
      </w:r>
      <w:r>
        <w:rPr>
          <w:color w:val="000000"/>
          <w:sz w:val="24"/>
          <w:szCs w:val="24"/>
        </w:rPr>
        <w:t>bi</w:t>
      </w:r>
      <w:r>
        <w:rPr>
          <w:color w:val="000000"/>
          <w:spacing w:val="1"/>
          <w:sz w:val="24"/>
          <w:szCs w:val="24"/>
        </w:rPr>
        <w:t>l</w:t>
      </w:r>
      <w:r>
        <w:rPr>
          <w:color w:val="000000"/>
          <w:sz w:val="24"/>
          <w:szCs w:val="24"/>
        </w:rPr>
        <w:t>i</w:t>
      </w:r>
      <w:r>
        <w:rPr>
          <w:color w:val="000000"/>
          <w:spacing w:val="3"/>
          <w:sz w:val="24"/>
          <w:szCs w:val="24"/>
        </w:rPr>
        <w:t>t</w:t>
      </w:r>
      <w:r>
        <w:rPr>
          <w:color w:val="000000"/>
          <w:sz w:val="24"/>
          <w:szCs w:val="24"/>
        </w:rPr>
        <w:t xml:space="preserve">y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nd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pacing w:val="2"/>
          <w:sz w:val="24"/>
          <w:szCs w:val="24"/>
        </w:rPr>
        <w:t>s</w:t>
      </w:r>
      <w:r>
        <w:rPr>
          <w:color w:val="000000"/>
          <w:sz w:val="24"/>
          <w:szCs w:val="24"/>
        </w:rPr>
        <w:t>trict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l</w:t>
      </w:r>
      <w:r>
        <w:rPr>
          <w:color w:val="000000"/>
          <w:spacing w:val="1"/>
          <w:sz w:val="24"/>
          <w:szCs w:val="24"/>
        </w:rPr>
        <w:t>i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bi</w:t>
      </w:r>
      <w:r>
        <w:rPr>
          <w:color w:val="000000"/>
          <w:spacing w:val="1"/>
          <w:sz w:val="24"/>
          <w:szCs w:val="24"/>
        </w:rPr>
        <w:t>l</w:t>
      </w:r>
      <w:r>
        <w:rPr>
          <w:color w:val="000000"/>
          <w:sz w:val="24"/>
          <w:szCs w:val="24"/>
        </w:rPr>
        <w:t>i</w:t>
      </w:r>
      <w:r>
        <w:rPr>
          <w:color w:val="000000"/>
          <w:spacing w:val="3"/>
          <w:sz w:val="24"/>
          <w:szCs w:val="24"/>
        </w:rPr>
        <w:t>t</w:t>
      </w:r>
      <w:r>
        <w:rPr>
          <w:color w:val="000000"/>
          <w:sz w:val="24"/>
          <w:szCs w:val="24"/>
        </w:rPr>
        <w:t>y for</w:t>
      </w:r>
      <w:r>
        <w:rPr>
          <w:color w:val="000000"/>
          <w:spacing w:val="3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maki</w:t>
      </w:r>
      <w:r>
        <w:rPr>
          <w:color w:val="000000"/>
          <w:spacing w:val="2"/>
          <w:sz w:val="24"/>
          <w:szCs w:val="24"/>
        </w:rPr>
        <w:t>n</w:t>
      </w:r>
      <w:r>
        <w:rPr>
          <w:color w:val="000000"/>
          <w:sz w:val="24"/>
          <w:szCs w:val="24"/>
        </w:rPr>
        <w:t>g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pacing w:val="5"/>
          <w:sz w:val="24"/>
          <w:szCs w:val="24"/>
        </w:rPr>
        <w:t>n</w:t>
      </w:r>
      <w:r>
        <w:rPr>
          <w:color w:val="000000"/>
          <w:sz w:val="24"/>
          <w:szCs w:val="24"/>
        </w:rPr>
        <w:t>y f</w:t>
      </w:r>
      <w:r>
        <w:rPr>
          <w:color w:val="000000"/>
          <w:spacing w:val="-2"/>
          <w:sz w:val="24"/>
          <w:szCs w:val="24"/>
        </w:rPr>
        <w:t>a</w:t>
      </w:r>
      <w:r>
        <w:rPr>
          <w:color w:val="000000"/>
          <w:sz w:val="24"/>
          <w:szCs w:val="24"/>
        </w:rPr>
        <w:t>lse d</w:t>
      </w:r>
      <w:r>
        <w:rPr>
          <w:color w:val="000000"/>
          <w:spacing w:val="-1"/>
          <w:sz w:val="24"/>
          <w:szCs w:val="24"/>
        </w:rPr>
        <w:t>ec</w:t>
      </w:r>
      <w:r>
        <w:rPr>
          <w:color w:val="000000"/>
          <w:sz w:val="24"/>
          <w:szCs w:val="24"/>
        </w:rPr>
        <w:t>la</w:t>
      </w:r>
      <w:r>
        <w:rPr>
          <w:color w:val="000000"/>
          <w:spacing w:val="1"/>
          <w:sz w:val="24"/>
          <w:szCs w:val="24"/>
        </w:rPr>
        <w:t>r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t</w:t>
      </w:r>
      <w:r>
        <w:rPr>
          <w:color w:val="000000"/>
          <w:spacing w:val="1"/>
          <w:sz w:val="24"/>
          <w:szCs w:val="24"/>
        </w:rPr>
        <w:t>i</w:t>
      </w:r>
      <w:r>
        <w:rPr>
          <w:color w:val="000000"/>
          <w:sz w:val="24"/>
          <w:szCs w:val="24"/>
        </w:rPr>
        <w:t>on,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not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making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full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disclosur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,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m</w:t>
      </w:r>
      <w:r>
        <w:rPr>
          <w:color w:val="000000"/>
          <w:spacing w:val="1"/>
          <w:sz w:val="24"/>
          <w:szCs w:val="24"/>
        </w:rPr>
        <w:t>i</w:t>
      </w:r>
      <w:r>
        <w:rPr>
          <w:color w:val="000000"/>
          <w:sz w:val="24"/>
          <w:szCs w:val="24"/>
        </w:rPr>
        <w:t>sr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p</w:t>
      </w:r>
      <w:r>
        <w:rPr>
          <w:color w:val="000000"/>
          <w:spacing w:val="1"/>
          <w:sz w:val="24"/>
          <w:szCs w:val="24"/>
        </w:rPr>
        <w:t>re</w:t>
      </w:r>
      <w:r>
        <w:rPr>
          <w:color w:val="000000"/>
          <w:sz w:val="24"/>
          <w:szCs w:val="24"/>
        </w:rPr>
        <w:t>s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nt</w:t>
      </w:r>
      <w:r>
        <w:rPr>
          <w:color w:val="000000"/>
          <w:spacing w:val="1"/>
          <w:sz w:val="24"/>
          <w:szCs w:val="24"/>
        </w:rPr>
        <w:t>i</w:t>
      </w:r>
      <w:r>
        <w:rPr>
          <w:color w:val="000000"/>
          <w:sz w:val="24"/>
          <w:szCs w:val="24"/>
        </w:rPr>
        <w:t>ng</w:t>
      </w:r>
      <w:r>
        <w:rPr>
          <w:color w:val="000000"/>
          <w:spacing w:val="2"/>
          <w:sz w:val="24"/>
          <w:szCs w:val="24"/>
        </w:rPr>
        <w:t xml:space="preserve"> </w:t>
      </w:r>
      <w:r>
        <w:rPr>
          <w:color w:val="000000"/>
          <w:spacing w:val="1"/>
          <w:sz w:val="24"/>
          <w:szCs w:val="24"/>
        </w:rPr>
        <w:t>f</w:t>
      </w:r>
      <w:r>
        <w:rPr>
          <w:color w:val="000000"/>
          <w:spacing w:val="-1"/>
          <w:sz w:val="24"/>
          <w:szCs w:val="24"/>
        </w:rPr>
        <w:t>ac</w:t>
      </w:r>
      <w:r>
        <w:rPr>
          <w:color w:val="000000"/>
          <w:sz w:val="24"/>
          <w:szCs w:val="24"/>
        </w:rPr>
        <w:t>ts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or</w:t>
      </w:r>
      <w:r>
        <w:rPr>
          <w:color w:val="000000"/>
          <w:spacing w:val="4"/>
          <w:sz w:val="24"/>
          <w:szCs w:val="24"/>
        </w:rPr>
        <w:t xml:space="preserve"> </w:t>
      </w:r>
      <w:r>
        <w:rPr>
          <w:color w:val="000000"/>
          <w:spacing w:val="3"/>
          <w:sz w:val="24"/>
          <w:szCs w:val="24"/>
        </w:rPr>
        <w:t>t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king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pacing w:val="1"/>
          <w:sz w:val="24"/>
          <w:szCs w:val="24"/>
        </w:rPr>
        <w:t>a</w:t>
      </w:r>
      <w:r>
        <w:rPr>
          <w:color w:val="000000"/>
          <w:spacing w:val="2"/>
          <w:sz w:val="24"/>
          <w:szCs w:val="24"/>
        </w:rPr>
        <w:t>n</w:t>
      </w:r>
      <w:r>
        <w:rPr>
          <w:color w:val="000000"/>
          <w:sz w:val="24"/>
          <w:szCs w:val="24"/>
        </w:rPr>
        <w:t>y</w:t>
      </w:r>
      <w:r>
        <w:rPr>
          <w:color w:val="000000"/>
          <w:spacing w:val="2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ac</w:t>
      </w:r>
      <w:r>
        <w:rPr>
          <w:color w:val="000000"/>
          <w:sz w:val="24"/>
          <w:szCs w:val="24"/>
        </w:rPr>
        <w:t>t</w:t>
      </w:r>
      <w:r>
        <w:rPr>
          <w:color w:val="000000"/>
          <w:spacing w:val="1"/>
          <w:sz w:val="24"/>
          <w:szCs w:val="24"/>
        </w:rPr>
        <w:t>i</w:t>
      </w:r>
      <w:r>
        <w:rPr>
          <w:color w:val="000000"/>
          <w:sz w:val="24"/>
          <w:szCs w:val="24"/>
        </w:rPr>
        <w:t>on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l</w:t>
      </w:r>
      <w:r>
        <w:rPr>
          <w:color w:val="000000"/>
          <w:spacing w:val="1"/>
          <w:sz w:val="24"/>
          <w:szCs w:val="24"/>
        </w:rPr>
        <w:t>i</w:t>
      </w:r>
      <w:r>
        <w:rPr>
          <w:color w:val="000000"/>
          <w:sz w:val="24"/>
          <w:szCs w:val="24"/>
        </w:rPr>
        <w:t>k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pacing w:val="3"/>
          <w:sz w:val="24"/>
          <w:szCs w:val="24"/>
        </w:rPr>
        <w:t>l</w:t>
      </w:r>
      <w:r>
        <w:rPr>
          <w:color w:val="000000"/>
          <w:sz w:val="24"/>
          <w:szCs w:val="24"/>
        </w:rPr>
        <w:t>y to d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f</w:t>
      </w:r>
      <w:r>
        <w:rPr>
          <w:color w:val="000000"/>
          <w:spacing w:val="-2"/>
          <w:sz w:val="24"/>
          <w:szCs w:val="24"/>
        </w:rPr>
        <w:t>e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 xml:space="preserve">t </w:t>
      </w:r>
      <w:r>
        <w:rPr>
          <w:color w:val="000000"/>
          <w:spacing w:val="1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t</w:t>
      </w:r>
      <w:r>
        <w:rPr>
          <w:color w:val="000000"/>
          <w:spacing w:val="3"/>
          <w:sz w:val="24"/>
          <w:szCs w:val="24"/>
        </w:rPr>
        <w:t>h</w:t>
      </w:r>
      <w:r>
        <w:rPr>
          <w:color w:val="000000"/>
          <w:sz w:val="24"/>
          <w:szCs w:val="24"/>
        </w:rPr>
        <w:t>e  purp</w:t>
      </w:r>
      <w:r>
        <w:rPr>
          <w:color w:val="000000"/>
          <w:spacing w:val="-1"/>
          <w:sz w:val="24"/>
          <w:szCs w:val="24"/>
        </w:rPr>
        <w:t>o</w:t>
      </w:r>
      <w:r>
        <w:rPr>
          <w:color w:val="000000"/>
          <w:sz w:val="24"/>
          <w:szCs w:val="24"/>
        </w:rPr>
        <w:t xml:space="preserve">se  </w:t>
      </w:r>
      <w:r>
        <w:rPr>
          <w:color w:val="000000"/>
          <w:spacing w:val="2"/>
          <w:sz w:val="24"/>
          <w:szCs w:val="24"/>
        </w:rPr>
        <w:t>o</w:t>
      </w:r>
      <w:r>
        <w:rPr>
          <w:color w:val="000000"/>
          <w:sz w:val="24"/>
          <w:szCs w:val="24"/>
        </w:rPr>
        <w:t xml:space="preserve">f  </w:t>
      </w:r>
      <w:r>
        <w:rPr>
          <w:color w:val="000000"/>
          <w:spacing w:val="3"/>
          <w:sz w:val="24"/>
          <w:szCs w:val="24"/>
        </w:rPr>
        <w:t>t</w:t>
      </w:r>
      <w:r>
        <w:rPr>
          <w:color w:val="000000"/>
          <w:sz w:val="24"/>
          <w:szCs w:val="24"/>
        </w:rPr>
        <w:t xml:space="preserve">his </w:t>
      </w:r>
      <w:r>
        <w:rPr>
          <w:color w:val="000000"/>
          <w:spacing w:val="1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d</w:t>
      </w:r>
      <w:r>
        <w:rPr>
          <w:color w:val="000000"/>
          <w:spacing w:val="-1"/>
          <w:sz w:val="24"/>
          <w:szCs w:val="24"/>
        </w:rPr>
        <w:t>ec</w:t>
      </w:r>
      <w:r>
        <w:rPr>
          <w:color w:val="000000"/>
          <w:sz w:val="24"/>
          <w:szCs w:val="24"/>
        </w:rPr>
        <w:t>la</w:t>
      </w:r>
      <w:r>
        <w:rPr>
          <w:color w:val="000000"/>
          <w:spacing w:val="-1"/>
          <w:sz w:val="24"/>
          <w:szCs w:val="24"/>
        </w:rPr>
        <w:t>ra</w:t>
      </w:r>
      <w:r>
        <w:rPr>
          <w:color w:val="000000"/>
          <w:sz w:val="24"/>
          <w:szCs w:val="24"/>
        </w:rPr>
        <w:t>t</w:t>
      </w:r>
      <w:r>
        <w:rPr>
          <w:color w:val="000000"/>
          <w:spacing w:val="1"/>
          <w:sz w:val="24"/>
          <w:szCs w:val="24"/>
        </w:rPr>
        <w:t>i</w:t>
      </w:r>
      <w:r>
        <w:rPr>
          <w:color w:val="000000"/>
          <w:sz w:val="24"/>
          <w:szCs w:val="24"/>
        </w:rPr>
        <w:t xml:space="preserve">on, </w:t>
      </w:r>
      <w:r>
        <w:rPr>
          <w:color w:val="000000"/>
          <w:spacing w:val="1"/>
          <w:sz w:val="24"/>
          <w:szCs w:val="24"/>
        </w:rPr>
        <w:t xml:space="preserve"> r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p</w:t>
      </w:r>
      <w:r>
        <w:rPr>
          <w:color w:val="000000"/>
          <w:spacing w:val="1"/>
          <w:sz w:val="24"/>
          <w:szCs w:val="24"/>
        </w:rPr>
        <w:t>r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s</w:t>
      </w:r>
      <w:r>
        <w:rPr>
          <w:color w:val="000000"/>
          <w:spacing w:val="1"/>
          <w:sz w:val="24"/>
          <w:szCs w:val="24"/>
        </w:rPr>
        <w:t>e</w:t>
      </w:r>
      <w:r>
        <w:rPr>
          <w:color w:val="000000"/>
          <w:sz w:val="24"/>
          <w:szCs w:val="24"/>
        </w:rPr>
        <w:t xml:space="preserve">ntation </w:t>
      </w:r>
      <w:r>
        <w:rPr>
          <w:color w:val="000000"/>
          <w:spacing w:val="1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 xml:space="preserve">nd </w:t>
      </w:r>
      <w:r>
        <w:rPr>
          <w:color w:val="000000"/>
          <w:spacing w:val="1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w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pacing w:val="1"/>
          <w:sz w:val="24"/>
          <w:szCs w:val="24"/>
        </w:rPr>
        <w:t>r</w:t>
      </w:r>
      <w:r>
        <w:rPr>
          <w:color w:val="000000"/>
          <w:sz w:val="24"/>
          <w:szCs w:val="24"/>
        </w:rPr>
        <w:t>r</w:t>
      </w:r>
      <w:r>
        <w:rPr>
          <w:color w:val="000000"/>
          <w:spacing w:val="-2"/>
          <w:sz w:val="24"/>
          <w:szCs w:val="24"/>
        </w:rPr>
        <w:t>a</w:t>
      </w:r>
      <w:r>
        <w:rPr>
          <w:color w:val="000000"/>
          <w:sz w:val="24"/>
          <w:szCs w:val="24"/>
        </w:rPr>
        <w:t>n</w:t>
      </w:r>
      <w:r>
        <w:rPr>
          <w:color w:val="000000"/>
          <w:spacing w:val="5"/>
          <w:sz w:val="24"/>
          <w:szCs w:val="24"/>
        </w:rPr>
        <w:t>t</w:t>
      </w:r>
      <w:r>
        <w:rPr>
          <w:color w:val="000000"/>
          <w:spacing w:val="-5"/>
          <w:sz w:val="24"/>
          <w:szCs w:val="24"/>
        </w:rPr>
        <w:t>y</w:t>
      </w:r>
      <w:r>
        <w:rPr>
          <w:color w:val="000000"/>
          <w:sz w:val="24"/>
          <w:szCs w:val="24"/>
        </w:rPr>
        <w:t xml:space="preserve">. </w:t>
      </w:r>
      <w:r>
        <w:rPr>
          <w:color w:val="000000"/>
          <w:spacing w:val="3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 xml:space="preserve">It 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g</w:t>
      </w:r>
      <w:r>
        <w:rPr>
          <w:color w:val="000000"/>
          <w:spacing w:val="-1"/>
          <w:sz w:val="24"/>
          <w:szCs w:val="24"/>
        </w:rPr>
        <w:t>ree</w:t>
      </w:r>
      <w:r>
        <w:rPr>
          <w:color w:val="000000"/>
          <w:sz w:val="24"/>
          <w:szCs w:val="24"/>
        </w:rPr>
        <w:t xml:space="preserve">s </w:t>
      </w:r>
      <w:r>
        <w:rPr>
          <w:color w:val="000000"/>
          <w:spacing w:val="1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t</w:t>
      </w:r>
      <w:r>
        <w:rPr>
          <w:color w:val="000000"/>
          <w:spacing w:val="3"/>
          <w:sz w:val="24"/>
          <w:szCs w:val="24"/>
        </w:rPr>
        <w:t>h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 xml:space="preserve">t </w:t>
      </w:r>
      <w:r>
        <w:rPr>
          <w:color w:val="000000"/>
          <w:spacing w:val="1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pacing w:val="5"/>
          <w:sz w:val="24"/>
          <w:szCs w:val="24"/>
        </w:rPr>
        <w:t>n</w:t>
      </w:r>
      <w:r>
        <w:rPr>
          <w:color w:val="000000"/>
          <w:sz w:val="24"/>
          <w:szCs w:val="24"/>
        </w:rPr>
        <w:t>y Contr</w:t>
      </w:r>
      <w:r>
        <w:rPr>
          <w:color w:val="000000"/>
          <w:spacing w:val="-1"/>
          <w:sz w:val="24"/>
          <w:szCs w:val="24"/>
        </w:rPr>
        <w:t>ac</w:t>
      </w:r>
      <w:r>
        <w:rPr>
          <w:color w:val="000000"/>
          <w:sz w:val="24"/>
          <w:szCs w:val="24"/>
        </w:rPr>
        <w:t>t,</w:t>
      </w:r>
      <w:r>
        <w:rPr>
          <w:color w:val="000000"/>
          <w:spacing w:val="58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ri</w:t>
      </w:r>
      <w:r>
        <w:rPr>
          <w:color w:val="000000"/>
          <w:spacing w:val="-3"/>
          <w:sz w:val="24"/>
          <w:szCs w:val="24"/>
        </w:rPr>
        <w:t>g</w:t>
      </w:r>
      <w:r>
        <w:rPr>
          <w:color w:val="000000"/>
          <w:sz w:val="24"/>
          <w:szCs w:val="24"/>
        </w:rPr>
        <w:t>ht,</w:t>
      </w:r>
      <w:r>
        <w:rPr>
          <w:color w:val="000000"/>
          <w:spacing w:val="58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in</w:t>
      </w:r>
      <w:r>
        <w:rPr>
          <w:color w:val="000000"/>
          <w:spacing w:val="1"/>
          <w:sz w:val="24"/>
          <w:szCs w:val="24"/>
        </w:rPr>
        <w:t>t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pacing w:val="1"/>
          <w:sz w:val="24"/>
          <w:szCs w:val="24"/>
        </w:rPr>
        <w:t>r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st,  p</w:t>
      </w:r>
      <w:r>
        <w:rPr>
          <w:color w:val="000000"/>
          <w:spacing w:val="-1"/>
          <w:sz w:val="24"/>
          <w:szCs w:val="24"/>
        </w:rPr>
        <w:t>r</w:t>
      </w:r>
      <w:r>
        <w:rPr>
          <w:color w:val="000000"/>
          <w:sz w:val="24"/>
          <w:szCs w:val="24"/>
        </w:rPr>
        <w:t>iv</w:t>
      </w:r>
      <w:r>
        <w:rPr>
          <w:color w:val="000000"/>
          <w:spacing w:val="1"/>
          <w:sz w:val="24"/>
          <w:szCs w:val="24"/>
        </w:rPr>
        <w:t>i</w:t>
      </w:r>
      <w:r>
        <w:rPr>
          <w:color w:val="000000"/>
          <w:sz w:val="24"/>
          <w:szCs w:val="24"/>
        </w:rPr>
        <w:t>le</w:t>
      </w:r>
      <w:r>
        <w:rPr>
          <w:color w:val="000000"/>
          <w:spacing w:val="-3"/>
          <w:sz w:val="24"/>
          <w:szCs w:val="24"/>
        </w:rPr>
        <w:t>g</w:t>
      </w:r>
      <w:r>
        <w:rPr>
          <w:color w:val="000000"/>
          <w:sz w:val="24"/>
          <w:szCs w:val="24"/>
        </w:rPr>
        <w:t>e</w:t>
      </w:r>
      <w:r>
        <w:rPr>
          <w:color w:val="000000"/>
          <w:spacing w:val="56"/>
          <w:sz w:val="24"/>
          <w:szCs w:val="24"/>
        </w:rPr>
        <w:t xml:space="preserve"> </w:t>
      </w:r>
      <w:r>
        <w:rPr>
          <w:color w:val="000000"/>
          <w:spacing w:val="2"/>
          <w:sz w:val="24"/>
          <w:szCs w:val="24"/>
        </w:rPr>
        <w:t>o</w:t>
      </w:r>
      <w:r>
        <w:rPr>
          <w:color w:val="000000"/>
          <w:sz w:val="24"/>
          <w:szCs w:val="24"/>
        </w:rPr>
        <w:t>r</w:t>
      </w:r>
      <w:r>
        <w:rPr>
          <w:color w:val="000000"/>
          <w:spacing w:val="57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other</w:t>
      </w:r>
      <w:r>
        <w:rPr>
          <w:color w:val="000000"/>
          <w:spacing w:val="56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obl</w:t>
      </w:r>
      <w:r>
        <w:rPr>
          <w:color w:val="000000"/>
          <w:spacing w:val="3"/>
          <w:sz w:val="24"/>
          <w:szCs w:val="24"/>
        </w:rPr>
        <w:t>i</w:t>
      </w:r>
      <w:r>
        <w:rPr>
          <w:color w:val="000000"/>
          <w:spacing w:val="-2"/>
          <w:sz w:val="24"/>
          <w:szCs w:val="24"/>
        </w:rPr>
        <w:t>g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t</w:t>
      </w:r>
      <w:r>
        <w:rPr>
          <w:color w:val="000000"/>
          <w:spacing w:val="1"/>
          <w:sz w:val="24"/>
          <w:szCs w:val="24"/>
        </w:rPr>
        <w:t>i</w:t>
      </w:r>
      <w:r>
        <w:rPr>
          <w:color w:val="000000"/>
          <w:sz w:val="24"/>
          <w:szCs w:val="24"/>
        </w:rPr>
        <w:t>on</w:t>
      </w:r>
      <w:r>
        <w:rPr>
          <w:color w:val="000000"/>
          <w:spacing w:val="57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or</w:t>
      </w:r>
      <w:r>
        <w:rPr>
          <w:color w:val="000000"/>
          <w:spacing w:val="57"/>
          <w:sz w:val="24"/>
          <w:szCs w:val="24"/>
        </w:rPr>
        <w:t xml:space="preserve"> </w:t>
      </w:r>
      <w:r>
        <w:rPr>
          <w:color w:val="000000"/>
          <w:spacing w:val="2"/>
          <w:sz w:val="24"/>
          <w:szCs w:val="24"/>
        </w:rPr>
        <w:t>b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n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fit</w:t>
      </w:r>
      <w:r>
        <w:rPr>
          <w:color w:val="000000"/>
          <w:spacing w:val="58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obtai</w:t>
      </w:r>
      <w:r>
        <w:rPr>
          <w:color w:val="000000"/>
          <w:spacing w:val="2"/>
          <w:sz w:val="24"/>
          <w:szCs w:val="24"/>
        </w:rPr>
        <w:t>n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d</w:t>
      </w:r>
      <w:r>
        <w:rPr>
          <w:color w:val="000000"/>
          <w:spacing w:val="57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or</w:t>
      </w:r>
      <w:r>
        <w:rPr>
          <w:color w:val="000000"/>
          <w:spacing w:val="57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p</w:t>
      </w:r>
      <w:r>
        <w:rPr>
          <w:color w:val="000000"/>
          <w:spacing w:val="-1"/>
          <w:sz w:val="24"/>
          <w:szCs w:val="24"/>
        </w:rPr>
        <w:t>r</w:t>
      </w:r>
      <w:r>
        <w:rPr>
          <w:color w:val="000000"/>
          <w:sz w:val="24"/>
          <w:szCs w:val="24"/>
        </w:rPr>
        <w:t>o</w:t>
      </w:r>
      <w:r>
        <w:rPr>
          <w:color w:val="000000"/>
          <w:spacing w:val="-1"/>
          <w:sz w:val="24"/>
          <w:szCs w:val="24"/>
        </w:rPr>
        <w:t>c</w:t>
      </w:r>
      <w:r>
        <w:rPr>
          <w:color w:val="000000"/>
          <w:spacing w:val="2"/>
          <w:sz w:val="24"/>
          <w:szCs w:val="24"/>
        </w:rPr>
        <w:t>u</w:t>
      </w:r>
      <w:r>
        <w:rPr>
          <w:color w:val="000000"/>
          <w:sz w:val="24"/>
          <w:szCs w:val="24"/>
        </w:rPr>
        <w:t>r</w:t>
      </w:r>
      <w:r>
        <w:rPr>
          <w:color w:val="000000"/>
          <w:spacing w:val="-2"/>
          <w:sz w:val="24"/>
          <w:szCs w:val="24"/>
        </w:rPr>
        <w:t>e</w:t>
      </w:r>
      <w:r>
        <w:rPr>
          <w:color w:val="000000"/>
          <w:sz w:val="24"/>
          <w:szCs w:val="24"/>
        </w:rPr>
        <w:t>d</w:t>
      </w:r>
      <w:r>
        <w:rPr>
          <w:color w:val="000000"/>
          <w:spacing w:val="57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 xml:space="preserve">s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fo</w:t>
      </w:r>
      <w:r>
        <w:rPr>
          <w:color w:val="000000"/>
          <w:spacing w:val="-1"/>
          <w:sz w:val="24"/>
          <w:szCs w:val="24"/>
        </w:rPr>
        <w:t>re</w:t>
      </w:r>
      <w:r>
        <w:rPr>
          <w:color w:val="000000"/>
          <w:spacing w:val="2"/>
          <w:sz w:val="24"/>
          <w:szCs w:val="24"/>
        </w:rPr>
        <w:t>s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id</w:t>
      </w:r>
      <w:r>
        <w:rPr>
          <w:color w:val="000000"/>
          <w:spacing w:val="2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shall,</w:t>
      </w:r>
      <w:r>
        <w:rPr>
          <w:color w:val="000000"/>
          <w:spacing w:val="2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without</w:t>
      </w:r>
      <w:r>
        <w:rPr>
          <w:color w:val="000000"/>
          <w:spacing w:val="3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p</w:t>
      </w:r>
      <w:r>
        <w:rPr>
          <w:color w:val="000000"/>
          <w:spacing w:val="-1"/>
          <w:sz w:val="24"/>
          <w:szCs w:val="24"/>
        </w:rPr>
        <w:t>re</w:t>
      </w:r>
      <w:r>
        <w:rPr>
          <w:color w:val="000000"/>
          <w:sz w:val="24"/>
          <w:szCs w:val="24"/>
        </w:rPr>
        <w:t>jud</w:t>
      </w:r>
      <w:r>
        <w:rPr>
          <w:color w:val="000000"/>
          <w:spacing w:val="1"/>
          <w:sz w:val="24"/>
          <w:szCs w:val="24"/>
        </w:rPr>
        <w:t>i</w:t>
      </w:r>
      <w:r>
        <w:rPr>
          <w:color w:val="000000"/>
          <w:spacing w:val="-1"/>
          <w:sz w:val="24"/>
          <w:szCs w:val="24"/>
        </w:rPr>
        <w:t>c</w:t>
      </w:r>
      <w:r>
        <w:rPr>
          <w:color w:val="000000"/>
          <w:sz w:val="24"/>
          <w:szCs w:val="24"/>
        </w:rPr>
        <w:t>e</w:t>
      </w:r>
      <w:r>
        <w:rPr>
          <w:color w:val="000000"/>
          <w:spacing w:val="1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to</w:t>
      </w:r>
      <w:r>
        <w:rPr>
          <w:color w:val="000000"/>
          <w:spacing w:val="2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pacing w:val="5"/>
          <w:sz w:val="24"/>
          <w:szCs w:val="24"/>
        </w:rPr>
        <w:t>n</w:t>
      </w:r>
      <w:r>
        <w:rPr>
          <w:color w:val="000000"/>
          <w:sz w:val="24"/>
          <w:szCs w:val="24"/>
        </w:rPr>
        <w:t>y other</w:t>
      </w:r>
      <w:r>
        <w:rPr>
          <w:color w:val="000000"/>
          <w:spacing w:val="1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r</w:t>
      </w:r>
      <w:r>
        <w:rPr>
          <w:color w:val="000000"/>
          <w:spacing w:val="2"/>
          <w:sz w:val="24"/>
          <w:szCs w:val="24"/>
        </w:rPr>
        <w:t>i</w:t>
      </w:r>
      <w:r>
        <w:rPr>
          <w:color w:val="000000"/>
          <w:spacing w:val="-2"/>
          <w:sz w:val="24"/>
          <w:szCs w:val="24"/>
        </w:rPr>
        <w:t>g</w:t>
      </w:r>
      <w:r>
        <w:rPr>
          <w:color w:val="000000"/>
          <w:spacing w:val="2"/>
          <w:sz w:val="24"/>
          <w:szCs w:val="24"/>
        </w:rPr>
        <w:t>h</w:t>
      </w:r>
      <w:r>
        <w:rPr>
          <w:color w:val="000000"/>
          <w:sz w:val="24"/>
          <w:szCs w:val="24"/>
        </w:rPr>
        <w:t>t</w:t>
      </w:r>
      <w:r>
        <w:rPr>
          <w:color w:val="000000"/>
          <w:spacing w:val="2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nd</w:t>
      </w:r>
      <w:r>
        <w:rPr>
          <w:color w:val="000000"/>
          <w:spacing w:val="2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r</w:t>
      </w:r>
      <w:r>
        <w:rPr>
          <w:color w:val="000000"/>
          <w:spacing w:val="-2"/>
          <w:sz w:val="24"/>
          <w:szCs w:val="24"/>
        </w:rPr>
        <w:t>e</w:t>
      </w:r>
      <w:r>
        <w:rPr>
          <w:color w:val="000000"/>
          <w:sz w:val="24"/>
          <w:szCs w:val="24"/>
        </w:rPr>
        <w:t>medi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s</w:t>
      </w:r>
      <w:r>
        <w:rPr>
          <w:color w:val="000000"/>
          <w:spacing w:val="4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v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i</w:t>
      </w:r>
      <w:r>
        <w:rPr>
          <w:color w:val="000000"/>
          <w:spacing w:val="1"/>
          <w:sz w:val="24"/>
          <w:szCs w:val="24"/>
        </w:rPr>
        <w:t>l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ble</w:t>
      </w:r>
      <w:r>
        <w:rPr>
          <w:color w:val="000000"/>
          <w:spacing w:val="6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to</w:t>
      </w:r>
      <w:r>
        <w:rPr>
          <w:color w:val="000000"/>
          <w:spacing w:val="2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Gov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rnm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nt</w:t>
      </w:r>
      <w:r>
        <w:rPr>
          <w:color w:val="000000"/>
          <w:spacing w:val="2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of the</w:t>
      </w:r>
      <w:r>
        <w:rPr>
          <w:color w:val="000000"/>
          <w:spacing w:val="4"/>
          <w:sz w:val="24"/>
          <w:szCs w:val="24"/>
        </w:rPr>
        <w:t xml:space="preserve"> </w:t>
      </w:r>
      <w:proofErr w:type="spellStart"/>
      <w:r>
        <w:rPr>
          <w:color w:val="000000"/>
          <w:spacing w:val="1"/>
          <w:sz w:val="24"/>
          <w:szCs w:val="24"/>
        </w:rPr>
        <w:t>S</w:t>
      </w:r>
      <w:r>
        <w:rPr>
          <w:color w:val="000000"/>
          <w:sz w:val="24"/>
          <w:szCs w:val="24"/>
        </w:rPr>
        <w:t>indh</w:t>
      </w:r>
      <w:proofErr w:type="spellEnd"/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und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r</w:t>
      </w:r>
      <w:r>
        <w:rPr>
          <w:color w:val="000000"/>
          <w:spacing w:val="4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pacing w:val="5"/>
          <w:sz w:val="24"/>
          <w:szCs w:val="24"/>
        </w:rPr>
        <w:t>n</w:t>
      </w:r>
      <w:r>
        <w:rPr>
          <w:color w:val="000000"/>
          <w:sz w:val="24"/>
          <w:szCs w:val="24"/>
        </w:rPr>
        <w:t xml:space="preserve">y </w:t>
      </w:r>
      <w:r>
        <w:rPr>
          <w:color w:val="000000"/>
          <w:spacing w:val="3"/>
          <w:sz w:val="24"/>
          <w:szCs w:val="24"/>
        </w:rPr>
        <w:t>l</w:t>
      </w:r>
      <w:r>
        <w:rPr>
          <w:color w:val="000000"/>
          <w:spacing w:val="1"/>
          <w:sz w:val="24"/>
          <w:szCs w:val="24"/>
        </w:rPr>
        <w:t>a</w:t>
      </w:r>
      <w:r>
        <w:rPr>
          <w:color w:val="000000"/>
          <w:sz w:val="24"/>
          <w:szCs w:val="24"/>
        </w:rPr>
        <w:t>w,</w:t>
      </w:r>
      <w:r>
        <w:rPr>
          <w:color w:val="000000"/>
          <w:spacing w:val="4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Contr</w:t>
      </w:r>
      <w:r>
        <w:rPr>
          <w:color w:val="000000"/>
          <w:spacing w:val="-1"/>
          <w:sz w:val="24"/>
          <w:szCs w:val="24"/>
        </w:rPr>
        <w:t>ac</w:t>
      </w:r>
      <w:r>
        <w:rPr>
          <w:color w:val="000000"/>
          <w:sz w:val="24"/>
          <w:szCs w:val="24"/>
        </w:rPr>
        <w:t>t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or</w:t>
      </w:r>
      <w:r>
        <w:rPr>
          <w:color w:val="000000"/>
          <w:spacing w:val="4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ot</w:t>
      </w:r>
      <w:r>
        <w:rPr>
          <w:color w:val="000000"/>
          <w:spacing w:val="3"/>
          <w:sz w:val="24"/>
          <w:szCs w:val="24"/>
        </w:rPr>
        <w:t>h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r</w:t>
      </w:r>
      <w:r>
        <w:rPr>
          <w:color w:val="000000"/>
          <w:spacing w:val="4"/>
          <w:sz w:val="24"/>
          <w:szCs w:val="24"/>
        </w:rPr>
        <w:t xml:space="preserve"> </w:t>
      </w:r>
      <w:r>
        <w:rPr>
          <w:color w:val="000000"/>
          <w:spacing w:val="3"/>
          <w:sz w:val="24"/>
          <w:szCs w:val="24"/>
        </w:rPr>
        <w:t>i</w:t>
      </w:r>
      <w:r>
        <w:rPr>
          <w:color w:val="000000"/>
          <w:sz w:val="24"/>
          <w:szCs w:val="24"/>
        </w:rPr>
        <w:t>nstrument,</w:t>
      </w:r>
      <w:r>
        <w:rPr>
          <w:color w:val="000000"/>
          <w:spacing w:val="4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be</w:t>
      </w:r>
      <w:r>
        <w:rPr>
          <w:color w:val="000000"/>
          <w:spacing w:val="3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void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b</w:t>
      </w:r>
      <w:r>
        <w:rPr>
          <w:color w:val="000000"/>
          <w:spacing w:val="3"/>
          <w:sz w:val="24"/>
          <w:szCs w:val="24"/>
        </w:rPr>
        <w:t>l</w:t>
      </w:r>
      <w:r>
        <w:rPr>
          <w:color w:val="000000"/>
          <w:sz w:val="24"/>
          <w:szCs w:val="24"/>
        </w:rPr>
        <w:t>e</w:t>
      </w:r>
      <w:r>
        <w:rPr>
          <w:color w:val="000000"/>
          <w:spacing w:val="3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t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t</w:t>
      </w:r>
      <w:r>
        <w:rPr>
          <w:color w:val="000000"/>
          <w:spacing w:val="7"/>
          <w:sz w:val="24"/>
          <w:szCs w:val="24"/>
        </w:rPr>
        <w:t>h</w:t>
      </w:r>
      <w:r>
        <w:rPr>
          <w:color w:val="000000"/>
          <w:sz w:val="24"/>
          <w:szCs w:val="24"/>
        </w:rPr>
        <w:t>e</w:t>
      </w:r>
      <w:r>
        <w:rPr>
          <w:color w:val="000000"/>
          <w:spacing w:val="3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opt</w:t>
      </w:r>
      <w:r>
        <w:rPr>
          <w:color w:val="000000"/>
          <w:spacing w:val="1"/>
          <w:sz w:val="24"/>
          <w:szCs w:val="24"/>
        </w:rPr>
        <w:t>i</w:t>
      </w:r>
      <w:r>
        <w:rPr>
          <w:color w:val="000000"/>
          <w:sz w:val="24"/>
          <w:szCs w:val="24"/>
        </w:rPr>
        <w:t>on</w:t>
      </w:r>
      <w:r>
        <w:rPr>
          <w:color w:val="000000"/>
          <w:spacing w:val="4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of Gov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rnm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 xml:space="preserve">nt of the </w:t>
      </w:r>
      <w:proofErr w:type="spellStart"/>
      <w:r>
        <w:rPr>
          <w:color w:val="000000"/>
          <w:sz w:val="24"/>
          <w:szCs w:val="24"/>
        </w:rPr>
        <w:t>Sind</w:t>
      </w:r>
      <w:r>
        <w:rPr>
          <w:color w:val="000000"/>
          <w:spacing w:val="2"/>
          <w:sz w:val="24"/>
          <w:szCs w:val="24"/>
        </w:rPr>
        <w:t>h</w:t>
      </w:r>
      <w:proofErr w:type="spellEnd"/>
      <w:r>
        <w:rPr>
          <w:color w:val="000000"/>
          <w:sz w:val="24"/>
          <w:szCs w:val="24"/>
        </w:rPr>
        <w:t>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23" w:right="151"/>
        <w:jc w:val="both"/>
        <w:rPr>
          <w:sz w:val="24"/>
          <w:szCs w:val="24"/>
        </w:rPr>
      </w:pP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33"/>
          <w:sz w:val="24"/>
          <w:szCs w:val="24"/>
        </w:rPr>
        <w:t xml:space="preserve"> </w:t>
      </w:r>
      <w:r>
        <w:rPr>
          <w:spacing w:val="4"/>
          <w:sz w:val="24"/>
          <w:szCs w:val="24"/>
        </w:rPr>
        <w:t>W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TNE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S</w:t>
      </w:r>
      <w:r>
        <w:rPr>
          <w:spacing w:val="4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W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to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ve</w:t>
      </w:r>
      <w:r>
        <w:rPr>
          <w:spacing w:val="4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u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4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20"/>
          <w:sz w:val="24"/>
          <w:szCs w:val="24"/>
        </w:rPr>
        <w:t xml:space="preserve"> </w:t>
      </w:r>
      <w:r>
        <w:rPr>
          <w:sz w:val="24"/>
          <w:szCs w:val="24"/>
        </w:rPr>
        <w:t xml:space="preserve">t </w:t>
      </w:r>
      <w:r>
        <w:rPr>
          <w:i/>
          <w:sz w:val="24"/>
          <w:szCs w:val="24"/>
        </w:rPr>
        <w:t>[</w:t>
      </w:r>
      <w:r>
        <w:rPr>
          <w:b/>
          <w:i/>
          <w:color w:val="FF0000"/>
          <w:sz w:val="24"/>
          <w:szCs w:val="24"/>
          <w:u w:val="thick" w:color="FF0000"/>
        </w:rPr>
        <w:t>wri</w:t>
      </w:r>
      <w:r>
        <w:rPr>
          <w:b/>
          <w:i/>
          <w:color w:val="FF0000"/>
          <w:spacing w:val="1"/>
          <w:sz w:val="24"/>
          <w:szCs w:val="24"/>
          <w:u w:val="thick" w:color="FF0000"/>
        </w:rPr>
        <w:t>t</w:t>
      </w:r>
      <w:r>
        <w:rPr>
          <w:b/>
          <w:i/>
          <w:color w:val="FF0000"/>
          <w:sz w:val="24"/>
          <w:szCs w:val="24"/>
          <w:u w:val="thick" w:color="FF0000"/>
        </w:rPr>
        <w:t>e</w:t>
      </w:r>
      <w:r>
        <w:rPr>
          <w:b/>
          <w:i/>
          <w:color w:val="FF0000"/>
          <w:spacing w:val="2"/>
          <w:sz w:val="24"/>
          <w:szCs w:val="24"/>
          <w:u w:val="thick" w:color="FF0000"/>
        </w:rPr>
        <w:t xml:space="preserve"> </w:t>
      </w:r>
      <w:r>
        <w:rPr>
          <w:b/>
          <w:i/>
          <w:color w:val="FF0000"/>
          <w:sz w:val="24"/>
          <w:szCs w:val="24"/>
          <w:u w:val="thick" w:color="FF0000"/>
        </w:rPr>
        <w:t>t</w:t>
      </w:r>
      <w:r>
        <w:rPr>
          <w:b/>
          <w:i/>
          <w:color w:val="FF0000"/>
          <w:spacing w:val="1"/>
          <w:sz w:val="24"/>
          <w:szCs w:val="24"/>
          <w:u w:val="thick" w:color="FF0000"/>
        </w:rPr>
        <w:t>h</w:t>
      </w:r>
      <w:r>
        <w:rPr>
          <w:b/>
          <w:i/>
          <w:color w:val="FF0000"/>
          <w:sz w:val="24"/>
          <w:szCs w:val="24"/>
          <w:u w:val="thick" w:color="FF0000"/>
        </w:rPr>
        <w:t>e</w:t>
      </w:r>
      <w:r>
        <w:rPr>
          <w:b/>
          <w:i/>
          <w:color w:val="FF0000"/>
          <w:spacing w:val="2"/>
          <w:sz w:val="24"/>
          <w:szCs w:val="24"/>
          <w:u w:val="thick" w:color="FF0000"/>
        </w:rPr>
        <w:t xml:space="preserve"> </w:t>
      </w:r>
      <w:r>
        <w:rPr>
          <w:b/>
          <w:i/>
          <w:color w:val="FF0000"/>
          <w:sz w:val="24"/>
          <w:szCs w:val="24"/>
          <w:u w:val="thick" w:color="FF0000"/>
        </w:rPr>
        <w:t>addr</w:t>
      </w:r>
      <w:r>
        <w:rPr>
          <w:b/>
          <w:i/>
          <w:color w:val="FF0000"/>
          <w:spacing w:val="-1"/>
          <w:sz w:val="24"/>
          <w:szCs w:val="24"/>
          <w:u w:val="thick" w:color="FF0000"/>
        </w:rPr>
        <w:t>e</w:t>
      </w:r>
      <w:r>
        <w:rPr>
          <w:b/>
          <w:i/>
          <w:color w:val="FF0000"/>
          <w:sz w:val="24"/>
          <w:szCs w:val="24"/>
          <w:u w:val="thick" w:color="FF0000"/>
        </w:rPr>
        <w:t>ss</w:t>
      </w:r>
      <w:r>
        <w:rPr>
          <w:b/>
          <w:i/>
          <w:color w:val="FF0000"/>
          <w:spacing w:val="3"/>
          <w:sz w:val="24"/>
          <w:szCs w:val="24"/>
          <w:u w:val="thick" w:color="FF0000"/>
        </w:rPr>
        <w:t xml:space="preserve"> </w:t>
      </w:r>
      <w:r>
        <w:rPr>
          <w:b/>
          <w:i/>
          <w:color w:val="FF0000"/>
          <w:sz w:val="24"/>
          <w:szCs w:val="24"/>
          <w:u w:val="thick" w:color="FF0000"/>
        </w:rPr>
        <w:t>of</w:t>
      </w:r>
      <w:r>
        <w:rPr>
          <w:b/>
          <w:i/>
          <w:color w:val="FF0000"/>
          <w:spacing w:val="1"/>
          <w:sz w:val="24"/>
          <w:szCs w:val="24"/>
          <w:u w:val="thick" w:color="FF0000"/>
        </w:rPr>
        <w:t xml:space="preserve"> </w:t>
      </w:r>
      <w:r>
        <w:rPr>
          <w:b/>
          <w:i/>
          <w:color w:val="FF0000"/>
          <w:sz w:val="24"/>
          <w:szCs w:val="24"/>
          <w:u w:val="thick" w:color="FF0000"/>
        </w:rPr>
        <w:t>t</w:t>
      </w:r>
      <w:r>
        <w:rPr>
          <w:b/>
          <w:i/>
          <w:color w:val="FF0000"/>
          <w:spacing w:val="1"/>
          <w:sz w:val="24"/>
          <w:szCs w:val="24"/>
          <w:u w:val="thick" w:color="FF0000"/>
        </w:rPr>
        <w:t>h</w:t>
      </w:r>
      <w:r>
        <w:rPr>
          <w:b/>
          <w:i/>
          <w:color w:val="FF0000"/>
          <w:sz w:val="24"/>
          <w:szCs w:val="24"/>
          <w:u w:val="thick" w:color="FF0000"/>
        </w:rPr>
        <w:t xml:space="preserve">e </w:t>
      </w:r>
      <w:r>
        <w:rPr>
          <w:b/>
          <w:i/>
          <w:color w:val="FF0000"/>
          <w:spacing w:val="1"/>
          <w:sz w:val="24"/>
          <w:szCs w:val="24"/>
          <w:u w:val="thick" w:color="FF0000"/>
        </w:rPr>
        <w:t>S</w:t>
      </w:r>
      <w:r>
        <w:rPr>
          <w:b/>
          <w:i/>
          <w:color w:val="FF0000"/>
          <w:spacing w:val="-1"/>
          <w:sz w:val="24"/>
          <w:szCs w:val="24"/>
          <w:u w:val="thick" w:color="FF0000"/>
        </w:rPr>
        <w:t>c</w:t>
      </w:r>
      <w:r>
        <w:rPr>
          <w:b/>
          <w:i/>
          <w:color w:val="FF0000"/>
          <w:spacing w:val="1"/>
          <w:sz w:val="24"/>
          <w:szCs w:val="24"/>
          <w:u w:val="thick" w:color="FF0000"/>
        </w:rPr>
        <w:t>h</w:t>
      </w:r>
      <w:r>
        <w:rPr>
          <w:b/>
          <w:i/>
          <w:color w:val="FF0000"/>
          <w:sz w:val="24"/>
          <w:szCs w:val="24"/>
          <w:u w:val="thick" w:color="FF0000"/>
        </w:rPr>
        <w:t>oo</w:t>
      </w:r>
      <w:r>
        <w:rPr>
          <w:b/>
          <w:i/>
          <w:color w:val="FF0000"/>
          <w:spacing w:val="-5"/>
          <w:sz w:val="24"/>
          <w:szCs w:val="24"/>
          <w:u w:val="thick" w:color="FF0000"/>
        </w:rPr>
        <w:t>l</w:t>
      </w:r>
      <w:proofErr w:type="gramStart"/>
      <w:r>
        <w:rPr>
          <w:i/>
          <w:color w:val="000000"/>
          <w:sz w:val="24"/>
          <w:szCs w:val="24"/>
        </w:rPr>
        <w:t xml:space="preserve">] </w:t>
      </w:r>
      <w:r>
        <w:rPr>
          <w:i/>
          <w:color w:val="000000"/>
          <w:spacing w:val="35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(</w:t>
      </w:r>
      <w:proofErr w:type="gramEnd"/>
      <w:r>
        <w:rPr>
          <w:color w:val="000000"/>
          <w:spacing w:val="-1"/>
          <w:sz w:val="24"/>
          <w:szCs w:val="24"/>
        </w:rPr>
        <w:t>“</w:t>
      </w:r>
      <w:r>
        <w:rPr>
          <w:color w:val="000000"/>
          <w:sz w:val="24"/>
          <w:szCs w:val="24"/>
        </w:rPr>
        <w:t>the</w:t>
      </w:r>
      <w:r>
        <w:rPr>
          <w:color w:val="000000"/>
          <w:spacing w:val="2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pla</w:t>
      </w:r>
      <w:r>
        <w:rPr>
          <w:color w:val="000000"/>
          <w:spacing w:val="-1"/>
          <w:sz w:val="24"/>
          <w:szCs w:val="24"/>
        </w:rPr>
        <w:t>ce”</w:t>
      </w:r>
      <w:r>
        <w:rPr>
          <w:color w:val="000000"/>
          <w:sz w:val="24"/>
          <w:szCs w:val="24"/>
        </w:rPr>
        <w:t>)</w:t>
      </w:r>
      <w:r>
        <w:rPr>
          <w:color w:val="000000"/>
          <w:spacing w:val="43"/>
          <w:sz w:val="24"/>
          <w:szCs w:val="24"/>
        </w:rPr>
        <w:t xml:space="preserve"> </w:t>
      </w:r>
      <w:r>
        <w:rPr>
          <w:color w:val="000000"/>
          <w:spacing w:val="3"/>
          <w:sz w:val="24"/>
          <w:szCs w:val="24"/>
        </w:rPr>
        <w:t>i</w:t>
      </w:r>
      <w:r>
        <w:rPr>
          <w:color w:val="000000"/>
          <w:sz w:val="24"/>
          <w:szCs w:val="24"/>
        </w:rPr>
        <w:t>n</w:t>
      </w:r>
      <w:r>
        <w:rPr>
          <w:color w:val="000000"/>
          <w:spacing w:val="3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acc</w:t>
      </w:r>
      <w:r>
        <w:rPr>
          <w:color w:val="000000"/>
          <w:sz w:val="24"/>
          <w:szCs w:val="24"/>
        </w:rPr>
        <w:t>o</w:t>
      </w:r>
      <w:r>
        <w:rPr>
          <w:color w:val="000000"/>
          <w:spacing w:val="-1"/>
          <w:sz w:val="24"/>
          <w:szCs w:val="24"/>
        </w:rPr>
        <w:t>r</w:t>
      </w:r>
      <w:r>
        <w:rPr>
          <w:color w:val="000000"/>
          <w:spacing w:val="2"/>
          <w:sz w:val="24"/>
          <w:szCs w:val="24"/>
        </w:rPr>
        <w:t>d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n</w:t>
      </w:r>
      <w:r>
        <w:rPr>
          <w:color w:val="000000"/>
          <w:spacing w:val="-1"/>
          <w:sz w:val="24"/>
          <w:szCs w:val="24"/>
        </w:rPr>
        <w:t>c</w:t>
      </w:r>
      <w:r>
        <w:rPr>
          <w:color w:val="000000"/>
          <w:sz w:val="24"/>
          <w:szCs w:val="24"/>
        </w:rPr>
        <w:t>e</w:t>
      </w:r>
      <w:r>
        <w:rPr>
          <w:color w:val="000000"/>
          <w:spacing w:val="8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with</w:t>
      </w:r>
      <w:r>
        <w:rPr>
          <w:color w:val="000000"/>
          <w:spacing w:val="3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th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ir</w:t>
      </w:r>
      <w:r>
        <w:rPr>
          <w:color w:val="000000"/>
          <w:spacing w:val="2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re</w:t>
      </w:r>
      <w:r>
        <w:rPr>
          <w:color w:val="000000"/>
          <w:sz w:val="24"/>
          <w:szCs w:val="24"/>
        </w:rPr>
        <w:t>sp</w:t>
      </w:r>
      <w:r>
        <w:rPr>
          <w:color w:val="000000"/>
          <w:spacing w:val="1"/>
          <w:sz w:val="24"/>
          <w:szCs w:val="24"/>
        </w:rPr>
        <w:t>e</w:t>
      </w:r>
      <w:r>
        <w:rPr>
          <w:color w:val="000000"/>
          <w:sz w:val="24"/>
          <w:szCs w:val="24"/>
        </w:rPr>
        <w:t>ctive</w:t>
      </w:r>
      <w:r>
        <w:rPr>
          <w:color w:val="000000"/>
          <w:spacing w:val="2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l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ws</w:t>
      </w:r>
      <w:r>
        <w:rPr>
          <w:color w:val="000000"/>
          <w:spacing w:val="3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 xml:space="preserve">nd shall 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nter</w:t>
      </w:r>
      <w:r>
        <w:rPr>
          <w:color w:val="000000"/>
          <w:spacing w:val="-1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in</w:t>
      </w:r>
      <w:r>
        <w:rPr>
          <w:color w:val="000000"/>
          <w:spacing w:val="1"/>
          <w:sz w:val="24"/>
          <w:szCs w:val="24"/>
        </w:rPr>
        <w:t>t</w:t>
      </w:r>
      <w:r>
        <w:rPr>
          <w:color w:val="000000"/>
          <w:sz w:val="24"/>
          <w:szCs w:val="24"/>
        </w:rPr>
        <w:t>o fo</w:t>
      </w:r>
      <w:r>
        <w:rPr>
          <w:color w:val="000000"/>
          <w:spacing w:val="-1"/>
          <w:sz w:val="24"/>
          <w:szCs w:val="24"/>
        </w:rPr>
        <w:t>r</w:t>
      </w:r>
      <w:r>
        <w:rPr>
          <w:color w:val="000000"/>
          <w:spacing w:val="1"/>
          <w:sz w:val="24"/>
          <w:szCs w:val="24"/>
        </w:rPr>
        <w:t>c</w:t>
      </w:r>
      <w:r>
        <w:rPr>
          <w:color w:val="000000"/>
          <w:sz w:val="24"/>
          <w:szCs w:val="24"/>
        </w:rPr>
        <w:t>e</w:t>
      </w:r>
      <w:r>
        <w:rPr>
          <w:color w:val="000000"/>
          <w:spacing w:val="-1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on</w:t>
      </w:r>
      <w:r>
        <w:rPr>
          <w:color w:val="000000"/>
          <w:spacing w:val="1"/>
          <w:sz w:val="24"/>
          <w:szCs w:val="24"/>
        </w:rPr>
        <w:t xml:space="preserve"> </w:t>
      </w:r>
      <w:r>
        <w:rPr>
          <w:color w:val="000000"/>
          <w:spacing w:val="3"/>
          <w:sz w:val="24"/>
          <w:szCs w:val="24"/>
        </w:rPr>
        <w:t>t</w:t>
      </w:r>
      <w:r>
        <w:rPr>
          <w:color w:val="000000"/>
          <w:sz w:val="24"/>
          <w:szCs w:val="24"/>
        </w:rPr>
        <w:t>he</w:t>
      </w:r>
      <w:r>
        <w:rPr>
          <w:color w:val="000000"/>
          <w:spacing w:val="-1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d</w:t>
      </w:r>
      <w:r>
        <w:rPr>
          <w:color w:val="000000"/>
          <w:spacing w:val="4"/>
          <w:sz w:val="24"/>
          <w:szCs w:val="24"/>
        </w:rPr>
        <w:t>a</w:t>
      </w:r>
      <w:r>
        <w:rPr>
          <w:color w:val="000000"/>
          <w:sz w:val="24"/>
          <w:szCs w:val="24"/>
        </w:rPr>
        <w:t>y</w:t>
      </w:r>
      <w:r>
        <w:rPr>
          <w:color w:val="000000"/>
          <w:spacing w:val="-3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nd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pacing w:val="-10"/>
          <w:sz w:val="24"/>
          <w:szCs w:val="24"/>
        </w:rPr>
        <w:t>y</w:t>
      </w:r>
      <w:r>
        <w:rPr>
          <w:color w:val="000000"/>
          <w:spacing w:val="1"/>
          <w:sz w:val="24"/>
          <w:szCs w:val="24"/>
        </w:rPr>
        <w:t>e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r</w:t>
      </w:r>
      <w:r>
        <w:rPr>
          <w:color w:val="000000"/>
          <w:spacing w:val="4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f</w:t>
      </w:r>
      <w:r>
        <w:rPr>
          <w:color w:val="000000"/>
          <w:sz w:val="24"/>
          <w:szCs w:val="24"/>
        </w:rPr>
        <w:t>i</w:t>
      </w:r>
      <w:r>
        <w:rPr>
          <w:color w:val="000000"/>
          <w:spacing w:val="-1"/>
          <w:sz w:val="24"/>
          <w:szCs w:val="24"/>
        </w:rPr>
        <w:t>r</w:t>
      </w:r>
      <w:r>
        <w:rPr>
          <w:color w:val="000000"/>
          <w:sz w:val="24"/>
          <w:szCs w:val="24"/>
        </w:rPr>
        <w:t xml:space="preserve">st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b</w:t>
      </w:r>
      <w:r>
        <w:rPr>
          <w:color w:val="000000"/>
          <w:spacing w:val="2"/>
          <w:sz w:val="24"/>
          <w:szCs w:val="24"/>
        </w:rPr>
        <w:t>o</w:t>
      </w:r>
      <w:r>
        <w:rPr>
          <w:color w:val="000000"/>
          <w:sz w:val="24"/>
          <w:szCs w:val="24"/>
        </w:rPr>
        <w:t>ve mentioned.</w:t>
      </w:r>
    </w:p>
    <w:p w:rsidR="00C461E0" w:rsidRDefault="00C461E0">
      <w:pPr>
        <w:spacing w:before="10" w:line="120" w:lineRule="exact"/>
        <w:rPr>
          <w:sz w:val="12"/>
          <w:szCs w:val="12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line="240" w:lineRule="exact"/>
        <w:ind w:left="120"/>
        <w:rPr>
          <w:sz w:val="22"/>
          <w:szCs w:val="22"/>
        </w:rPr>
      </w:pPr>
      <w:r>
        <w:rPr>
          <w:position w:val="-1"/>
          <w:sz w:val="22"/>
          <w:szCs w:val="22"/>
        </w:rPr>
        <w:t xml:space="preserve">For </w:t>
      </w:r>
      <w:r>
        <w:rPr>
          <w:spacing w:val="1"/>
          <w:position w:val="-1"/>
          <w:sz w:val="22"/>
          <w:szCs w:val="22"/>
        </w:rPr>
        <w:t>a</w:t>
      </w:r>
      <w:r>
        <w:rPr>
          <w:position w:val="-1"/>
          <w:sz w:val="22"/>
          <w:szCs w:val="22"/>
        </w:rPr>
        <w:t>nd</w:t>
      </w:r>
      <w:r>
        <w:rPr>
          <w:spacing w:val="-2"/>
          <w:position w:val="-1"/>
          <w:sz w:val="22"/>
          <w:szCs w:val="22"/>
        </w:rPr>
        <w:t xml:space="preserve"> </w:t>
      </w:r>
      <w:r>
        <w:rPr>
          <w:position w:val="-1"/>
          <w:sz w:val="22"/>
          <w:szCs w:val="22"/>
        </w:rPr>
        <w:t>on be</w:t>
      </w:r>
      <w:r>
        <w:rPr>
          <w:spacing w:val="-2"/>
          <w:position w:val="-1"/>
          <w:sz w:val="22"/>
          <w:szCs w:val="22"/>
        </w:rPr>
        <w:t>h</w:t>
      </w:r>
      <w:r>
        <w:rPr>
          <w:position w:val="-1"/>
          <w:sz w:val="22"/>
          <w:szCs w:val="22"/>
        </w:rPr>
        <w:t>a</w:t>
      </w:r>
      <w:r>
        <w:rPr>
          <w:spacing w:val="-1"/>
          <w:position w:val="-1"/>
          <w:sz w:val="22"/>
          <w:szCs w:val="22"/>
        </w:rPr>
        <w:t>l</w:t>
      </w:r>
      <w:r>
        <w:rPr>
          <w:position w:val="-1"/>
          <w:sz w:val="22"/>
          <w:szCs w:val="22"/>
        </w:rPr>
        <w:t>f</w:t>
      </w:r>
      <w:r>
        <w:rPr>
          <w:spacing w:val="1"/>
          <w:position w:val="-1"/>
          <w:sz w:val="22"/>
          <w:szCs w:val="22"/>
        </w:rPr>
        <w:t xml:space="preserve"> </w:t>
      </w:r>
      <w:proofErr w:type="gramStart"/>
      <w:r>
        <w:rPr>
          <w:spacing w:val="-2"/>
          <w:position w:val="-1"/>
          <w:sz w:val="22"/>
          <w:szCs w:val="22"/>
        </w:rPr>
        <w:t>o</w:t>
      </w:r>
      <w:r>
        <w:rPr>
          <w:position w:val="-1"/>
          <w:sz w:val="22"/>
          <w:szCs w:val="22"/>
        </w:rPr>
        <w:t xml:space="preserve">f </w:t>
      </w:r>
      <w:r>
        <w:rPr>
          <w:b/>
          <w:i/>
          <w:spacing w:val="-53"/>
          <w:position w:val="-1"/>
          <w:sz w:val="22"/>
          <w:szCs w:val="22"/>
        </w:rPr>
        <w:t xml:space="preserve"> </w:t>
      </w:r>
      <w:r>
        <w:rPr>
          <w:b/>
          <w:i/>
          <w:spacing w:val="-1"/>
          <w:position w:val="-1"/>
          <w:sz w:val="22"/>
          <w:szCs w:val="22"/>
          <w:u w:val="thick" w:color="000000"/>
        </w:rPr>
        <w:t>E</w:t>
      </w:r>
      <w:r>
        <w:rPr>
          <w:b/>
          <w:i/>
          <w:position w:val="-1"/>
          <w:sz w:val="22"/>
          <w:szCs w:val="22"/>
          <w:u w:val="thick" w:color="000000"/>
        </w:rPr>
        <w:t>duc</w:t>
      </w:r>
      <w:r>
        <w:rPr>
          <w:b/>
          <w:i/>
          <w:spacing w:val="-2"/>
          <w:position w:val="-1"/>
          <w:sz w:val="22"/>
          <w:szCs w:val="22"/>
          <w:u w:val="thick" w:color="000000"/>
        </w:rPr>
        <w:t>a</w:t>
      </w:r>
      <w:r>
        <w:rPr>
          <w:b/>
          <w:i/>
          <w:spacing w:val="1"/>
          <w:position w:val="-1"/>
          <w:sz w:val="22"/>
          <w:szCs w:val="22"/>
          <w:u w:val="thick" w:color="000000"/>
        </w:rPr>
        <w:t>ti</w:t>
      </w:r>
      <w:r>
        <w:rPr>
          <w:b/>
          <w:i/>
          <w:position w:val="-1"/>
          <w:sz w:val="22"/>
          <w:szCs w:val="22"/>
          <w:u w:val="thick" w:color="000000"/>
        </w:rPr>
        <w:t>on</w:t>
      </w:r>
      <w:proofErr w:type="gramEnd"/>
      <w:r>
        <w:rPr>
          <w:b/>
          <w:i/>
          <w:spacing w:val="-3"/>
          <w:position w:val="-1"/>
          <w:sz w:val="22"/>
          <w:szCs w:val="22"/>
          <w:u w:val="thick" w:color="000000"/>
        </w:rPr>
        <w:t xml:space="preserve"> </w:t>
      </w:r>
      <w:r>
        <w:rPr>
          <w:b/>
          <w:i/>
          <w:position w:val="-1"/>
          <w:sz w:val="22"/>
          <w:szCs w:val="22"/>
          <w:u w:val="thick" w:color="000000"/>
        </w:rPr>
        <w:t>&amp;</w:t>
      </w:r>
      <w:r>
        <w:rPr>
          <w:b/>
          <w:i/>
          <w:spacing w:val="1"/>
          <w:position w:val="-1"/>
          <w:sz w:val="22"/>
          <w:szCs w:val="22"/>
          <w:u w:val="thick" w:color="000000"/>
        </w:rPr>
        <w:t xml:space="preserve"> </w:t>
      </w:r>
      <w:r>
        <w:rPr>
          <w:b/>
          <w:i/>
          <w:spacing w:val="-3"/>
          <w:position w:val="-1"/>
          <w:sz w:val="22"/>
          <w:szCs w:val="22"/>
          <w:u w:val="thick" w:color="000000"/>
        </w:rPr>
        <w:t>L</w:t>
      </w:r>
      <w:r>
        <w:rPr>
          <w:b/>
          <w:i/>
          <w:spacing w:val="1"/>
          <w:position w:val="-1"/>
          <w:sz w:val="22"/>
          <w:szCs w:val="22"/>
          <w:u w:val="thick" w:color="000000"/>
        </w:rPr>
        <w:t>it</w:t>
      </w:r>
      <w:r>
        <w:rPr>
          <w:b/>
          <w:i/>
          <w:spacing w:val="-2"/>
          <w:position w:val="-1"/>
          <w:sz w:val="22"/>
          <w:szCs w:val="22"/>
          <w:u w:val="thick" w:color="000000"/>
        </w:rPr>
        <w:t>e</w:t>
      </w:r>
      <w:r>
        <w:rPr>
          <w:b/>
          <w:i/>
          <w:position w:val="-1"/>
          <w:sz w:val="22"/>
          <w:szCs w:val="22"/>
          <w:u w:val="thick" w:color="000000"/>
        </w:rPr>
        <w:t>ra</w:t>
      </w:r>
      <w:r>
        <w:rPr>
          <w:b/>
          <w:i/>
          <w:spacing w:val="-2"/>
          <w:position w:val="-1"/>
          <w:sz w:val="22"/>
          <w:szCs w:val="22"/>
          <w:u w:val="thick" w:color="000000"/>
        </w:rPr>
        <w:t>c</w:t>
      </w:r>
      <w:r>
        <w:rPr>
          <w:b/>
          <w:i/>
          <w:position w:val="-1"/>
          <w:sz w:val="22"/>
          <w:szCs w:val="22"/>
          <w:u w:val="thick" w:color="000000"/>
        </w:rPr>
        <w:t>y Depa</w:t>
      </w:r>
      <w:r>
        <w:rPr>
          <w:b/>
          <w:i/>
          <w:spacing w:val="-2"/>
          <w:position w:val="-1"/>
          <w:sz w:val="22"/>
          <w:szCs w:val="22"/>
          <w:u w:val="thick" w:color="000000"/>
        </w:rPr>
        <w:t>r</w:t>
      </w:r>
      <w:r>
        <w:rPr>
          <w:b/>
          <w:i/>
          <w:spacing w:val="-1"/>
          <w:position w:val="-1"/>
          <w:sz w:val="22"/>
          <w:szCs w:val="22"/>
          <w:u w:val="thick" w:color="000000"/>
        </w:rPr>
        <w:t>t</w:t>
      </w:r>
      <w:r>
        <w:rPr>
          <w:b/>
          <w:i/>
          <w:spacing w:val="1"/>
          <w:position w:val="-1"/>
          <w:sz w:val="22"/>
          <w:szCs w:val="22"/>
          <w:u w:val="thick" w:color="000000"/>
        </w:rPr>
        <w:t>m</w:t>
      </w:r>
      <w:r>
        <w:rPr>
          <w:b/>
          <w:i/>
          <w:position w:val="-1"/>
          <w:sz w:val="22"/>
          <w:szCs w:val="22"/>
          <w:u w:val="thick" w:color="000000"/>
        </w:rPr>
        <w:t>e</w:t>
      </w:r>
      <w:r>
        <w:rPr>
          <w:b/>
          <w:i/>
          <w:spacing w:val="-2"/>
          <w:position w:val="-1"/>
          <w:sz w:val="22"/>
          <w:szCs w:val="22"/>
          <w:u w:val="thick" w:color="000000"/>
        </w:rPr>
        <w:t>n</w:t>
      </w:r>
      <w:r>
        <w:rPr>
          <w:b/>
          <w:i/>
          <w:spacing w:val="1"/>
          <w:position w:val="-1"/>
          <w:sz w:val="22"/>
          <w:szCs w:val="22"/>
          <w:u w:val="thick" w:color="000000"/>
        </w:rPr>
        <w:t>t</w:t>
      </w:r>
      <w:r>
        <w:rPr>
          <w:b/>
          <w:i/>
          <w:position w:val="-1"/>
          <w:sz w:val="22"/>
          <w:szCs w:val="22"/>
          <w:u w:val="thick" w:color="000000"/>
        </w:rPr>
        <w:t xml:space="preserve">, </w:t>
      </w:r>
      <w:r>
        <w:rPr>
          <w:b/>
          <w:i/>
          <w:spacing w:val="-1"/>
          <w:position w:val="-1"/>
          <w:sz w:val="22"/>
          <w:szCs w:val="22"/>
          <w:u w:val="thick" w:color="000000"/>
        </w:rPr>
        <w:t>G</w:t>
      </w:r>
      <w:r>
        <w:rPr>
          <w:b/>
          <w:i/>
          <w:position w:val="-1"/>
          <w:sz w:val="22"/>
          <w:szCs w:val="22"/>
          <w:u w:val="thick" w:color="000000"/>
        </w:rPr>
        <w:t>ov</w:t>
      </w:r>
      <w:r>
        <w:rPr>
          <w:b/>
          <w:i/>
          <w:spacing w:val="-1"/>
          <w:position w:val="-1"/>
          <w:sz w:val="22"/>
          <w:szCs w:val="22"/>
          <w:u w:val="thick" w:color="000000"/>
        </w:rPr>
        <w:t>t</w:t>
      </w:r>
      <w:r>
        <w:rPr>
          <w:b/>
          <w:i/>
          <w:position w:val="-1"/>
          <w:sz w:val="22"/>
          <w:szCs w:val="22"/>
          <w:u w:val="thick" w:color="000000"/>
        </w:rPr>
        <w:t>. of</w:t>
      </w:r>
      <w:r>
        <w:rPr>
          <w:b/>
          <w:i/>
          <w:spacing w:val="1"/>
          <w:position w:val="-1"/>
          <w:sz w:val="22"/>
          <w:szCs w:val="22"/>
          <w:u w:val="thick" w:color="000000"/>
        </w:rPr>
        <w:t xml:space="preserve"> </w:t>
      </w:r>
      <w:proofErr w:type="spellStart"/>
      <w:r>
        <w:rPr>
          <w:b/>
          <w:i/>
          <w:spacing w:val="-3"/>
          <w:position w:val="-1"/>
          <w:sz w:val="22"/>
          <w:szCs w:val="22"/>
          <w:u w:val="thick" w:color="000000"/>
        </w:rPr>
        <w:t>S</w:t>
      </w:r>
      <w:r>
        <w:rPr>
          <w:b/>
          <w:i/>
          <w:spacing w:val="1"/>
          <w:position w:val="-1"/>
          <w:sz w:val="22"/>
          <w:szCs w:val="22"/>
          <w:u w:val="thick" w:color="000000"/>
        </w:rPr>
        <w:t>i</w:t>
      </w:r>
      <w:r>
        <w:rPr>
          <w:b/>
          <w:i/>
          <w:position w:val="-1"/>
          <w:sz w:val="22"/>
          <w:szCs w:val="22"/>
          <w:u w:val="thick" w:color="000000"/>
        </w:rPr>
        <w:t>nd</w:t>
      </w:r>
      <w:r>
        <w:rPr>
          <w:b/>
          <w:i/>
          <w:spacing w:val="-1"/>
          <w:position w:val="-1"/>
          <w:sz w:val="22"/>
          <w:szCs w:val="22"/>
          <w:u w:val="thick" w:color="000000"/>
        </w:rPr>
        <w:t>h</w:t>
      </w:r>
      <w:proofErr w:type="spellEnd"/>
      <w:r>
        <w:rPr>
          <w:b/>
          <w:i/>
          <w:position w:val="-1"/>
          <w:sz w:val="22"/>
          <w:szCs w:val="22"/>
          <w:u w:val="thick" w:color="000000"/>
        </w:rPr>
        <w:t xml:space="preserve">, </w:t>
      </w:r>
      <w:r>
        <w:rPr>
          <w:b/>
          <w:i/>
          <w:spacing w:val="-1"/>
          <w:position w:val="-1"/>
          <w:sz w:val="22"/>
          <w:szCs w:val="22"/>
          <w:u w:val="thick" w:color="000000"/>
        </w:rPr>
        <w:t>K</w:t>
      </w:r>
      <w:r>
        <w:rPr>
          <w:b/>
          <w:i/>
          <w:spacing w:val="-2"/>
          <w:position w:val="-1"/>
          <w:sz w:val="22"/>
          <w:szCs w:val="22"/>
          <w:u w:val="thick" w:color="000000"/>
        </w:rPr>
        <w:t>a</w:t>
      </w:r>
      <w:r>
        <w:rPr>
          <w:b/>
          <w:i/>
          <w:position w:val="-1"/>
          <w:sz w:val="22"/>
          <w:szCs w:val="22"/>
          <w:u w:val="thick" w:color="000000"/>
        </w:rPr>
        <w:t>ra</w:t>
      </w:r>
      <w:r>
        <w:rPr>
          <w:b/>
          <w:i/>
          <w:spacing w:val="1"/>
          <w:position w:val="-1"/>
          <w:sz w:val="22"/>
          <w:szCs w:val="22"/>
          <w:u w:val="thick" w:color="000000"/>
        </w:rPr>
        <w:t>c</w:t>
      </w:r>
      <w:r>
        <w:rPr>
          <w:b/>
          <w:i/>
          <w:spacing w:val="-3"/>
          <w:position w:val="-1"/>
          <w:sz w:val="22"/>
          <w:szCs w:val="22"/>
          <w:u w:val="thick" w:color="000000"/>
        </w:rPr>
        <w:t>h</w:t>
      </w:r>
      <w:r>
        <w:rPr>
          <w:b/>
          <w:i/>
          <w:position w:val="-1"/>
          <w:sz w:val="22"/>
          <w:szCs w:val="22"/>
          <w:u w:val="thick" w:color="000000"/>
        </w:rPr>
        <w:t>i</w:t>
      </w:r>
    </w:p>
    <w:p w:rsidR="00C461E0" w:rsidRDefault="00C461E0">
      <w:pPr>
        <w:spacing w:before="4" w:line="100" w:lineRule="exact"/>
        <w:rPr>
          <w:sz w:val="10"/>
          <w:szCs w:val="10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E0FA3">
      <w:pPr>
        <w:spacing w:before="32" w:line="240" w:lineRule="exact"/>
        <w:ind w:left="120"/>
        <w:rPr>
          <w:sz w:val="22"/>
          <w:szCs w:val="22"/>
        </w:rPr>
      </w:pPr>
      <w:r w:rsidRPr="00DE0FA3">
        <w:pict>
          <v:group id="_x0000_s1057" style="position:absolute;left:0;text-align:left;margin-left:85pt;margin-top:55pt;width:137.4pt;height:0;z-index:-3245;mso-position-horizontal-relative:page" coordorigin="1700,1100" coordsize="2748,0">
            <v:shape id="_x0000_s1058" style="position:absolute;left:1700;top:1100;width:2748;height:0" coordorigin="1700,1100" coordsize="2748,0" path="m1700,1100r2748,e" filled="f" strokeweight=".27489mm">
              <v:path arrowok="t"/>
            </v:shape>
            <w10:wrap anchorx="page"/>
          </v:group>
        </w:pict>
      </w:r>
      <w:r w:rsidR="00D65221">
        <w:rPr>
          <w:position w:val="-1"/>
          <w:sz w:val="22"/>
          <w:szCs w:val="22"/>
        </w:rPr>
        <w:t xml:space="preserve">For </w:t>
      </w:r>
      <w:r w:rsidR="00D65221">
        <w:rPr>
          <w:spacing w:val="1"/>
          <w:position w:val="-1"/>
          <w:sz w:val="22"/>
          <w:szCs w:val="22"/>
        </w:rPr>
        <w:t>a</w:t>
      </w:r>
      <w:r w:rsidR="00D65221">
        <w:rPr>
          <w:position w:val="-1"/>
          <w:sz w:val="22"/>
          <w:szCs w:val="22"/>
        </w:rPr>
        <w:t>nd</w:t>
      </w:r>
      <w:r w:rsidR="00D65221">
        <w:rPr>
          <w:spacing w:val="-2"/>
          <w:position w:val="-1"/>
          <w:sz w:val="22"/>
          <w:szCs w:val="22"/>
        </w:rPr>
        <w:t xml:space="preserve"> </w:t>
      </w:r>
      <w:r w:rsidR="00D65221">
        <w:rPr>
          <w:position w:val="-1"/>
          <w:sz w:val="22"/>
          <w:szCs w:val="22"/>
        </w:rPr>
        <w:t>on be</w:t>
      </w:r>
      <w:r w:rsidR="00D65221">
        <w:rPr>
          <w:spacing w:val="-2"/>
          <w:position w:val="-1"/>
          <w:sz w:val="22"/>
          <w:szCs w:val="22"/>
        </w:rPr>
        <w:t>h</w:t>
      </w:r>
      <w:r w:rsidR="00D65221">
        <w:rPr>
          <w:position w:val="-1"/>
          <w:sz w:val="22"/>
          <w:szCs w:val="22"/>
        </w:rPr>
        <w:t>a</w:t>
      </w:r>
      <w:r w:rsidR="00D65221">
        <w:rPr>
          <w:spacing w:val="-1"/>
          <w:position w:val="-1"/>
          <w:sz w:val="22"/>
          <w:szCs w:val="22"/>
        </w:rPr>
        <w:t>l</w:t>
      </w:r>
      <w:r w:rsidR="00D65221">
        <w:rPr>
          <w:position w:val="-1"/>
          <w:sz w:val="22"/>
          <w:szCs w:val="22"/>
        </w:rPr>
        <w:t>f</w:t>
      </w:r>
      <w:r w:rsidR="00D65221">
        <w:rPr>
          <w:spacing w:val="1"/>
          <w:position w:val="-1"/>
          <w:sz w:val="22"/>
          <w:szCs w:val="22"/>
        </w:rPr>
        <w:t xml:space="preserve"> </w:t>
      </w:r>
      <w:proofErr w:type="gramStart"/>
      <w:r w:rsidR="00D65221">
        <w:rPr>
          <w:spacing w:val="-2"/>
          <w:position w:val="-1"/>
          <w:sz w:val="22"/>
          <w:szCs w:val="22"/>
        </w:rPr>
        <w:t>o</w:t>
      </w:r>
      <w:r w:rsidR="00D65221">
        <w:rPr>
          <w:position w:val="-1"/>
          <w:sz w:val="22"/>
          <w:szCs w:val="22"/>
        </w:rPr>
        <w:t xml:space="preserve">f </w:t>
      </w:r>
      <w:r w:rsidR="00D65221">
        <w:rPr>
          <w:b/>
          <w:i/>
          <w:color w:val="FF0000"/>
          <w:spacing w:val="2"/>
          <w:position w:val="-1"/>
          <w:sz w:val="22"/>
          <w:szCs w:val="22"/>
          <w:u w:val="thick" w:color="FF0000"/>
        </w:rPr>
        <w:t xml:space="preserve"> </w:t>
      </w:r>
      <w:r w:rsidR="00D65221">
        <w:rPr>
          <w:b/>
          <w:i/>
          <w:color w:val="FF0000"/>
          <w:position w:val="-1"/>
          <w:sz w:val="22"/>
          <w:szCs w:val="22"/>
          <w:u w:val="thick" w:color="FF0000"/>
        </w:rPr>
        <w:t>S</w:t>
      </w:r>
      <w:r w:rsidR="00D65221">
        <w:rPr>
          <w:b/>
          <w:i/>
          <w:color w:val="FF0000"/>
          <w:spacing w:val="-1"/>
          <w:position w:val="-1"/>
          <w:sz w:val="22"/>
          <w:szCs w:val="22"/>
          <w:u w:val="thick" w:color="FF0000"/>
        </w:rPr>
        <w:t>u</w:t>
      </w:r>
      <w:r w:rsidR="00D65221">
        <w:rPr>
          <w:b/>
          <w:i/>
          <w:color w:val="FF0000"/>
          <w:position w:val="-1"/>
          <w:sz w:val="22"/>
          <w:szCs w:val="22"/>
          <w:u w:val="thick" w:color="FF0000"/>
        </w:rPr>
        <w:t>pp</w:t>
      </w:r>
      <w:r w:rsidR="00D65221">
        <w:rPr>
          <w:b/>
          <w:i/>
          <w:color w:val="FF0000"/>
          <w:spacing w:val="-1"/>
          <w:position w:val="-1"/>
          <w:sz w:val="22"/>
          <w:szCs w:val="22"/>
          <w:u w:val="thick" w:color="FF0000"/>
        </w:rPr>
        <w:t>li</w:t>
      </w:r>
      <w:r w:rsidR="00D65221">
        <w:rPr>
          <w:b/>
          <w:i/>
          <w:color w:val="FF0000"/>
          <w:position w:val="-1"/>
          <w:sz w:val="22"/>
          <w:szCs w:val="22"/>
          <w:u w:val="thick" w:color="FF0000"/>
        </w:rPr>
        <w:t>er</w:t>
      </w:r>
      <w:proofErr w:type="gramEnd"/>
      <w:r w:rsidR="00D65221">
        <w:rPr>
          <w:b/>
          <w:i/>
          <w:color w:val="FF0000"/>
          <w:spacing w:val="1"/>
          <w:position w:val="-1"/>
          <w:sz w:val="22"/>
          <w:szCs w:val="22"/>
          <w:u w:val="thick" w:color="FF0000"/>
        </w:rPr>
        <w:t xml:space="preserve"> </w:t>
      </w:r>
      <w:r w:rsidR="00D65221">
        <w:rPr>
          <w:b/>
          <w:i/>
          <w:color w:val="FF0000"/>
          <w:position w:val="-1"/>
          <w:sz w:val="22"/>
          <w:szCs w:val="22"/>
          <w:u w:val="thick" w:color="FF0000"/>
        </w:rPr>
        <w:t>’</w:t>
      </w:r>
      <w:r w:rsidR="00D65221">
        <w:rPr>
          <w:b/>
          <w:i/>
          <w:color w:val="FF0000"/>
          <w:spacing w:val="1"/>
          <w:position w:val="-1"/>
          <w:sz w:val="22"/>
          <w:szCs w:val="22"/>
          <w:u w:val="thick" w:color="FF0000"/>
        </w:rPr>
        <w:t xml:space="preserve"> </w:t>
      </w:r>
      <w:r w:rsidR="00D65221">
        <w:rPr>
          <w:b/>
          <w:i/>
          <w:color w:val="FF0000"/>
          <w:position w:val="-1"/>
          <w:sz w:val="22"/>
          <w:szCs w:val="22"/>
          <w:u w:val="thick" w:color="FF0000"/>
        </w:rPr>
        <w:t>s</w:t>
      </w:r>
      <w:r w:rsidR="00D65221">
        <w:rPr>
          <w:b/>
          <w:i/>
          <w:color w:val="FF0000"/>
          <w:spacing w:val="53"/>
          <w:position w:val="-1"/>
          <w:sz w:val="22"/>
          <w:szCs w:val="22"/>
          <w:u w:val="thick" w:color="FF0000"/>
        </w:rPr>
        <w:t xml:space="preserve"> </w:t>
      </w:r>
      <w:r w:rsidR="00D65221">
        <w:rPr>
          <w:b/>
          <w:i/>
          <w:color w:val="FF0000"/>
          <w:spacing w:val="-1"/>
          <w:position w:val="-1"/>
          <w:sz w:val="22"/>
          <w:szCs w:val="22"/>
          <w:u w:val="thick" w:color="FF0000"/>
        </w:rPr>
        <w:t>N</w:t>
      </w:r>
      <w:r w:rsidR="00D65221">
        <w:rPr>
          <w:b/>
          <w:i/>
          <w:color w:val="FF0000"/>
          <w:spacing w:val="-2"/>
          <w:position w:val="-1"/>
          <w:sz w:val="22"/>
          <w:szCs w:val="22"/>
          <w:u w:val="thick" w:color="FF0000"/>
        </w:rPr>
        <w:t>a</w:t>
      </w:r>
      <w:r w:rsidR="00D65221">
        <w:rPr>
          <w:b/>
          <w:i/>
          <w:color w:val="FF0000"/>
          <w:position w:val="-1"/>
          <w:sz w:val="22"/>
          <w:szCs w:val="22"/>
          <w:u w:val="thick" w:color="FF0000"/>
        </w:rPr>
        <w:t>m</w:t>
      </w:r>
      <w:r w:rsidR="00D65221">
        <w:rPr>
          <w:b/>
          <w:i/>
          <w:color w:val="FF0000"/>
          <w:spacing w:val="3"/>
          <w:position w:val="-1"/>
          <w:sz w:val="22"/>
          <w:szCs w:val="22"/>
          <w:u w:val="thick" w:color="FF0000"/>
        </w:rPr>
        <w:t xml:space="preserve"> </w:t>
      </w:r>
      <w:r w:rsidR="00D65221">
        <w:rPr>
          <w:b/>
          <w:i/>
          <w:color w:val="FF0000"/>
          <w:position w:val="-1"/>
          <w:sz w:val="22"/>
          <w:szCs w:val="22"/>
          <w:u w:val="thick" w:color="FF0000"/>
        </w:rPr>
        <w:t>e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1" w:line="200" w:lineRule="exact"/>
      </w:pPr>
    </w:p>
    <w:p w:rsidR="00C461E0" w:rsidRDefault="00D65221">
      <w:pPr>
        <w:spacing w:before="32"/>
        <w:ind w:left="120" w:right="6840"/>
        <w:rPr>
          <w:sz w:val="22"/>
          <w:szCs w:val="22"/>
        </w:rPr>
        <w:sectPr w:rsidR="00C461E0">
          <w:pgSz w:w="12240" w:h="15840"/>
          <w:pgMar w:top="980" w:right="1200" w:bottom="280" w:left="1580" w:header="790" w:footer="0" w:gutter="0"/>
          <w:cols w:space="720"/>
        </w:sectPr>
      </w:pPr>
      <w:proofErr w:type="spellStart"/>
      <w:r>
        <w:rPr>
          <w:i/>
          <w:sz w:val="22"/>
          <w:szCs w:val="22"/>
        </w:rPr>
        <w:t>Autho</w:t>
      </w:r>
      <w:r>
        <w:rPr>
          <w:i/>
          <w:spacing w:val="-1"/>
          <w:sz w:val="22"/>
          <w:szCs w:val="22"/>
        </w:rPr>
        <w:t>r</w:t>
      </w:r>
      <w:r>
        <w:rPr>
          <w:i/>
          <w:spacing w:val="1"/>
          <w:sz w:val="22"/>
          <w:szCs w:val="22"/>
        </w:rPr>
        <w:t>i</w:t>
      </w:r>
      <w:r>
        <w:rPr>
          <w:i/>
          <w:spacing w:val="-2"/>
          <w:sz w:val="22"/>
          <w:szCs w:val="22"/>
        </w:rPr>
        <w:t>s</w:t>
      </w:r>
      <w:r>
        <w:rPr>
          <w:i/>
          <w:sz w:val="22"/>
          <w:szCs w:val="22"/>
        </w:rPr>
        <w:t>ed</w:t>
      </w:r>
      <w:proofErr w:type="spellEnd"/>
      <w:r>
        <w:rPr>
          <w:i/>
          <w:sz w:val="22"/>
          <w:szCs w:val="22"/>
        </w:rPr>
        <w:t xml:space="preserve"> Pe</w:t>
      </w:r>
      <w:r>
        <w:rPr>
          <w:i/>
          <w:spacing w:val="-2"/>
          <w:sz w:val="22"/>
          <w:szCs w:val="22"/>
        </w:rPr>
        <w:t>r</w:t>
      </w:r>
      <w:r>
        <w:rPr>
          <w:i/>
          <w:sz w:val="22"/>
          <w:szCs w:val="22"/>
        </w:rPr>
        <w:t>son</w:t>
      </w:r>
      <w:r>
        <w:rPr>
          <w:i/>
          <w:spacing w:val="-2"/>
          <w:sz w:val="22"/>
          <w:szCs w:val="22"/>
        </w:rPr>
        <w:t>n</w:t>
      </w:r>
      <w:r>
        <w:rPr>
          <w:i/>
          <w:sz w:val="22"/>
          <w:szCs w:val="22"/>
        </w:rPr>
        <w:t xml:space="preserve">el </w:t>
      </w:r>
      <w:r>
        <w:rPr>
          <w:i/>
          <w:spacing w:val="-1"/>
          <w:sz w:val="22"/>
          <w:szCs w:val="22"/>
        </w:rPr>
        <w:t>N</w:t>
      </w:r>
      <w:r>
        <w:rPr>
          <w:i/>
          <w:sz w:val="22"/>
          <w:szCs w:val="22"/>
        </w:rPr>
        <w:t>a</w:t>
      </w:r>
      <w:r>
        <w:rPr>
          <w:i/>
          <w:spacing w:val="-1"/>
          <w:sz w:val="22"/>
          <w:szCs w:val="22"/>
        </w:rPr>
        <w:t>m</w:t>
      </w:r>
      <w:r>
        <w:rPr>
          <w:i/>
          <w:sz w:val="22"/>
          <w:szCs w:val="22"/>
        </w:rPr>
        <w:t>e</w:t>
      </w:r>
      <w:r>
        <w:rPr>
          <w:i/>
          <w:spacing w:val="3"/>
          <w:sz w:val="22"/>
          <w:szCs w:val="22"/>
        </w:rPr>
        <w:t xml:space="preserve"> </w:t>
      </w:r>
      <w:r>
        <w:rPr>
          <w:i/>
          <w:sz w:val="22"/>
          <w:szCs w:val="22"/>
        </w:rPr>
        <w:t>&amp;</w:t>
      </w:r>
      <w:r>
        <w:rPr>
          <w:i/>
          <w:spacing w:val="-6"/>
          <w:sz w:val="22"/>
          <w:szCs w:val="22"/>
        </w:rPr>
        <w:t xml:space="preserve"> </w:t>
      </w:r>
      <w:r>
        <w:rPr>
          <w:i/>
          <w:spacing w:val="-1"/>
          <w:sz w:val="22"/>
          <w:szCs w:val="22"/>
        </w:rPr>
        <w:t>D</w:t>
      </w:r>
      <w:r>
        <w:rPr>
          <w:i/>
          <w:sz w:val="22"/>
          <w:szCs w:val="22"/>
        </w:rPr>
        <w:t>e</w:t>
      </w:r>
      <w:r>
        <w:rPr>
          <w:i/>
          <w:spacing w:val="1"/>
          <w:sz w:val="22"/>
          <w:szCs w:val="22"/>
        </w:rPr>
        <w:t>si</w:t>
      </w:r>
      <w:r>
        <w:rPr>
          <w:i/>
          <w:sz w:val="22"/>
          <w:szCs w:val="22"/>
        </w:rPr>
        <w:t>gna</w:t>
      </w:r>
      <w:r>
        <w:rPr>
          <w:i/>
          <w:spacing w:val="1"/>
          <w:sz w:val="22"/>
          <w:szCs w:val="22"/>
        </w:rPr>
        <w:t>t</w:t>
      </w:r>
      <w:r>
        <w:rPr>
          <w:i/>
          <w:spacing w:val="-1"/>
          <w:sz w:val="22"/>
          <w:szCs w:val="22"/>
        </w:rPr>
        <w:t>i</w:t>
      </w:r>
      <w:r>
        <w:rPr>
          <w:i/>
          <w:sz w:val="22"/>
          <w:szCs w:val="22"/>
        </w:rPr>
        <w:t>on Supp</w:t>
      </w:r>
      <w:r>
        <w:rPr>
          <w:i/>
          <w:spacing w:val="-1"/>
          <w:sz w:val="22"/>
          <w:szCs w:val="22"/>
        </w:rPr>
        <w:t>l</w:t>
      </w:r>
      <w:r>
        <w:rPr>
          <w:i/>
          <w:spacing w:val="1"/>
          <w:sz w:val="22"/>
          <w:szCs w:val="22"/>
        </w:rPr>
        <w:t>i</w:t>
      </w:r>
      <w:r>
        <w:rPr>
          <w:i/>
          <w:sz w:val="22"/>
          <w:szCs w:val="22"/>
        </w:rPr>
        <w:t>e</w:t>
      </w:r>
      <w:r>
        <w:rPr>
          <w:i/>
          <w:spacing w:val="-2"/>
          <w:sz w:val="22"/>
          <w:szCs w:val="22"/>
        </w:rPr>
        <w:t>r</w:t>
      </w:r>
      <w:r>
        <w:rPr>
          <w:i/>
          <w:spacing w:val="1"/>
          <w:sz w:val="22"/>
          <w:szCs w:val="22"/>
        </w:rPr>
        <w:t>’</w:t>
      </w:r>
      <w:r>
        <w:rPr>
          <w:i/>
          <w:sz w:val="22"/>
          <w:szCs w:val="22"/>
        </w:rPr>
        <w:t>s Na</w:t>
      </w:r>
      <w:r>
        <w:rPr>
          <w:i/>
          <w:spacing w:val="-1"/>
          <w:sz w:val="22"/>
          <w:szCs w:val="22"/>
        </w:rPr>
        <w:t>m</w:t>
      </w:r>
      <w:r>
        <w:rPr>
          <w:i/>
          <w:sz w:val="22"/>
          <w:szCs w:val="22"/>
        </w:rPr>
        <w:t>e</w:t>
      </w:r>
      <w:r>
        <w:rPr>
          <w:i/>
          <w:spacing w:val="-2"/>
          <w:sz w:val="22"/>
          <w:szCs w:val="22"/>
        </w:rPr>
        <w:t xml:space="preserve"> </w:t>
      </w:r>
      <w:r>
        <w:rPr>
          <w:i/>
          <w:sz w:val="22"/>
          <w:szCs w:val="22"/>
        </w:rPr>
        <w:t xml:space="preserve">and </w:t>
      </w:r>
      <w:r>
        <w:rPr>
          <w:i/>
          <w:spacing w:val="-2"/>
          <w:sz w:val="22"/>
          <w:szCs w:val="22"/>
        </w:rPr>
        <w:t>S</w:t>
      </w:r>
      <w:r>
        <w:rPr>
          <w:i/>
          <w:spacing w:val="1"/>
          <w:sz w:val="22"/>
          <w:szCs w:val="22"/>
        </w:rPr>
        <w:t>t</w:t>
      </w:r>
      <w:r>
        <w:rPr>
          <w:i/>
          <w:sz w:val="22"/>
          <w:szCs w:val="22"/>
        </w:rPr>
        <w:t>a</w:t>
      </w:r>
      <w:r>
        <w:rPr>
          <w:i/>
          <w:spacing w:val="-3"/>
          <w:sz w:val="22"/>
          <w:szCs w:val="22"/>
        </w:rPr>
        <w:t>m</w:t>
      </w:r>
      <w:r>
        <w:rPr>
          <w:i/>
          <w:sz w:val="22"/>
          <w:szCs w:val="22"/>
        </w:rPr>
        <w:t>p</w:t>
      </w:r>
    </w:p>
    <w:p w:rsidR="00C461E0" w:rsidRDefault="00C461E0">
      <w:pPr>
        <w:spacing w:line="100" w:lineRule="exact"/>
        <w:rPr>
          <w:sz w:val="11"/>
          <w:szCs w:val="11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4"/>
        <w:ind w:left="2846" w:right="2859"/>
        <w:jc w:val="center"/>
        <w:rPr>
          <w:sz w:val="28"/>
          <w:szCs w:val="28"/>
        </w:rPr>
      </w:pPr>
      <w:r>
        <w:rPr>
          <w:b/>
          <w:spacing w:val="1"/>
          <w:sz w:val="28"/>
          <w:szCs w:val="28"/>
        </w:rPr>
        <w:t>4</w:t>
      </w:r>
      <w:r>
        <w:rPr>
          <w:b/>
          <w:sz w:val="28"/>
          <w:szCs w:val="28"/>
        </w:rPr>
        <w:t>.</w:t>
      </w:r>
      <w:r>
        <w:rPr>
          <w:b/>
          <w:spacing w:val="30"/>
          <w:sz w:val="28"/>
          <w:szCs w:val="28"/>
        </w:rPr>
        <w:t xml:space="preserve"> </w:t>
      </w:r>
      <w:r>
        <w:rPr>
          <w:b/>
          <w:spacing w:val="-1"/>
          <w:sz w:val="28"/>
          <w:szCs w:val="28"/>
        </w:rPr>
        <w:t>P</w:t>
      </w:r>
      <w:r>
        <w:rPr>
          <w:b/>
          <w:sz w:val="28"/>
          <w:szCs w:val="28"/>
        </w:rPr>
        <w:t>erf</w:t>
      </w:r>
      <w:r>
        <w:rPr>
          <w:b/>
          <w:spacing w:val="-1"/>
          <w:sz w:val="28"/>
          <w:szCs w:val="28"/>
        </w:rPr>
        <w:t>o</w:t>
      </w:r>
      <w:r>
        <w:rPr>
          <w:b/>
          <w:sz w:val="28"/>
          <w:szCs w:val="28"/>
        </w:rPr>
        <w:t>r</w:t>
      </w:r>
      <w:r>
        <w:rPr>
          <w:b/>
          <w:spacing w:val="-8"/>
          <w:sz w:val="28"/>
          <w:szCs w:val="28"/>
        </w:rPr>
        <w:t>m</w:t>
      </w:r>
      <w:r>
        <w:rPr>
          <w:b/>
          <w:spacing w:val="1"/>
          <w:sz w:val="28"/>
          <w:szCs w:val="28"/>
        </w:rPr>
        <w:t>a</w:t>
      </w:r>
      <w:r>
        <w:rPr>
          <w:b/>
          <w:sz w:val="28"/>
          <w:szCs w:val="28"/>
        </w:rPr>
        <w:t>nce</w:t>
      </w:r>
      <w:r>
        <w:rPr>
          <w:b/>
          <w:spacing w:val="2"/>
          <w:sz w:val="28"/>
          <w:szCs w:val="28"/>
        </w:rPr>
        <w:t xml:space="preserve"> </w:t>
      </w:r>
      <w:r>
        <w:rPr>
          <w:b/>
          <w:sz w:val="28"/>
          <w:szCs w:val="28"/>
        </w:rPr>
        <w:t>Secu</w:t>
      </w:r>
      <w:r>
        <w:rPr>
          <w:b/>
          <w:spacing w:val="1"/>
          <w:sz w:val="28"/>
          <w:szCs w:val="28"/>
        </w:rPr>
        <w:t>r</w:t>
      </w:r>
      <w:r>
        <w:rPr>
          <w:b/>
          <w:spacing w:val="-1"/>
          <w:sz w:val="28"/>
          <w:szCs w:val="28"/>
        </w:rPr>
        <w:t>i</w:t>
      </w:r>
      <w:r>
        <w:rPr>
          <w:b/>
          <w:sz w:val="28"/>
          <w:szCs w:val="28"/>
        </w:rPr>
        <w:t>ty</w:t>
      </w:r>
      <w:r>
        <w:rPr>
          <w:b/>
          <w:spacing w:val="1"/>
          <w:sz w:val="28"/>
          <w:szCs w:val="28"/>
        </w:rPr>
        <w:t xml:space="preserve"> </w:t>
      </w:r>
      <w:r>
        <w:rPr>
          <w:b/>
          <w:spacing w:val="-1"/>
          <w:sz w:val="28"/>
          <w:szCs w:val="28"/>
        </w:rPr>
        <w:t>F</w:t>
      </w:r>
      <w:r>
        <w:rPr>
          <w:b/>
          <w:spacing w:val="1"/>
          <w:sz w:val="28"/>
          <w:szCs w:val="28"/>
        </w:rPr>
        <w:t>o</w:t>
      </w:r>
      <w:r>
        <w:rPr>
          <w:b/>
          <w:sz w:val="28"/>
          <w:szCs w:val="28"/>
        </w:rPr>
        <w:t>rm</w:t>
      </w:r>
    </w:p>
    <w:p w:rsidR="00C461E0" w:rsidRDefault="00C461E0">
      <w:pPr>
        <w:spacing w:before="3" w:line="140" w:lineRule="exact"/>
        <w:rPr>
          <w:sz w:val="14"/>
          <w:szCs w:val="14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ind w:left="223"/>
      </w:pPr>
      <w:r>
        <w:rPr>
          <w:sz w:val="24"/>
          <w:szCs w:val="24"/>
        </w:rPr>
        <w:t xml:space="preserve">To:  </w:t>
      </w:r>
      <w:r>
        <w:rPr>
          <w:i/>
          <w:spacing w:val="-1"/>
        </w:rPr>
        <w:t>[</w:t>
      </w:r>
      <w:r>
        <w:rPr>
          <w:i/>
          <w:spacing w:val="1"/>
        </w:rPr>
        <w:t>na</w:t>
      </w:r>
      <w:r>
        <w:rPr>
          <w:i/>
        </w:rPr>
        <w:t>me</w:t>
      </w:r>
      <w:r>
        <w:rPr>
          <w:i/>
          <w:spacing w:val="-4"/>
        </w:rPr>
        <w:t xml:space="preserve"> </w:t>
      </w:r>
      <w:r>
        <w:rPr>
          <w:i/>
          <w:spacing w:val="1"/>
        </w:rPr>
        <w:t>o</w:t>
      </w:r>
      <w:r>
        <w:rPr>
          <w:i/>
        </w:rPr>
        <w:t>f</w:t>
      </w:r>
      <w:r>
        <w:rPr>
          <w:i/>
          <w:spacing w:val="-2"/>
        </w:rPr>
        <w:t xml:space="preserve"> </w:t>
      </w:r>
      <w:proofErr w:type="gramStart"/>
      <w:r>
        <w:rPr>
          <w:i/>
          <w:spacing w:val="1"/>
        </w:rPr>
        <w:t>P</w:t>
      </w:r>
      <w:r>
        <w:rPr>
          <w:i/>
          <w:spacing w:val="-1"/>
        </w:rPr>
        <w:t>ro</w:t>
      </w:r>
      <w:r>
        <w:rPr>
          <w:i/>
        </w:rPr>
        <w:t>c</w:t>
      </w:r>
      <w:r>
        <w:rPr>
          <w:i/>
          <w:spacing w:val="1"/>
        </w:rPr>
        <w:t>u</w:t>
      </w:r>
      <w:r>
        <w:rPr>
          <w:i/>
          <w:spacing w:val="-1"/>
        </w:rPr>
        <w:t>r</w:t>
      </w:r>
      <w:r>
        <w:rPr>
          <w:i/>
        </w:rPr>
        <w:t>i</w:t>
      </w:r>
      <w:r>
        <w:rPr>
          <w:i/>
          <w:spacing w:val="1"/>
        </w:rPr>
        <w:t>n</w:t>
      </w:r>
      <w:r>
        <w:rPr>
          <w:i/>
        </w:rPr>
        <w:t>g</w:t>
      </w:r>
      <w:proofErr w:type="gramEnd"/>
      <w:r>
        <w:rPr>
          <w:i/>
          <w:spacing w:val="-7"/>
        </w:rPr>
        <w:t xml:space="preserve"> </w:t>
      </w:r>
      <w:r>
        <w:rPr>
          <w:i/>
          <w:spacing w:val="-1"/>
        </w:rPr>
        <w:t>a</w:t>
      </w:r>
      <w:r>
        <w:rPr>
          <w:i/>
          <w:spacing w:val="3"/>
        </w:rPr>
        <w:t>g</w:t>
      </w:r>
      <w:r>
        <w:rPr>
          <w:i/>
          <w:spacing w:val="-2"/>
        </w:rPr>
        <w:t>e</w:t>
      </w:r>
      <w:r>
        <w:rPr>
          <w:i/>
          <w:spacing w:val="1"/>
        </w:rPr>
        <w:t>n</w:t>
      </w:r>
      <w:r>
        <w:rPr>
          <w:i/>
        </w:rPr>
        <w:t>c</w:t>
      </w:r>
      <w:r>
        <w:rPr>
          <w:i/>
          <w:spacing w:val="-7"/>
        </w:rPr>
        <w:t>y</w:t>
      </w:r>
      <w:r>
        <w:rPr>
          <w:i/>
        </w:rPr>
        <w:t>]</w:t>
      </w:r>
    </w:p>
    <w:p w:rsidR="00C461E0" w:rsidRDefault="00C461E0">
      <w:pPr>
        <w:spacing w:before="6" w:line="280" w:lineRule="exact"/>
        <w:rPr>
          <w:sz w:val="28"/>
          <w:szCs w:val="28"/>
        </w:rPr>
      </w:pPr>
    </w:p>
    <w:p w:rsidR="00C461E0" w:rsidRDefault="00D65221">
      <w:pPr>
        <w:spacing w:line="260" w:lineRule="exact"/>
        <w:ind w:left="223"/>
        <w:rPr>
          <w:sz w:val="24"/>
          <w:szCs w:val="24"/>
        </w:rPr>
        <w:sectPr w:rsidR="00C461E0">
          <w:pgSz w:w="12240" w:h="15840"/>
          <w:pgMar w:top="980" w:right="1200" w:bottom="280" w:left="1580" w:header="790" w:footer="0" w:gutter="0"/>
          <w:cols w:space="720"/>
        </w:sectPr>
      </w:pPr>
      <w:r>
        <w:rPr>
          <w:spacing w:val="1"/>
          <w:position w:val="-1"/>
          <w:sz w:val="24"/>
          <w:szCs w:val="24"/>
        </w:rPr>
        <w:t>W</w:t>
      </w:r>
      <w:r>
        <w:rPr>
          <w:position w:val="-1"/>
          <w:sz w:val="24"/>
          <w:szCs w:val="24"/>
        </w:rPr>
        <w:t>HE</w:t>
      </w:r>
      <w:r>
        <w:rPr>
          <w:spacing w:val="1"/>
          <w:position w:val="-1"/>
          <w:sz w:val="24"/>
          <w:szCs w:val="24"/>
        </w:rPr>
        <w:t>R</w:t>
      </w:r>
      <w:r>
        <w:rPr>
          <w:position w:val="-1"/>
          <w:sz w:val="24"/>
          <w:szCs w:val="24"/>
        </w:rPr>
        <w:t>EAS</w:t>
      </w:r>
      <w:r>
        <w:rPr>
          <w:spacing w:val="11"/>
          <w:position w:val="-1"/>
          <w:sz w:val="24"/>
          <w:szCs w:val="24"/>
        </w:rPr>
        <w:t xml:space="preserve"> </w:t>
      </w:r>
      <w:r>
        <w:rPr>
          <w:i/>
          <w:spacing w:val="-3"/>
          <w:position w:val="-1"/>
        </w:rPr>
        <w:t>[</w:t>
      </w:r>
      <w:r>
        <w:rPr>
          <w:i/>
          <w:spacing w:val="1"/>
          <w:position w:val="-1"/>
        </w:rPr>
        <w:t>na</w:t>
      </w:r>
      <w:r>
        <w:rPr>
          <w:i/>
          <w:position w:val="-1"/>
        </w:rPr>
        <w:t>me</w:t>
      </w:r>
      <w:r>
        <w:rPr>
          <w:i/>
          <w:spacing w:val="6"/>
          <w:position w:val="-1"/>
        </w:rPr>
        <w:t xml:space="preserve"> </w:t>
      </w:r>
      <w:r>
        <w:rPr>
          <w:i/>
          <w:spacing w:val="-1"/>
          <w:position w:val="-1"/>
        </w:rPr>
        <w:t>o</w:t>
      </w:r>
      <w:r>
        <w:rPr>
          <w:i/>
          <w:position w:val="-1"/>
        </w:rPr>
        <w:t>f</w:t>
      </w:r>
      <w:r>
        <w:rPr>
          <w:i/>
          <w:spacing w:val="5"/>
          <w:position w:val="-1"/>
        </w:rPr>
        <w:t xml:space="preserve"> </w:t>
      </w:r>
      <w:r>
        <w:rPr>
          <w:i/>
          <w:spacing w:val="-1"/>
          <w:position w:val="-1"/>
        </w:rPr>
        <w:t>S</w:t>
      </w:r>
      <w:r>
        <w:rPr>
          <w:i/>
          <w:spacing w:val="1"/>
          <w:position w:val="-1"/>
        </w:rPr>
        <w:t>up</w:t>
      </w:r>
      <w:r>
        <w:rPr>
          <w:i/>
          <w:position w:val="-1"/>
        </w:rPr>
        <w:t>p</w:t>
      </w:r>
      <w:r>
        <w:rPr>
          <w:i/>
          <w:spacing w:val="-3"/>
          <w:position w:val="-1"/>
        </w:rPr>
        <w:t>l</w:t>
      </w:r>
      <w:r>
        <w:rPr>
          <w:i/>
          <w:position w:val="-1"/>
        </w:rPr>
        <w:t>ie</w:t>
      </w:r>
      <w:r>
        <w:rPr>
          <w:i/>
          <w:spacing w:val="-5"/>
          <w:position w:val="-1"/>
        </w:rPr>
        <w:t>r</w:t>
      </w:r>
      <w:r>
        <w:rPr>
          <w:i/>
          <w:position w:val="-1"/>
        </w:rPr>
        <w:t>]</w:t>
      </w:r>
      <w:r>
        <w:rPr>
          <w:i/>
          <w:spacing w:val="23"/>
          <w:position w:val="-1"/>
        </w:rPr>
        <w:t xml:space="preserve"> </w:t>
      </w:r>
      <w:r>
        <w:rPr>
          <w:position w:val="-1"/>
          <w:sz w:val="24"/>
          <w:szCs w:val="24"/>
        </w:rPr>
        <w:t>(h</w:t>
      </w:r>
      <w:r>
        <w:rPr>
          <w:spacing w:val="-2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r</w:t>
      </w:r>
      <w:r>
        <w:rPr>
          <w:spacing w:val="-2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in</w:t>
      </w:r>
      <w:r>
        <w:rPr>
          <w:spacing w:val="-1"/>
          <w:position w:val="-1"/>
          <w:sz w:val="24"/>
          <w:szCs w:val="24"/>
        </w:rPr>
        <w:t>af</w:t>
      </w:r>
      <w:r>
        <w:rPr>
          <w:position w:val="-1"/>
          <w:sz w:val="24"/>
          <w:szCs w:val="24"/>
        </w:rPr>
        <w:t>t</w:t>
      </w:r>
      <w:r>
        <w:rPr>
          <w:spacing w:val="-1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r</w:t>
      </w:r>
      <w:r>
        <w:rPr>
          <w:spacing w:val="9"/>
          <w:position w:val="-1"/>
          <w:sz w:val="24"/>
          <w:szCs w:val="24"/>
        </w:rPr>
        <w:t xml:space="preserve"> </w:t>
      </w:r>
      <w:r>
        <w:rPr>
          <w:spacing w:val="-1"/>
          <w:position w:val="-1"/>
          <w:sz w:val="24"/>
          <w:szCs w:val="24"/>
        </w:rPr>
        <w:t>ca</w:t>
      </w:r>
      <w:r>
        <w:rPr>
          <w:position w:val="-1"/>
          <w:sz w:val="24"/>
          <w:szCs w:val="24"/>
        </w:rPr>
        <w:t>ll</w:t>
      </w:r>
      <w:r>
        <w:rPr>
          <w:spacing w:val="-1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d</w:t>
      </w:r>
      <w:r>
        <w:rPr>
          <w:spacing w:val="10"/>
          <w:position w:val="-1"/>
          <w:sz w:val="24"/>
          <w:szCs w:val="24"/>
        </w:rPr>
        <w:t xml:space="preserve"> </w:t>
      </w:r>
      <w:r>
        <w:rPr>
          <w:spacing w:val="-1"/>
          <w:position w:val="-1"/>
          <w:sz w:val="24"/>
          <w:szCs w:val="24"/>
        </w:rPr>
        <w:t>“</w:t>
      </w:r>
      <w:r>
        <w:rPr>
          <w:spacing w:val="3"/>
          <w:position w:val="-1"/>
          <w:sz w:val="24"/>
          <w:szCs w:val="24"/>
        </w:rPr>
        <w:t>t</w:t>
      </w:r>
      <w:r>
        <w:rPr>
          <w:position w:val="-1"/>
          <w:sz w:val="24"/>
          <w:szCs w:val="24"/>
        </w:rPr>
        <w:t>he</w:t>
      </w:r>
      <w:r>
        <w:rPr>
          <w:spacing w:val="6"/>
          <w:position w:val="-1"/>
          <w:sz w:val="24"/>
          <w:szCs w:val="24"/>
        </w:rPr>
        <w:t xml:space="preserve"> </w:t>
      </w:r>
      <w:r>
        <w:rPr>
          <w:spacing w:val="1"/>
          <w:position w:val="-1"/>
          <w:sz w:val="24"/>
          <w:szCs w:val="24"/>
        </w:rPr>
        <w:t>S</w:t>
      </w:r>
      <w:r>
        <w:rPr>
          <w:position w:val="-1"/>
          <w:sz w:val="24"/>
          <w:szCs w:val="24"/>
        </w:rPr>
        <w:t>upp</w:t>
      </w:r>
      <w:r>
        <w:rPr>
          <w:spacing w:val="-2"/>
          <w:position w:val="-1"/>
          <w:sz w:val="24"/>
          <w:szCs w:val="24"/>
        </w:rPr>
        <w:t>l</w:t>
      </w:r>
      <w:r>
        <w:rPr>
          <w:position w:val="-1"/>
          <w:sz w:val="24"/>
          <w:szCs w:val="24"/>
        </w:rPr>
        <w:t>i</w:t>
      </w:r>
      <w:r>
        <w:rPr>
          <w:spacing w:val="-1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r</w:t>
      </w:r>
      <w:r>
        <w:rPr>
          <w:spacing w:val="-2"/>
          <w:position w:val="-1"/>
          <w:sz w:val="24"/>
          <w:szCs w:val="24"/>
        </w:rPr>
        <w:t>”</w:t>
      </w:r>
      <w:r>
        <w:rPr>
          <w:position w:val="-1"/>
          <w:sz w:val="24"/>
          <w:szCs w:val="24"/>
        </w:rPr>
        <w:t>)</w:t>
      </w:r>
      <w:r>
        <w:rPr>
          <w:spacing w:val="9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h</w:t>
      </w:r>
      <w:r>
        <w:rPr>
          <w:spacing w:val="-1"/>
          <w:position w:val="-1"/>
          <w:sz w:val="24"/>
          <w:szCs w:val="24"/>
        </w:rPr>
        <w:t>a</w:t>
      </w:r>
      <w:r>
        <w:rPr>
          <w:position w:val="-1"/>
          <w:sz w:val="24"/>
          <w:szCs w:val="24"/>
        </w:rPr>
        <w:t>s</w:t>
      </w:r>
      <w:r>
        <w:rPr>
          <w:spacing w:val="10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und</w:t>
      </w:r>
      <w:r>
        <w:rPr>
          <w:spacing w:val="1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rt</w:t>
      </w:r>
      <w:r>
        <w:rPr>
          <w:spacing w:val="-1"/>
          <w:position w:val="-1"/>
          <w:sz w:val="24"/>
          <w:szCs w:val="24"/>
        </w:rPr>
        <w:t>a</w:t>
      </w:r>
      <w:r>
        <w:rPr>
          <w:position w:val="-1"/>
          <w:sz w:val="24"/>
          <w:szCs w:val="24"/>
        </w:rPr>
        <w:t>k</w:t>
      </w:r>
      <w:r>
        <w:rPr>
          <w:spacing w:val="-1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n,</w:t>
      </w:r>
      <w:r>
        <w:rPr>
          <w:spacing w:val="8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in</w:t>
      </w:r>
      <w:r>
        <w:rPr>
          <w:spacing w:val="7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pu</w:t>
      </w:r>
      <w:r>
        <w:rPr>
          <w:spacing w:val="-1"/>
          <w:position w:val="-1"/>
          <w:sz w:val="24"/>
          <w:szCs w:val="24"/>
        </w:rPr>
        <w:t>r</w:t>
      </w:r>
      <w:r>
        <w:rPr>
          <w:position w:val="-1"/>
          <w:sz w:val="24"/>
          <w:szCs w:val="24"/>
        </w:rPr>
        <w:t>s</w:t>
      </w:r>
      <w:r>
        <w:rPr>
          <w:spacing w:val="2"/>
          <w:position w:val="-1"/>
          <w:sz w:val="24"/>
          <w:szCs w:val="24"/>
        </w:rPr>
        <w:t>u</w:t>
      </w:r>
      <w:r>
        <w:rPr>
          <w:spacing w:val="-1"/>
          <w:position w:val="-1"/>
          <w:sz w:val="24"/>
          <w:szCs w:val="24"/>
        </w:rPr>
        <w:t>a</w:t>
      </w:r>
      <w:r>
        <w:rPr>
          <w:position w:val="-1"/>
          <w:sz w:val="24"/>
          <w:szCs w:val="24"/>
        </w:rPr>
        <w:t>n</w:t>
      </w:r>
      <w:r>
        <w:rPr>
          <w:spacing w:val="1"/>
          <w:position w:val="-1"/>
          <w:sz w:val="24"/>
          <w:szCs w:val="24"/>
        </w:rPr>
        <w:t>c</w:t>
      </w:r>
      <w:r>
        <w:rPr>
          <w:position w:val="-1"/>
          <w:sz w:val="24"/>
          <w:szCs w:val="24"/>
        </w:rPr>
        <w:t>e</w:t>
      </w:r>
    </w:p>
    <w:p w:rsidR="00C461E0" w:rsidRDefault="00D65221">
      <w:pPr>
        <w:tabs>
          <w:tab w:val="left" w:pos="7200"/>
        </w:tabs>
        <w:spacing w:line="260" w:lineRule="exact"/>
        <w:ind w:left="223" w:right="-56"/>
        <w:rPr>
          <w:sz w:val="24"/>
          <w:szCs w:val="24"/>
        </w:rPr>
      </w:pPr>
      <w:proofErr w:type="gramStart"/>
      <w:r>
        <w:rPr>
          <w:sz w:val="24"/>
          <w:szCs w:val="24"/>
        </w:rPr>
        <w:lastRenderedPageBreak/>
        <w:t xml:space="preserve">of </w:t>
      </w:r>
      <w:r>
        <w:rPr>
          <w:spacing w:val="-10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proofErr w:type="gramEnd"/>
      <w:r>
        <w:rPr>
          <w:sz w:val="24"/>
          <w:szCs w:val="24"/>
        </w:rPr>
        <w:t xml:space="preserve"> </w:t>
      </w:r>
      <w:r>
        <w:rPr>
          <w:spacing w:val="-9"/>
          <w:sz w:val="24"/>
          <w:szCs w:val="24"/>
        </w:rPr>
        <w:t xml:space="preserve"> </w:t>
      </w:r>
      <w:r>
        <w:rPr>
          <w:sz w:val="24"/>
          <w:szCs w:val="24"/>
        </w:rPr>
        <w:t xml:space="preserve">No.   </w:t>
      </w:r>
      <w:r>
        <w:rPr>
          <w:spacing w:val="-22"/>
          <w:sz w:val="24"/>
          <w:szCs w:val="24"/>
        </w:rPr>
        <w:t xml:space="preserve"> </w:t>
      </w:r>
      <w:r>
        <w:rPr>
          <w:i/>
          <w:spacing w:val="-1"/>
          <w:w w:val="99"/>
        </w:rPr>
        <w:t>[</w:t>
      </w:r>
      <w:proofErr w:type="gramStart"/>
      <w:r>
        <w:rPr>
          <w:i/>
          <w:spacing w:val="-1"/>
          <w:w w:val="99"/>
        </w:rPr>
        <w:t>r</w:t>
      </w:r>
      <w:r>
        <w:rPr>
          <w:i/>
          <w:w w:val="99"/>
        </w:rPr>
        <w:t>ef</w:t>
      </w:r>
      <w:r>
        <w:rPr>
          <w:i/>
          <w:spacing w:val="1"/>
          <w:w w:val="99"/>
        </w:rPr>
        <w:t>e</w:t>
      </w:r>
      <w:r>
        <w:rPr>
          <w:i/>
          <w:spacing w:val="-1"/>
          <w:w w:val="99"/>
        </w:rPr>
        <w:t>r</w:t>
      </w:r>
      <w:r>
        <w:rPr>
          <w:i/>
          <w:w w:val="99"/>
        </w:rPr>
        <w:t>e</w:t>
      </w:r>
      <w:r>
        <w:rPr>
          <w:i/>
          <w:spacing w:val="1"/>
          <w:w w:val="99"/>
        </w:rPr>
        <w:t>n</w:t>
      </w:r>
      <w:r>
        <w:rPr>
          <w:i/>
          <w:w w:val="99"/>
        </w:rPr>
        <w:t>ce</w:t>
      </w:r>
      <w:r>
        <w:rPr>
          <w:i/>
        </w:rPr>
        <w:t xml:space="preserve"> </w:t>
      </w:r>
      <w:r>
        <w:rPr>
          <w:i/>
          <w:spacing w:val="1"/>
        </w:rPr>
        <w:t xml:space="preserve"> </w:t>
      </w:r>
      <w:r>
        <w:rPr>
          <w:i/>
          <w:spacing w:val="1"/>
          <w:w w:val="99"/>
        </w:rPr>
        <w:t>nu</w:t>
      </w:r>
      <w:r>
        <w:rPr>
          <w:i/>
          <w:w w:val="99"/>
        </w:rPr>
        <w:t>m</w:t>
      </w:r>
      <w:r>
        <w:rPr>
          <w:i/>
          <w:spacing w:val="-1"/>
          <w:w w:val="99"/>
        </w:rPr>
        <w:t>b</w:t>
      </w:r>
      <w:r>
        <w:rPr>
          <w:i/>
          <w:w w:val="99"/>
        </w:rPr>
        <w:t>er</w:t>
      </w:r>
      <w:proofErr w:type="gramEnd"/>
      <w:r>
        <w:rPr>
          <w:i/>
        </w:rPr>
        <w:t xml:space="preserve"> </w:t>
      </w:r>
      <w:r>
        <w:rPr>
          <w:i/>
          <w:spacing w:val="3"/>
        </w:rPr>
        <w:t xml:space="preserve"> </w:t>
      </w:r>
      <w:r>
        <w:rPr>
          <w:i/>
          <w:spacing w:val="-1"/>
          <w:w w:val="99"/>
        </w:rPr>
        <w:t>o</w:t>
      </w:r>
      <w:r>
        <w:rPr>
          <w:i/>
          <w:w w:val="99"/>
        </w:rPr>
        <w:t>f</w:t>
      </w:r>
      <w:r>
        <w:rPr>
          <w:i/>
        </w:rPr>
        <w:t xml:space="preserve">  </w:t>
      </w:r>
      <w:r>
        <w:rPr>
          <w:i/>
          <w:w w:val="99"/>
        </w:rPr>
        <w:t>t</w:t>
      </w:r>
      <w:r>
        <w:rPr>
          <w:i/>
          <w:spacing w:val="1"/>
          <w:w w:val="99"/>
        </w:rPr>
        <w:t>h</w:t>
      </w:r>
      <w:r>
        <w:rPr>
          <w:i/>
          <w:w w:val="99"/>
        </w:rPr>
        <w:t>e</w:t>
      </w:r>
      <w:r>
        <w:rPr>
          <w:i/>
        </w:rPr>
        <w:t xml:space="preserve"> </w:t>
      </w:r>
      <w:r>
        <w:rPr>
          <w:i/>
          <w:spacing w:val="-1"/>
        </w:rPr>
        <w:t xml:space="preserve"> </w:t>
      </w:r>
      <w:r>
        <w:rPr>
          <w:i/>
          <w:w w:val="99"/>
        </w:rPr>
        <w:t>c</w:t>
      </w:r>
      <w:r>
        <w:rPr>
          <w:i/>
          <w:spacing w:val="-1"/>
          <w:w w:val="99"/>
        </w:rPr>
        <w:t>o</w:t>
      </w:r>
      <w:r>
        <w:rPr>
          <w:i/>
          <w:spacing w:val="1"/>
          <w:w w:val="99"/>
        </w:rPr>
        <w:t>n</w:t>
      </w:r>
      <w:r>
        <w:rPr>
          <w:i/>
          <w:w w:val="99"/>
        </w:rPr>
        <w:t>t</w:t>
      </w:r>
      <w:r>
        <w:rPr>
          <w:i/>
          <w:spacing w:val="-1"/>
          <w:w w:val="99"/>
        </w:rPr>
        <w:t>r</w:t>
      </w:r>
      <w:r>
        <w:rPr>
          <w:i/>
          <w:spacing w:val="1"/>
          <w:w w:val="99"/>
        </w:rPr>
        <w:t>a</w:t>
      </w:r>
      <w:r>
        <w:rPr>
          <w:i/>
          <w:w w:val="99"/>
        </w:rPr>
        <w:t>c</w:t>
      </w:r>
      <w:r>
        <w:rPr>
          <w:i/>
          <w:spacing w:val="-7"/>
          <w:w w:val="99"/>
        </w:rPr>
        <w:t>t</w:t>
      </w:r>
      <w:r>
        <w:rPr>
          <w:i/>
          <w:w w:val="99"/>
        </w:rPr>
        <w:t>]</w:t>
      </w:r>
      <w:r>
        <w:rPr>
          <w:i/>
        </w:rPr>
        <w:t xml:space="preserve">  </w:t>
      </w:r>
      <w:r>
        <w:rPr>
          <w:i/>
          <w:spacing w:val="-23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-7"/>
          <w:sz w:val="24"/>
          <w:szCs w:val="24"/>
        </w:rPr>
        <w:t xml:space="preserve"> </w:t>
      </w:r>
      <w:r>
        <w:rPr>
          <w:sz w:val="24"/>
          <w:szCs w:val="24"/>
          <w:u w:val="single" w:color="000000"/>
        </w:rPr>
        <w:t xml:space="preserve"> </w:t>
      </w:r>
      <w:r>
        <w:rPr>
          <w:sz w:val="24"/>
          <w:szCs w:val="24"/>
          <w:u w:val="single" w:color="000000"/>
        </w:rPr>
        <w:tab/>
      </w:r>
    </w:p>
    <w:p w:rsidR="00C461E0" w:rsidRDefault="00D65221">
      <w:pPr>
        <w:spacing w:before="7" w:line="260" w:lineRule="exact"/>
        <w:ind w:left="223"/>
        <w:rPr>
          <w:sz w:val="24"/>
          <w:szCs w:val="24"/>
        </w:rPr>
      </w:pPr>
      <w:r>
        <w:rPr>
          <w:i/>
          <w:spacing w:val="2"/>
          <w:position w:val="-1"/>
        </w:rPr>
        <w:t>[</w:t>
      </w:r>
      <w:proofErr w:type="gramStart"/>
      <w:r>
        <w:rPr>
          <w:i/>
          <w:spacing w:val="1"/>
          <w:position w:val="-1"/>
        </w:rPr>
        <w:t>d</w:t>
      </w:r>
      <w:r>
        <w:rPr>
          <w:i/>
          <w:position w:val="-1"/>
        </w:rPr>
        <w:t>e</w:t>
      </w:r>
      <w:r>
        <w:rPr>
          <w:i/>
          <w:spacing w:val="-1"/>
          <w:position w:val="-1"/>
        </w:rPr>
        <w:t>s</w:t>
      </w:r>
      <w:r>
        <w:rPr>
          <w:i/>
          <w:position w:val="-1"/>
        </w:rPr>
        <w:t>c</w:t>
      </w:r>
      <w:r>
        <w:rPr>
          <w:i/>
          <w:spacing w:val="-1"/>
          <w:position w:val="-1"/>
        </w:rPr>
        <w:t>r</w:t>
      </w:r>
      <w:r>
        <w:rPr>
          <w:i/>
          <w:position w:val="-1"/>
        </w:rPr>
        <w:t>i</w:t>
      </w:r>
      <w:r>
        <w:rPr>
          <w:i/>
          <w:spacing w:val="1"/>
          <w:position w:val="-1"/>
        </w:rPr>
        <w:t>p</w:t>
      </w:r>
      <w:r>
        <w:rPr>
          <w:i/>
          <w:position w:val="-1"/>
        </w:rPr>
        <w:t>ti</w:t>
      </w:r>
      <w:r>
        <w:rPr>
          <w:i/>
          <w:spacing w:val="1"/>
          <w:position w:val="-1"/>
        </w:rPr>
        <w:t>o</w:t>
      </w:r>
      <w:r>
        <w:rPr>
          <w:i/>
          <w:position w:val="-1"/>
        </w:rPr>
        <w:t>n</w:t>
      </w:r>
      <w:proofErr w:type="gramEnd"/>
      <w:r>
        <w:rPr>
          <w:i/>
          <w:spacing w:val="-11"/>
          <w:position w:val="-1"/>
        </w:rPr>
        <w:t xml:space="preserve"> </w:t>
      </w:r>
      <w:r>
        <w:rPr>
          <w:i/>
          <w:spacing w:val="1"/>
          <w:position w:val="-1"/>
        </w:rPr>
        <w:t>o</w:t>
      </w:r>
      <w:r>
        <w:rPr>
          <w:i/>
          <w:position w:val="-1"/>
        </w:rPr>
        <w:t>f</w:t>
      </w:r>
      <w:r>
        <w:rPr>
          <w:i/>
          <w:spacing w:val="-2"/>
          <w:position w:val="-1"/>
        </w:rPr>
        <w:t xml:space="preserve"> </w:t>
      </w:r>
      <w:r>
        <w:rPr>
          <w:i/>
          <w:spacing w:val="-1"/>
          <w:position w:val="-1"/>
        </w:rPr>
        <w:t>g</w:t>
      </w:r>
      <w:r>
        <w:rPr>
          <w:i/>
          <w:spacing w:val="1"/>
          <w:position w:val="-1"/>
        </w:rPr>
        <w:t>o</w:t>
      </w:r>
      <w:r>
        <w:rPr>
          <w:i/>
          <w:spacing w:val="2"/>
          <w:position w:val="-1"/>
        </w:rPr>
        <w:t>o</w:t>
      </w:r>
      <w:r>
        <w:rPr>
          <w:i/>
          <w:spacing w:val="-1"/>
          <w:position w:val="-1"/>
        </w:rPr>
        <w:t>d</w:t>
      </w:r>
      <w:r>
        <w:rPr>
          <w:i/>
          <w:position w:val="-1"/>
        </w:rPr>
        <w:t>s</w:t>
      </w:r>
      <w:r>
        <w:rPr>
          <w:i/>
          <w:spacing w:val="-5"/>
          <w:position w:val="-1"/>
        </w:rPr>
        <w:t xml:space="preserve"> </w:t>
      </w:r>
      <w:r>
        <w:rPr>
          <w:i/>
          <w:spacing w:val="1"/>
          <w:position w:val="-1"/>
        </w:rPr>
        <w:t>a</w:t>
      </w:r>
      <w:r>
        <w:rPr>
          <w:i/>
          <w:spacing w:val="-1"/>
          <w:position w:val="-1"/>
        </w:rPr>
        <w:t>n</w:t>
      </w:r>
      <w:r>
        <w:rPr>
          <w:i/>
          <w:position w:val="-1"/>
        </w:rPr>
        <w:t>d</w:t>
      </w:r>
      <w:r>
        <w:rPr>
          <w:i/>
          <w:spacing w:val="-1"/>
          <w:position w:val="-1"/>
        </w:rPr>
        <w:t xml:space="preserve"> </w:t>
      </w:r>
      <w:r>
        <w:rPr>
          <w:i/>
          <w:position w:val="-1"/>
        </w:rPr>
        <w:t>se</w:t>
      </w:r>
      <w:r>
        <w:rPr>
          <w:i/>
          <w:spacing w:val="-1"/>
          <w:position w:val="-1"/>
        </w:rPr>
        <w:t>r</w:t>
      </w:r>
      <w:r>
        <w:rPr>
          <w:i/>
          <w:spacing w:val="-2"/>
          <w:position w:val="-1"/>
        </w:rPr>
        <w:t>v</w:t>
      </w:r>
      <w:r>
        <w:rPr>
          <w:i/>
          <w:position w:val="-1"/>
        </w:rPr>
        <w:t>ice</w:t>
      </w:r>
      <w:r>
        <w:rPr>
          <w:i/>
          <w:spacing w:val="-5"/>
          <w:position w:val="-1"/>
        </w:rPr>
        <w:t>s</w:t>
      </w:r>
      <w:r>
        <w:rPr>
          <w:i/>
          <w:position w:val="-1"/>
        </w:rPr>
        <w:t>]</w:t>
      </w:r>
      <w:r>
        <w:rPr>
          <w:i/>
          <w:spacing w:val="19"/>
          <w:position w:val="-1"/>
        </w:rPr>
        <w:t xml:space="preserve"> </w:t>
      </w:r>
      <w:r>
        <w:rPr>
          <w:i/>
          <w:spacing w:val="-3"/>
          <w:position w:val="-1"/>
          <w:sz w:val="24"/>
          <w:szCs w:val="24"/>
        </w:rPr>
        <w:t>(</w:t>
      </w:r>
      <w:proofErr w:type="gramStart"/>
      <w:r>
        <w:rPr>
          <w:position w:val="-1"/>
          <w:sz w:val="24"/>
          <w:szCs w:val="24"/>
        </w:rPr>
        <w:t>h</w:t>
      </w:r>
      <w:r>
        <w:rPr>
          <w:spacing w:val="-1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r</w:t>
      </w:r>
      <w:r>
        <w:rPr>
          <w:spacing w:val="-2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in</w:t>
      </w:r>
      <w:r>
        <w:rPr>
          <w:spacing w:val="-1"/>
          <w:position w:val="-1"/>
          <w:sz w:val="24"/>
          <w:szCs w:val="24"/>
        </w:rPr>
        <w:t>af</w:t>
      </w:r>
      <w:r>
        <w:rPr>
          <w:position w:val="-1"/>
          <w:sz w:val="24"/>
          <w:szCs w:val="24"/>
        </w:rPr>
        <w:t>t</w:t>
      </w:r>
      <w:r>
        <w:rPr>
          <w:spacing w:val="-1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r</w:t>
      </w:r>
      <w:proofErr w:type="gramEnd"/>
      <w:r>
        <w:rPr>
          <w:spacing w:val="2"/>
          <w:position w:val="-1"/>
          <w:sz w:val="24"/>
          <w:szCs w:val="24"/>
        </w:rPr>
        <w:t xml:space="preserve"> </w:t>
      </w:r>
      <w:r>
        <w:rPr>
          <w:spacing w:val="1"/>
          <w:position w:val="-1"/>
          <w:sz w:val="24"/>
          <w:szCs w:val="24"/>
        </w:rPr>
        <w:t>c</w:t>
      </w:r>
      <w:r>
        <w:rPr>
          <w:spacing w:val="-1"/>
          <w:position w:val="-1"/>
          <w:sz w:val="24"/>
          <w:szCs w:val="24"/>
        </w:rPr>
        <w:t>a</w:t>
      </w:r>
      <w:r>
        <w:rPr>
          <w:position w:val="-1"/>
          <w:sz w:val="24"/>
          <w:szCs w:val="24"/>
        </w:rPr>
        <w:t>ll</w:t>
      </w:r>
      <w:r>
        <w:rPr>
          <w:spacing w:val="-1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d</w:t>
      </w:r>
      <w:r>
        <w:rPr>
          <w:spacing w:val="5"/>
          <w:position w:val="-1"/>
          <w:sz w:val="24"/>
          <w:szCs w:val="24"/>
        </w:rPr>
        <w:t xml:space="preserve"> </w:t>
      </w:r>
      <w:r>
        <w:rPr>
          <w:spacing w:val="-1"/>
          <w:position w:val="-1"/>
          <w:sz w:val="24"/>
          <w:szCs w:val="24"/>
        </w:rPr>
        <w:t>“</w:t>
      </w:r>
      <w:r>
        <w:rPr>
          <w:spacing w:val="-2"/>
          <w:position w:val="-1"/>
          <w:sz w:val="24"/>
          <w:szCs w:val="24"/>
        </w:rPr>
        <w:t>t</w:t>
      </w:r>
      <w:r>
        <w:rPr>
          <w:position w:val="-1"/>
          <w:sz w:val="24"/>
          <w:szCs w:val="24"/>
        </w:rPr>
        <w:t>he</w:t>
      </w:r>
      <w:r>
        <w:rPr>
          <w:spacing w:val="-1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Contr</w:t>
      </w:r>
      <w:r>
        <w:rPr>
          <w:spacing w:val="-2"/>
          <w:position w:val="-1"/>
          <w:sz w:val="24"/>
          <w:szCs w:val="24"/>
        </w:rPr>
        <w:t>a</w:t>
      </w:r>
      <w:r>
        <w:rPr>
          <w:spacing w:val="-1"/>
          <w:position w:val="-1"/>
          <w:sz w:val="24"/>
          <w:szCs w:val="24"/>
        </w:rPr>
        <w:t>c</w:t>
      </w:r>
      <w:r>
        <w:rPr>
          <w:position w:val="-1"/>
          <w:sz w:val="24"/>
          <w:szCs w:val="24"/>
        </w:rPr>
        <w:t>t</w:t>
      </w:r>
      <w:r>
        <w:rPr>
          <w:spacing w:val="-1"/>
          <w:position w:val="-1"/>
          <w:sz w:val="24"/>
          <w:szCs w:val="24"/>
        </w:rPr>
        <w:t>”</w:t>
      </w:r>
      <w:r>
        <w:rPr>
          <w:position w:val="-1"/>
          <w:sz w:val="24"/>
          <w:szCs w:val="24"/>
        </w:rPr>
        <w:t>).</w:t>
      </w:r>
    </w:p>
    <w:p w:rsidR="00C461E0" w:rsidRDefault="00D65221">
      <w:pPr>
        <w:spacing w:line="260" w:lineRule="exact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580" w:header="720" w:footer="720" w:gutter="0"/>
          <w:cols w:num="2" w:space="720" w:equalWidth="0">
            <w:col w:w="7220" w:space="112"/>
            <w:col w:w="2128"/>
          </w:cols>
        </w:sectPr>
      </w:pPr>
      <w:r>
        <w:br w:type="column"/>
      </w:r>
      <w:r>
        <w:rPr>
          <w:sz w:val="24"/>
          <w:szCs w:val="24"/>
        </w:rPr>
        <w:lastRenderedPageBreak/>
        <w:t>20</w:t>
      </w:r>
      <w:r>
        <w:rPr>
          <w:sz w:val="24"/>
          <w:szCs w:val="24"/>
          <w:u w:val="single" w:color="000000"/>
        </w:rPr>
        <w:t xml:space="preserve">           </w:t>
      </w:r>
      <w:r>
        <w:rPr>
          <w:sz w:val="24"/>
          <w:szCs w:val="24"/>
        </w:rPr>
        <w:t>to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supp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</w:p>
    <w:p w:rsidR="00C461E0" w:rsidRDefault="00C461E0">
      <w:pPr>
        <w:spacing w:before="5" w:line="240" w:lineRule="exact"/>
        <w:rPr>
          <w:sz w:val="24"/>
          <w:szCs w:val="24"/>
        </w:rPr>
      </w:pPr>
    </w:p>
    <w:p w:rsidR="00C461E0" w:rsidRDefault="00D65221">
      <w:pPr>
        <w:spacing w:before="29"/>
        <w:ind w:left="223" w:right="152"/>
        <w:jc w:val="both"/>
        <w:rPr>
          <w:sz w:val="24"/>
          <w:szCs w:val="24"/>
        </w:rPr>
      </w:pPr>
      <w:proofErr w:type="gramStart"/>
      <w:r>
        <w:rPr>
          <w:sz w:val="24"/>
          <w:szCs w:val="24"/>
        </w:rPr>
        <w:t>A</w:t>
      </w:r>
      <w:r>
        <w:rPr>
          <w:spacing w:val="-1"/>
          <w:sz w:val="24"/>
          <w:szCs w:val="24"/>
        </w:rPr>
        <w:t>N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W</w:t>
      </w:r>
      <w:r>
        <w:rPr>
          <w:sz w:val="24"/>
          <w:szCs w:val="24"/>
        </w:rPr>
        <w:t>HE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EAS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it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 stipul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 xml:space="preserve">y </w:t>
      </w:r>
      <w:r>
        <w:rPr>
          <w:spacing w:val="-12"/>
          <w:sz w:val="24"/>
          <w:szCs w:val="24"/>
        </w:rPr>
        <w:t>y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u</w:t>
      </w:r>
      <w:r>
        <w:rPr>
          <w:spacing w:val="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n the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id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 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nish</w:t>
      </w:r>
      <w:r>
        <w:rPr>
          <w:spacing w:val="58"/>
          <w:sz w:val="24"/>
          <w:szCs w:val="24"/>
        </w:rPr>
        <w:t xml:space="preserve"> </w:t>
      </w:r>
      <w:r>
        <w:rPr>
          <w:spacing w:val="-12"/>
          <w:sz w:val="24"/>
          <w:szCs w:val="24"/>
        </w:rPr>
        <w:t>y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u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52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nk</w:t>
      </w:r>
      <w:r>
        <w:rPr>
          <w:spacing w:val="5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pacing w:val="2"/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e</w:t>
      </w:r>
      <w:r>
        <w:rPr>
          <w:spacing w:val="52"/>
          <w:sz w:val="24"/>
          <w:szCs w:val="24"/>
        </w:rPr>
        <w:t xml:space="preserve"> </w:t>
      </w:r>
      <w:r>
        <w:rPr>
          <w:spacing w:val="7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5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put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nk</w:t>
      </w:r>
      <w:r>
        <w:rPr>
          <w:spacing w:val="50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5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sum</w:t>
      </w:r>
      <w:r>
        <w:rPr>
          <w:spacing w:val="51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ci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in</w:t>
      </w:r>
      <w:r>
        <w:rPr>
          <w:spacing w:val="5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 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y for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nce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>orm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obli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tions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</w:t>
      </w:r>
      <w:proofErr w:type="gramEnd"/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23" w:right="2736"/>
        <w:jc w:val="both"/>
        <w:rPr>
          <w:sz w:val="24"/>
          <w:szCs w:val="24"/>
        </w:rPr>
      </w:pPr>
      <w:r>
        <w:rPr>
          <w:sz w:val="24"/>
          <w:szCs w:val="24"/>
        </w:rPr>
        <w:t>A</w:t>
      </w:r>
      <w:r>
        <w:rPr>
          <w:spacing w:val="-1"/>
          <w:sz w:val="24"/>
          <w:szCs w:val="24"/>
        </w:rPr>
        <w:t>N</w:t>
      </w:r>
      <w:r>
        <w:rPr>
          <w:sz w:val="24"/>
          <w:szCs w:val="24"/>
        </w:rPr>
        <w:t xml:space="preserve">D </w:t>
      </w:r>
      <w:r>
        <w:rPr>
          <w:spacing w:val="1"/>
          <w:sz w:val="24"/>
          <w:szCs w:val="24"/>
        </w:rPr>
        <w:t>W</w:t>
      </w:r>
      <w:r>
        <w:rPr>
          <w:sz w:val="24"/>
          <w:szCs w:val="24"/>
        </w:rPr>
        <w:t>HE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EAS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we</w:t>
      </w:r>
      <w:r>
        <w:rPr>
          <w:spacing w:val="-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h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 xml:space="preserve">ve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ree</w:t>
      </w:r>
      <w:r>
        <w:rPr>
          <w:sz w:val="24"/>
          <w:szCs w:val="24"/>
        </w:rPr>
        <w:t>d to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ive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ee: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23" w:right="149"/>
        <w:jc w:val="both"/>
        <w:rPr>
          <w:sz w:val="24"/>
          <w:szCs w:val="24"/>
        </w:rPr>
      </w:pPr>
      <w:r>
        <w:rPr>
          <w:spacing w:val="2"/>
          <w:sz w:val="24"/>
          <w:szCs w:val="24"/>
        </w:rPr>
        <w:t>Th</w:t>
      </w:r>
      <w:r>
        <w:rPr>
          <w:spacing w:val="4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pacing w:val="4"/>
          <w:sz w:val="24"/>
          <w:szCs w:val="24"/>
        </w:rPr>
        <w:t>e</w:t>
      </w:r>
      <w:r>
        <w:rPr>
          <w:spacing w:val="1"/>
          <w:sz w:val="24"/>
          <w:szCs w:val="24"/>
        </w:rPr>
        <w:t>f</w:t>
      </w:r>
      <w:r>
        <w:rPr>
          <w:spacing w:val="5"/>
          <w:sz w:val="24"/>
          <w:szCs w:val="24"/>
        </w:rPr>
        <w:t>o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9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w</w:t>
      </w:r>
      <w:r>
        <w:rPr>
          <w:sz w:val="24"/>
          <w:szCs w:val="24"/>
        </w:rPr>
        <w:t>e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pacing w:val="7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1"/>
          <w:sz w:val="24"/>
          <w:szCs w:val="24"/>
        </w:rPr>
        <w:t xml:space="preserve"> a</w:t>
      </w:r>
      <w:r>
        <w:rPr>
          <w:sz w:val="24"/>
          <w:szCs w:val="24"/>
        </w:rPr>
        <w:t>f</w:t>
      </w:r>
      <w:r>
        <w:rPr>
          <w:spacing w:val="2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we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2"/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spo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sible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8"/>
          <w:sz w:val="24"/>
          <w:szCs w:val="24"/>
        </w:rPr>
        <w:t xml:space="preserve"> 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o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,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on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lf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of 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up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6"/>
          <w:sz w:val="24"/>
          <w:szCs w:val="24"/>
        </w:rPr>
        <w:t xml:space="preserve"> </w:t>
      </w:r>
      <w:r>
        <w:rPr>
          <w:i/>
          <w:spacing w:val="-1"/>
        </w:rPr>
        <w:t>[</w:t>
      </w:r>
      <w:r>
        <w:rPr>
          <w:i/>
          <w:spacing w:val="1"/>
        </w:rPr>
        <w:t>a</w:t>
      </w:r>
      <w:r>
        <w:rPr>
          <w:i/>
        </w:rPr>
        <w:t>m</w:t>
      </w:r>
      <w:r>
        <w:rPr>
          <w:i/>
          <w:spacing w:val="1"/>
        </w:rPr>
        <w:t>oun</w:t>
      </w:r>
      <w:r>
        <w:rPr>
          <w:i/>
        </w:rPr>
        <w:t>t</w:t>
      </w:r>
      <w:r>
        <w:rPr>
          <w:i/>
          <w:spacing w:val="13"/>
        </w:rPr>
        <w:t xml:space="preserve"> </w:t>
      </w:r>
      <w:r>
        <w:rPr>
          <w:i/>
          <w:spacing w:val="1"/>
        </w:rPr>
        <w:t>o</w:t>
      </w:r>
      <w:r>
        <w:rPr>
          <w:i/>
        </w:rPr>
        <w:t>f</w:t>
      </w:r>
      <w:r>
        <w:rPr>
          <w:i/>
          <w:spacing w:val="20"/>
        </w:rPr>
        <w:t xml:space="preserve"> </w:t>
      </w:r>
      <w:r>
        <w:rPr>
          <w:i/>
        </w:rPr>
        <w:t>t</w:t>
      </w:r>
      <w:r>
        <w:rPr>
          <w:i/>
          <w:spacing w:val="1"/>
        </w:rPr>
        <w:t>h</w:t>
      </w:r>
      <w:r>
        <w:rPr>
          <w:i/>
        </w:rPr>
        <w:t>e</w:t>
      </w:r>
      <w:r>
        <w:rPr>
          <w:i/>
          <w:spacing w:val="18"/>
        </w:rPr>
        <w:t xml:space="preserve"> </w:t>
      </w:r>
      <w:r>
        <w:rPr>
          <w:i/>
          <w:spacing w:val="1"/>
        </w:rPr>
        <w:t>g</w:t>
      </w:r>
      <w:r>
        <w:rPr>
          <w:i/>
          <w:spacing w:val="-1"/>
        </w:rPr>
        <w:t>u</w:t>
      </w:r>
      <w:r>
        <w:rPr>
          <w:i/>
          <w:spacing w:val="1"/>
        </w:rPr>
        <w:t>a</w:t>
      </w:r>
      <w:r>
        <w:rPr>
          <w:i/>
          <w:spacing w:val="-1"/>
        </w:rPr>
        <w:t>r</w:t>
      </w:r>
      <w:r>
        <w:rPr>
          <w:i/>
          <w:spacing w:val="1"/>
        </w:rPr>
        <w:t>ant</w:t>
      </w:r>
      <w:r>
        <w:rPr>
          <w:i/>
        </w:rPr>
        <w:t>ee</w:t>
      </w:r>
      <w:r>
        <w:rPr>
          <w:i/>
          <w:spacing w:val="14"/>
        </w:rPr>
        <w:t xml:space="preserve"> </w:t>
      </w:r>
      <w:r>
        <w:rPr>
          <w:i/>
        </w:rPr>
        <w:t>in</w:t>
      </w:r>
      <w:r>
        <w:rPr>
          <w:i/>
          <w:spacing w:val="19"/>
        </w:rPr>
        <w:t xml:space="preserve"> </w:t>
      </w:r>
      <w:r>
        <w:rPr>
          <w:i/>
          <w:spacing w:val="-1"/>
        </w:rPr>
        <w:t>w</w:t>
      </w:r>
      <w:r>
        <w:rPr>
          <w:i/>
          <w:spacing w:val="1"/>
        </w:rPr>
        <w:t>o</w:t>
      </w:r>
      <w:r>
        <w:rPr>
          <w:i/>
          <w:spacing w:val="-1"/>
        </w:rPr>
        <w:t>r</w:t>
      </w:r>
      <w:r>
        <w:rPr>
          <w:i/>
          <w:spacing w:val="1"/>
        </w:rPr>
        <w:t>d</w:t>
      </w:r>
      <w:r>
        <w:rPr>
          <w:i/>
        </w:rPr>
        <w:t>s</w:t>
      </w:r>
      <w:r>
        <w:rPr>
          <w:i/>
          <w:spacing w:val="17"/>
        </w:rPr>
        <w:t xml:space="preserve"> </w:t>
      </w:r>
      <w:r>
        <w:rPr>
          <w:i/>
          <w:spacing w:val="1"/>
        </w:rPr>
        <w:t>an</w:t>
      </w:r>
      <w:r>
        <w:rPr>
          <w:i/>
        </w:rPr>
        <w:t>d</w:t>
      </w:r>
      <w:r>
        <w:rPr>
          <w:i/>
          <w:spacing w:val="20"/>
        </w:rPr>
        <w:t xml:space="preserve"> </w:t>
      </w:r>
      <w:r>
        <w:rPr>
          <w:i/>
          <w:w w:val="99"/>
        </w:rPr>
        <w:t>fi</w:t>
      </w:r>
      <w:r>
        <w:rPr>
          <w:i/>
          <w:spacing w:val="1"/>
          <w:w w:val="99"/>
        </w:rPr>
        <w:t>g</w:t>
      </w:r>
      <w:r>
        <w:rPr>
          <w:i/>
          <w:spacing w:val="-1"/>
          <w:w w:val="99"/>
        </w:rPr>
        <w:t>ur</w:t>
      </w:r>
      <w:r>
        <w:rPr>
          <w:i/>
          <w:w w:val="99"/>
        </w:rPr>
        <w:t>e</w:t>
      </w:r>
      <w:r>
        <w:rPr>
          <w:i/>
          <w:spacing w:val="-5"/>
          <w:w w:val="99"/>
        </w:rPr>
        <w:t>s</w:t>
      </w:r>
      <w:r>
        <w:rPr>
          <w:i/>
          <w:w w:val="99"/>
        </w:rPr>
        <w:t>]</w:t>
      </w:r>
      <w:r>
        <w:rPr>
          <w:i/>
          <w:spacing w:val="-31"/>
        </w:rPr>
        <w:t xml:space="preserve"> </w:t>
      </w:r>
      <w:r>
        <w:rPr>
          <w:i/>
          <w:sz w:val="24"/>
          <w:szCs w:val="24"/>
        </w:rPr>
        <w:t>,</w:t>
      </w:r>
      <w:r>
        <w:rPr>
          <w:i/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we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ke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 xml:space="preserve">y </w:t>
      </w:r>
      <w:r>
        <w:rPr>
          <w:spacing w:val="-12"/>
          <w:sz w:val="24"/>
          <w:szCs w:val="24"/>
        </w:rPr>
        <w:t>y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 xml:space="preserve">u,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upon </w:t>
      </w:r>
      <w:r>
        <w:rPr>
          <w:spacing w:val="5"/>
          <w:sz w:val="24"/>
          <w:szCs w:val="24"/>
        </w:rPr>
        <w:t xml:space="preserve"> </w:t>
      </w:r>
      <w:r>
        <w:rPr>
          <w:spacing w:val="-12"/>
          <w:sz w:val="24"/>
          <w:szCs w:val="24"/>
        </w:rPr>
        <w:t>y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 xml:space="preserve">ur 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st </w:t>
      </w:r>
      <w:r>
        <w:rPr>
          <w:spacing w:val="54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 xml:space="preserve">ing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in 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a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 xml:space="preserve">lt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1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without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pacing w:val="1"/>
          <w:sz w:val="24"/>
          <w:szCs w:val="24"/>
        </w:rPr>
        <w:t>v</w:t>
      </w:r>
      <w:r>
        <w:rPr>
          <w:sz w:val="24"/>
          <w:szCs w:val="24"/>
        </w:rPr>
        <w:t>il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3"/>
          <w:sz w:val="24"/>
          <w:szCs w:val="24"/>
        </w:rPr>
        <w:t>g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t,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sum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s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within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s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3"/>
          <w:sz w:val="24"/>
          <w:szCs w:val="24"/>
        </w:rPr>
        <w:t xml:space="preserve"> </w:t>
      </w:r>
      <w:r>
        <w:rPr>
          <w:i/>
          <w:spacing w:val="2"/>
        </w:rPr>
        <w:t>[</w:t>
      </w:r>
      <w:r>
        <w:rPr>
          <w:i/>
          <w:spacing w:val="1"/>
        </w:rPr>
        <w:t>a</w:t>
      </w:r>
      <w:r>
        <w:rPr>
          <w:i/>
          <w:spacing w:val="-2"/>
        </w:rPr>
        <w:t>m</w:t>
      </w:r>
      <w:r>
        <w:rPr>
          <w:i/>
          <w:spacing w:val="1"/>
        </w:rPr>
        <w:t>oun</w:t>
      </w:r>
      <w:r>
        <w:rPr>
          <w:i/>
        </w:rPr>
        <w:t xml:space="preserve">t </w:t>
      </w:r>
      <w:r>
        <w:rPr>
          <w:i/>
          <w:spacing w:val="1"/>
        </w:rPr>
        <w:t>o</w:t>
      </w:r>
      <w:r>
        <w:rPr>
          <w:i/>
        </w:rPr>
        <w:t>f</w:t>
      </w:r>
      <w:r>
        <w:rPr>
          <w:i/>
          <w:spacing w:val="6"/>
        </w:rPr>
        <w:t xml:space="preserve"> </w:t>
      </w:r>
      <w:r>
        <w:rPr>
          <w:i/>
          <w:spacing w:val="1"/>
        </w:rPr>
        <w:t>g</w:t>
      </w:r>
      <w:r>
        <w:rPr>
          <w:i/>
          <w:spacing w:val="-1"/>
        </w:rPr>
        <w:t>u</w:t>
      </w:r>
      <w:r>
        <w:rPr>
          <w:i/>
          <w:spacing w:val="1"/>
        </w:rPr>
        <w:t>a</w:t>
      </w:r>
      <w:r>
        <w:rPr>
          <w:i/>
          <w:spacing w:val="-3"/>
        </w:rPr>
        <w:t>r</w:t>
      </w:r>
      <w:r>
        <w:rPr>
          <w:i/>
        </w:rPr>
        <w:t xml:space="preserve">- </w:t>
      </w:r>
      <w:proofErr w:type="spellStart"/>
      <w:r>
        <w:rPr>
          <w:i/>
          <w:spacing w:val="1"/>
        </w:rPr>
        <w:t>an</w:t>
      </w:r>
      <w:r>
        <w:rPr>
          <w:i/>
        </w:rPr>
        <w:t>te</w:t>
      </w:r>
      <w:r>
        <w:rPr>
          <w:i/>
          <w:spacing w:val="-4"/>
        </w:rPr>
        <w:t>e</w:t>
      </w:r>
      <w:proofErr w:type="spellEnd"/>
      <w:r>
        <w:rPr>
          <w:i/>
        </w:rPr>
        <w:t xml:space="preserve">]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1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fo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id,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wi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hout</w:t>
      </w:r>
      <w:r>
        <w:rPr>
          <w:spacing w:val="29"/>
          <w:sz w:val="24"/>
          <w:szCs w:val="24"/>
        </w:rPr>
        <w:t xml:space="preserve"> </w:t>
      </w:r>
      <w:r>
        <w:rPr>
          <w:spacing w:val="-12"/>
          <w:sz w:val="24"/>
          <w:szCs w:val="24"/>
        </w:rPr>
        <w:t>y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ur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ding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ve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show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ounds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2"/>
          <w:sz w:val="24"/>
          <w:szCs w:val="24"/>
        </w:rPr>
        <w:t>a</w:t>
      </w:r>
      <w:r>
        <w:rPr>
          <w:sz w:val="24"/>
          <w:szCs w:val="24"/>
        </w:rPr>
        <w:t>sons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27"/>
          <w:sz w:val="24"/>
          <w:szCs w:val="24"/>
        </w:rPr>
        <w:t xml:space="preserve"> </w:t>
      </w:r>
      <w:r>
        <w:rPr>
          <w:spacing w:val="-12"/>
          <w:sz w:val="24"/>
          <w:szCs w:val="24"/>
        </w:rPr>
        <w:t>y</w:t>
      </w:r>
      <w:r>
        <w:rPr>
          <w:spacing w:val="2"/>
          <w:sz w:val="24"/>
          <w:szCs w:val="24"/>
        </w:rPr>
        <w:t>ou</w:t>
      </w:r>
      <w:r>
        <w:rPr>
          <w:sz w:val="24"/>
          <w:szCs w:val="24"/>
        </w:rPr>
        <w:t>r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sum sp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ci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in.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spacing w:line="260" w:lineRule="exact"/>
        <w:ind w:left="223" w:right="2684"/>
        <w:jc w:val="both"/>
        <w:rPr>
          <w:sz w:val="24"/>
          <w:szCs w:val="24"/>
        </w:rPr>
      </w:pPr>
      <w:r>
        <w:rPr>
          <w:position w:val="-1"/>
          <w:sz w:val="24"/>
          <w:szCs w:val="24"/>
        </w:rPr>
        <w:t>This</w:t>
      </w:r>
      <w:r>
        <w:rPr>
          <w:spacing w:val="3"/>
          <w:position w:val="-1"/>
          <w:sz w:val="24"/>
          <w:szCs w:val="24"/>
        </w:rPr>
        <w:t xml:space="preserve"> </w:t>
      </w:r>
      <w:r>
        <w:rPr>
          <w:spacing w:val="-2"/>
          <w:position w:val="-1"/>
          <w:sz w:val="24"/>
          <w:szCs w:val="24"/>
        </w:rPr>
        <w:t>g</w:t>
      </w:r>
      <w:r>
        <w:rPr>
          <w:position w:val="-1"/>
          <w:sz w:val="24"/>
          <w:szCs w:val="24"/>
        </w:rPr>
        <w:t>u</w:t>
      </w:r>
      <w:r>
        <w:rPr>
          <w:spacing w:val="-1"/>
          <w:position w:val="-1"/>
          <w:sz w:val="24"/>
          <w:szCs w:val="24"/>
        </w:rPr>
        <w:t>a</w:t>
      </w:r>
      <w:r>
        <w:rPr>
          <w:position w:val="-1"/>
          <w:sz w:val="24"/>
          <w:szCs w:val="24"/>
        </w:rPr>
        <w:t>r</w:t>
      </w:r>
      <w:r>
        <w:rPr>
          <w:spacing w:val="-2"/>
          <w:position w:val="-1"/>
          <w:sz w:val="24"/>
          <w:szCs w:val="24"/>
        </w:rPr>
        <w:t>a</w:t>
      </w:r>
      <w:r>
        <w:rPr>
          <w:position w:val="-1"/>
          <w:sz w:val="24"/>
          <w:szCs w:val="24"/>
        </w:rPr>
        <w:t>nt</w:t>
      </w:r>
      <w:r>
        <w:rPr>
          <w:spacing w:val="-1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e</w:t>
      </w:r>
      <w:r>
        <w:rPr>
          <w:spacing w:val="1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is v</w:t>
      </w:r>
      <w:r>
        <w:rPr>
          <w:spacing w:val="-1"/>
          <w:position w:val="-1"/>
          <w:sz w:val="24"/>
          <w:szCs w:val="24"/>
        </w:rPr>
        <w:t>a</w:t>
      </w:r>
      <w:r>
        <w:rPr>
          <w:position w:val="-1"/>
          <w:sz w:val="24"/>
          <w:szCs w:val="24"/>
        </w:rPr>
        <w:t>lid</w:t>
      </w:r>
      <w:r>
        <w:rPr>
          <w:spacing w:val="3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until</w:t>
      </w:r>
      <w:r>
        <w:rPr>
          <w:spacing w:val="-2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 xml:space="preserve">the </w:t>
      </w:r>
      <w:r>
        <w:rPr>
          <w:position w:val="-1"/>
          <w:sz w:val="24"/>
          <w:szCs w:val="24"/>
          <w:u w:val="single" w:color="000000"/>
        </w:rPr>
        <w:t xml:space="preserve">           </w:t>
      </w:r>
      <w:r>
        <w:rPr>
          <w:position w:val="-1"/>
          <w:sz w:val="24"/>
          <w:szCs w:val="24"/>
        </w:rPr>
        <w:t>d</w:t>
      </w:r>
      <w:r>
        <w:rPr>
          <w:spacing w:val="4"/>
          <w:position w:val="-1"/>
          <w:sz w:val="24"/>
          <w:szCs w:val="24"/>
        </w:rPr>
        <w:t>a</w:t>
      </w:r>
      <w:r>
        <w:rPr>
          <w:position w:val="-1"/>
          <w:sz w:val="24"/>
          <w:szCs w:val="24"/>
        </w:rPr>
        <w:t>y</w:t>
      </w:r>
      <w:r>
        <w:rPr>
          <w:spacing w:val="-5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 xml:space="preserve">of </w:t>
      </w:r>
      <w:r>
        <w:rPr>
          <w:position w:val="-1"/>
          <w:sz w:val="24"/>
          <w:szCs w:val="24"/>
          <w:u w:val="single" w:color="000000"/>
        </w:rPr>
        <w:t xml:space="preserve">                    </w:t>
      </w:r>
      <w:r>
        <w:rPr>
          <w:spacing w:val="-46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20</w:t>
      </w:r>
      <w:r>
        <w:rPr>
          <w:position w:val="-1"/>
          <w:sz w:val="24"/>
          <w:szCs w:val="24"/>
          <w:u w:val="single" w:color="000000"/>
        </w:rPr>
        <w:t xml:space="preserve">          </w:t>
      </w:r>
      <w:r>
        <w:rPr>
          <w:position w:val="-1"/>
          <w:sz w:val="24"/>
          <w:szCs w:val="24"/>
        </w:rPr>
        <w:t>.</w:t>
      </w:r>
    </w:p>
    <w:p w:rsidR="00C461E0" w:rsidRDefault="00C461E0">
      <w:pPr>
        <w:spacing w:before="8" w:line="120" w:lineRule="exact"/>
        <w:rPr>
          <w:sz w:val="13"/>
          <w:szCs w:val="13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E0FA3">
      <w:pPr>
        <w:spacing w:before="29"/>
        <w:ind w:left="223"/>
        <w:rPr>
          <w:sz w:val="24"/>
          <w:szCs w:val="24"/>
        </w:rPr>
      </w:pPr>
      <w:r w:rsidRPr="00DE0FA3">
        <w:pict>
          <v:group id="_x0000_s1055" style="position:absolute;left:0;text-align:left;margin-left:126pt;margin-top:55.05pt;width:378pt;height:0;z-index:-3244;mso-position-horizontal-relative:page" coordorigin="2520,1101" coordsize="7560,0">
            <v:shape id="_x0000_s1056" style="position:absolute;left:2520;top:1101;width:7560;height:0" coordorigin="2520,1101" coordsize="7560,0" path="m2520,1101r7560,e" filled="f" strokeweight=".7pt">
              <v:path arrowok="t"/>
            </v:shape>
            <w10:wrap anchorx="page"/>
          </v:group>
        </w:pict>
      </w:r>
      <w:r w:rsidR="00D65221">
        <w:rPr>
          <w:spacing w:val="1"/>
          <w:sz w:val="24"/>
          <w:szCs w:val="24"/>
        </w:rPr>
        <w:t>S</w:t>
      </w:r>
      <w:r w:rsidR="00D65221">
        <w:rPr>
          <w:sz w:val="24"/>
          <w:szCs w:val="24"/>
        </w:rPr>
        <w:t>i</w:t>
      </w:r>
      <w:r w:rsidR="00D65221">
        <w:rPr>
          <w:spacing w:val="-2"/>
          <w:sz w:val="24"/>
          <w:szCs w:val="24"/>
        </w:rPr>
        <w:t>g</w:t>
      </w:r>
      <w:r w:rsidR="00D65221">
        <w:rPr>
          <w:sz w:val="24"/>
          <w:szCs w:val="24"/>
        </w:rPr>
        <w:t>n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tu</w:t>
      </w:r>
      <w:r w:rsidR="00D65221">
        <w:rPr>
          <w:spacing w:val="-1"/>
          <w:sz w:val="24"/>
          <w:szCs w:val="24"/>
        </w:rPr>
        <w:t>r</w:t>
      </w:r>
      <w:r w:rsidR="00D65221">
        <w:rPr>
          <w:sz w:val="24"/>
          <w:szCs w:val="24"/>
        </w:rPr>
        <w:t>e</w:t>
      </w:r>
      <w:r w:rsidR="00D65221">
        <w:rPr>
          <w:spacing w:val="-1"/>
          <w:sz w:val="24"/>
          <w:szCs w:val="24"/>
        </w:rPr>
        <w:t xml:space="preserve"> a</w:t>
      </w:r>
      <w:r w:rsidR="00D65221">
        <w:rPr>
          <w:sz w:val="24"/>
          <w:szCs w:val="24"/>
        </w:rPr>
        <w:t>nd</w:t>
      </w:r>
      <w:r w:rsidR="00D65221">
        <w:rPr>
          <w:spacing w:val="2"/>
          <w:sz w:val="24"/>
          <w:szCs w:val="24"/>
        </w:rPr>
        <w:t xml:space="preserve"> </w:t>
      </w:r>
      <w:r w:rsidR="00D65221">
        <w:rPr>
          <w:sz w:val="24"/>
          <w:szCs w:val="24"/>
        </w:rPr>
        <w:t>s</w:t>
      </w:r>
      <w:r w:rsidR="00D65221">
        <w:rPr>
          <w:spacing w:val="-1"/>
          <w:sz w:val="24"/>
          <w:szCs w:val="24"/>
        </w:rPr>
        <w:t>ea</w:t>
      </w:r>
      <w:r w:rsidR="00D65221">
        <w:rPr>
          <w:sz w:val="24"/>
          <w:szCs w:val="24"/>
        </w:rPr>
        <w:t>l of</w:t>
      </w:r>
      <w:r w:rsidR="00D65221">
        <w:rPr>
          <w:spacing w:val="-1"/>
          <w:sz w:val="24"/>
          <w:szCs w:val="24"/>
        </w:rPr>
        <w:t xml:space="preserve"> </w:t>
      </w:r>
      <w:r w:rsidR="00D65221">
        <w:rPr>
          <w:sz w:val="24"/>
          <w:szCs w:val="24"/>
        </w:rPr>
        <w:t>the</w:t>
      </w:r>
      <w:r w:rsidR="00D65221">
        <w:rPr>
          <w:spacing w:val="2"/>
          <w:sz w:val="24"/>
          <w:szCs w:val="24"/>
        </w:rPr>
        <w:t xml:space="preserve"> </w:t>
      </w:r>
      <w:r w:rsidR="00D65221">
        <w:rPr>
          <w:sz w:val="24"/>
          <w:szCs w:val="24"/>
        </w:rPr>
        <w:t>Gu</w:t>
      </w:r>
      <w:r w:rsidR="00D65221">
        <w:rPr>
          <w:spacing w:val="-1"/>
          <w:sz w:val="24"/>
          <w:szCs w:val="24"/>
        </w:rPr>
        <w:t>a</w:t>
      </w:r>
      <w:r w:rsidR="00D65221">
        <w:rPr>
          <w:spacing w:val="1"/>
          <w:sz w:val="24"/>
          <w:szCs w:val="24"/>
        </w:rPr>
        <w:t>r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nto</w:t>
      </w:r>
      <w:r w:rsidR="00D65221">
        <w:rPr>
          <w:spacing w:val="-1"/>
          <w:sz w:val="24"/>
          <w:szCs w:val="24"/>
        </w:rPr>
        <w:t>r</w:t>
      </w:r>
      <w:r w:rsidR="00D65221">
        <w:rPr>
          <w:sz w:val="24"/>
          <w:szCs w:val="24"/>
        </w:rPr>
        <w:t>s/bank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2" w:line="220" w:lineRule="exact"/>
        <w:rPr>
          <w:sz w:val="22"/>
          <w:szCs w:val="22"/>
        </w:rPr>
      </w:pPr>
    </w:p>
    <w:p w:rsidR="00C461E0" w:rsidRDefault="00DE0FA3">
      <w:pPr>
        <w:ind w:left="943"/>
      </w:pPr>
      <w:r>
        <w:pict>
          <v:group id="_x0000_s1053" style="position:absolute;left:0;text-align:left;margin-left:126pt;margin-top:51.1pt;width:378pt;height:0;z-index:-3243;mso-position-horizontal-relative:page" coordorigin="2520,1022" coordsize="7560,0">
            <v:shape id="_x0000_s1054" style="position:absolute;left:2520;top:1022;width:7560;height:0" coordorigin="2520,1022" coordsize="7560,0" path="m2520,1022r7560,e" filled="f" strokeweight=".7pt">
              <v:path arrowok="t"/>
            </v:shape>
            <w10:wrap anchorx="page"/>
          </v:group>
        </w:pict>
      </w:r>
      <w:r w:rsidR="00D65221">
        <w:rPr>
          <w:i/>
          <w:spacing w:val="2"/>
        </w:rPr>
        <w:t>[</w:t>
      </w:r>
      <w:proofErr w:type="gramStart"/>
      <w:r w:rsidR="00D65221">
        <w:rPr>
          <w:i/>
          <w:spacing w:val="1"/>
        </w:rPr>
        <w:t>na</w:t>
      </w:r>
      <w:r w:rsidR="00D65221">
        <w:rPr>
          <w:i/>
        </w:rPr>
        <w:t>me</w:t>
      </w:r>
      <w:proofErr w:type="gramEnd"/>
      <w:r w:rsidR="00D65221">
        <w:rPr>
          <w:i/>
          <w:spacing w:val="-4"/>
        </w:rPr>
        <w:t xml:space="preserve"> </w:t>
      </w:r>
      <w:r w:rsidR="00D65221">
        <w:rPr>
          <w:i/>
          <w:spacing w:val="-1"/>
        </w:rPr>
        <w:t>o</w:t>
      </w:r>
      <w:r w:rsidR="00D65221">
        <w:rPr>
          <w:i/>
        </w:rPr>
        <w:t>f</w:t>
      </w:r>
      <w:r w:rsidR="00D65221">
        <w:rPr>
          <w:i/>
          <w:spacing w:val="-2"/>
        </w:rPr>
        <w:t xml:space="preserve"> </w:t>
      </w:r>
      <w:r w:rsidR="00D65221">
        <w:rPr>
          <w:i/>
          <w:spacing w:val="-1"/>
        </w:rPr>
        <w:t>b</w:t>
      </w:r>
      <w:r w:rsidR="00D65221">
        <w:rPr>
          <w:i/>
          <w:spacing w:val="1"/>
        </w:rPr>
        <w:t>an</w:t>
      </w:r>
      <w:r w:rsidR="00D65221">
        <w:rPr>
          <w:i/>
        </w:rPr>
        <w:t>k</w:t>
      </w:r>
      <w:r w:rsidR="00D65221">
        <w:rPr>
          <w:i/>
          <w:spacing w:val="-3"/>
        </w:rPr>
        <w:t xml:space="preserve"> </w:t>
      </w:r>
      <w:r w:rsidR="00D65221">
        <w:rPr>
          <w:i/>
          <w:spacing w:val="1"/>
        </w:rPr>
        <w:t>o</w:t>
      </w:r>
      <w:r w:rsidR="00D65221">
        <w:rPr>
          <w:i/>
        </w:rPr>
        <w:t>r</w:t>
      </w:r>
      <w:r w:rsidR="00D65221">
        <w:rPr>
          <w:i/>
          <w:spacing w:val="-2"/>
        </w:rPr>
        <w:t xml:space="preserve"> f</w:t>
      </w:r>
      <w:r w:rsidR="00D65221">
        <w:rPr>
          <w:i/>
        </w:rPr>
        <w:t>i</w:t>
      </w:r>
      <w:r w:rsidR="00D65221">
        <w:rPr>
          <w:i/>
          <w:spacing w:val="1"/>
        </w:rPr>
        <w:t>na</w:t>
      </w:r>
      <w:r w:rsidR="00D65221">
        <w:rPr>
          <w:i/>
          <w:spacing w:val="-1"/>
        </w:rPr>
        <w:t>n</w:t>
      </w:r>
      <w:r w:rsidR="00D65221">
        <w:rPr>
          <w:i/>
        </w:rPr>
        <w:t>ci</w:t>
      </w:r>
      <w:r w:rsidR="00D65221">
        <w:rPr>
          <w:i/>
          <w:spacing w:val="1"/>
        </w:rPr>
        <w:t>a</w:t>
      </w:r>
      <w:r w:rsidR="00D65221">
        <w:rPr>
          <w:i/>
        </w:rPr>
        <w:t>l</w:t>
      </w:r>
      <w:r w:rsidR="00D65221">
        <w:rPr>
          <w:i/>
          <w:spacing w:val="-7"/>
        </w:rPr>
        <w:t xml:space="preserve"> </w:t>
      </w:r>
      <w:r w:rsidR="00D65221">
        <w:rPr>
          <w:i/>
        </w:rPr>
        <w:t>i</w:t>
      </w:r>
      <w:r w:rsidR="00D65221">
        <w:rPr>
          <w:i/>
          <w:spacing w:val="2"/>
        </w:rPr>
        <w:t>n</w:t>
      </w:r>
      <w:r w:rsidR="00D65221">
        <w:rPr>
          <w:i/>
          <w:spacing w:val="-3"/>
        </w:rPr>
        <w:t>s</w:t>
      </w:r>
      <w:r w:rsidR="00D65221">
        <w:rPr>
          <w:i/>
        </w:rPr>
        <w:t>tit</w:t>
      </w:r>
      <w:r w:rsidR="00D65221">
        <w:rPr>
          <w:i/>
          <w:spacing w:val="1"/>
        </w:rPr>
        <w:t>u</w:t>
      </w:r>
      <w:r w:rsidR="00D65221">
        <w:rPr>
          <w:i/>
          <w:spacing w:val="-3"/>
        </w:rPr>
        <w:t>t</w:t>
      </w:r>
      <w:r w:rsidR="00D65221">
        <w:rPr>
          <w:i/>
        </w:rPr>
        <w:t>i</w:t>
      </w:r>
      <w:r w:rsidR="00D65221">
        <w:rPr>
          <w:i/>
          <w:spacing w:val="1"/>
        </w:rPr>
        <w:t>o</w:t>
      </w:r>
      <w:r w:rsidR="00D65221">
        <w:rPr>
          <w:i/>
          <w:spacing w:val="-4"/>
        </w:rPr>
        <w:t>n</w:t>
      </w:r>
      <w:r w:rsidR="00D65221">
        <w:rPr>
          <w:i/>
        </w:rPr>
        <w:t>]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8" w:line="220" w:lineRule="exact"/>
        <w:rPr>
          <w:sz w:val="22"/>
          <w:szCs w:val="22"/>
        </w:rPr>
      </w:pPr>
    </w:p>
    <w:p w:rsidR="00C461E0" w:rsidRDefault="00DE0FA3">
      <w:pPr>
        <w:ind w:left="943"/>
      </w:pPr>
      <w:r>
        <w:pict>
          <v:group id="_x0000_s1051" style="position:absolute;left:0;text-align:left;margin-left:126pt;margin-top:51.1pt;width:378pt;height:0;z-index:-3242;mso-position-horizontal-relative:page" coordorigin="2520,1022" coordsize="7560,0">
            <v:shape id="_x0000_s1052" style="position:absolute;left:2520;top:1022;width:7560;height:0" coordorigin="2520,1022" coordsize="7560,0" path="m2520,1022r7560,e" filled="f" strokeweight=".7pt">
              <v:path arrowok="t"/>
            </v:shape>
            <w10:wrap anchorx="page"/>
          </v:group>
        </w:pict>
      </w:r>
      <w:r w:rsidR="00D65221">
        <w:rPr>
          <w:i/>
          <w:spacing w:val="2"/>
        </w:rPr>
        <w:t>[</w:t>
      </w:r>
      <w:proofErr w:type="gramStart"/>
      <w:r w:rsidR="00D65221">
        <w:rPr>
          <w:i/>
          <w:spacing w:val="1"/>
        </w:rPr>
        <w:t>a</w:t>
      </w:r>
      <w:r w:rsidR="00D65221">
        <w:rPr>
          <w:i/>
          <w:spacing w:val="-1"/>
        </w:rPr>
        <w:t>d</w:t>
      </w:r>
      <w:r w:rsidR="00D65221">
        <w:rPr>
          <w:i/>
          <w:spacing w:val="1"/>
        </w:rPr>
        <w:t>d</w:t>
      </w:r>
      <w:r w:rsidR="00D65221">
        <w:rPr>
          <w:i/>
        </w:rPr>
        <w:t>re</w:t>
      </w:r>
      <w:r w:rsidR="00D65221">
        <w:rPr>
          <w:i/>
          <w:spacing w:val="-1"/>
        </w:rPr>
        <w:t>s</w:t>
      </w:r>
      <w:r w:rsidR="00D65221">
        <w:rPr>
          <w:i/>
          <w:spacing w:val="-5"/>
        </w:rPr>
        <w:t>s</w:t>
      </w:r>
      <w:proofErr w:type="gramEnd"/>
      <w:r w:rsidR="00D65221">
        <w:rPr>
          <w:i/>
        </w:rPr>
        <w:t>]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9" w:line="200" w:lineRule="exact"/>
      </w:pPr>
    </w:p>
    <w:p w:rsidR="00C461E0" w:rsidRDefault="00D65221">
      <w:pPr>
        <w:ind w:left="943"/>
      </w:pPr>
      <w:r>
        <w:rPr>
          <w:i/>
          <w:spacing w:val="2"/>
        </w:rPr>
        <w:t>[</w:t>
      </w:r>
      <w:proofErr w:type="gramStart"/>
      <w:r>
        <w:rPr>
          <w:i/>
          <w:spacing w:val="1"/>
        </w:rPr>
        <w:t>da</w:t>
      </w:r>
      <w:r>
        <w:rPr>
          <w:i/>
        </w:rPr>
        <w:t>t</w:t>
      </w:r>
      <w:r>
        <w:rPr>
          <w:i/>
          <w:spacing w:val="-7"/>
        </w:rPr>
        <w:t>e</w:t>
      </w:r>
      <w:proofErr w:type="gramEnd"/>
      <w:r>
        <w:rPr>
          <w:i/>
        </w:rPr>
        <w:t>]</w:t>
      </w:r>
    </w:p>
    <w:p w:rsidR="00C461E0" w:rsidRDefault="00C461E0">
      <w:pPr>
        <w:spacing w:before="9" w:line="140" w:lineRule="exact"/>
        <w:rPr>
          <w:sz w:val="15"/>
          <w:szCs w:val="15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ind w:left="120" w:right="263"/>
        <w:sectPr w:rsidR="00C461E0">
          <w:type w:val="continuous"/>
          <w:pgSz w:w="12240" w:h="15840"/>
          <w:pgMar w:top="1000" w:right="1200" w:bottom="280" w:left="1580" w:header="720" w:footer="720" w:gutter="0"/>
          <w:cols w:space="720"/>
        </w:sectPr>
      </w:pPr>
      <w:r>
        <w:rPr>
          <w:b/>
        </w:rPr>
        <w:t>N</w:t>
      </w:r>
      <w:r>
        <w:rPr>
          <w:b/>
          <w:spacing w:val="1"/>
        </w:rPr>
        <w:t>ot</w:t>
      </w:r>
      <w:r>
        <w:rPr>
          <w:b/>
        </w:rPr>
        <w:t>e:</w:t>
      </w:r>
      <w:r>
        <w:rPr>
          <w:b/>
          <w:spacing w:val="-4"/>
        </w:rPr>
        <w:t xml:space="preserve"> </w:t>
      </w:r>
      <w:r>
        <w:rPr>
          <w:b/>
          <w:spacing w:val="-1"/>
        </w:rPr>
        <w:t>I</w:t>
      </w:r>
      <w:r>
        <w:rPr>
          <w:b/>
        </w:rPr>
        <w:t xml:space="preserve">t </w:t>
      </w:r>
      <w:r>
        <w:rPr>
          <w:b/>
          <w:spacing w:val="-1"/>
        </w:rPr>
        <w:t>s</w:t>
      </w:r>
      <w:r>
        <w:rPr>
          <w:b/>
        </w:rPr>
        <w:t>h</w:t>
      </w:r>
      <w:r>
        <w:rPr>
          <w:b/>
          <w:spacing w:val="1"/>
        </w:rPr>
        <w:t>o</w:t>
      </w:r>
      <w:r>
        <w:rPr>
          <w:b/>
        </w:rPr>
        <w:t>uld</w:t>
      </w:r>
      <w:r>
        <w:rPr>
          <w:b/>
          <w:spacing w:val="-7"/>
        </w:rPr>
        <w:t xml:space="preserve"> </w:t>
      </w:r>
      <w:r>
        <w:rPr>
          <w:b/>
        </w:rPr>
        <w:t>be</w:t>
      </w:r>
      <w:r>
        <w:rPr>
          <w:b/>
          <w:spacing w:val="-2"/>
        </w:rPr>
        <w:t xml:space="preserve"> </w:t>
      </w:r>
      <w:r>
        <w:rPr>
          <w:b/>
          <w:spacing w:val="1"/>
        </w:rPr>
        <w:t>va</w:t>
      </w:r>
      <w:r>
        <w:rPr>
          <w:b/>
        </w:rPr>
        <w:t>lid</w:t>
      </w:r>
      <w:r>
        <w:rPr>
          <w:b/>
          <w:spacing w:val="-5"/>
        </w:rPr>
        <w:t xml:space="preserve"> </w:t>
      </w:r>
      <w:r>
        <w:rPr>
          <w:b/>
          <w:spacing w:val="1"/>
        </w:rPr>
        <w:t>fo</w:t>
      </w:r>
      <w:r>
        <w:rPr>
          <w:b/>
        </w:rPr>
        <w:t>r</w:t>
      </w:r>
      <w:r>
        <w:rPr>
          <w:b/>
          <w:spacing w:val="-2"/>
        </w:rPr>
        <w:t xml:space="preserve"> </w:t>
      </w:r>
      <w:r>
        <w:rPr>
          <w:b/>
        </w:rPr>
        <w:t>a</w:t>
      </w:r>
      <w:r>
        <w:rPr>
          <w:b/>
          <w:spacing w:val="-2"/>
        </w:rPr>
        <w:t xml:space="preserve"> </w:t>
      </w:r>
      <w:r>
        <w:rPr>
          <w:b/>
        </w:rPr>
        <w:t>peri</w:t>
      </w:r>
      <w:r>
        <w:rPr>
          <w:b/>
          <w:spacing w:val="1"/>
        </w:rPr>
        <w:t>o</w:t>
      </w:r>
      <w:r>
        <w:rPr>
          <w:b/>
        </w:rPr>
        <w:t>d</w:t>
      </w:r>
      <w:r>
        <w:rPr>
          <w:b/>
          <w:spacing w:val="-6"/>
        </w:rPr>
        <w:t xml:space="preserve"> </w:t>
      </w:r>
      <w:r>
        <w:rPr>
          <w:b/>
        </w:rPr>
        <w:t>eq</w:t>
      </w:r>
      <w:r>
        <w:rPr>
          <w:b/>
          <w:spacing w:val="-1"/>
        </w:rPr>
        <w:t>u</w:t>
      </w:r>
      <w:r>
        <w:rPr>
          <w:b/>
          <w:spacing w:val="1"/>
        </w:rPr>
        <w:t>a</w:t>
      </w:r>
      <w:r>
        <w:rPr>
          <w:b/>
        </w:rPr>
        <w:t>l</w:t>
      </w:r>
      <w:r>
        <w:rPr>
          <w:b/>
          <w:spacing w:val="-5"/>
        </w:rPr>
        <w:t xml:space="preserve"> </w:t>
      </w:r>
      <w:r>
        <w:rPr>
          <w:b/>
          <w:spacing w:val="1"/>
        </w:rPr>
        <w:t>t</w:t>
      </w:r>
      <w:r>
        <w:rPr>
          <w:b/>
        </w:rPr>
        <w:t>o</w:t>
      </w:r>
      <w:r>
        <w:rPr>
          <w:b/>
          <w:spacing w:val="-1"/>
        </w:rPr>
        <w:t xml:space="preserve"> </w:t>
      </w:r>
      <w:r>
        <w:rPr>
          <w:b/>
          <w:spacing w:val="1"/>
        </w:rPr>
        <w:t>t</w:t>
      </w:r>
      <w:r>
        <w:rPr>
          <w:b/>
        </w:rPr>
        <w:t>he</w:t>
      </w:r>
      <w:r>
        <w:rPr>
          <w:b/>
          <w:spacing w:val="-3"/>
        </w:rPr>
        <w:t xml:space="preserve"> </w:t>
      </w:r>
      <w:r>
        <w:rPr>
          <w:b/>
          <w:spacing w:val="2"/>
        </w:rPr>
        <w:t>w</w:t>
      </w:r>
      <w:r>
        <w:rPr>
          <w:b/>
          <w:spacing w:val="1"/>
        </w:rPr>
        <w:t>a</w:t>
      </w:r>
      <w:r>
        <w:rPr>
          <w:b/>
        </w:rPr>
        <w:t>r</w:t>
      </w:r>
      <w:r>
        <w:rPr>
          <w:b/>
          <w:spacing w:val="-2"/>
        </w:rPr>
        <w:t>r</w:t>
      </w:r>
      <w:r>
        <w:rPr>
          <w:b/>
          <w:spacing w:val="1"/>
        </w:rPr>
        <w:t>a</w:t>
      </w:r>
      <w:r>
        <w:rPr>
          <w:b/>
        </w:rPr>
        <w:t>n</w:t>
      </w:r>
      <w:r>
        <w:rPr>
          <w:b/>
          <w:spacing w:val="-2"/>
        </w:rPr>
        <w:t>t</w:t>
      </w:r>
      <w:r>
        <w:rPr>
          <w:b/>
        </w:rPr>
        <w:t>y</w:t>
      </w:r>
      <w:r>
        <w:rPr>
          <w:b/>
          <w:spacing w:val="-7"/>
        </w:rPr>
        <w:t xml:space="preserve"> </w:t>
      </w:r>
      <w:r>
        <w:rPr>
          <w:b/>
        </w:rPr>
        <w:t>peri</w:t>
      </w:r>
      <w:r>
        <w:rPr>
          <w:b/>
          <w:spacing w:val="1"/>
        </w:rPr>
        <w:t>o</w:t>
      </w:r>
      <w:r>
        <w:rPr>
          <w:b/>
        </w:rPr>
        <w:t>d.</w:t>
      </w:r>
      <w:r>
        <w:rPr>
          <w:b/>
          <w:spacing w:val="-6"/>
        </w:rPr>
        <w:t xml:space="preserve"> </w:t>
      </w:r>
      <w:r>
        <w:rPr>
          <w:b/>
          <w:spacing w:val="-1"/>
        </w:rPr>
        <w:t>T</w:t>
      </w:r>
      <w:r>
        <w:rPr>
          <w:b/>
        </w:rPr>
        <w:t>he</w:t>
      </w:r>
      <w:r>
        <w:rPr>
          <w:b/>
          <w:spacing w:val="-3"/>
        </w:rPr>
        <w:t xml:space="preserve"> </w:t>
      </w:r>
      <w:r>
        <w:rPr>
          <w:b/>
        </w:rPr>
        <w:t>c</w:t>
      </w:r>
      <w:r>
        <w:rPr>
          <w:b/>
          <w:spacing w:val="1"/>
        </w:rPr>
        <w:t>o</w:t>
      </w:r>
      <w:r>
        <w:rPr>
          <w:b/>
        </w:rPr>
        <w:t>nt</w:t>
      </w:r>
      <w:r>
        <w:rPr>
          <w:b/>
          <w:spacing w:val="1"/>
        </w:rPr>
        <w:t>ra</w:t>
      </w:r>
      <w:r>
        <w:rPr>
          <w:b/>
        </w:rPr>
        <w:t>ct</w:t>
      </w:r>
      <w:r>
        <w:rPr>
          <w:b/>
          <w:spacing w:val="-6"/>
        </w:rPr>
        <w:t xml:space="preserve"> </w:t>
      </w:r>
      <w:r>
        <w:rPr>
          <w:b/>
          <w:spacing w:val="2"/>
        </w:rPr>
        <w:t>w</w:t>
      </w:r>
      <w:r>
        <w:rPr>
          <w:b/>
        </w:rPr>
        <w:t>ill</w:t>
      </w:r>
      <w:r>
        <w:rPr>
          <w:b/>
          <w:spacing w:val="-3"/>
        </w:rPr>
        <w:t xml:space="preserve"> b</w:t>
      </w:r>
      <w:r>
        <w:rPr>
          <w:b/>
        </w:rPr>
        <w:t>e</w:t>
      </w:r>
      <w:r>
        <w:rPr>
          <w:b/>
          <w:spacing w:val="-1"/>
        </w:rPr>
        <w:t xml:space="preserve"> s</w:t>
      </w:r>
      <w:r>
        <w:rPr>
          <w:b/>
        </w:rPr>
        <w:t>i</w:t>
      </w:r>
      <w:r>
        <w:rPr>
          <w:b/>
          <w:spacing w:val="1"/>
        </w:rPr>
        <w:t>g</w:t>
      </w:r>
      <w:r>
        <w:rPr>
          <w:b/>
        </w:rPr>
        <w:t>ned/</w:t>
      </w:r>
      <w:r>
        <w:rPr>
          <w:b/>
          <w:spacing w:val="-6"/>
        </w:rPr>
        <w:t xml:space="preserve"> </w:t>
      </w:r>
      <w:r>
        <w:rPr>
          <w:b/>
        </w:rPr>
        <w:t>i</w:t>
      </w:r>
      <w:r>
        <w:rPr>
          <w:b/>
          <w:spacing w:val="1"/>
        </w:rPr>
        <w:t>s</w:t>
      </w:r>
      <w:r>
        <w:rPr>
          <w:b/>
          <w:spacing w:val="-1"/>
        </w:rPr>
        <w:t>s</w:t>
      </w:r>
      <w:r>
        <w:rPr>
          <w:b/>
        </w:rPr>
        <w:t>ued</w:t>
      </w:r>
      <w:r>
        <w:rPr>
          <w:b/>
          <w:spacing w:val="-5"/>
        </w:rPr>
        <w:t xml:space="preserve"> </w:t>
      </w:r>
      <w:r>
        <w:rPr>
          <w:b/>
          <w:spacing w:val="1"/>
        </w:rPr>
        <w:t>aft</w:t>
      </w:r>
      <w:r>
        <w:rPr>
          <w:b/>
        </w:rPr>
        <w:t xml:space="preserve">er </w:t>
      </w:r>
      <w:r>
        <w:rPr>
          <w:b/>
          <w:spacing w:val="-1"/>
        </w:rPr>
        <w:t>s</w:t>
      </w:r>
      <w:r>
        <w:rPr>
          <w:b/>
        </w:rPr>
        <w:t>u</w:t>
      </w:r>
      <w:r>
        <w:rPr>
          <w:b/>
          <w:spacing w:val="4"/>
        </w:rPr>
        <w:t>b</w:t>
      </w:r>
      <w:r>
        <w:rPr>
          <w:b/>
          <w:spacing w:val="-3"/>
        </w:rPr>
        <w:t>m</w:t>
      </w:r>
      <w:r>
        <w:rPr>
          <w:b/>
        </w:rPr>
        <w:t>i</w:t>
      </w:r>
      <w:r>
        <w:rPr>
          <w:b/>
          <w:spacing w:val="1"/>
        </w:rPr>
        <w:t>s</w:t>
      </w:r>
      <w:r>
        <w:rPr>
          <w:b/>
          <w:spacing w:val="-1"/>
        </w:rPr>
        <w:t>s</w:t>
      </w:r>
      <w:r>
        <w:rPr>
          <w:b/>
        </w:rPr>
        <w:t>i</w:t>
      </w:r>
      <w:r>
        <w:rPr>
          <w:b/>
          <w:spacing w:val="1"/>
        </w:rPr>
        <w:t>o</w:t>
      </w:r>
      <w:r>
        <w:rPr>
          <w:b/>
        </w:rPr>
        <w:t>n</w:t>
      </w:r>
      <w:r>
        <w:rPr>
          <w:b/>
          <w:spacing w:val="-9"/>
        </w:rPr>
        <w:t xml:space="preserve"> </w:t>
      </w:r>
      <w:r>
        <w:rPr>
          <w:b/>
          <w:spacing w:val="1"/>
        </w:rPr>
        <w:t>o</w:t>
      </w:r>
      <w:r>
        <w:rPr>
          <w:b/>
        </w:rPr>
        <w:t>f</w:t>
      </w:r>
      <w:r>
        <w:rPr>
          <w:b/>
          <w:spacing w:val="-1"/>
        </w:rPr>
        <w:t xml:space="preserve"> </w:t>
      </w:r>
      <w:r>
        <w:rPr>
          <w:b/>
          <w:spacing w:val="1"/>
        </w:rPr>
        <w:t>t</w:t>
      </w:r>
      <w:r>
        <w:rPr>
          <w:b/>
        </w:rPr>
        <w:t>his</w:t>
      </w:r>
      <w:r>
        <w:rPr>
          <w:b/>
          <w:spacing w:val="-3"/>
        </w:rPr>
        <w:t xml:space="preserve"> </w:t>
      </w:r>
      <w:r>
        <w:rPr>
          <w:b/>
        </w:rPr>
        <w:t>Pe</w:t>
      </w:r>
      <w:r>
        <w:rPr>
          <w:b/>
          <w:spacing w:val="1"/>
        </w:rPr>
        <w:t>rfo</w:t>
      </w:r>
      <w:r>
        <w:rPr>
          <w:b/>
          <w:spacing w:val="3"/>
        </w:rPr>
        <w:t>r</w:t>
      </w:r>
      <w:r>
        <w:rPr>
          <w:b/>
          <w:spacing w:val="-5"/>
        </w:rPr>
        <w:t>m</w:t>
      </w:r>
      <w:r>
        <w:rPr>
          <w:b/>
          <w:spacing w:val="3"/>
        </w:rPr>
        <w:t>a</w:t>
      </w:r>
      <w:r>
        <w:rPr>
          <w:b/>
        </w:rPr>
        <w:t>nce</w:t>
      </w:r>
      <w:r>
        <w:rPr>
          <w:b/>
          <w:spacing w:val="-10"/>
        </w:rPr>
        <w:t xml:space="preserve"> </w:t>
      </w:r>
      <w:r>
        <w:rPr>
          <w:b/>
        </w:rPr>
        <w:t>Securi</w:t>
      </w:r>
      <w:r>
        <w:rPr>
          <w:b/>
          <w:spacing w:val="1"/>
        </w:rPr>
        <w:t>ty</w:t>
      </w:r>
      <w:r>
        <w:rPr>
          <w:b/>
        </w:rPr>
        <w:t>.</w:t>
      </w:r>
    </w:p>
    <w:p w:rsidR="00C461E0" w:rsidRDefault="00C461E0">
      <w:pPr>
        <w:spacing w:line="100" w:lineRule="exact"/>
        <w:rPr>
          <w:sz w:val="11"/>
          <w:szCs w:val="11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4"/>
        <w:ind w:left="2077" w:right="2213"/>
        <w:jc w:val="center"/>
        <w:rPr>
          <w:sz w:val="28"/>
          <w:szCs w:val="28"/>
        </w:rPr>
      </w:pPr>
      <w:r>
        <w:rPr>
          <w:b/>
          <w:spacing w:val="1"/>
          <w:sz w:val="28"/>
          <w:szCs w:val="28"/>
        </w:rPr>
        <w:t>5</w:t>
      </w:r>
      <w:r>
        <w:rPr>
          <w:b/>
          <w:sz w:val="28"/>
          <w:szCs w:val="28"/>
        </w:rPr>
        <w:t>.</w:t>
      </w:r>
      <w:r>
        <w:rPr>
          <w:b/>
          <w:spacing w:val="31"/>
          <w:sz w:val="28"/>
          <w:szCs w:val="28"/>
        </w:rPr>
        <w:t xml:space="preserve"> </w:t>
      </w:r>
      <w:r>
        <w:rPr>
          <w:b/>
          <w:spacing w:val="-2"/>
          <w:sz w:val="28"/>
          <w:szCs w:val="28"/>
        </w:rPr>
        <w:t>B</w:t>
      </w:r>
      <w:r>
        <w:rPr>
          <w:b/>
          <w:spacing w:val="1"/>
          <w:sz w:val="28"/>
          <w:szCs w:val="28"/>
        </w:rPr>
        <w:t>a</w:t>
      </w:r>
      <w:r>
        <w:rPr>
          <w:b/>
          <w:spacing w:val="2"/>
          <w:sz w:val="28"/>
          <w:szCs w:val="28"/>
        </w:rPr>
        <w:t>n</w:t>
      </w:r>
      <w:r>
        <w:rPr>
          <w:b/>
          <w:sz w:val="28"/>
          <w:szCs w:val="28"/>
        </w:rPr>
        <w:t>k</w:t>
      </w:r>
      <w:r>
        <w:rPr>
          <w:b/>
          <w:spacing w:val="-8"/>
          <w:sz w:val="28"/>
          <w:szCs w:val="28"/>
        </w:rPr>
        <w:t xml:space="preserve"> </w:t>
      </w:r>
      <w:r>
        <w:rPr>
          <w:b/>
          <w:sz w:val="28"/>
          <w:szCs w:val="28"/>
        </w:rPr>
        <w:t>Gu</w:t>
      </w:r>
      <w:r>
        <w:rPr>
          <w:b/>
          <w:spacing w:val="1"/>
          <w:sz w:val="28"/>
          <w:szCs w:val="28"/>
        </w:rPr>
        <w:t>a</w:t>
      </w:r>
      <w:r>
        <w:rPr>
          <w:b/>
          <w:sz w:val="28"/>
          <w:szCs w:val="28"/>
        </w:rPr>
        <w:t>r</w:t>
      </w:r>
      <w:r>
        <w:rPr>
          <w:b/>
          <w:spacing w:val="1"/>
          <w:sz w:val="28"/>
          <w:szCs w:val="28"/>
        </w:rPr>
        <w:t>a</w:t>
      </w:r>
      <w:r>
        <w:rPr>
          <w:b/>
          <w:sz w:val="28"/>
          <w:szCs w:val="28"/>
        </w:rPr>
        <w:t>ntee</w:t>
      </w:r>
      <w:r>
        <w:rPr>
          <w:b/>
          <w:spacing w:val="-3"/>
          <w:sz w:val="28"/>
          <w:szCs w:val="28"/>
        </w:rPr>
        <w:t xml:space="preserve"> </w:t>
      </w:r>
      <w:r>
        <w:rPr>
          <w:b/>
          <w:sz w:val="28"/>
          <w:szCs w:val="28"/>
        </w:rPr>
        <w:t>f</w:t>
      </w:r>
      <w:r>
        <w:rPr>
          <w:b/>
          <w:spacing w:val="1"/>
          <w:sz w:val="28"/>
          <w:szCs w:val="28"/>
        </w:rPr>
        <w:t>o</w:t>
      </w:r>
      <w:r>
        <w:rPr>
          <w:b/>
          <w:sz w:val="28"/>
          <w:szCs w:val="28"/>
        </w:rPr>
        <w:t xml:space="preserve">r </w:t>
      </w:r>
      <w:r>
        <w:rPr>
          <w:b/>
          <w:spacing w:val="-2"/>
          <w:sz w:val="28"/>
          <w:szCs w:val="28"/>
        </w:rPr>
        <w:t>A</w:t>
      </w:r>
      <w:r>
        <w:rPr>
          <w:b/>
          <w:sz w:val="28"/>
          <w:szCs w:val="28"/>
        </w:rPr>
        <w:t>d</w:t>
      </w:r>
      <w:r>
        <w:rPr>
          <w:b/>
          <w:spacing w:val="-1"/>
          <w:sz w:val="28"/>
          <w:szCs w:val="28"/>
        </w:rPr>
        <w:t>v</w:t>
      </w:r>
      <w:r>
        <w:rPr>
          <w:b/>
          <w:spacing w:val="1"/>
          <w:sz w:val="28"/>
          <w:szCs w:val="28"/>
        </w:rPr>
        <w:t>a</w:t>
      </w:r>
      <w:r>
        <w:rPr>
          <w:b/>
          <w:sz w:val="28"/>
          <w:szCs w:val="28"/>
        </w:rPr>
        <w:t>nce</w:t>
      </w:r>
      <w:r>
        <w:rPr>
          <w:b/>
          <w:spacing w:val="1"/>
          <w:sz w:val="28"/>
          <w:szCs w:val="28"/>
        </w:rPr>
        <w:t xml:space="preserve"> </w:t>
      </w:r>
      <w:r>
        <w:rPr>
          <w:b/>
          <w:spacing w:val="-4"/>
          <w:sz w:val="28"/>
          <w:szCs w:val="28"/>
        </w:rPr>
        <w:t>P</w:t>
      </w:r>
      <w:r>
        <w:rPr>
          <w:b/>
          <w:spacing w:val="-1"/>
          <w:sz w:val="28"/>
          <w:szCs w:val="28"/>
        </w:rPr>
        <w:t>a</w:t>
      </w:r>
      <w:r>
        <w:rPr>
          <w:b/>
          <w:spacing w:val="4"/>
          <w:sz w:val="28"/>
          <w:szCs w:val="28"/>
        </w:rPr>
        <w:t>y</w:t>
      </w:r>
      <w:r>
        <w:rPr>
          <w:b/>
          <w:spacing w:val="-6"/>
          <w:sz w:val="28"/>
          <w:szCs w:val="28"/>
        </w:rPr>
        <w:t>m</w:t>
      </w:r>
      <w:r>
        <w:rPr>
          <w:b/>
          <w:sz w:val="28"/>
          <w:szCs w:val="28"/>
        </w:rPr>
        <w:t>ent</w:t>
      </w:r>
    </w:p>
    <w:p w:rsidR="00C461E0" w:rsidRDefault="00D65221">
      <w:pPr>
        <w:spacing w:before="23"/>
        <w:ind w:left="4320" w:right="4455"/>
        <w:jc w:val="center"/>
        <w:rPr>
          <w:sz w:val="28"/>
          <w:szCs w:val="28"/>
        </w:rPr>
      </w:pPr>
      <w:r>
        <w:rPr>
          <w:b/>
          <w:color w:val="FF0000"/>
          <w:spacing w:val="-1"/>
          <w:sz w:val="28"/>
          <w:szCs w:val="28"/>
        </w:rPr>
        <w:t>N</w:t>
      </w:r>
      <w:r>
        <w:rPr>
          <w:b/>
          <w:color w:val="FF0000"/>
          <w:spacing w:val="1"/>
          <w:sz w:val="28"/>
          <w:szCs w:val="28"/>
        </w:rPr>
        <w:t>/</w:t>
      </w:r>
      <w:r>
        <w:rPr>
          <w:b/>
          <w:color w:val="FF0000"/>
          <w:sz w:val="28"/>
          <w:szCs w:val="28"/>
        </w:rPr>
        <w:t>A</w:t>
      </w:r>
    </w:p>
    <w:p w:rsidR="00C461E0" w:rsidRDefault="00C461E0">
      <w:pPr>
        <w:spacing w:before="6" w:line="140" w:lineRule="exact"/>
        <w:rPr>
          <w:sz w:val="14"/>
          <w:szCs w:val="14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line="483" w:lineRule="auto"/>
        <w:ind w:left="103" w:right="6474"/>
      </w:pPr>
      <w:r>
        <w:rPr>
          <w:sz w:val="24"/>
          <w:szCs w:val="24"/>
        </w:rPr>
        <w:t xml:space="preserve">To:  </w:t>
      </w:r>
      <w:r>
        <w:rPr>
          <w:i/>
          <w:spacing w:val="-1"/>
        </w:rPr>
        <w:t>[</w:t>
      </w:r>
      <w:r>
        <w:rPr>
          <w:i/>
          <w:spacing w:val="1"/>
        </w:rPr>
        <w:t>na</w:t>
      </w:r>
      <w:r>
        <w:rPr>
          <w:i/>
        </w:rPr>
        <w:t>me</w:t>
      </w:r>
      <w:r>
        <w:rPr>
          <w:i/>
          <w:spacing w:val="-4"/>
        </w:rPr>
        <w:t xml:space="preserve"> </w:t>
      </w:r>
      <w:r>
        <w:rPr>
          <w:i/>
          <w:spacing w:val="1"/>
        </w:rPr>
        <w:t>o</w:t>
      </w:r>
      <w:r>
        <w:rPr>
          <w:i/>
        </w:rPr>
        <w:t>f</w:t>
      </w:r>
      <w:r>
        <w:rPr>
          <w:i/>
          <w:spacing w:val="-2"/>
        </w:rPr>
        <w:t xml:space="preserve"> </w:t>
      </w:r>
      <w:r>
        <w:rPr>
          <w:i/>
          <w:spacing w:val="1"/>
        </w:rPr>
        <w:t>P</w:t>
      </w:r>
      <w:r>
        <w:rPr>
          <w:i/>
          <w:spacing w:val="-1"/>
        </w:rPr>
        <w:t>ro</w:t>
      </w:r>
      <w:r>
        <w:rPr>
          <w:i/>
        </w:rPr>
        <w:t>c</w:t>
      </w:r>
      <w:r>
        <w:rPr>
          <w:i/>
          <w:spacing w:val="1"/>
        </w:rPr>
        <w:t>u</w:t>
      </w:r>
      <w:r>
        <w:rPr>
          <w:i/>
          <w:spacing w:val="-1"/>
        </w:rPr>
        <w:t>r</w:t>
      </w:r>
      <w:r>
        <w:rPr>
          <w:i/>
        </w:rPr>
        <w:t>i</w:t>
      </w:r>
      <w:r>
        <w:rPr>
          <w:i/>
          <w:spacing w:val="1"/>
        </w:rPr>
        <w:t>n</w:t>
      </w:r>
      <w:r>
        <w:rPr>
          <w:i/>
        </w:rPr>
        <w:t>g</w:t>
      </w:r>
      <w:r>
        <w:rPr>
          <w:i/>
          <w:spacing w:val="-7"/>
        </w:rPr>
        <w:t xml:space="preserve"> </w:t>
      </w:r>
      <w:r>
        <w:rPr>
          <w:i/>
          <w:spacing w:val="-1"/>
        </w:rPr>
        <w:t>a</w:t>
      </w:r>
      <w:r>
        <w:rPr>
          <w:i/>
          <w:spacing w:val="3"/>
        </w:rPr>
        <w:t>g</w:t>
      </w:r>
      <w:r>
        <w:rPr>
          <w:i/>
          <w:spacing w:val="-2"/>
        </w:rPr>
        <w:t>e</w:t>
      </w:r>
      <w:r>
        <w:rPr>
          <w:i/>
          <w:spacing w:val="1"/>
        </w:rPr>
        <w:t>n</w:t>
      </w:r>
      <w:r>
        <w:rPr>
          <w:i/>
        </w:rPr>
        <w:t>c</w:t>
      </w:r>
      <w:r>
        <w:rPr>
          <w:i/>
          <w:spacing w:val="-7"/>
        </w:rPr>
        <w:t>y</w:t>
      </w:r>
      <w:r>
        <w:rPr>
          <w:i/>
        </w:rPr>
        <w:t xml:space="preserve">] </w:t>
      </w:r>
      <w:r>
        <w:rPr>
          <w:i/>
          <w:spacing w:val="2"/>
        </w:rPr>
        <w:t>[</w:t>
      </w:r>
      <w:r>
        <w:rPr>
          <w:i/>
          <w:spacing w:val="1"/>
        </w:rPr>
        <w:t>na</w:t>
      </w:r>
      <w:r>
        <w:rPr>
          <w:i/>
        </w:rPr>
        <w:t>me</w:t>
      </w:r>
      <w:r>
        <w:rPr>
          <w:i/>
          <w:spacing w:val="-4"/>
        </w:rPr>
        <w:t xml:space="preserve"> </w:t>
      </w:r>
      <w:r>
        <w:rPr>
          <w:i/>
          <w:spacing w:val="-1"/>
        </w:rPr>
        <w:t>o</w:t>
      </w:r>
      <w:r>
        <w:rPr>
          <w:i/>
        </w:rPr>
        <w:t>f</w:t>
      </w:r>
      <w:r>
        <w:rPr>
          <w:i/>
          <w:spacing w:val="-2"/>
        </w:rPr>
        <w:t xml:space="preserve"> </w:t>
      </w:r>
      <w:r>
        <w:rPr>
          <w:i/>
          <w:spacing w:val="-1"/>
        </w:rPr>
        <w:t>C</w:t>
      </w:r>
      <w:r>
        <w:rPr>
          <w:i/>
          <w:spacing w:val="1"/>
        </w:rPr>
        <w:t>on</w:t>
      </w:r>
      <w:r>
        <w:rPr>
          <w:i/>
        </w:rPr>
        <w:t>t</w:t>
      </w:r>
      <w:r>
        <w:rPr>
          <w:i/>
          <w:spacing w:val="-1"/>
        </w:rPr>
        <w:t>r</w:t>
      </w:r>
      <w:r>
        <w:rPr>
          <w:i/>
          <w:spacing w:val="2"/>
        </w:rPr>
        <w:t>a</w:t>
      </w:r>
      <w:r>
        <w:rPr>
          <w:i/>
        </w:rPr>
        <w:t>c</w:t>
      </w:r>
      <w:r>
        <w:rPr>
          <w:i/>
          <w:spacing w:val="-7"/>
        </w:rPr>
        <w:t>t</w:t>
      </w:r>
      <w:r>
        <w:rPr>
          <w:i/>
        </w:rPr>
        <w:t>]</w:t>
      </w:r>
    </w:p>
    <w:p w:rsidR="00C461E0" w:rsidRDefault="00D65221">
      <w:pPr>
        <w:spacing w:before="57"/>
        <w:ind w:left="103" w:right="6710"/>
        <w:jc w:val="both"/>
        <w:rPr>
          <w:sz w:val="24"/>
          <w:szCs w:val="24"/>
        </w:rPr>
      </w:pP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ntl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nd/or</w:t>
      </w:r>
      <w:r>
        <w:rPr>
          <w:spacing w:val="2"/>
          <w:sz w:val="24"/>
          <w:szCs w:val="24"/>
        </w:rPr>
        <w:t xml:space="preserve"> </w:t>
      </w:r>
      <w:r>
        <w:rPr>
          <w:spacing w:val="-5"/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:</w:t>
      </w:r>
    </w:p>
    <w:p w:rsidR="00C461E0" w:rsidRDefault="00C461E0">
      <w:pPr>
        <w:spacing w:before="14" w:line="260" w:lineRule="exact"/>
        <w:rPr>
          <w:sz w:val="26"/>
          <w:szCs w:val="26"/>
        </w:rPr>
      </w:pPr>
    </w:p>
    <w:p w:rsidR="00C461E0" w:rsidRDefault="00D65221">
      <w:pPr>
        <w:ind w:left="103" w:right="151"/>
        <w:jc w:val="both"/>
        <w:rPr>
          <w:sz w:val="24"/>
          <w:szCs w:val="24"/>
        </w:rPr>
      </w:pP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 xml:space="preserve">n 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cc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rd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10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rovision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2"/>
          <w:sz w:val="24"/>
          <w:szCs w:val="24"/>
        </w:rPr>
        <w:t>u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Con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ions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t, </w:t>
      </w:r>
      <w:proofErr w:type="gramStart"/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h 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nds</w:t>
      </w:r>
      <w:proofErr w:type="gramEnd"/>
      <w:r>
        <w:rPr>
          <w:spacing w:val="1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Cl</w:t>
      </w:r>
      <w:r>
        <w:rPr>
          <w:spacing w:val="-3"/>
          <w:sz w:val="24"/>
          <w:szCs w:val="24"/>
        </w:rPr>
        <w:t>a</w:t>
      </w:r>
      <w:r>
        <w:rPr>
          <w:spacing w:val="-2"/>
          <w:sz w:val="24"/>
          <w:szCs w:val="24"/>
        </w:rPr>
        <w:t>us</w:t>
      </w:r>
      <w:r>
        <w:rPr>
          <w:sz w:val="24"/>
          <w:szCs w:val="24"/>
        </w:rPr>
        <w:t>e</w:t>
      </w:r>
      <w:r>
        <w:rPr>
          <w:spacing w:val="5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1</w:t>
      </w:r>
      <w:r>
        <w:rPr>
          <w:sz w:val="24"/>
          <w:szCs w:val="24"/>
        </w:rPr>
        <w:t xml:space="preserve">6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l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Condit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 xml:space="preserve">ons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Co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de  for</w:t>
      </w:r>
      <w:r>
        <w:rPr>
          <w:spacing w:val="5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 p</w:t>
      </w:r>
      <w:r>
        <w:rPr>
          <w:spacing w:val="4"/>
          <w:sz w:val="24"/>
          <w:szCs w:val="24"/>
        </w:rPr>
        <w:t>a</w:t>
      </w:r>
      <w:r>
        <w:rPr>
          <w:spacing w:val="-10"/>
          <w:sz w:val="24"/>
          <w:szCs w:val="24"/>
        </w:rPr>
        <w:t>y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t,</w:t>
      </w:r>
      <w:r>
        <w:rPr>
          <w:spacing w:val="9"/>
          <w:sz w:val="24"/>
          <w:szCs w:val="24"/>
        </w:rPr>
        <w:t xml:space="preserve"> </w:t>
      </w:r>
      <w:r>
        <w:rPr>
          <w:i/>
          <w:spacing w:val="-1"/>
        </w:rPr>
        <w:t>[</w:t>
      </w:r>
      <w:r>
        <w:rPr>
          <w:i/>
          <w:spacing w:val="1"/>
        </w:rPr>
        <w:t>na</w:t>
      </w:r>
      <w:r>
        <w:rPr>
          <w:i/>
        </w:rPr>
        <w:t>me</w:t>
      </w:r>
      <w:r>
        <w:rPr>
          <w:i/>
          <w:spacing w:val="3"/>
        </w:rPr>
        <w:t xml:space="preserve"> </w:t>
      </w:r>
      <w:r>
        <w:rPr>
          <w:i/>
          <w:spacing w:val="1"/>
        </w:rPr>
        <w:t>an</w:t>
      </w:r>
      <w:r>
        <w:rPr>
          <w:i/>
        </w:rPr>
        <w:t xml:space="preserve">d </w:t>
      </w:r>
      <w:r>
        <w:rPr>
          <w:i/>
          <w:spacing w:val="1"/>
        </w:rPr>
        <w:t>add</w:t>
      </w:r>
      <w:r>
        <w:rPr>
          <w:i/>
        </w:rPr>
        <w:t>re</w:t>
      </w:r>
      <w:r>
        <w:rPr>
          <w:i/>
          <w:spacing w:val="-3"/>
        </w:rPr>
        <w:t>s</w:t>
      </w:r>
      <w:r>
        <w:rPr>
          <w:i/>
        </w:rPr>
        <w:t xml:space="preserve">s </w:t>
      </w:r>
      <w:r>
        <w:rPr>
          <w:i/>
          <w:spacing w:val="-1"/>
        </w:rPr>
        <w:t>o</w:t>
      </w:r>
      <w:r>
        <w:rPr>
          <w:i/>
        </w:rPr>
        <w:t>f</w:t>
      </w:r>
      <w:r>
        <w:rPr>
          <w:i/>
          <w:spacing w:val="6"/>
        </w:rPr>
        <w:t xml:space="preserve"> </w:t>
      </w:r>
      <w:r>
        <w:rPr>
          <w:i/>
          <w:spacing w:val="1"/>
        </w:rPr>
        <w:t>Supp</w:t>
      </w:r>
      <w:r>
        <w:rPr>
          <w:i/>
          <w:spacing w:val="-3"/>
        </w:rPr>
        <w:t>l</w:t>
      </w:r>
      <w:r>
        <w:rPr>
          <w:i/>
        </w:rPr>
        <w:t>ie</w:t>
      </w:r>
      <w:r>
        <w:rPr>
          <w:i/>
          <w:spacing w:val="-5"/>
        </w:rPr>
        <w:t>r</w:t>
      </w:r>
      <w:r>
        <w:rPr>
          <w:i/>
        </w:rPr>
        <w:t>]</w:t>
      </w:r>
      <w:r>
        <w:rPr>
          <w:i/>
          <w:spacing w:val="21"/>
        </w:rPr>
        <w:t xml:space="preserve"> </w:t>
      </w:r>
      <w:r>
        <w:rPr>
          <w:sz w:val="24"/>
          <w:szCs w:val="24"/>
        </w:rPr>
        <w:t>(h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af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ll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“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”</w:t>
      </w:r>
      <w:r>
        <w:rPr>
          <w:sz w:val="24"/>
          <w:szCs w:val="24"/>
        </w:rPr>
        <w:t>)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posit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-3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nk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u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u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f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ith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ul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-1"/>
          <w:sz w:val="24"/>
          <w:szCs w:val="24"/>
        </w:rPr>
        <w:t>ma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the s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id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Con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in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ou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 of</w:t>
      </w:r>
      <w:r>
        <w:rPr>
          <w:spacing w:val="-1"/>
          <w:sz w:val="24"/>
          <w:szCs w:val="24"/>
        </w:rPr>
        <w:t xml:space="preserve"> </w:t>
      </w:r>
      <w:r>
        <w:rPr>
          <w:i/>
          <w:spacing w:val="2"/>
        </w:rPr>
        <w:t>[</w:t>
      </w:r>
      <w:r>
        <w:rPr>
          <w:i/>
          <w:spacing w:val="1"/>
        </w:rPr>
        <w:t>a</w:t>
      </w:r>
      <w:r>
        <w:rPr>
          <w:i/>
        </w:rPr>
        <w:t>m</w:t>
      </w:r>
      <w:r>
        <w:rPr>
          <w:i/>
          <w:spacing w:val="1"/>
        </w:rPr>
        <w:t>ou</w:t>
      </w:r>
      <w:r>
        <w:rPr>
          <w:i/>
          <w:spacing w:val="-1"/>
        </w:rPr>
        <w:t>n</w:t>
      </w:r>
      <w:r>
        <w:rPr>
          <w:i/>
        </w:rPr>
        <w:t>t</w:t>
      </w:r>
      <w:r>
        <w:rPr>
          <w:i/>
          <w:spacing w:val="-7"/>
        </w:rPr>
        <w:t xml:space="preserve"> </w:t>
      </w:r>
      <w:r>
        <w:rPr>
          <w:i/>
          <w:spacing w:val="1"/>
        </w:rPr>
        <w:t>o</w:t>
      </w:r>
      <w:r>
        <w:rPr>
          <w:i/>
        </w:rPr>
        <w:t>f</w:t>
      </w:r>
      <w:r>
        <w:rPr>
          <w:i/>
          <w:spacing w:val="-2"/>
        </w:rPr>
        <w:t xml:space="preserve"> </w:t>
      </w:r>
      <w:r>
        <w:rPr>
          <w:i/>
          <w:spacing w:val="1"/>
        </w:rPr>
        <w:t>gua</w:t>
      </w:r>
      <w:r>
        <w:rPr>
          <w:i/>
          <w:spacing w:val="-1"/>
        </w:rPr>
        <w:t>r</w:t>
      </w:r>
      <w:r>
        <w:rPr>
          <w:i/>
          <w:spacing w:val="3"/>
        </w:rPr>
        <w:t>a</w:t>
      </w:r>
      <w:r>
        <w:rPr>
          <w:i/>
          <w:spacing w:val="-1"/>
        </w:rPr>
        <w:t>n</w:t>
      </w:r>
      <w:r>
        <w:rPr>
          <w:i/>
          <w:spacing w:val="-3"/>
        </w:rPr>
        <w:t>t</w:t>
      </w:r>
      <w:r>
        <w:rPr>
          <w:i/>
        </w:rPr>
        <w:t>ee</w:t>
      </w:r>
      <w:r>
        <w:rPr>
          <w:i/>
          <w:spacing w:val="-7"/>
        </w:rPr>
        <w:t xml:space="preserve"> </w:t>
      </w:r>
      <w:r>
        <w:rPr>
          <w:i/>
        </w:rPr>
        <w:t>in</w:t>
      </w:r>
      <w:r>
        <w:rPr>
          <w:i/>
          <w:spacing w:val="-1"/>
        </w:rPr>
        <w:t xml:space="preserve"> </w:t>
      </w:r>
      <w:r>
        <w:rPr>
          <w:i/>
          <w:spacing w:val="-3"/>
        </w:rPr>
        <w:t>f</w:t>
      </w:r>
      <w:r>
        <w:rPr>
          <w:i/>
        </w:rPr>
        <w:t>i</w:t>
      </w:r>
      <w:r>
        <w:rPr>
          <w:i/>
          <w:spacing w:val="1"/>
        </w:rPr>
        <w:t>gu</w:t>
      </w:r>
      <w:r>
        <w:rPr>
          <w:i/>
        </w:rPr>
        <w:t>res</w:t>
      </w:r>
      <w:r>
        <w:rPr>
          <w:i/>
          <w:spacing w:val="-4"/>
        </w:rPr>
        <w:t xml:space="preserve"> </w:t>
      </w:r>
      <w:r>
        <w:rPr>
          <w:i/>
          <w:spacing w:val="-1"/>
        </w:rPr>
        <w:t>a</w:t>
      </w:r>
      <w:r>
        <w:rPr>
          <w:i/>
          <w:spacing w:val="1"/>
        </w:rPr>
        <w:t>n</w:t>
      </w:r>
      <w:r>
        <w:rPr>
          <w:i/>
        </w:rPr>
        <w:t>d</w:t>
      </w:r>
      <w:r>
        <w:rPr>
          <w:i/>
          <w:spacing w:val="-4"/>
        </w:rPr>
        <w:t xml:space="preserve"> </w:t>
      </w:r>
      <w:r>
        <w:rPr>
          <w:i/>
          <w:spacing w:val="-1"/>
          <w:w w:val="99"/>
        </w:rPr>
        <w:t>w</w:t>
      </w:r>
      <w:r>
        <w:rPr>
          <w:i/>
          <w:spacing w:val="1"/>
          <w:w w:val="99"/>
        </w:rPr>
        <w:t>o</w:t>
      </w:r>
      <w:r>
        <w:rPr>
          <w:i/>
          <w:spacing w:val="-1"/>
          <w:w w:val="99"/>
        </w:rPr>
        <w:t>r</w:t>
      </w:r>
      <w:r>
        <w:rPr>
          <w:i/>
          <w:spacing w:val="2"/>
          <w:w w:val="99"/>
        </w:rPr>
        <w:t>d</w:t>
      </w:r>
      <w:r>
        <w:rPr>
          <w:i/>
          <w:spacing w:val="-8"/>
          <w:w w:val="99"/>
        </w:rPr>
        <w:t>s</w:t>
      </w:r>
      <w:r>
        <w:rPr>
          <w:i/>
          <w:w w:val="99"/>
        </w:rPr>
        <w:t>]</w:t>
      </w:r>
      <w:r>
        <w:rPr>
          <w:i/>
          <w:spacing w:val="-36"/>
        </w:rPr>
        <w:t xml:space="preserve"> </w:t>
      </w:r>
      <w:r>
        <w:rPr>
          <w:sz w:val="24"/>
          <w:szCs w:val="24"/>
        </w:rPr>
        <w:t>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3" w:right="150"/>
        <w:jc w:val="both"/>
        <w:rPr>
          <w:sz w:val="24"/>
          <w:szCs w:val="24"/>
        </w:rPr>
      </w:pPr>
      <w:r>
        <w:rPr>
          <w:spacing w:val="1"/>
          <w:sz w:val="24"/>
          <w:szCs w:val="24"/>
        </w:rPr>
        <w:t>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3"/>
          <w:sz w:val="24"/>
          <w:szCs w:val="24"/>
        </w:rPr>
        <w:t xml:space="preserve"> </w:t>
      </w:r>
      <w:r>
        <w:rPr>
          <w:i/>
          <w:spacing w:val="-3"/>
        </w:rPr>
        <w:t>[</w:t>
      </w:r>
      <w:r>
        <w:rPr>
          <w:i/>
          <w:spacing w:val="1"/>
        </w:rPr>
        <w:t>ban</w:t>
      </w:r>
      <w:r>
        <w:rPr>
          <w:i/>
        </w:rPr>
        <w:t>k</w:t>
      </w:r>
      <w:r>
        <w:rPr>
          <w:i/>
          <w:spacing w:val="25"/>
        </w:rPr>
        <w:t xml:space="preserve"> </w:t>
      </w:r>
      <w:r>
        <w:rPr>
          <w:i/>
          <w:spacing w:val="1"/>
        </w:rPr>
        <w:t>o</w:t>
      </w:r>
      <w:r>
        <w:rPr>
          <w:i/>
        </w:rPr>
        <w:t>r</w:t>
      </w:r>
      <w:r>
        <w:rPr>
          <w:i/>
          <w:spacing w:val="29"/>
        </w:rPr>
        <w:t xml:space="preserve"> </w:t>
      </w:r>
      <w:r>
        <w:rPr>
          <w:i/>
          <w:spacing w:val="-3"/>
        </w:rPr>
        <w:t>f</w:t>
      </w:r>
      <w:r>
        <w:rPr>
          <w:i/>
        </w:rPr>
        <w:t>i</w:t>
      </w:r>
      <w:r>
        <w:rPr>
          <w:i/>
          <w:spacing w:val="1"/>
        </w:rPr>
        <w:t>na</w:t>
      </w:r>
      <w:r>
        <w:rPr>
          <w:i/>
          <w:spacing w:val="-1"/>
        </w:rPr>
        <w:t>n</w:t>
      </w:r>
      <w:r>
        <w:rPr>
          <w:i/>
        </w:rPr>
        <w:t>ci</w:t>
      </w:r>
      <w:r>
        <w:rPr>
          <w:i/>
          <w:spacing w:val="1"/>
        </w:rPr>
        <w:t>a</w:t>
      </w:r>
      <w:r>
        <w:rPr>
          <w:i/>
        </w:rPr>
        <w:t>l</w:t>
      </w:r>
      <w:r>
        <w:rPr>
          <w:i/>
          <w:spacing w:val="23"/>
        </w:rPr>
        <w:t xml:space="preserve"> </w:t>
      </w:r>
      <w:r>
        <w:rPr>
          <w:i/>
          <w:spacing w:val="-3"/>
          <w:w w:val="99"/>
        </w:rPr>
        <w:t>i</w:t>
      </w:r>
      <w:r>
        <w:rPr>
          <w:i/>
          <w:spacing w:val="1"/>
          <w:w w:val="99"/>
        </w:rPr>
        <w:t>n</w:t>
      </w:r>
      <w:r>
        <w:rPr>
          <w:i/>
          <w:spacing w:val="-1"/>
          <w:w w:val="99"/>
        </w:rPr>
        <w:t>s</w:t>
      </w:r>
      <w:r>
        <w:rPr>
          <w:i/>
          <w:w w:val="99"/>
        </w:rPr>
        <w:t>tit</w:t>
      </w:r>
      <w:r>
        <w:rPr>
          <w:i/>
          <w:spacing w:val="-1"/>
          <w:w w:val="99"/>
        </w:rPr>
        <w:t>u</w:t>
      </w:r>
      <w:r>
        <w:rPr>
          <w:i/>
          <w:w w:val="99"/>
        </w:rPr>
        <w:t>ti</w:t>
      </w:r>
      <w:r>
        <w:rPr>
          <w:i/>
          <w:spacing w:val="1"/>
          <w:w w:val="99"/>
        </w:rPr>
        <w:t>o</w:t>
      </w:r>
      <w:r>
        <w:rPr>
          <w:i/>
          <w:spacing w:val="-4"/>
          <w:w w:val="99"/>
        </w:rPr>
        <w:t>n</w:t>
      </w:r>
      <w:proofErr w:type="gramStart"/>
      <w:r>
        <w:rPr>
          <w:i/>
          <w:w w:val="99"/>
        </w:rPr>
        <w:t>]</w:t>
      </w:r>
      <w:r>
        <w:rPr>
          <w:i/>
          <w:spacing w:val="-36"/>
        </w:rPr>
        <w:t xml:space="preserve"> </w:t>
      </w:r>
      <w:r>
        <w:rPr>
          <w:sz w:val="24"/>
          <w:szCs w:val="24"/>
        </w:rPr>
        <w:t>,</w:t>
      </w:r>
      <w:proofErr w:type="gramEnd"/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>tru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1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</w:t>
      </w:r>
      <w:r>
        <w:rPr>
          <w:spacing w:val="3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e</w:t>
      </w:r>
      <w:r>
        <w:rPr>
          <w:spacing w:val="30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</w:t>
      </w:r>
      <w:r>
        <w:rPr>
          <w:spacing w:val="1"/>
          <w:sz w:val="24"/>
          <w:szCs w:val="24"/>
        </w:rPr>
        <w:t>d</w:t>
      </w:r>
      <w:r>
        <w:rPr>
          <w:sz w:val="24"/>
          <w:szCs w:val="24"/>
        </w:rPr>
        <w:t>ition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2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ir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vo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b</w:t>
      </w:r>
      <w:r>
        <w:rPr>
          <w:spacing w:val="5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e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im</w:t>
      </w:r>
      <w:r>
        <w:rPr>
          <w:spacing w:val="-1"/>
          <w:sz w:val="24"/>
          <w:szCs w:val="24"/>
        </w:rPr>
        <w:t>a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 oblig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tor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re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 xml:space="preserve">y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pacing w:val="5"/>
          <w:sz w:val="24"/>
          <w:szCs w:val="24"/>
        </w:rPr>
        <w:t>l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 on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without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wh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tso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ht</w:t>
      </w:r>
      <w:r>
        <w:rPr>
          <w:spacing w:val="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tion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on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our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rt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without</w:t>
      </w:r>
      <w:r>
        <w:rPr>
          <w:spacing w:val="4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ts</w:t>
      </w:r>
      <w:r>
        <w:rPr>
          <w:spacing w:val="4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st</w:t>
      </w:r>
      <w:r>
        <w:rPr>
          <w:spacing w:val="4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im</w:t>
      </w:r>
      <w:r>
        <w:rPr>
          <w:spacing w:val="4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o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ount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41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cee</w:t>
      </w:r>
      <w:r>
        <w:rPr>
          <w:sz w:val="24"/>
          <w:szCs w:val="24"/>
        </w:rPr>
        <w:t>ding</w:t>
      </w:r>
      <w:r>
        <w:rPr>
          <w:spacing w:val="41"/>
          <w:sz w:val="24"/>
          <w:szCs w:val="24"/>
        </w:rPr>
        <w:t xml:space="preserve"> </w:t>
      </w:r>
      <w:r>
        <w:rPr>
          <w:i/>
          <w:spacing w:val="2"/>
        </w:rPr>
        <w:t>[</w:t>
      </w:r>
      <w:r>
        <w:rPr>
          <w:i/>
          <w:spacing w:val="1"/>
        </w:rPr>
        <w:t>a</w:t>
      </w:r>
      <w:r>
        <w:rPr>
          <w:i/>
        </w:rPr>
        <w:t>m</w:t>
      </w:r>
      <w:r>
        <w:rPr>
          <w:i/>
          <w:spacing w:val="1"/>
        </w:rPr>
        <w:t>oun</w:t>
      </w:r>
      <w:r>
        <w:rPr>
          <w:i/>
        </w:rPr>
        <w:t>t</w:t>
      </w:r>
      <w:r>
        <w:rPr>
          <w:i/>
          <w:spacing w:val="45"/>
        </w:rPr>
        <w:t xml:space="preserve"> </w:t>
      </w:r>
      <w:r>
        <w:rPr>
          <w:i/>
          <w:spacing w:val="1"/>
        </w:rPr>
        <w:t>o</w:t>
      </w:r>
      <w:r>
        <w:rPr>
          <w:i/>
        </w:rPr>
        <w:t>f</w:t>
      </w:r>
      <w:r>
        <w:rPr>
          <w:i/>
          <w:spacing w:val="49"/>
        </w:rPr>
        <w:t xml:space="preserve"> </w:t>
      </w:r>
      <w:r>
        <w:rPr>
          <w:i/>
          <w:spacing w:val="1"/>
        </w:rPr>
        <w:t>g</w:t>
      </w:r>
      <w:r>
        <w:rPr>
          <w:i/>
          <w:spacing w:val="-1"/>
        </w:rPr>
        <w:t>u</w:t>
      </w:r>
      <w:r>
        <w:rPr>
          <w:i/>
          <w:spacing w:val="1"/>
        </w:rPr>
        <w:t>a</w:t>
      </w:r>
      <w:r>
        <w:rPr>
          <w:i/>
          <w:spacing w:val="-1"/>
        </w:rPr>
        <w:t>r</w:t>
      </w:r>
      <w:r>
        <w:rPr>
          <w:i/>
          <w:spacing w:val="2"/>
        </w:rPr>
        <w:t>a</w:t>
      </w:r>
      <w:r>
        <w:rPr>
          <w:i/>
          <w:spacing w:val="-1"/>
        </w:rPr>
        <w:t>n</w:t>
      </w:r>
      <w:r>
        <w:rPr>
          <w:i/>
        </w:rPr>
        <w:t>tee</w:t>
      </w:r>
      <w:r>
        <w:rPr>
          <w:i/>
          <w:spacing w:val="43"/>
        </w:rPr>
        <w:t xml:space="preserve"> </w:t>
      </w:r>
      <w:r>
        <w:rPr>
          <w:i/>
        </w:rPr>
        <w:t>in fi</w:t>
      </w:r>
      <w:r>
        <w:rPr>
          <w:i/>
          <w:spacing w:val="1"/>
        </w:rPr>
        <w:t>gu</w:t>
      </w:r>
      <w:r>
        <w:rPr>
          <w:i/>
        </w:rPr>
        <w:t>res</w:t>
      </w:r>
      <w:r>
        <w:rPr>
          <w:i/>
          <w:spacing w:val="-6"/>
        </w:rPr>
        <w:t xml:space="preserve"> </w:t>
      </w:r>
      <w:r>
        <w:rPr>
          <w:i/>
          <w:spacing w:val="1"/>
        </w:rPr>
        <w:t>an</w:t>
      </w:r>
      <w:r>
        <w:rPr>
          <w:i/>
        </w:rPr>
        <w:t>d</w:t>
      </w:r>
      <w:r>
        <w:rPr>
          <w:i/>
          <w:spacing w:val="-1"/>
        </w:rPr>
        <w:t xml:space="preserve"> </w:t>
      </w:r>
      <w:r>
        <w:rPr>
          <w:i/>
          <w:spacing w:val="-1"/>
          <w:w w:val="99"/>
        </w:rPr>
        <w:t>w</w:t>
      </w:r>
      <w:r>
        <w:rPr>
          <w:i/>
          <w:spacing w:val="1"/>
          <w:w w:val="99"/>
        </w:rPr>
        <w:t>o</w:t>
      </w:r>
      <w:r>
        <w:rPr>
          <w:i/>
          <w:spacing w:val="-1"/>
          <w:w w:val="99"/>
        </w:rPr>
        <w:t>r</w:t>
      </w:r>
      <w:r>
        <w:rPr>
          <w:i/>
          <w:spacing w:val="1"/>
          <w:w w:val="99"/>
        </w:rPr>
        <w:t>d</w:t>
      </w:r>
      <w:r>
        <w:rPr>
          <w:i/>
          <w:spacing w:val="-8"/>
          <w:w w:val="99"/>
        </w:rPr>
        <w:t>s</w:t>
      </w:r>
      <w:r>
        <w:rPr>
          <w:i/>
          <w:w w:val="99"/>
        </w:rPr>
        <w:t>]</w:t>
      </w:r>
      <w:r>
        <w:rPr>
          <w:i/>
          <w:spacing w:val="-36"/>
        </w:rPr>
        <w:t xml:space="preserve"> </w:t>
      </w:r>
      <w:r>
        <w:rPr>
          <w:sz w:val="24"/>
          <w:szCs w:val="24"/>
        </w:rPr>
        <w:t>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3" w:right="148"/>
        <w:jc w:val="both"/>
        <w:rPr>
          <w:sz w:val="24"/>
          <w:szCs w:val="24"/>
        </w:rPr>
      </w:pPr>
      <w:r>
        <w:rPr>
          <w:spacing w:val="1"/>
          <w:sz w:val="24"/>
          <w:szCs w:val="24"/>
        </w:rPr>
        <w:t>W</w:t>
      </w:r>
      <w:r>
        <w:rPr>
          <w:sz w:val="24"/>
          <w:szCs w:val="24"/>
        </w:rPr>
        <w:t>e 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ree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1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o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e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1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ddition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odi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</w:t>
      </w:r>
      <w:r>
        <w:rPr>
          <w:spacing w:val="1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s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the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5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rm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re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3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3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ts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3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 xml:space="preserve">be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e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tw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ring</w:t>
      </w:r>
      <w:r>
        <w:rPr>
          <w:spacing w:val="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w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ase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us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om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7"/>
          <w:sz w:val="24"/>
          <w:szCs w:val="24"/>
        </w:rPr>
        <w:t>n</w:t>
      </w:r>
      <w:r>
        <w:rPr>
          <w:sz w:val="24"/>
          <w:szCs w:val="24"/>
        </w:rPr>
        <w:t>y li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ili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 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ran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,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we</w:t>
      </w:r>
      <w:r>
        <w:rPr>
          <w:spacing w:val="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 w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ve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noti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 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ddition,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or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odi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3" w:right="154"/>
        <w:jc w:val="both"/>
        <w:rPr>
          <w:sz w:val="24"/>
          <w:szCs w:val="24"/>
        </w:rPr>
      </w:pPr>
      <w:r>
        <w:rPr>
          <w:sz w:val="24"/>
          <w:szCs w:val="24"/>
        </w:rPr>
        <w:t>This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lid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ull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fec</w:t>
      </w:r>
      <w:r>
        <w:rPr>
          <w:sz w:val="24"/>
          <w:szCs w:val="24"/>
        </w:rPr>
        <w:t>t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om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 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of the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dv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pacing w:val="-12"/>
          <w:sz w:val="24"/>
          <w:szCs w:val="24"/>
        </w:rPr>
        <w:t>y</w:t>
      </w:r>
      <w:r>
        <w:rPr>
          <w:spacing w:val="3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 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b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until </w:t>
      </w:r>
      <w:r>
        <w:rPr>
          <w:i/>
          <w:spacing w:val="-1"/>
          <w:w w:val="99"/>
        </w:rPr>
        <w:t>[</w:t>
      </w:r>
      <w:r>
        <w:rPr>
          <w:i/>
          <w:spacing w:val="1"/>
          <w:w w:val="99"/>
        </w:rPr>
        <w:t>da</w:t>
      </w:r>
      <w:r>
        <w:rPr>
          <w:i/>
          <w:w w:val="99"/>
        </w:rPr>
        <w:t>t</w:t>
      </w:r>
      <w:r>
        <w:rPr>
          <w:i/>
          <w:spacing w:val="-7"/>
          <w:w w:val="99"/>
        </w:rPr>
        <w:t>e</w:t>
      </w:r>
      <w:proofErr w:type="gramStart"/>
      <w:r>
        <w:rPr>
          <w:i/>
          <w:w w:val="99"/>
        </w:rPr>
        <w:t>]</w:t>
      </w:r>
      <w:r>
        <w:rPr>
          <w:i/>
          <w:spacing w:val="-36"/>
        </w:rPr>
        <w:t xml:space="preserve"> </w:t>
      </w:r>
      <w:r>
        <w:rPr>
          <w:sz w:val="24"/>
          <w:szCs w:val="24"/>
        </w:rPr>
        <w:t>.</w:t>
      </w:r>
      <w:proofErr w:type="gramEnd"/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E0FA3">
      <w:pPr>
        <w:ind w:left="103" w:right="8047"/>
        <w:jc w:val="both"/>
        <w:rPr>
          <w:sz w:val="24"/>
          <w:szCs w:val="24"/>
        </w:rPr>
      </w:pPr>
      <w:r w:rsidRPr="00DE0FA3">
        <w:pict>
          <v:group id="_x0000_s1049" style="position:absolute;left:0;text-align:left;margin-left:126pt;margin-top:81.65pt;width:378pt;height:0;z-index:-3241;mso-position-horizontal-relative:page" coordorigin="2520,1633" coordsize="7560,0">
            <v:shape id="_x0000_s1050" style="position:absolute;left:2520;top:1633;width:7560;height:0" coordorigin="2520,1633" coordsize="7560,0" path="m2520,1633r7560,e" filled="f" strokeweight=".7pt">
              <v:path arrowok="t"/>
            </v:shape>
            <w10:wrap anchorx="page"/>
          </v:group>
        </w:pict>
      </w:r>
      <w:r w:rsidR="00D65221">
        <w:rPr>
          <w:sz w:val="24"/>
          <w:szCs w:val="24"/>
        </w:rPr>
        <w:t>Yours t</w:t>
      </w:r>
      <w:r w:rsidR="00D65221">
        <w:rPr>
          <w:spacing w:val="-1"/>
          <w:sz w:val="24"/>
          <w:szCs w:val="24"/>
        </w:rPr>
        <w:t>r</w:t>
      </w:r>
      <w:r w:rsidR="00D65221">
        <w:rPr>
          <w:sz w:val="24"/>
          <w:szCs w:val="24"/>
        </w:rPr>
        <w:t>u</w:t>
      </w:r>
      <w:r w:rsidR="00D65221">
        <w:rPr>
          <w:spacing w:val="5"/>
          <w:sz w:val="24"/>
          <w:szCs w:val="24"/>
        </w:rPr>
        <w:t>l</w:t>
      </w:r>
      <w:r w:rsidR="00D65221">
        <w:rPr>
          <w:spacing w:val="-10"/>
          <w:sz w:val="24"/>
          <w:szCs w:val="24"/>
        </w:rPr>
        <w:t>y</w:t>
      </w:r>
      <w:r w:rsidR="00D65221">
        <w:rPr>
          <w:sz w:val="24"/>
          <w:szCs w:val="24"/>
        </w:rPr>
        <w:t>,</w:t>
      </w:r>
    </w:p>
    <w:p w:rsidR="00C461E0" w:rsidRDefault="00C461E0">
      <w:pPr>
        <w:spacing w:before="6" w:line="280" w:lineRule="exact"/>
        <w:rPr>
          <w:sz w:val="28"/>
          <w:szCs w:val="28"/>
        </w:rPr>
      </w:pPr>
    </w:p>
    <w:p w:rsidR="00C461E0" w:rsidRDefault="00D65221">
      <w:pPr>
        <w:ind w:left="2816" w:right="2951"/>
        <w:jc w:val="center"/>
        <w:rPr>
          <w:sz w:val="24"/>
          <w:szCs w:val="24"/>
        </w:rPr>
      </w:pP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-1"/>
          <w:sz w:val="24"/>
          <w:szCs w:val="24"/>
        </w:rPr>
        <w:t xml:space="preserve"> 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l of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Gu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2" w:line="220" w:lineRule="exact"/>
        <w:rPr>
          <w:sz w:val="22"/>
          <w:szCs w:val="22"/>
        </w:rPr>
      </w:pPr>
    </w:p>
    <w:p w:rsidR="00C461E0" w:rsidRDefault="00DE0FA3">
      <w:pPr>
        <w:ind w:left="823"/>
      </w:pPr>
      <w:r>
        <w:pict>
          <v:group id="_x0000_s1047" style="position:absolute;left:0;text-align:left;margin-left:126pt;margin-top:51pt;width:378pt;height:0;z-index:-3240;mso-position-horizontal-relative:page" coordorigin="2520,1020" coordsize="7560,0">
            <v:shape id="_x0000_s1048" style="position:absolute;left:2520;top:1020;width:7560;height:0" coordorigin="2520,1020" coordsize="7560,0" path="m2520,1020r7560,e" filled="f" strokeweight=".7pt">
              <v:path arrowok="t"/>
            </v:shape>
            <w10:wrap anchorx="page"/>
          </v:group>
        </w:pict>
      </w:r>
      <w:r w:rsidR="00D65221">
        <w:rPr>
          <w:i/>
          <w:spacing w:val="2"/>
        </w:rPr>
        <w:t>[</w:t>
      </w:r>
      <w:proofErr w:type="gramStart"/>
      <w:r w:rsidR="00D65221">
        <w:rPr>
          <w:i/>
          <w:spacing w:val="1"/>
        </w:rPr>
        <w:t>na</w:t>
      </w:r>
      <w:r w:rsidR="00D65221">
        <w:rPr>
          <w:i/>
        </w:rPr>
        <w:t>me</w:t>
      </w:r>
      <w:proofErr w:type="gramEnd"/>
      <w:r w:rsidR="00D65221">
        <w:rPr>
          <w:i/>
          <w:spacing w:val="-4"/>
        </w:rPr>
        <w:t xml:space="preserve"> </w:t>
      </w:r>
      <w:r w:rsidR="00D65221">
        <w:rPr>
          <w:i/>
          <w:spacing w:val="-1"/>
        </w:rPr>
        <w:t>o</w:t>
      </w:r>
      <w:r w:rsidR="00D65221">
        <w:rPr>
          <w:i/>
        </w:rPr>
        <w:t>f</w:t>
      </w:r>
      <w:r w:rsidR="00D65221">
        <w:rPr>
          <w:i/>
          <w:spacing w:val="-2"/>
        </w:rPr>
        <w:t xml:space="preserve"> </w:t>
      </w:r>
      <w:r w:rsidR="00D65221">
        <w:rPr>
          <w:i/>
          <w:spacing w:val="-1"/>
        </w:rPr>
        <w:t>b</w:t>
      </w:r>
      <w:r w:rsidR="00D65221">
        <w:rPr>
          <w:i/>
          <w:spacing w:val="1"/>
        </w:rPr>
        <w:t>an</w:t>
      </w:r>
      <w:r w:rsidR="00D65221">
        <w:rPr>
          <w:i/>
        </w:rPr>
        <w:t>k</w:t>
      </w:r>
      <w:r w:rsidR="00D65221">
        <w:rPr>
          <w:i/>
          <w:spacing w:val="-3"/>
        </w:rPr>
        <w:t xml:space="preserve"> </w:t>
      </w:r>
      <w:r w:rsidR="00D65221">
        <w:rPr>
          <w:i/>
          <w:spacing w:val="1"/>
        </w:rPr>
        <w:t>o</w:t>
      </w:r>
      <w:r w:rsidR="00D65221">
        <w:rPr>
          <w:i/>
        </w:rPr>
        <w:t>r</w:t>
      </w:r>
      <w:r w:rsidR="00D65221">
        <w:rPr>
          <w:i/>
          <w:spacing w:val="-2"/>
        </w:rPr>
        <w:t xml:space="preserve"> f</w:t>
      </w:r>
      <w:r w:rsidR="00D65221">
        <w:rPr>
          <w:i/>
        </w:rPr>
        <w:t>i</w:t>
      </w:r>
      <w:r w:rsidR="00D65221">
        <w:rPr>
          <w:i/>
          <w:spacing w:val="1"/>
        </w:rPr>
        <w:t>na</w:t>
      </w:r>
      <w:r w:rsidR="00D65221">
        <w:rPr>
          <w:i/>
          <w:spacing w:val="-1"/>
        </w:rPr>
        <w:t>n</w:t>
      </w:r>
      <w:r w:rsidR="00D65221">
        <w:rPr>
          <w:i/>
        </w:rPr>
        <w:t>ci</w:t>
      </w:r>
      <w:r w:rsidR="00D65221">
        <w:rPr>
          <w:i/>
          <w:spacing w:val="1"/>
        </w:rPr>
        <w:t>a</w:t>
      </w:r>
      <w:r w:rsidR="00D65221">
        <w:rPr>
          <w:i/>
        </w:rPr>
        <w:t>l</w:t>
      </w:r>
      <w:r w:rsidR="00D65221">
        <w:rPr>
          <w:i/>
          <w:spacing w:val="-7"/>
        </w:rPr>
        <w:t xml:space="preserve"> </w:t>
      </w:r>
      <w:r w:rsidR="00D65221">
        <w:rPr>
          <w:i/>
        </w:rPr>
        <w:t>i</w:t>
      </w:r>
      <w:r w:rsidR="00D65221">
        <w:rPr>
          <w:i/>
          <w:spacing w:val="2"/>
        </w:rPr>
        <w:t>n</w:t>
      </w:r>
      <w:r w:rsidR="00D65221">
        <w:rPr>
          <w:i/>
          <w:spacing w:val="-3"/>
        </w:rPr>
        <w:t>s</w:t>
      </w:r>
      <w:r w:rsidR="00D65221">
        <w:rPr>
          <w:i/>
        </w:rPr>
        <w:t>tit</w:t>
      </w:r>
      <w:r w:rsidR="00D65221">
        <w:rPr>
          <w:i/>
          <w:spacing w:val="1"/>
        </w:rPr>
        <w:t>u</w:t>
      </w:r>
      <w:r w:rsidR="00D65221">
        <w:rPr>
          <w:i/>
          <w:spacing w:val="-3"/>
        </w:rPr>
        <w:t>t</w:t>
      </w:r>
      <w:r w:rsidR="00D65221">
        <w:rPr>
          <w:i/>
        </w:rPr>
        <w:t>i</w:t>
      </w:r>
      <w:r w:rsidR="00D65221">
        <w:rPr>
          <w:i/>
          <w:spacing w:val="1"/>
        </w:rPr>
        <w:t>o</w:t>
      </w:r>
      <w:r w:rsidR="00D65221">
        <w:rPr>
          <w:i/>
          <w:spacing w:val="-4"/>
        </w:rPr>
        <w:t>n</w:t>
      </w:r>
      <w:r w:rsidR="00D65221">
        <w:rPr>
          <w:i/>
        </w:rPr>
        <w:t>]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8" w:line="220" w:lineRule="exact"/>
        <w:rPr>
          <w:sz w:val="22"/>
          <w:szCs w:val="22"/>
        </w:rPr>
      </w:pPr>
    </w:p>
    <w:p w:rsidR="00C461E0" w:rsidRDefault="00DE0FA3">
      <w:pPr>
        <w:ind w:left="823"/>
      </w:pPr>
      <w:r>
        <w:pict>
          <v:group id="_x0000_s1045" style="position:absolute;left:0;text-align:left;margin-left:126pt;margin-top:51.1pt;width:378pt;height:0;z-index:-3239;mso-position-horizontal-relative:page" coordorigin="2520,1022" coordsize="7560,0">
            <v:shape id="_x0000_s1046" style="position:absolute;left:2520;top:1022;width:7560;height:0" coordorigin="2520,1022" coordsize="7560,0" path="m2520,1022r7560,e" filled="f" strokeweight=".7pt">
              <v:path arrowok="t"/>
            </v:shape>
            <w10:wrap anchorx="page"/>
          </v:group>
        </w:pict>
      </w:r>
      <w:r w:rsidR="00D65221">
        <w:rPr>
          <w:i/>
          <w:spacing w:val="2"/>
        </w:rPr>
        <w:t>[</w:t>
      </w:r>
      <w:proofErr w:type="gramStart"/>
      <w:r w:rsidR="00D65221">
        <w:rPr>
          <w:i/>
          <w:spacing w:val="1"/>
        </w:rPr>
        <w:t>a</w:t>
      </w:r>
      <w:r w:rsidR="00D65221">
        <w:rPr>
          <w:i/>
          <w:spacing w:val="-1"/>
        </w:rPr>
        <w:t>d</w:t>
      </w:r>
      <w:r w:rsidR="00D65221">
        <w:rPr>
          <w:i/>
          <w:spacing w:val="1"/>
        </w:rPr>
        <w:t>d</w:t>
      </w:r>
      <w:r w:rsidR="00D65221">
        <w:rPr>
          <w:i/>
        </w:rPr>
        <w:t>re</w:t>
      </w:r>
      <w:r w:rsidR="00D65221">
        <w:rPr>
          <w:i/>
          <w:spacing w:val="-1"/>
        </w:rPr>
        <w:t>s</w:t>
      </w:r>
      <w:r w:rsidR="00D65221">
        <w:rPr>
          <w:i/>
          <w:spacing w:val="-5"/>
        </w:rPr>
        <w:t>s</w:t>
      </w:r>
      <w:proofErr w:type="gramEnd"/>
      <w:r w:rsidR="00D65221">
        <w:rPr>
          <w:i/>
        </w:rPr>
        <w:t>]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6" w:line="200" w:lineRule="exact"/>
      </w:pPr>
    </w:p>
    <w:p w:rsidR="00C461E0" w:rsidRDefault="00D65221">
      <w:pPr>
        <w:ind w:left="823"/>
        <w:sectPr w:rsidR="00C461E0">
          <w:pgSz w:w="12240" w:h="15840"/>
          <w:pgMar w:top="980" w:right="1200" w:bottom="280" w:left="1700" w:header="790" w:footer="0" w:gutter="0"/>
          <w:cols w:space="720"/>
        </w:sectPr>
      </w:pPr>
      <w:r>
        <w:rPr>
          <w:i/>
          <w:spacing w:val="2"/>
        </w:rPr>
        <w:t>[</w:t>
      </w:r>
      <w:proofErr w:type="gramStart"/>
      <w:r>
        <w:rPr>
          <w:i/>
          <w:spacing w:val="1"/>
        </w:rPr>
        <w:t>da</w:t>
      </w:r>
      <w:r>
        <w:rPr>
          <w:i/>
        </w:rPr>
        <w:t>t</w:t>
      </w:r>
      <w:r>
        <w:rPr>
          <w:i/>
          <w:spacing w:val="-7"/>
        </w:rPr>
        <w:t>e</w:t>
      </w:r>
      <w:proofErr w:type="gramEnd"/>
      <w:r>
        <w:rPr>
          <w:i/>
        </w:rPr>
        <w:t>]</w:t>
      </w:r>
    </w:p>
    <w:p w:rsidR="00C461E0" w:rsidRDefault="00C461E0">
      <w:pPr>
        <w:spacing w:line="100" w:lineRule="exact"/>
        <w:rPr>
          <w:sz w:val="11"/>
          <w:szCs w:val="11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4"/>
        <w:ind w:left="2329" w:right="2341"/>
        <w:jc w:val="center"/>
        <w:rPr>
          <w:sz w:val="28"/>
          <w:szCs w:val="28"/>
        </w:rPr>
      </w:pPr>
      <w:r>
        <w:rPr>
          <w:b/>
          <w:spacing w:val="1"/>
          <w:sz w:val="28"/>
          <w:szCs w:val="28"/>
        </w:rPr>
        <w:t>6</w:t>
      </w:r>
      <w:r>
        <w:rPr>
          <w:b/>
          <w:sz w:val="28"/>
          <w:szCs w:val="28"/>
        </w:rPr>
        <w:t>.</w:t>
      </w:r>
      <w:r>
        <w:rPr>
          <w:b/>
          <w:spacing w:val="31"/>
          <w:sz w:val="28"/>
          <w:szCs w:val="28"/>
        </w:rPr>
        <w:t xml:space="preserve"> </w:t>
      </w:r>
      <w:r>
        <w:rPr>
          <w:b/>
          <w:spacing w:val="-1"/>
          <w:sz w:val="28"/>
          <w:szCs w:val="28"/>
        </w:rPr>
        <w:t>M</w:t>
      </w:r>
      <w:r>
        <w:rPr>
          <w:b/>
          <w:spacing w:val="1"/>
          <w:sz w:val="28"/>
          <w:szCs w:val="28"/>
        </w:rPr>
        <w:t>a</w:t>
      </w:r>
      <w:r>
        <w:rPr>
          <w:b/>
          <w:spacing w:val="-3"/>
          <w:sz w:val="28"/>
          <w:szCs w:val="28"/>
        </w:rPr>
        <w:t>n</w:t>
      </w:r>
      <w:r>
        <w:rPr>
          <w:b/>
          <w:sz w:val="28"/>
          <w:szCs w:val="28"/>
        </w:rPr>
        <w:t>uf</w:t>
      </w:r>
      <w:r>
        <w:rPr>
          <w:b/>
          <w:spacing w:val="1"/>
          <w:sz w:val="28"/>
          <w:szCs w:val="28"/>
        </w:rPr>
        <w:t>a</w:t>
      </w:r>
      <w:r>
        <w:rPr>
          <w:b/>
          <w:spacing w:val="-2"/>
          <w:sz w:val="28"/>
          <w:szCs w:val="28"/>
        </w:rPr>
        <w:t>c</w:t>
      </w:r>
      <w:r>
        <w:rPr>
          <w:b/>
          <w:sz w:val="28"/>
          <w:szCs w:val="28"/>
        </w:rPr>
        <w:t>tur</w:t>
      </w:r>
      <w:r>
        <w:rPr>
          <w:b/>
          <w:spacing w:val="-2"/>
          <w:sz w:val="28"/>
          <w:szCs w:val="28"/>
        </w:rPr>
        <w:t>e</w:t>
      </w:r>
      <w:r>
        <w:rPr>
          <w:b/>
          <w:sz w:val="28"/>
          <w:szCs w:val="28"/>
        </w:rPr>
        <w:t>r’s</w:t>
      </w:r>
      <w:r>
        <w:rPr>
          <w:b/>
          <w:spacing w:val="-1"/>
          <w:sz w:val="28"/>
          <w:szCs w:val="28"/>
        </w:rPr>
        <w:t xml:space="preserve"> A</w:t>
      </w:r>
      <w:r>
        <w:rPr>
          <w:b/>
          <w:spacing w:val="-3"/>
          <w:sz w:val="28"/>
          <w:szCs w:val="28"/>
        </w:rPr>
        <w:t>u</w:t>
      </w:r>
      <w:r>
        <w:rPr>
          <w:b/>
          <w:sz w:val="28"/>
          <w:szCs w:val="28"/>
        </w:rPr>
        <w:t>th</w:t>
      </w:r>
      <w:r>
        <w:rPr>
          <w:b/>
          <w:spacing w:val="1"/>
          <w:sz w:val="28"/>
          <w:szCs w:val="28"/>
        </w:rPr>
        <w:t>o</w:t>
      </w:r>
      <w:r>
        <w:rPr>
          <w:b/>
          <w:sz w:val="28"/>
          <w:szCs w:val="28"/>
        </w:rPr>
        <w:t>r</w:t>
      </w:r>
      <w:r>
        <w:rPr>
          <w:b/>
          <w:spacing w:val="1"/>
          <w:sz w:val="28"/>
          <w:szCs w:val="28"/>
        </w:rPr>
        <w:t>i</w:t>
      </w:r>
      <w:r>
        <w:rPr>
          <w:b/>
          <w:spacing w:val="-2"/>
          <w:sz w:val="28"/>
          <w:szCs w:val="28"/>
        </w:rPr>
        <w:t>z</w:t>
      </w:r>
      <w:r>
        <w:rPr>
          <w:b/>
          <w:spacing w:val="2"/>
          <w:sz w:val="28"/>
          <w:szCs w:val="28"/>
        </w:rPr>
        <w:t>a</w:t>
      </w:r>
      <w:r>
        <w:rPr>
          <w:b/>
          <w:sz w:val="28"/>
          <w:szCs w:val="28"/>
        </w:rPr>
        <w:t>t</w:t>
      </w:r>
      <w:r>
        <w:rPr>
          <w:b/>
          <w:spacing w:val="-1"/>
          <w:sz w:val="28"/>
          <w:szCs w:val="28"/>
        </w:rPr>
        <w:t>i</w:t>
      </w:r>
      <w:r>
        <w:rPr>
          <w:b/>
          <w:spacing w:val="1"/>
          <w:sz w:val="28"/>
          <w:szCs w:val="28"/>
        </w:rPr>
        <w:t>o</w:t>
      </w:r>
      <w:r>
        <w:rPr>
          <w:b/>
          <w:sz w:val="28"/>
          <w:szCs w:val="28"/>
        </w:rPr>
        <w:t xml:space="preserve">n </w:t>
      </w:r>
      <w:r>
        <w:rPr>
          <w:b/>
          <w:spacing w:val="-4"/>
          <w:sz w:val="28"/>
          <w:szCs w:val="28"/>
        </w:rPr>
        <w:t>F</w:t>
      </w:r>
      <w:r>
        <w:rPr>
          <w:b/>
          <w:spacing w:val="1"/>
          <w:sz w:val="28"/>
          <w:szCs w:val="28"/>
        </w:rPr>
        <w:t>o</w:t>
      </w:r>
      <w:r>
        <w:rPr>
          <w:b/>
          <w:spacing w:val="3"/>
          <w:sz w:val="28"/>
          <w:szCs w:val="28"/>
        </w:rPr>
        <w:t>r</w:t>
      </w:r>
      <w:r>
        <w:rPr>
          <w:b/>
          <w:sz w:val="28"/>
          <w:szCs w:val="28"/>
        </w:rPr>
        <w:t>m</w:t>
      </w:r>
    </w:p>
    <w:p w:rsidR="00C461E0" w:rsidRDefault="00D65221">
      <w:pPr>
        <w:spacing w:before="23"/>
        <w:ind w:left="4440" w:right="4455"/>
        <w:jc w:val="center"/>
        <w:rPr>
          <w:sz w:val="28"/>
          <w:szCs w:val="28"/>
        </w:rPr>
      </w:pPr>
      <w:r>
        <w:rPr>
          <w:b/>
          <w:color w:val="FF0000"/>
          <w:spacing w:val="-1"/>
          <w:sz w:val="28"/>
          <w:szCs w:val="28"/>
        </w:rPr>
        <w:t>N</w:t>
      </w:r>
      <w:r>
        <w:rPr>
          <w:b/>
          <w:color w:val="FF0000"/>
          <w:spacing w:val="1"/>
          <w:sz w:val="28"/>
          <w:szCs w:val="28"/>
        </w:rPr>
        <w:t>/</w:t>
      </w:r>
      <w:r>
        <w:rPr>
          <w:b/>
          <w:color w:val="FF0000"/>
          <w:sz w:val="28"/>
          <w:szCs w:val="28"/>
        </w:rPr>
        <w:t>A</w:t>
      </w:r>
    </w:p>
    <w:p w:rsidR="00C461E0" w:rsidRDefault="00C461E0">
      <w:pPr>
        <w:spacing w:before="2" w:line="100" w:lineRule="exact"/>
        <w:rPr>
          <w:sz w:val="11"/>
          <w:szCs w:val="11"/>
        </w:rPr>
      </w:pPr>
    </w:p>
    <w:p w:rsidR="00C461E0" w:rsidRDefault="00D65221">
      <w:pPr>
        <w:spacing w:line="820" w:lineRule="exact"/>
        <w:ind w:left="223" w:right="2229" w:firstLine="2028"/>
      </w:pPr>
      <w:proofErr w:type="gramStart"/>
      <w:r>
        <w:rPr>
          <w:spacing w:val="1"/>
          <w:sz w:val="24"/>
          <w:szCs w:val="24"/>
        </w:rPr>
        <w:t>[S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e</w:t>
      </w:r>
      <w:r>
        <w:rPr>
          <w:spacing w:val="-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 xml:space="preserve">13.3 </w:t>
      </w:r>
      <w:r>
        <w:rPr>
          <w:spacing w:val="-1"/>
          <w:sz w:val="24"/>
          <w:szCs w:val="24"/>
        </w:rPr>
        <w:t>(a</w:t>
      </w:r>
      <w:r>
        <w:rPr>
          <w:sz w:val="24"/>
          <w:szCs w:val="24"/>
        </w:rPr>
        <w:t>) 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2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nstru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tions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s.]</w:t>
      </w:r>
      <w:proofErr w:type="gramEnd"/>
      <w:r>
        <w:rPr>
          <w:sz w:val="24"/>
          <w:szCs w:val="24"/>
        </w:rPr>
        <w:t xml:space="preserve"> To:  </w:t>
      </w:r>
      <w:r>
        <w:rPr>
          <w:i/>
          <w:spacing w:val="-1"/>
        </w:rPr>
        <w:t>[</w:t>
      </w:r>
      <w:r>
        <w:rPr>
          <w:i/>
          <w:spacing w:val="1"/>
        </w:rPr>
        <w:t>na</w:t>
      </w:r>
      <w:r>
        <w:rPr>
          <w:i/>
        </w:rPr>
        <w:t>me</w:t>
      </w:r>
      <w:r>
        <w:rPr>
          <w:i/>
          <w:spacing w:val="-4"/>
        </w:rPr>
        <w:t xml:space="preserve"> </w:t>
      </w:r>
      <w:r>
        <w:rPr>
          <w:i/>
          <w:spacing w:val="1"/>
        </w:rPr>
        <w:t>o</w:t>
      </w:r>
      <w:r>
        <w:rPr>
          <w:i/>
        </w:rPr>
        <w:t>f</w:t>
      </w:r>
      <w:r>
        <w:rPr>
          <w:i/>
          <w:spacing w:val="-2"/>
        </w:rPr>
        <w:t xml:space="preserve"> </w:t>
      </w:r>
      <w:r>
        <w:rPr>
          <w:i/>
        </w:rPr>
        <w:t>t</w:t>
      </w:r>
      <w:r>
        <w:rPr>
          <w:i/>
          <w:spacing w:val="1"/>
        </w:rPr>
        <w:t>h</w:t>
      </w:r>
      <w:r>
        <w:rPr>
          <w:i/>
        </w:rPr>
        <w:t>e</w:t>
      </w:r>
      <w:r>
        <w:rPr>
          <w:i/>
          <w:spacing w:val="-3"/>
        </w:rPr>
        <w:t xml:space="preserve"> </w:t>
      </w:r>
      <w:r>
        <w:rPr>
          <w:i/>
        </w:rPr>
        <w:t>P</w:t>
      </w:r>
      <w:r>
        <w:rPr>
          <w:i/>
          <w:spacing w:val="-1"/>
        </w:rPr>
        <w:t>r</w:t>
      </w:r>
      <w:r>
        <w:rPr>
          <w:i/>
          <w:spacing w:val="1"/>
        </w:rPr>
        <w:t>o</w:t>
      </w:r>
      <w:r>
        <w:rPr>
          <w:i/>
          <w:spacing w:val="-2"/>
        </w:rPr>
        <w:t>c</w:t>
      </w:r>
      <w:r>
        <w:rPr>
          <w:i/>
          <w:spacing w:val="1"/>
        </w:rPr>
        <w:t>u</w:t>
      </w:r>
      <w:r>
        <w:rPr>
          <w:i/>
          <w:spacing w:val="-1"/>
        </w:rPr>
        <w:t>r</w:t>
      </w:r>
      <w:r>
        <w:rPr>
          <w:i/>
        </w:rPr>
        <w:t>i</w:t>
      </w:r>
      <w:r>
        <w:rPr>
          <w:i/>
          <w:spacing w:val="1"/>
        </w:rPr>
        <w:t>n</w:t>
      </w:r>
      <w:r>
        <w:rPr>
          <w:i/>
        </w:rPr>
        <w:t>g</w:t>
      </w:r>
      <w:r>
        <w:rPr>
          <w:i/>
          <w:spacing w:val="-9"/>
        </w:rPr>
        <w:t xml:space="preserve"> </w:t>
      </w:r>
      <w:r>
        <w:rPr>
          <w:i/>
          <w:spacing w:val="1"/>
        </w:rPr>
        <w:t>a</w:t>
      </w:r>
      <w:r>
        <w:rPr>
          <w:i/>
          <w:spacing w:val="3"/>
        </w:rPr>
        <w:t>g</w:t>
      </w:r>
      <w:r>
        <w:rPr>
          <w:i/>
        </w:rPr>
        <w:t>e</w:t>
      </w:r>
      <w:r>
        <w:rPr>
          <w:i/>
          <w:spacing w:val="-1"/>
        </w:rPr>
        <w:t>n</w:t>
      </w:r>
      <w:r>
        <w:rPr>
          <w:i/>
        </w:rPr>
        <w:t>c</w:t>
      </w:r>
      <w:r>
        <w:rPr>
          <w:i/>
          <w:spacing w:val="-4"/>
        </w:rPr>
        <w:t>y</w:t>
      </w:r>
      <w:r>
        <w:rPr>
          <w:i/>
        </w:rPr>
        <w:t>]</w:t>
      </w:r>
    </w:p>
    <w:p w:rsidR="00C461E0" w:rsidRDefault="00C461E0">
      <w:pPr>
        <w:spacing w:before="5" w:line="140" w:lineRule="exact"/>
        <w:rPr>
          <w:sz w:val="15"/>
          <w:szCs w:val="15"/>
        </w:rPr>
      </w:pPr>
    </w:p>
    <w:p w:rsidR="00C461E0" w:rsidRDefault="00D65221">
      <w:pPr>
        <w:ind w:left="223" w:right="265"/>
        <w:jc w:val="both"/>
        <w:rPr>
          <w:sz w:val="24"/>
          <w:szCs w:val="24"/>
        </w:rPr>
      </w:pPr>
      <w:r>
        <w:rPr>
          <w:spacing w:val="1"/>
          <w:sz w:val="24"/>
          <w:szCs w:val="24"/>
        </w:rPr>
        <w:t>W</w:t>
      </w:r>
      <w:r>
        <w:rPr>
          <w:sz w:val="24"/>
          <w:szCs w:val="24"/>
        </w:rPr>
        <w:t>HE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EAS</w:t>
      </w:r>
      <w:r>
        <w:rPr>
          <w:spacing w:val="39"/>
          <w:sz w:val="24"/>
          <w:szCs w:val="24"/>
        </w:rPr>
        <w:t xml:space="preserve"> </w:t>
      </w:r>
      <w:r>
        <w:rPr>
          <w:i/>
          <w:spacing w:val="-1"/>
        </w:rPr>
        <w:t>[</w:t>
      </w:r>
      <w:r>
        <w:rPr>
          <w:i/>
          <w:spacing w:val="1"/>
        </w:rPr>
        <w:t>na</w:t>
      </w:r>
      <w:r>
        <w:rPr>
          <w:i/>
        </w:rPr>
        <w:t>me</w:t>
      </w:r>
      <w:r>
        <w:rPr>
          <w:i/>
          <w:spacing w:val="44"/>
        </w:rPr>
        <w:t xml:space="preserve"> </w:t>
      </w:r>
      <w:r>
        <w:rPr>
          <w:i/>
          <w:spacing w:val="-1"/>
        </w:rPr>
        <w:t>o</w:t>
      </w:r>
      <w:r>
        <w:rPr>
          <w:i/>
        </w:rPr>
        <w:t>f</w:t>
      </w:r>
      <w:r>
        <w:rPr>
          <w:i/>
          <w:spacing w:val="46"/>
        </w:rPr>
        <w:t xml:space="preserve"> </w:t>
      </w:r>
      <w:r>
        <w:rPr>
          <w:i/>
        </w:rPr>
        <w:t>t</w:t>
      </w:r>
      <w:r>
        <w:rPr>
          <w:i/>
          <w:spacing w:val="1"/>
        </w:rPr>
        <w:t>h</w:t>
      </w:r>
      <w:r>
        <w:rPr>
          <w:i/>
        </w:rPr>
        <w:t>e</w:t>
      </w:r>
      <w:r>
        <w:rPr>
          <w:i/>
          <w:spacing w:val="43"/>
        </w:rPr>
        <w:t xml:space="preserve"> </w:t>
      </w:r>
      <w:r>
        <w:rPr>
          <w:i/>
        </w:rPr>
        <w:t>M</w:t>
      </w:r>
      <w:r>
        <w:rPr>
          <w:i/>
          <w:spacing w:val="1"/>
        </w:rPr>
        <w:t>anu</w:t>
      </w:r>
      <w:r>
        <w:rPr>
          <w:i/>
          <w:spacing w:val="-3"/>
        </w:rPr>
        <w:t>f</w:t>
      </w:r>
      <w:r>
        <w:rPr>
          <w:i/>
          <w:spacing w:val="2"/>
        </w:rPr>
        <w:t>a</w:t>
      </w:r>
      <w:r>
        <w:rPr>
          <w:i/>
        </w:rPr>
        <w:t>ct</w:t>
      </w:r>
      <w:r>
        <w:rPr>
          <w:i/>
          <w:spacing w:val="1"/>
        </w:rPr>
        <w:t>u</w:t>
      </w:r>
      <w:r>
        <w:rPr>
          <w:i/>
        </w:rPr>
        <w:t>re</w:t>
      </w:r>
      <w:r>
        <w:rPr>
          <w:i/>
          <w:spacing w:val="-6"/>
        </w:rPr>
        <w:t>r</w:t>
      </w:r>
      <w:proofErr w:type="gramStart"/>
      <w:r>
        <w:rPr>
          <w:i/>
        </w:rPr>
        <w:t xml:space="preserve">] </w:t>
      </w:r>
      <w:r>
        <w:rPr>
          <w:i/>
          <w:spacing w:val="7"/>
        </w:rPr>
        <w:t xml:space="preserve"> </w:t>
      </w:r>
      <w:r>
        <w:rPr>
          <w:sz w:val="24"/>
          <w:szCs w:val="24"/>
        </w:rPr>
        <w:t>who</w:t>
      </w:r>
      <w:proofErr w:type="gramEnd"/>
      <w:r>
        <w:rPr>
          <w:spacing w:val="3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3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es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blish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put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3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nuf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rs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</w:p>
    <w:p w:rsidR="00C461E0" w:rsidRDefault="00D65221">
      <w:pPr>
        <w:ind w:left="223" w:right="2564"/>
        <w:jc w:val="both"/>
      </w:pPr>
      <w:r>
        <w:rPr>
          <w:i/>
          <w:spacing w:val="2"/>
        </w:rPr>
        <w:t>[</w:t>
      </w:r>
      <w:proofErr w:type="gramStart"/>
      <w:r>
        <w:rPr>
          <w:i/>
          <w:spacing w:val="1"/>
        </w:rPr>
        <w:t>na</w:t>
      </w:r>
      <w:r>
        <w:rPr>
          <w:i/>
        </w:rPr>
        <w:t>me</w:t>
      </w:r>
      <w:proofErr w:type="gramEnd"/>
      <w:r>
        <w:rPr>
          <w:i/>
          <w:spacing w:val="-4"/>
        </w:rPr>
        <w:t xml:space="preserve"> </w:t>
      </w:r>
      <w:r>
        <w:rPr>
          <w:i/>
          <w:spacing w:val="1"/>
        </w:rPr>
        <w:t>a</w:t>
      </w:r>
      <w:r>
        <w:rPr>
          <w:i/>
          <w:spacing w:val="-1"/>
        </w:rPr>
        <w:t>nd</w:t>
      </w:r>
      <w:r>
        <w:rPr>
          <w:i/>
        </w:rPr>
        <w:t>/</w:t>
      </w:r>
      <w:r>
        <w:rPr>
          <w:i/>
          <w:spacing w:val="1"/>
        </w:rPr>
        <w:t>o</w:t>
      </w:r>
      <w:r>
        <w:rPr>
          <w:i/>
        </w:rPr>
        <w:t>r</w:t>
      </w:r>
      <w:r>
        <w:rPr>
          <w:i/>
          <w:spacing w:val="-5"/>
        </w:rPr>
        <w:t xml:space="preserve"> </w:t>
      </w:r>
      <w:r>
        <w:rPr>
          <w:i/>
          <w:spacing w:val="2"/>
        </w:rPr>
        <w:t>d</w:t>
      </w:r>
      <w:r>
        <w:rPr>
          <w:i/>
        </w:rPr>
        <w:t>e</w:t>
      </w:r>
      <w:r>
        <w:rPr>
          <w:i/>
          <w:spacing w:val="-1"/>
        </w:rPr>
        <w:t>s</w:t>
      </w:r>
      <w:r>
        <w:rPr>
          <w:i/>
        </w:rPr>
        <w:t>c</w:t>
      </w:r>
      <w:r>
        <w:rPr>
          <w:i/>
          <w:spacing w:val="-1"/>
        </w:rPr>
        <w:t>r</w:t>
      </w:r>
      <w:r>
        <w:rPr>
          <w:i/>
        </w:rPr>
        <w:t>i</w:t>
      </w:r>
      <w:r>
        <w:rPr>
          <w:i/>
          <w:spacing w:val="1"/>
        </w:rPr>
        <w:t>p</w:t>
      </w:r>
      <w:r>
        <w:rPr>
          <w:i/>
        </w:rPr>
        <w:t>ti</w:t>
      </w:r>
      <w:r>
        <w:rPr>
          <w:i/>
          <w:spacing w:val="1"/>
        </w:rPr>
        <w:t>o</w:t>
      </w:r>
      <w:r>
        <w:rPr>
          <w:i/>
        </w:rPr>
        <w:t>n</w:t>
      </w:r>
      <w:r>
        <w:rPr>
          <w:i/>
          <w:spacing w:val="-10"/>
        </w:rPr>
        <w:t xml:space="preserve"> </w:t>
      </w:r>
      <w:r>
        <w:rPr>
          <w:i/>
          <w:spacing w:val="1"/>
        </w:rPr>
        <w:t>o</w:t>
      </w:r>
      <w:r>
        <w:rPr>
          <w:i/>
        </w:rPr>
        <w:t>f</w:t>
      </w:r>
      <w:r>
        <w:rPr>
          <w:i/>
          <w:spacing w:val="-2"/>
        </w:rPr>
        <w:t xml:space="preserve"> </w:t>
      </w:r>
      <w:r>
        <w:rPr>
          <w:i/>
        </w:rPr>
        <w:t>t</w:t>
      </w:r>
      <w:r>
        <w:rPr>
          <w:i/>
          <w:spacing w:val="-1"/>
        </w:rPr>
        <w:t>h</w:t>
      </w:r>
      <w:r>
        <w:rPr>
          <w:i/>
        </w:rPr>
        <w:t xml:space="preserve">e </w:t>
      </w:r>
      <w:r>
        <w:rPr>
          <w:i/>
          <w:spacing w:val="1"/>
        </w:rPr>
        <w:t>g</w:t>
      </w:r>
      <w:r>
        <w:rPr>
          <w:i/>
          <w:spacing w:val="-1"/>
        </w:rPr>
        <w:t>o</w:t>
      </w:r>
      <w:r>
        <w:rPr>
          <w:i/>
          <w:spacing w:val="1"/>
        </w:rPr>
        <w:t>o</w:t>
      </w:r>
      <w:r>
        <w:rPr>
          <w:i/>
          <w:spacing w:val="2"/>
        </w:rPr>
        <w:t>d</w:t>
      </w:r>
      <w:r>
        <w:rPr>
          <w:i/>
          <w:spacing w:val="-8"/>
        </w:rPr>
        <w:t>s</w:t>
      </w:r>
      <w:r>
        <w:rPr>
          <w:i/>
        </w:rPr>
        <w:t>]</w:t>
      </w:r>
      <w:r>
        <w:rPr>
          <w:i/>
          <w:spacing w:val="18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v</w:t>
      </w:r>
      <w:r>
        <w:rPr>
          <w:sz w:val="24"/>
          <w:szCs w:val="24"/>
        </w:rPr>
        <w:t>ing f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 xml:space="preserve"> </w:t>
      </w:r>
      <w:r>
        <w:rPr>
          <w:i/>
          <w:spacing w:val="-1"/>
        </w:rPr>
        <w:t>[</w:t>
      </w:r>
      <w:r>
        <w:rPr>
          <w:i/>
          <w:spacing w:val="1"/>
        </w:rPr>
        <w:t>add</w:t>
      </w:r>
      <w:r>
        <w:rPr>
          <w:i/>
          <w:spacing w:val="-1"/>
        </w:rPr>
        <w:t>r</w:t>
      </w:r>
      <w:r>
        <w:rPr>
          <w:i/>
        </w:rPr>
        <w:t>e</w:t>
      </w:r>
      <w:r>
        <w:rPr>
          <w:i/>
          <w:spacing w:val="-1"/>
        </w:rPr>
        <w:t>s</w:t>
      </w:r>
      <w:r>
        <w:rPr>
          <w:i/>
        </w:rPr>
        <w:t>s</w:t>
      </w:r>
      <w:r>
        <w:rPr>
          <w:i/>
          <w:spacing w:val="-5"/>
        </w:rPr>
        <w:t xml:space="preserve"> </w:t>
      </w:r>
      <w:r>
        <w:rPr>
          <w:i/>
          <w:spacing w:val="-1"/>
        </w:rPr>
        <w:t>o</w:t>
      </w:r>
      <w:r>
        <w:rPr>
          <w:i/>
        </w:rPr>
        <w:t>f</w:t>
      </w:r>
      <w:r>
        <w:rPr>
          <w:i/>
          <w:spacing w:val="-2"/>
        </w:rPr>
        <w:t xml:space="preserve"> </w:t>
      </w:r>
      <w:r>
        <w:rPr>
          <w:i/>
        </w:rPr>
        <w:t>f</w:t>
      </w:r>
      <w:r>
        <w:rPr>
          <w:i/>
          <w:spacing w:val="1"/>
        </w:rPr>
        <w:t>a</w:t>
      </w:r>
      <w:r>
        <w:rPr>
          <w:i/>
        </w:rPr>
        <w:t>ct</w:t>
      </w:r>
      <w:r>
        <w:rPr>
          <w:i/>
          <w:spacing w:val="1"/>
        </w:rPr>
        <w:t>o</w:t>
      </w:r>
      <w:r>
        <w:rPr>
          <w:i/>
        </w:rPr>
        <w:t>r</w:t>
      </w:r>
      <w:r>
        <w:rPr>
          <w:i/>
          <w:spacing w:val="-7"/>
        </w:rPr>
        <w:t>y</w:t>
      </w:r>
      <w:r>
        <w:rPr>
          <w:i/>
        </w:rPr>
        <w:t>]</w:t>
      </w: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ind w:left="223" w:right="156"/>
        <w:jc w:val="both"/>
        <w:rPr>
          <w:sz w:val="24"/>
          <w:szCs w:val="24"/>
        </w:rPr>
      </w:pPr>
      <w:proofErr w:type="gramStart"/>
      <w:r>
        <w:rPr>
          <w:sz w:val="24"/>
          <w:szCs w:val="24"/>
        </w:rPr>
        <w:t>do</w:t>
      </w:r>
      <w:proofErr w:type="gramEnd"/>
      <w:r>
        <w:rPr>
          <w:sz w:val="24"/>
          <w:szCs w:val="24"/>
        </w:rPr>
        <w:t xml:space="preserve"> 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utho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z</w:t>
      </w:r>
      <w:r>
        <w:rPr>
          <w:sz w:val="24"/>
          <w:szCs w:val="24"/>
        </w:rPr>
        <w:t>e</w:t>
      </w:r>
      <w:r>
        <w:rPr>
          <w:spacing w:val="9"/>
          <w:sz w:val="24"/>
          <w:szCs w:val="24"/>
        </w:rPr>
        <w:t xml:space="preserve"> </w:t>
      </w:r>
      <w:r>
        <w:rPr>
          <w:i/>
          <w:spacing w:val="-1"/>
        </w:rPr>
        <w:t>[</w:t>
      </w:r>
      <w:r>
        <w:rPr>
          <w:i/>
          <w:spacing w:val="1"/>
        </w:rPr>
        <w:t>na</w:t>
      </w:r>
      <w:r>
        <w:rPr>
          <w:i/>
        </w:rPr>
        <w:t>me</w:t>
      </w:r>
      <w:r>
        <w:rPr>
          <w:i/>
          <w:spacing w:val="7"/>
        </w:rPr>
        <w:t xml:space="preserve"> </w:t>
      </w:r>
      <w:r>
        <w:rPr>
          <w:i/>
          <w:spacing w:val="1"/>
        </w:rPr>
        <w:t>an</w:t>
      </w:r>
      <w:r>
        <w:rPr>
          <w:i/>
        </w:rPr>
        <w:t>d</w:t>
      </w:r>
      <w:r>
        <w:rPr>
          <w:i/>
          <w:spacing w:val="6"/>
        </w:rPr>
        <w:t xml:space="preserve"> </w:t>
      </w:r>
      <w:r>
        <w:rPr>
          <w:i/>
          <w:spacing w:val="1"/>
        </w:rPr>
        <w:t>a</w:t>
      </w:r>
      <w:r>
        <w:rPr>
          <w:i/>
          <w:spacing w:val="-1"/>
        </w:rPr>
        <w:t>d</w:t>
      </w:r>
      <w:r>
        <w:rPr>
          <w:i/>
          <w:spacing w:val="1"/>
        </w:rPr>
        <w:t>d</w:t>
      </w:r>
      <w:r>
        <w:rPr>
          <w:i/>
        </w:rPr>
        <w:t>re</w:t>
      </w:r>
      <w:r>
        <w:rPr>
          <w:i/>
          <w:spacing w:val="-1"/>
        </w:rPr>
        <w:t>s</w:t>
      </w:r>
      <w:r>
        <w:rPr>
          <w:i/>
        </w:rPr>
        <w:t>s</w:t>
      </w:r>
      <w:r>
        <w:rPr>
          <w:i/>
          <w:spacing w:val="3"/>
        </w:rPr>
        <w:t xml:space="preserve"> </w:t>
      </w:r>
      <w:r>
        <w:rPr>
          <w:i/>
          <w:spacing w:val="-1"/>
        </w:rPr>
        <w:t>o</w:t>
      </w:r>
      <w:r>
        <w:rPr>
          <w:i/>
        </w:rPr>
        <w:t>f</w:t>
      </w:r>
      <w:r>
        <w:rPr>
          <w:i/>
          <w:spacing w:val="8"/>
        </w:rPr>
        <w:t xml:space="preserve"> </w:t>
      </w:r>
      <w:r>
        <w:rPr>
          <w:i/>
          <w:spacing w:val="1"/>
        </w:rPr>
        <w:t>Ag</w:t>
      </w:r>
      <w:r>
        <w:rPr>
          <w:i/>
          <w:spacing w:val="-2"/>
        </w:rPr>
        <w:t>e</w:t>
      </w:r>
      <w:r>
        <w:rPr>
          <w:i/>
          <w:spacing w:val="1"/>
        </w:rPr>
        <w:t>n</w:t>
      </w:r>
      <w:r>
        <w:rPr>
          <w:i/>
          <w:spacing w:val="-7"/>
        </w:rPr>
        <w:t>t</w:t>
      </w:r>
      <w:r>
        <w:rPr>
          <w:i/>
        </w:rPr>
        <w:t>]</w:t>
      </w:r>
      <w:r>
        <w:rPr>
          <w:i/>
          <w:spacing w:val="26"/>
        </w:rPr>
        <w:t xml:space="preserve"> </w:t>
      </w:r>
      <w:r>
        <w:rPr>
          <w:sz w:val="24"/>
          <w:szCs w:val="24"/>
        </w:rPr>
        <w:t>to</w:t>
      </w:r>
      <w:r>
        <w:rPr>
          <w:spacing w:val="10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>ub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it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id,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subs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qu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t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e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oti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si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5"/>
          <w:sz w:val="24"/>
          <w:szCs w:val="24"/>
        </w:rPr>
        <w:t xml:space="preserve"> </w:t>
      </w:r>
      <w:r>
        <w:rPr>
          <w:spacing w:val="-10"/>
          <w:sz w:val="24"/>
          <w:szCs w:val="24"/>
        </w:rPr>
        <w:t>y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u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inst</w:t>
      </w:r>
      <w:r>
        <w:rPr>
          <w:spacing w:val="8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>B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No. </w:t>
      </w:r>
      <w:r>
        <w:rPr>
          <w:spacing w:val="10"/>
          <w:sz w:val="24"/>
          <w:szCs w:val="24"/>
        </w:rPr>
        <w:t xml:space="preserve"> </w:t>
      </w:r>
      <w:r>
        <w:rPr>
          <w:i/>
          <w:spacing w:val="2"/>
        </w:rPr>
        <w:t>[</w:t>
      </w:r>
      <w:proofErr w:type="gramStart"/>
      <w:r>
        <w:rPr>
          <w:i/>
          <w:spacing w:val="-1"/>
        </w:rPr>
        <w:t>r</w:t>
      </w:r>
      <w:r>
        <w:rPr>
          <w:i/>
        </w:rPr>
        <w:t>efe</w:t>
      </w:r>
      <w:r>
        <w:rPr>
          <w:i/>
          <w:spacing w:val="-1"/>
        </w:rPr>
        <w:t>r</w:t>
      </w:r>
      <w:r>
        <w:rPr>
          <w:i/>
          <w:spacing w:val="1"/>
        </w:rPr>
        <w:t>en</w:t>
      </w:r>
      <w:r>
        <w:rPr>
          <w:i/>
        </w:rPr>
        <w:t>ce</w:t>
      </w:r>
      <w:proofErr w:type="gramEnd"/>
      <w:r>
        <w:rPr>
          <w:i/>
          <w:spacing w:val="-2"/>
        </w:rPr>
        <w:t xml:space="preserve"> </w:t>
      </w:r>
      <w:r>
        <w:rPr>
          <w:i/>
          <w:spacing w:val="-1"/>
        </w:rPr>
        <w:t>o</w:t>
      </w:r>
      <w:r>
        <w:rPr>
          <w:i/>
        </w:rPr>
        <w:t>f t</w:t>
      </w:r>
      <w:r>
        <w:rPr>
          <w:i/>
          <w:spacing w:val="1"/>
        </w:rPr>
        <w:t>h</w:t>
      </w:r>
      <w:r>
        <w:rPr>
          <w:i/>
        </w:rPr>
        <w:t>e</w:t>
      </w:r>
      <w:r>
        <w:rPr>
          <w:i/>
          <w:spacing w:val="2"/>
        </w:rPr>
        <w:t xml:space="preserve"> </w:t>
      </w:r>
      <w:r>
        <w:rPr>
          <w:i/>
          <w:spacing w:val="-2"/>
        </w:rPr>
        <w:t>I</w:t>
      </w:r>
      <w:r>
        <w:rPr>
          <w:i/>
          <w:spacing w:val="1"/>
        </w:rPr>
        <w:t>n</w:t>
      </w:r>
      <w:r>
        <w:rPr>
          <w:i/>
        </w:rPr>
        <w:t>vit</w:t>
      </w:r>
      <w:r>
        <w:rPr>
          <w:i/>
          <w:spacing w:val="1"/>
        </w:rPr>
        <w:t>a</w:t>
      </w:r>
      <w:r>
        <w:rPr>
          <w:i/>
        </w:rPr>
        <w:t>ti</w:t>
      </w:r>
      <w:r>
        <w:rPr>
          <w:i/>
          <w:spacing w:val="1"/>
        </w:rPr>
        <w:t>o</w:t>
      </w:r>
      <w:r>
        <w:rPr>
          <w:i/>
        </w:rPr>
        <w:t>n</w:t>
      </w:r>
      <w:r>
        <w:rPr>
          <w:i/>
          <w:spacing w:val="-4"/>
        </w:rPr>
        <w:t xml:space="preserve"> </w:t>
      </w:r>
      <w:r>
        <w:rPr>
          <w:i/>
        </w:rPr>
        <w:t>to</w:t>
      </w:r>
      <w:r>
        <w:rPr>
          <w:i/>
          <w:spacing w:val="1"/>
        </w:rPr>
        <w:t xml:space="preserve"> </w:t>
      </w:r>
      <w:r>
        <w:rPr>
          <w:i/>
        </w:rPr>
        <w:t>B</w:t>
      </w:r>
      <w:r>
        <w:rPr>
          <w:i/>
          <w:spacing w:val="1"/>
        </w:rPr>
        <w:t>i</w:t>
      </w:r>
      <w:r>
        <w:rPr>
          <w:i/>
          <w:spacing w:val="-6"/>
        </w:rPr>
        <w:t>d</w:t>
      </w:r>
      <w:r>
        <w:rPr>
          <w:i/>
        </w:rPr>
        <w:t>]</w:t>
      </w:r>
      <w:r>
        <w:rPr>
          <w:i/>
          <w:spacing w:val="25"/>
        </w:rPr>
        <w:t xml:space="preserve"> </w:t>
      </w:r>
      <w:r>
        <w:rPr>
          <w:spacing w:val="-3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-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bove</w:t>
      </w:r>
      <w:r>
        <w:rPr>
          <w:spacing w:val="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oods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nu</w:t>
      </w:r>
      <w:r>
        <w:rPr>
          <w:spacing w:val="2"/>
          <w:sz w:val="24"/>
          <w:szCs w:val="24"/>
        </w:rPr>
        <w:t>f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b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us.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E0FA3">
      <w:pPr>
        <w:ind w:left="223" w:right="156"/>
        <w:jc w:val="both"/>
        <w:rPr>
          <w:sz w:val="24"/>
          <w:szCs w:val="24"/>
        </w:rPr>
      </w:pPr>
      <w:r w:rsidRPr="00DE0FA3">
        <w:pict>
          <v:group id="_x0000_s1043" style="position:absolute;left:0;text-align:left;margin-left:126pt;margin-top:109.3pt;width:378pt;height:0;z-index:-3238;mso-position-horizontal-relative:page" coordorigin="2520,2186" coordsize="7560,0">
            <v:shape id="_x0000_s1044" style="position:absolute;left:2520;top:2186;width:7560;height:0" coordorigin="2520,2186" coordsize="7560,0" path="m2520,2186r7560,e" filled="f" strokeweight=".7pt">
              <v:path arrowok="t"/>
            </v:shape>
            <w10:wrap anchorx="page"/>
          </v:group>
        </w:pict>
      </w:r>
      <w:r w:rsidR="00D65221">
        <w:rPr>
          <w:spacing w:val="1"/>
          <w:sz w:val="24"/>
          <w:szCs w:val="24"/>
        </w:rPr>
        <w:t>W</w:t>
      </w:r>
      <w:r w:rsidR="00D65221">
        <w:rPr>
          <w:sz w:val="24"/>
          <w:szCs w:val="24"/>
        </w:rPr>
        <w:t>e</w:t>
      </w:r>
      <w:r w:rsidR="00D65221">
        <w:rPr>
          <w:spacing w:val="40"/>
          <w:sz w:val="24"/>
          <w:szCs w:val="24"/>
        </w:rPr>
        <w:t xml:space="preserve"> </w:t>
      </w:r>
      <w:r w:rsidR="00D65221">
        <w:rPr>
          <w:sz w:val="24"/>
          <w:szCs w:val="24"/>
        </w:rPr>
        <w:t>h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>r</w:t>
      </w:r>
      <w:r w:rsidR="00D65221">
        <w:rPr>
          <w:spacing w:val="-2"/>
          <w:sz w:val="24"/>
          <w:szCs w:val="24"/>
        </w:rPr>
        <w:t>e</w:t>
      </w:r>
      <w:r w:rsidR="00D65221">
        <w:rPr>
          <w:spacing w:val="5"/>
          <w:sz w:val="24"/>
          <w:szCs w:val="24"/>
        </w:rPr>
        <w:t>b</w:t>
      </w:r>
      <w:r w:rsidR="00D65221">
        <w:rPr>
          <w:sz w:val="24"/>
          <w:szCs w:val="24"/>
        </w:rPr>
        <w:t xml:space="preserve">y  </w:t>
      </w:r>
      <w:r w:rsidR="00D65221">
        <w:rPr>
          <w:spacing w:val="-1"/>
          <w:sz w:val="24"/>
          <w:szCs w:val="24"/>
        </w:rPr>
        <w:t>e</w:t>
      </w:r>
      <w:r w:rsidR="00D65221">
        <w:rPr>
          <w:spacing w:val="2"/>
          <w:sz w:val="24"/>
          <w:szCs w:val="24"/>
        </w:rPr>
        <w:t>x</w:t>
      </w:r>
      <w:r w:rsidR="00D65221">
        <w:rPr>
          <w:sz w:val="24"/>
          <w:szCs w:val="24"/>
        </w:rPr>
        <w:t>t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 xml:space="preserve">nd </w:t>
      </w:r>
      <w:r w:rsidR="00D65221">
        <w:rPr>
          <w:spacing w:val="5"/>
          <w:sz w:val="24"/>
          <w:szCs w:val="24"/>
        </w:rPr>
        <w:t xml:space="preserve"> </w:t>
      </w:r>
      <w:r w:rsidR="00D65221">
        <w:rPr>
          <w:sz w:val="24"/>
          <w:szCs w:val="24"/>
        </w:rPr>
        <w:t xml:space="preserve">our </w:t>
      </w:r>
      <w:r w:rsidR="00D65221">
        <w:rPr>
          <w:spacing w:val="2"/>
          <w:sz w:val="24"/>
          <w:szCs w:val="24"/>
        </w:rPr>
        <w:t xml:space="preserve"> </w:t>
      </w:r>
      <w:r w:rsidR="00D65221">
        <w:rPr>
          <w:spacing w:val="-1"/>
          <w:sz w:val="24"/>
          <w:szCs w:val="24"/>
        </w:rPr>
        <w:t>f</w:t>
      </w:r>
      <w:r w:rsidR="00D65221">
        <w:rPr>
          <w:sz w:val="24"/>
          <w:szCs w:val="24"/>
        </w:rPr>
        <w:t xml:space="preserve">ull </w:t>
      </w:r>
      <w:r w:rsidR="00D65221">
        <w:rPr>
          <w:spacing w:val="5"/>
          <w:sz w:val="24"/>
          <w:szCs w:val="24"/>
        </w:rPr>
        <w:t xml:space="preserve"> </w:t>
      </w:r>
      <w:r w:rsidR="00D65221">
        <w:rPr>
          <w:spacing w:val="-2"/>
          <w:sz w:val="24"/>
          <w:szCs w:val="24"/>
        </w:rPr>
        <w:t>g</w:t>
      </w:r>
      <w:r w:rsidR="00D65221">
        <w:rPr>
          <w:sz w:val="24"/>
          <w:szCs w:val="24"/>
        </w:rPr>
        <w:t>u</w:t>
      </w:r>
      <w:r w:rsidR="00D65221">
        <w:rPr>
          <w:spacing w:val="-1"/>
          <w:sz w:val="24"/>
          <w:szCs w:val="24"/>
        </w:rPr>
        <w:t>a</w:t>
      </w:r>
      <w:r w:rsidR="00D65221">
        <w:rPr>
          <w:spacing w:val="1"/>
          <w:sz w:val="24"/>
          <w:szCs w:val="24"/>
        </w:rPr>
        <w:t>r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nt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 xml:space="preserve">e </w:t>
      </w:r>
      <w:r w:rsidR="00D65221">
        <w:rPr>
          <w:spacing w:val="4"/>
          <w:sz w:val="24"/>
          <w:szCs w:val="24"/>
        </w:rPr>
        <w:t xml:space="preserve"> 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 xml:space="preserve">nd </w:t>
      </w:r>
      <w:r w:rsidR="00D65221">
        <w:rPr>
          <w:spacing w:val="5"/>
          <w:sz w:val="24"/>
          <w:szCs w:val="24"/>
        </w:rPr>
        <w:t xml:space="preserve"> </w:t>
      </w:r>
      <w:r w:rsidR="00D65221">
        <w:rPr>
          <w:sz w:val="24"/>
          <w:szCs w:val="24"/>
        </w:rPr>
        <w:t>w</w:t>
      </w:r>
      <w:r w:rsidR="00D65221">
        <w:rPr>
          <w:spacing w:val="1"/>
          <w:sz w:val="24"/>
          <w:szCs w:val="24"/>
        </w:rPr>
        <w:t>a</w:t>
      </w:r>
      <w:r w:rsidR="00D65221">
        <w:rPr>
          <w:sz w:val="24"/>
          <w:szCs w:val="24"/>
        </w:rPr>
        <w:t>r</w:t>
      </w:r>
      <w:r w:rsidR="00D65221">
        <w:rPr>
          <w:spacing w:val="-1"/>
          <w:sz w:val="24"/>
          <w:szCs w:val="24"/>
        </w:rPr>
        <w:t>ra</w:t>
      </w:r>
      <w:r w:rsidR="00D65221">
        <w:rPr>
          <w:spacing w:val="1"/>
          <w:sz w:val="24"/>
          <w:szCs w:val="24"/>
        </w:rPr>
        <w:t>n</w:t>
      </w:r>
      <w:r w:rsidR="00D65221">
        <w:rPr>
          <w:spacing w:val="5"/>
          <w:sz w:val="24"/>
          <w:szCs w:val="24"/>
        </w:rPr>
        <w:t>t</w:t>
      </w:r>
      <w:r w:rsidR="00D65221">
        <w:rPr>
          <w:sz w:val="24"/>
          <w:szCs w:val="24"/>
        </w:rPr>
        <w:t xml:space="preserve">y  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 xml:space="preserve">s </w:t>
      </w:r>
      <w:r w:rsidR="00D65221">
        <w:rPr>
          <w:spacing w:val="5"/>
          <w:sz w:val="24"/>
          <w:szCs w:val="24"/>
        </w:rPr>
        <w:t xml:space="preserve"> </w:t>
      </w:r>
      <w:r w:rsidR="00D65221">
        <w:rPr>
          <w:sz w:val="24"/>
          <w:szCs w:val="24"/>
        </w:rPr>
        <w:t>p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 xml:space="preserve">r </w:t>
      </w:r>
      <w:r w:rsidR="00D65221">
        <w:rPr>
          <w:spacing w:val="2"/>
          <w:sz w:val="24"/>
          <w:szCs w:val="24"/>
        </w:rPr>
        <w:t xml:space="preserve"> </w:t>
      </w:r>
      <w:r w:rsidR="00D65221">
        <w:rPr>
          <w:spacing w:val="1"/>
          <w:sz w:val="24"/>
          <w:szCs w:val="24"/>
        </w:rPr>
        <w:t>C</w:t>
      </w:r>
      <w:r w:rsidR="00D65221">
        <w:rPr>
          <w:sz w:val="24"/>
          <w:szCs w:val="24"/>
        </w:rPr>
        <w:t>l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u</w:t>
      </w:r>
      <w:r w:rsidR="00D65221">
        <w:rPr>
          <w:spacing w:val="3"/>
          <w:sz w:val="24"/>
          <w:szCs w:val="24"/>
        </w:rPr>
        <w:t>s</w:t>
      </w:r>
      <w:r w:rsidR="00D65221">
        <w:rPr>
          <w:sz w:val="24"/>
          <w:szCs w:val="24"/>
        </w:rPr>
        <w:t xml:space="preserve">e </w:t>
      </w:r>
      <w:r w:rsidR="00D65221">
        <w:rPr>
          <w:spacing w:val="2"/>
          <w:sz w:val="24"/>
          <w:szCs w:val="24"/>
        </w:rPr>
        <w:t xml:space="preserve"> </w:t>
      </w:r>
      <w:r w:rsidR="00D65221">
        <w:rPr>
          <w:sz w:val="24"/>
          <w:szCs w:val="24"/>
        </w:rPr>
        <w:t xml:space="preserve">15 </w:t>
      </w:r>
      <w:r w:rsidR="00D65221">
        <w:rPr>
          <w:spacing w:val="3"/>
          <w:sz w:val="24"/>
          <w:szCs w:val="24"/>
        </w:rPr>
        <w:t xml:space="preserve"> </w:t>
      </w:r>
      <w:r w:rsidR="00D65221">
        <w:rPr>
          <w:sz w:val="24"/>
          <w:szCs w:val="24"/>
        </w:rPr>
        <w:t xml:space="preserve">of </w:t>
      </w:r>
      <w:r w:rsidR="00D65221">
        <w:rPr>
          <w:spacing w:val="2"/>
          <w:sz w:val="24"/>
          <w:szCs w:val="24"/>
        </w:rPr>
        <w:t xml:space="preserve"> </w:t>
      </w:r>
      <w:r w:rsidR="00D65221">
        <w:rPr>
          <w:sz w:val="24"/>
          <w:szCs w:val="24"/>
        </w:rPr>
        <w:t xml:space="preserve">the </w:t>
      </w:r>
      <w:r w:rsidR="00D65221">
        <w:rPr>
          <w:spacing w:val="4"/>
          <w:sz w:val="24"/>
          <w:szCs w:val="24"/>
        </w:rPr>
        <w:t xml:space="preserve"> </w:t>
      </w:r>
      <w:r w:rsidR="00D65221">
        <w:rPr>
          <w:sz w:val="24"/>
          <w:szCs w:val="24"/>
        </w:rPr>
        <w:t>G</w:t>
      </w:r>
      <w:r w:rsidR="00D65221">
        <w:rPr>
          <w:spacing w:val="-1"/>
          <w:sz w:val="24"/>
          <w:szCs w:val="24"/>
        </w:rPr>
        <w:t>e</w:t>
      </w:r>
      <w:r w:rsidR="00D65221">
        <w:rPr>
          <w:spacing w:val="2"/>
          <w:sz w:val="24"/>
          <w:szCs w:val="24"/>
        </w:rPr>
        <w:t>n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>r</w:t>
      </w:r>
      <w:r w:rsidR="00D65221">
        <w:rPr>
          <w:spacing w:val="-2"/>
          <w:sz w:val="24"/>
          <w:szCs w:val="24"/>
        </w:rPr>
        <w:t>a</w:t>
      </w:r>
      <w:r w:rsidR="00D65221">
        <w:rPr>
          <w:sz w:val="24"/>
          <w:szCs w:val="24"/>
        </w:rPr>
        <w:t>l Cond</w:t>
      </w:r>
      <w:r w:rsidR="00D65221">
        <w:rPr>
          <w:spacing w:val="-2"/>
          <w:sz w:val="24"/>
          <w:szCs w:val="24"/>
        </w:rPr>
        <w:t>i</w:t>
      </w:r>
      <w:r w:rsidR="00D65221">
        <w:rPr>
          <w:sz w:val="24"/>
          <w:szCs w:val="24"/>
        </w:rPr>
        <w:t>t</w:t>
      </w:r>
      <w:r w:rsidR="00D65221">
        <w:rPr>
          <w:spacing w:val="1"/>
          <w:sz w:val="24"/>
          <w:szCs w:val="24"/>
        </w:rPr>
        <w:t>i</w:t>
      </w:r>
      <w:r w:rsidR="00D65221">
        <w:rPr>
          <w:sz w:val="24"/>
          <w:szCs w:val="24"/>
        </w:rPr>
        <w:t>ons</w:t>
      </w:r>
      <w:r w:rsidR="00D65221">
        <w:rPr>
          <w:spacing w:val="58"/>
          <w:sz w:val="24"/>
          <w:szCs w:val="24"/>
        </w:rPr>
        <w:t xml:space="preserve"> </w:t>
      </w:r>
      <w:r w:rsidR="00D65221">
        <w:rPr>
          <w:sz w:val="24"/>
          <w:szCs w:val="24"/>
        </w:rPr>
        <w:t xml:space="preserve">of </w:t>
      </w:r>
      <w:r w:rsidR="00D65221">
        <w:rPr>
          <w:spacing w:val="18"/>
          <w:sz w:val="24"/>
          <w:szCs w:val="24"/>
        </w:rPr>
        <w:t xml:space="preserve"> </w:t>
      </w:r>
      <w:r w:rsidR="00D65221">
        <w:rPr>
          <w:sz w:val="24"/>
          <w:szCs w:val="24"/>
        </w:rPr>
        <w:t>Contr</w:t>
      </w:r>
      <w:r w:rsidR="00D65221">
        <w:rPr>
          <w:spacing w:val="-2"/>
          <w:sz w:val="24"/>
          <w:szCs w:val="24"/>
        </w:rPr>
        <w:t>a</w:t>
      </w:r>
      <w:r w:rsidR="00D65221">
        <w:rPr>
          <w:spacing w:val="-1"/>
          <w:sz w:val="24"/>
          <w:szCs w:val="24"/>
        </w:rPr>
        <w:t>c</w:t>
      </w:r>
      <w:r w:rsidR="00D65221">
        <w:rPr>
          <w:sz w:val="24"/>
          <w:szCs w:val="24"/>
        </w:rPr>
        <w:t>t</w:t>
      </w:r>
      <w:r w:rsidR="00D65221">
        <w:rPr>
          <w:spacing w:val="59"/>
          <w:sz w:val="24"/>
          <w:szCs w:val="24"/>
        </w:rPr>
        <w:t xml:space="preserve"> </w:t>
      </w:r>
      <w:r w:rsidR="00D65221">
        <w:rPr>
          <w:sz w:val="24"/>
          <w:szCs w:val="24"/>
        </w:rPr>
        <w:t>for</w:t>
      </w:r>
      <w:r w:rsidR="00D65221">
        <w:rPr>
          <w:spacing w:val="54"/>
          <w:sz w:val="24"/>
          <w:szCs w:val="24"/>
        </w:rPr>
        <w:t xml:space="preserve"> </w:t>
      </w:r>
      <w:r w:rsidR="00D65221">
        <w:rPr>
          <w:sz w:val="24"/>
          <w:szCs w:val="24"/>
        </w:rPr>
        <w:t>the</w:t>
      </w:r>
      <w:r w:rsidR="00D65221">
        <w:rPr>
          <w:spacing w:val="57"/>
          <w:sz w:val="24"/>
          <w:szCs w:val="24"/>
        </w:rPr>
        <w:t xml:space="preserve"> </w:t>
      </w:r>
      <w:r w:rsidR="00D65221">
        <w:rPr>
          <w:spacing w:val="-2"/>
          <w:sz w:val="24"/>
          <w:szCs w:val="24"/>
        </w:rPr>
        <w:t>g</w:t>
      </w:r>
      <w:r w:rsidR="00D65221">
        <w:rPr>
          <w:sz w:val="24"/>
          <w:szCs w:val="24"/>
        </w:rPr>
        <w:t>oods</w:t>
      </w:r>
      <w:r w:rsidR="00D65221">
        <w:rPr>
          <w:spacing w:val="58"/>
          <w:sz w:val="24"/>
          <w:szCs w:val="24"/>
        </w:rPr>
        <w:t xml:space="preserve"> </w:t>
      </w:r>
      <w:r w:rsidR="00D65221">
        <w:rPr>
          <w:sz w:val="24"/>
          <w:szCs w:val="24"/>
        </w:rPr>
        <w:t>o</w:t>
      </w:r>
      <w:r w:rsidR="00D65221">
        <w:rPr>
          <w:spacing w:val="-1"/>
          <w:sz w:val="24"/>
          <w:szCs w:val="24"/>
        </w:rPr>
        <w:t>f</w:t>
      </w:r>
      <w:r w:rsidR="00D65221">
        <w:rPr>
          <w:spacing w:val="1"/>
          <w:sz w:val="24"/>
          <w:szCs w:val="24"/>
        </w:rPr>
        <w:t>f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>r</w:t>
      </w:r>
      <w:r w:rsidR="00D65221">
        <w:rPr>
          <w:spacing w:val="-2"/>
          <w:sz w:val="24"/>
          <w:szCs w:val="24"/>
        </w:rPr>
        <w:t>e</w:t>
      </w:r>
      <w:r w:rsidR="00D65221">
        <w:rPr>
          <w:sz w:val="24"/>
          <w:szCs w:val="24"/>
        </w:rPr>
        <w:t xml:space="preserve">d  </w:t>
      </w:r>
      <w:r w:rsidR="00D65221">
        <w:rPr>
          <w:spacing w:val="1"/>
          <w:sz w:val="24"/>
          <w:szCs w:val="24"/>
        </w:rPr>
        <w:t>f</w:t>
      </w:r>
      <w:r w:rsidR="00D65221">
        <w:rPr>
          <w:sz w:val="24"/>
          <w:szCs w:val="24"/>
        </w:rPr>
        <w:t>or</w:t>
      </w:r>
      <w:r w:rsidR="00D65221">
        <w:rPr>
          <w:spacing w:val="58"/>
          <w:sz w:val="24"/>
          <w:szCs w:val="24"/>
        </w:rPr>
        <w:t xml:space="preserve"> </w:t>
      </w:r>
      <w:r w:rsidR="00D65221">
        <w:rPr>
          <w:sz w:val="24"/>
          <w:szCs w:val="24"/>
        </w:rPr>
        <w:t>supp</w:t>
      </w:r>
      <w:r w:rsidR="00D65221">
        <w:rPr>
          <w:spacing w:val="3"/>
          <w:sz w:val="24"/>
          <w:szCs w:val="24"/>
        </w:rPr>
        <w:t>l</w:t>
      </w:r>
      <w:r w:rsidR="00D65221">
        <w:rPr>
          <w:sz w:val="24"/>
          <w:szCs w:val="24"/>
        </w:rPr>
        <w:t>y</w:t>
      </w:r>
      <w:r w:rsidR="00D65221">
        <w:rPr>
          <w:spacing w:val="50"/>
          <w:sz w:val="24"/>
          <w:szCs w:val="24"/>
        </w:rPr>
        <w:t xml:space="preserve"> </w:t>
      </w:r>
      <w:r w:rsidR="00D65221">
        <w:rPr>
          <w:spacing w:val="7"/>
          <w:sz w:val="24"/>
          <w:szCs w:val="24"/>
        </w:rPr>
        <w:t>b</w:t>
      </w:r>
      <w:r w:rsidR="00D65221">
        <w:rPr>
          <w:sz w:val="24"/>
          <w:szCs w:val="24"/>
        </w:rPr>
        <w:t>y</w:t>
      </w:r>
      <w:r w:rsidR="00D65221">
        <w:rPr>
          <w:spacing w:val="50"/>
          <w:sz w:val="24"/>
          <w:szCs w:val="24"/>
        </w:rPr>
        <w:t xml:space="preserve"> </w:t>
      </w:r>
      <w:r w:rsidR="00D65221">
        <w:rPr>
          <w:sz w:val="24"/>
          <w:szCs w:val="24"/>
        </w:rPr>
        <w:t>the</w:t>
      </w:r>
      <w:r w:rsidR="00D65221">
        <w:rPr>
          <w:spacing w:val="57"/>
          <w:sz w:val="24"/>
          <w:szCs w:val="24"/>
        </w:rPr>
        <w:t xml:space="preserve"> 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bove</w:t>
      </w:r>
      <w:r w:rsidR="00D65221">
        <w:rPr>
          <w:spacing w:val="59"/>
          <w:sz w:val="24"/>
          <w:szCs w:val="24"/>
        </w:rPr>
        <w:t xml:space="preserve"> </w:t>
      </w:r>
      <w:r w:rsidR="00D65221">
        <w:rPr>
          <w:spacing w:val="-1"/>
          <w:sz w:val="24"/>
          <w:szCs w:val="24"/>
        </w:rPr>
        <w:t>f</w:t>
      </w:r>
      <w:r w:rsidR="00D65221">
        <w:rPr>
          <w:spacing w:val="1"/>
          <w:sz w:val="24"/>
          <w:szCs w:val="24"/>
        </w:rPr>
        <w:t>i</w:t>
      </w:r>
      <w:r w:rsidR="00D65221">
        <w:rPr>
          <w:spacing w:val="-1"/>
          <w:sz w:val="24"/>
          <w:szCs w:val="24"/>
        </w:rPr>
        <w:t>r</w:t>
      </w:r>
      <w:r w:rsidR="00D65221">
        <w:rPr>
          <w:sz w:val="24"/>
          <w:szCs w:val="24"/>
        </w:rPr>
        <w:t>m</w:t>
      </w:r>
      <w:r w:rsidR="00D65221">
        <w:rPr>
          <w:spacing w:val="58"/>
          <w:sz w:val="24"/>
          <w:szCs w:val="24"/>
        </w:rPr>
        <w:t xml:space="preserve"> </w:t>
      </w:r>
      <w:r w:rsidR="00D65221">
        <w:rPr>
          <w:spacing w:val="-1"/>
          <w:sz w:val="24"/>
          <w:szCs w:val="24"/>
        </w:rPr>
        <w:t>a</w:t>
      </w:r>
      <w:r w:rsidR="00D65221">
        <w:rPr>
          <w:spacing w:val="-2"/>
          <w:sz w:val="24"/>
          <w:szCs w:val="24"/>
        </w:rPr>
        <w:t>g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inst</w:t>
      </w:r>
      <w:r w:rsidR="00D65221">
        <w:rPr>
          <w:spacing w:val="58"/>
          <w:sz w:val="24"/>
          <w:szCs w:val="24"/>
        </w:rPr>
        <w:t xml:space="preserve"> </w:t>
      </w:r>
      <w:r w:rsidR="00D65221">
        <w:rPr>
          <w:sz w:val="24"/>
          <w:szCs w:val="24"/>
        </w:rPr>
        <w:t>th</w:t>
      </w:r>
      <w:r w:rsidR="00D65221">
        <w:rPr>
          <w:spacing w:val="-2"/>
          <w:sz w:val="24"/>
          <w:szCs w:val="24"/>
        </w:rPr>
        <w:t>i</w:t>
      </w:r>
      <w:r w:rsidR="00D65221">
        <w:rPr>
          <w:sz w:val="24"/>
          <w:szCs w:val="24"/>
        </w:rPr>
        <w:t xml:space="preserve">s </w:t>
      </w:r>
      <w:r w:rsidR="00D65221">
        <w:rPr>
          <w:spacing w:val="-3"/>
          <w:sz w:val="24"/>
          <w:szCs w:val="24"/>
        </w:rPr>
        <w:t>I</w:t>
      </w:r>
      <w:r w:rsidR="00D65221">
        <w:rPr>
          <w:sz w:val="24"/>
          <w:szCs w:val="24"/>
        </w:rPr>
        <w:t>nvit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tion</w:t>
      </w:r>
      <w:r w:rsidR="00D65221">
        <w:rPr>
          <w:spacing w:val="5"/>
          <w:sz w:val="24"/>
          <w:szCs w:val="24"/>
        </w:rPr>
        <w:t xml:space="preserve"> </w:t>
      </w:r>
      <w:r w:rsidR="00D65221">
        <w:rPr>
          <w:sz w:val="24"/>
          <w:szCs w:val="24"/>
        </w:rPr>
        <w:t>for</w:t>
      </w:r>
      <w:r w:rsidR="00D65221">
        <w:rPr>
          <w:spacing w:val="-1"/>
          <w:sz w:val="24"/>
          <w:szCs w:val="24"/>
        </w:rPr>
        <w:t xml:space="preserve"> </w:t>
      </w:r>
      <w:r w:rsidR="00D65221">
        <w:rPr>
          <w:spacing w:val="-2"/>
          <w:sz w:val="24"/>
          <w:szCs w:val="24"/>
        </w:rPr>
        <w:t>B</w:t>
      </w:r>
      <w:r w:rsidR="00D65221">
        <w:rPr>
          <w:sz w:val="24"/>
          <w:szCs w:val="24"/>
        </w:rPr>
        <w:t>ids.</w:t>
      </w:r>
    </w:p>
    <w:p w:rsidR="00C461E0" w:rsidRDefault="00C461E0">
      <w:pPr>
        <w:spacing w:before="4" w:line="180" w:lineRule="exact"/>
        <w:rPr>
          <w:sz w:val="18"/>
          <w:szCs w:val="18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ind w:left="943"/>
      </w:pPr>
      <w:r>
        <w:rPr>
          <w:i/>
          <w:spacing w:val="2"/>
        </w:rPr>
        <w:t>[</w:t>
      </w:r>
      <w:proofErr w:type="gramStart"/>
      <w:r>
        <w:rPr>
          <w:i/>
          <w:spacing w:val="-1"/>
        </w:rPr>
        <w:t>s</w:t>
      </w:r>
      <w:r>
        <w:rPr>
          <w:i/>
        </w:rPr>
        <w:t>i</w:t>
      </w:r>
      <w:r>
        <w:rPr>
          <w:i/>
          <w:spacing w:val="1"/>
        </w:rPr>
        <w:t>gn</w:t>
      </w:r>
      <w:r>
        <w:rPr>
          <w:i/>
          <w:spacing w:val="-1"/>
        </w:rPr>
        <w:t>a</w:t>
      </w:r>
      <w:r>
        <w:rPr>
          <w:i/>
        </w:rPr>
        <w:t>t</w:t>
      </w:r>
      <w:r>
        <w:rPr>
          <w:i/>
          <w:spacing w:val="1"/>
        </w:rPr>
        <w:t>u</w:t>
      </w:r>
      <w:r>
        <w:rPr>
          <w:i/>
          <w:spacing w:val="-1"/>
        </w:rPr>
        <w:t>r</w:t>
      </w:r>
      <w:r>
        <w:rPr>
          <w:i/>
        </w:rPr>
        <w:t>e</w:t>
      </w:r>
      <w:proofErr w:type="gramEnd"/>
      <w:r>
        <w:rPr>
          <w:i/>
          <w:spacing w:val="-7"/>
        </w:rPr>
        <w:t xml:space="preserve"> </w:t>
      </w:r>
      <w:r>
        <w:rPr>
          <w:i/>
          <w:spacing w:val="-3"/>
        </w:rPr>
        <w:t>f</w:t>
      </w:r>
      <w:r>
        <w:rPr>
          <w:i/>
          <w:spacing w:val="1"/>
        </w:rPr>
        <w:t>o</w:t>
      </w:r>
      <w:r>
        <w:rPr>
          <w:i/>
        </w:rPr>
        <w:t>r</w:t>
      </w:r>
      <w:r>
        <w:rPr>
          <w:i/>
          <w:spacing w:val="-2"/>
        </w:rPr>
        <w:t xml:space="preserve"> </w:t>
      </w:r>
      <w:r>
        <w:rPr>
          <w:i/>
          <w:spacing w:val="1"/>
        </w:rPr>
        <w:t>an</w:t>
      </w:r>
      <w:r>
        <w:rPr>
          <w:i/>
        </w:rPr>
        <w:t>d</w:t>
      </w:r>
      <w:r>
        <w:rPr>
          <w:i/>
          <w:spacing w:val="-4"/>
        </w:rPr>
        <w:t xml:space="preserve"> </w:t>
      </w:r>
      <w:r>
        <w:rPr>
          <w:i/>
          <w:spacing w:val="1"/>
        </w:rPr>
        <w:t>o</w:t>
      </w:r>
      <w:r>
        <w:rPr>
          <w:i/>
        </w:rPr>
        <w:t>n</w:t>
      </w:r>
      <w:r>
        <w:rPr>
          <w:i/>
          <w:spacing w:val="-1"/>
        </w:rPr>
        <w:t xml:space="preserve"> </w:t>
      </w:r>
      <w:r>
        <w:rPr>
          <w:i/>
          <w:spacing w:val="1"/>
        </w:rPr>
        <w:t>b</w:t>
      </w:r>
      <w:r>
        <w:rPr>
          <w:i/>
        </w:rPr>
        <w:t>e</w:t>
      </w:r>
      <w:r>
        <w:rPr>
          <w:i/>
          <w:spacing w:val="1"/>
        </w:rPr>
        <w:t>ha</w:t>
      </w:r>
      <w:r>
        <w:rPr>
          <w:i/>
        </w:rPr>
        <w:t>lf</w:t>
      </w:r>
      <w:r>
        <w:rPr>
          <w:i/>
          <w:spacing w:val="-7"/>
        </w:rPr>
        <w:t xml:space="preserve"> </w:t>
      </w:r>
      <w:r>
        <w:rPr>
          <w:i/>
          <w:spacing w:val="-1"/>
        </w:rPr>
        <w:t>o</w:t>
      </w:r>
      <w:r>
        <w:rPr>
          <w:i/>
        </w:rPr>
        <w:t>f</w:t>
      </w:r>
      <w:r>
        <w:rPr>
          <w:i/>
          <w:spacing w:val="-1"/>
        </w:rPr>
        <w:t xml:space="preserve"> </w:t>
      </w:r>
      <w:r>
        <w:rPr>
          <w:i/>
        </w:rPr>
        <w:t>M</w:t>
      </w:r>
      <w:r>
        <w:rPr>
          <w:i/>
          <w:spacing w:val="1"/>
        </w:rPr>
        <w:t>anu</w:t>
      </w:r>
      <w:r>
        <w:rPr>
          <w:i/>
        </w:rPr>
        <w:t>f</w:t>
      </w:r>
      <w:r>
        <w:rPr>
          <w:i/>
          <w:spacing w:val="-1"/>
        </w:rPr>
        <w:t>a</w:t>
      </w:r>
      <w:r>
        <w:rPr>
          <w:i/>
        </w:rPr>
        <w:t>ct</w:t>
      </w:r>
      <w:r>
        <w:rPr>
          <w:i/>
          <w:spacing w:val="1"/>
        </w:rPr>
        <w:t>u</w:t>
      </w:r>
      <w:r>
        <w:rPr>
          <w:i/>
        </w:rPr>
        <w:t>re</w:t>
      </w:r>
      <w:r>
        <w:rPr>
          <w:i/>
          <w:spacing w:val="-8"/>
        </w:rPr>
        <w:t>r</w:t>
      </w:r>
      <w:r>
        <w:rPr>
          <w:i/>
        </w:rPr>
        <w:t>]</w:t>
      </w:r>
    </w:p>
    <w:p w:rsidR="00C461E0" w:rsidRDefault="00C461E0">
      <w:pPr>
        <w:spacing w:before="4" w:line="140" w:lineRule="exact"/>
        <w:rPr>
          <w:sz w:val="15"/>
          <w:szCs w:val="15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line="276" w:lineRule="auto"/>
        <w:ind w:left="120" w:right="308"/>
        <w:rPr>
          <w:sz w:val="24"/>
          <w:szCs w:val="24"/>
        </w:rPr>
        <w:sectPr w:rsidR="00C461E0">
          <w:pgSz w:w="12240" w:h="15840"/>
          <w:pgMar w:top="980" w:right="1200" w:bottom="280" w:left="1580" w:header="790" w:footer="0" w:gutter="0"/>
          <w:cols w:space="720"/>
        </w:sectPr>
      </w:pPr>
      <w:r>
        <w:rPr>
          <w:i/>
          <w:spacing w:val="1"/>
          <w:sz w:val="24"/>
          <w:szCs w:val="24"/>
        </w:rPr>
        <w:t>N</w:t>
      </w:r>
      <w:r>
        <w:rPr>
          <w:i/>
          <w:sz w:val="24"/>
          <w:szCs w:val="24"/>
        </w:rPr>
        <w:t>ot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 xml:space="preserve">:  </w:t>
      </w:r>
      <w:r>
        <w:rPr>
          <w:i/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ho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should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on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3"/>
          <w:sz w:val="24"/>
          <w:szCs w:val="24"/>
        </w:rPr>
        <w:t>e</w:t>
      </w:r>
      <w:r>
        <w:rPr>
          <w:spacing w:val="-2"/>
          <w:sz w:val="24"/>
          <w:szCs w:val="24"/>
        </w:rPr>
        <w:t>t</w:t>
      </w:r>
      <w:r>
        <w:rPr>
          <w:spacing w:val="1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hea</w:t>
      </w:r>
      <w:r>
        <w:rPr>
          <w:sz w:val="24"/>
          <w:szCs w:val="24"/>
        </w:rPr>
        <w:t>d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nu</w:t>
      </w:r>
      <w:r>
        <w:rPr>
          <w:spacing w:val="1"/>
          <w:sz w:val="24"/>
          <w:szCs w:val="24"/>
        </w:rPr>
        <w:t>f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r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should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be si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26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 xml:space="preserve">y 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 xml:space="preserve">a </w:t>
      </w:r>
      <w:r>
        <w:rPr>
          <w:spacing w:val="2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rson 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3"/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 </w:t>
      </w:r>
      <w:r>
        <w:rPr>
          <w:spacing w:val="2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g 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po</w:t>
      </w:r>
      <w:r>
        <w:rPr>
          <w:spacing w:val="2"/>
          <w:sz w:val="24"/>
          <w:szCs w:val="24"/>
        </w:rPr>
        <w:t>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tto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e</w:t>
      </w:r>
      <w:r>
        <w:rPr>
          <w:sz w:val="24"/>
          <w:szCs w:val="24"/>
        </w:rPr>
        <w:t xml:space="preserve">y 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 xml:space="preserve">nd 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the 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nufa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 xml:space="preserve">r. </w:t>
      </w:r>
      <w:r>
        <w:rPr>
          <w:spacing w:val="4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should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lud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 in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ts bid.</w:t>
      </w:r>
    </w:p>
    <w:p w:rsidR="00C461E0" w:rsidRDefault="00C461E0">
      <w:pPr>
        <w:spacing w:before="8" w:line="100" w:lineRule="exact"/>
        <w:rPr>
          <w:sz w:val="10"/>
          <w:szCs w:val="10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Pr="00680056" w:rsidRDefault="00D65221" w:rsidP="00680056">
      <w:pPr>
        <w:spacing w:before="8" w:line="440" w:lineRule="exact"/>
        <w:ind w:left="160"/>
        <w:jc w:val="center"/>
        <w:rPr>
          <w:b/>
          <w:bCs/>
          <w:sz w:val="32"/>
          <w:szCs w:val="32"/>
          <w:u w:val="single"/>
        </w:rPr>
      </w:pPr>
      <w:r w:rsidRPr="00680056">
        <w:rPr>
          <w:b/>
          <w:bCs/>
          <w:sz w:val="32"/>
          <w:szCs w:val="32"/>
          <w:u w:val="single"/>
        </w:rPr>
        <w:t xml:space="preserve">Office of the </w:t>
      </w:r>
      <w:r w:rsidR="00B13ABF">
        <w:rPr>
          <w:b/>
          <w:bCs/>
          <w:sz w:val="32"/>
          <w:szCs w:val="32"/>
          <w:u w:val="single"/>
        </w:rPr>
        <w:t>Head Master</w:t>
      </w:r>
      <w:r w:rsidR="00680056" w:rsidRPr="00680056">
        <w:rPr>
          <w:b/>
          <w:bCs/>
          <w:sz w:val="32"/>
          <w:szCs w:val="32"/>
          <w:u w:val="single"/>
        </w:rPr>
        <w:t xml:space="preserve"> </w:t>
      </w:r>
      <w:r w:rsidRPr="00680056">
        <w:rPr>
          <w:b/>
          <w:bCs/>
          <w:sz w:val="32"/>
          <w:szCs w:val="32"/>
          <w:u w:val="single"/>
        </w:rPr>
        <w:t xml:space="preserve">Government Boys </w:t>
      </w:r>
      <w:proofErr w:type="gramStart"/>
      <w:r w:rsidR="00680056" w:rsidRPr="00680056">
        <w:rPr>
          <w:b/>
          <w:bCs/>
          <w:sz w:val="32"/>
          <w:szCs w:val="32"/>
          <w:u w:val="single"/>
        </w:rPr>
        <w:t xml:space="preserve">Secondary </w:t>
      </w:r>
      <w:r w:rsidRPr="00680056">
        <w:rPr>
          <w:b/>
          <w:bCs/>
          <w:sz w:val="32"/>
          <w:szCs w:val="32"/>
          <w:u w:val="single"/>
        </w:rPr>
        <w:t xml:space="preserve"> School</w:t>
      </w:r>
      <w:proofErr w:type="gramEnd"/>
    </w:p>
    <w:p w:rsidR="00680056" w:rsidRPr="00680056" w:rsidRDefault="005561C7" w:rsidP="00680056">
      <w:pPr>
        <w:spacing w:before="8" w:line="440" w:lineRule="exact"/>
        <w:ind w:left="160"/>
        <w:jc w:val="center"/>
        <w:rPr>
          <w:b/>
          <w:bCs/>
          <w:sz w:val="32"/>
          <w:szCs w:val="32"/>
          <w:u w:val="single"/>
        </w:rPr>
      </w:pPr>
      <w:r>
        <w:rPr>
          <w:b/>
          <w:bCs/>
          <w:sz w:val="32"/>
          <w:szCs w:val="32"/>
          <w:u w:val="single"/>
        </w:rPr>
        <w:t xml:space="preserve">SOOMAR </w:t>
      </w:r>
      <w:proofErr w:type="spellStart"/>
      <w:r>
        <w:rPr>
          <w:b/>
          <w:bCs/>
          <w:sz w:val="32"/>
          <w:szCs w:val="32"/>
          <w:u w:val="single"/>
        </w:rPr>
        <w:t>KANDANI</w:t>
      </w:r>
      <w:r w:rsidR="00680056" w:rsidRPr="00680056">
        <w:rPr>
          <w:b/>
          <w:bCs/>
          <w:sz w:val="32"/>
          <w:szCs w:val="32"/>
          <w:u w:val="single"/>
        </w:rPr>
        <w:t>District</w:t>
      </w:r>
      <w:proofErr w:type="spellEnd"/>
      <w:r w:rsidR="00680056" w:rsidRPr="00680056">
        <w:rPr>
          <w:b/>
          <w:bCs/>
          <w:sz w:val="32"/>
          <w:szCs w:val="32"/>
          <w:u w:val="single"/>
        </w:rPr>
        <w:t xml:space="preserve"> </w:t>
      </w:r>
      <w:proofErr w:type="spellStart"/>
      <w:r w:rsidR="00680056" w:rsidRPr="00680056">
        <w:rPr>
          <w:b/>
          <w:bCs/>
          <w:sz w:val="32"/>
          <w:szCs w:val="32"/>
          <w:u w:val="single"/>
        </w:rPr>
        <w:t>Malir</w:t>
      </w:r>
      <w:proofErr w:type="spellEnd"/>
      <w:r w:rsidR="00680056" w:rsidRPr="00680056">
        <w:rPr>
          <w:b/>
          <w:bCs/>
          <w:sz w:val="32"/>
          <w:szCs w:val="32"/>
          <w:u w:val="single"/>
        </w:rPr>
        <w:t xml:space="preserve"> Karachi</w:t>
      </w:r>
    </w:p>
    <w:p w:rsidR="00680056" w:rsidRDefault="00DE0FA3" w:rsidP="00680056">
      <w:pPr>
        <w:spacing w:line="380" w:lineRule="exact"/>
        <w:ind w:left="160"/>
        <w:rPr>
          <w:w w:val="94"/>
          <w:sz w:val="40"/>
          <w:szCs w:val="40"/>
        </w:rPr>
      </w:pPr>
      <w:r w:rsidRPr="00DE0FA3">
        <w:pict>
          <v:group id="_x0000_s1040" style="position:absolute;left:0;text-align:left;margin-left:84.05pt;margin-top:18pt;width:453.2pt;height:1.9pt;z-index:-3237;mso-position-horizontal-relative:page" coordorigin="1681,360" coordsize="9064,38">
            <v:shape id="_x0000_s1042" style="position:absolute;left:1700;top:379;width:3917;height:0" coordorigin="1700,379" coordsize="3917,0" path="m1700,379r3917,e" filled="f" strokeweight="1.9pt">
              <v:path arrowok="t"/>
            </v:shape>
            <v:shape id="_x0000_s1041" style="position:absolute;left:5617;top:379;width:5108;height:0" coordorigin="5617,379" coordsize="5108,0" path="m5617,379r5108,e" filled="f" strokeweight="1.9pt">
              <v:path arrowok="t"/>
            </v:shape>
            <w10:wrap anchorx="page"/>
          </v:group>
        </w:pict>
      </w:r>
      <w:r w:rsidR="00680056">
        <w:rPr>
          <w:w w:val="94"/>
          <w:sz w:val="40"/>
          <w:szCs w:val="40"/>
        </w:rPr>
        <w:t>.</w:t>
      </w:r>
    </w:p>
    <w:p w:rsidR="00C461E0" w:rsidRDefault="00D65221" w:rsidP="001968D7">
      <w:pPr>
        <w:spacing w:line="380" w:lineRule="exact"/>
        <w:ind w:left="160"/>
        <w:rPr>
          <w:rFonts w:ascii="Cambria" w:eastAsia="Cambria" w:hAnsi="Cambria" w:cs="Cambria"/>
          <w:sz w:val="18"/>
          <w:szCs w:val="18"/>
        </w:rPr>
      </w:pPr>
      <w:r>
        <w:rPr>
          <w:rFonts w:ascii="Cambria" w:eastAsia="Cambria" w:hAnsi="Cambria" w:cs="Cambria"/>
          <w:b/>
          <w:sz w:val="18"/>
          <w:szCs w:val="18"/>
        </w:rPr>
        <w:t>N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>o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.</w:t>
      </w:r>
      <w:r>
        <w:rPr>
          <w:rFonts w:ascii="Cambria" w:eastAsia="Cambria" w:hAnsi="Cambria" w:cs="Cambria"/>
          <w:b/>
          <w:sz w:val="18"/>
          <w:szCs w:val="18"/>
        </w:rPr>
        <w:t>H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M</w:t>
      </w:r>
      <w:r>
        <w:rPr>
          <w:rFonts w:ascii="Cambria" w:eastAsia="Cambria" w:hAnsi="Cambria" w:cs="Cambria"/>
          <w:b/>
          <w:sz w:val="18"/>
          <w:szCs w:val="18"/>
        </w:rPr>
        <w:t>/</w:t>
      </w:r>
      <w:r w:rsidR="00680056">
        <w:rPr>
          <w:rFonts w:ascii="Cambria" w:eastAsia="Cambria" w:hAnsi="Cambria" w:cs="Cambria"/>
          <w:b/>
          <w:sz w:val="18"/>
          <w:szCs w:val="18"/>
        </w:rPr>
        <w:t>G</w:t>
      </w:r>
      <w:r w:rsidR="00E2741E">
        <w:rPr>
          <w:rFonts w:ascii="Cambria" w:eastAsia="Cambria" w:hAnsi="Cambria" w:cs="Cambria"/>
          <w:b/>
          <w:sz w:val="18"/>
          <w:szCs w:val="18"/>
        </w:rPr>
        <w:t>B</w:t>
      </w:r>
      <w:r w:rsidR="00D645B4">
        <w:rPr>
          <w:rFonts w:ascii="Cambria" w:eastAsia="Cambria" w:hAnsi="Cambria" w:cs="Cambria"/>
          <w:b/>
          <w:sz w:val="18"/>
          <w:szCs w:val="18"/>
        </w:rPr>
        <w:t>HS</w:t>
      </w:r>
      <w:r w:rsidR="00680056">
        <w:rPr>
          <w:rFonts w:ascii="Cambria" w:eastAsia="Cambria" w:hAnsi="Cambria" w:cs="Cambria"/>
          <w:b/>
          <w:sz w:val="18"/>
          <w:szCs w:val="18"/>
        </w:rPr>
        <w:t xml:space="preserve">S </w:t>
      </w:r>
      <w:r>
        <w:rPr>
          <w:rFonts w:ascii="Cambria" w:eastAsia="Cambria" w:hAnsi="Cambria" w:cs="Cambria"/>
          <w:b/>
          <w:sz w:val="18"/>
          <w:szCs w:val="18"/>
        </w:rPr>
        <w:t>/</w:t>
      </w:r>
      <w:r w:rsidR="001968D7">
        <w:rPr>
          <w:rFonts w:ascii="Cambria" w:eastAsia="Cambria" w:hAnsi="Cambria" w:cs="Cambria"/>
          <w:b/>
          <w:sz w:val="18"/>
          <w:szCs w:val="18"/>
        </w:rPr>
        <w:t>P.A.F</w:t>
      </w:r>
      <w:r w:rsidR="00E2741E">
        <w:rPr>
          <w:rFonts w:ascii="Cambria" w:eastAsia="Cambria" w:hAnsi="Cambria" w:cs="Cambria"/>
          <w:b/>
          <w:sz w:val="18"/>
          <w:szCs w:val="18"/>
        </w:rPr>
        <w:t>/</w:t>
      </w:r>
      <w:r w:rsidR="001968D7">
        <w:rPr>
          <w:rFonts w:ascii="Cambria" w:eastAsia="Cambria" w:hAnsi="Cambria" w:cs="Cambria"/>
          <w:b/>
          <w:sz w:val="18"/>
          <w:szCs w:val="18"/>
        </w:rPr>
        <w:t>K-CREEK</w:t>
      </w:r>
      <w:r>
        <w:rPr>
          <w:rFonts w:ascii="Cambria" w:eastAsia="Cambria" w:hAnsi="Cambria" w:cs="Cambria"/>
          <w:b/>
          <w:sz w:val="18"/>
          <w:szCs w:val="18"/>
        </w:rPr>
        <w:t xml:space="preserve">/                            </w:t>
      </w:r>
      <w:r>
        <w:rPr>
          <w:rFonts w:ascii="Cambria" w:eastAsia="Cambria" w:hAnsi="Cambria" w:cs="Cambria"/>
          <w:b/>
          <w:spacing w:val="7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sz w:val="18"/>
          <w:szCs w:val="18"/>
        </w:rPr>
        <w:t>/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2015-1</w:t>
      </w:r>
      <w:r>
        <w:rPr>
          <w:rFonts w:ascii="Cambria" w:eastAsia="Cambria" w:hAnsi="Cambria" w:cs="Cambria"/>
          <w:b/>
          <w:sz w:val="18"/>
          <w:szCs w:val="18"/>
        </w:rPr>
        <w:t>6</w:t>
      </w:r>
      <w:r w:rsidR="00680056">
        <w:rPr>
          <w:rFonts w:ascii="Cambria" w:eastAsia="Cambria" w:hAnsi="Cambria" w:cs="Cambria"/>
          <w:b/>
          <w:sz w:val="18"/>
          <w:szCs w:val="18"/>
        </w:rPr>
        <w:t xml:space="preserve">                            </w:t>
      </w:r>
      <w:r>
        <w:rPr>
          <w:rFonts w:ascii="Cambria" w:eastAsia="Cambria" w:hAnsi="Cambria" w:cs="Cambria"/>
          <w:b/>
          <w:sz w:val="18"/>
          <w:szCs w:val="18"/>
        </w:rPr>
        <w:t xml:space="preserve">                                              </w:t>
      </w:r>
      <w:r>
        <w:rPr>
          <w:rFonts w:ascii="Cambria" w:eastAsia="Cambria" w:hAnsi="Cambria" w:cs="Cambria"/>
          <w:b/>
          <w:spacing w:val="34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sz w:val="18"/>
          <w:szCs w:val="18"/>
        </w:rPr>
        <w:t>Da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t</w:t>
      </w:r>
      <w:r>
        <w:rPr>
          <w:rFonts w:ascii="Cambria" w:eastAsia="Cambria" w:hAnsi="Cambria" w:cs="Cambria"/>
          <w:b/>
          <w:sz w:val="18"/>
          <w:szCs w:val="18"/>
        </w:rPr>
        <w:t>e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>d</w:t>
      </w:r>
      <w:r>
        <w:rPr>
          <w:rFonts w:ascii="Cambria" w:eastAsia="Cambria" w:hAnsi="Cambria" w:cs="Cambria"/>
          <w:b/>
          <w:sz w:val="18"/>
          <w:szCs w:val="18"/>
        </w:rPr>
        <w:t xml:space="preserve">:  </w:t>
      </w:r>
      <w:r w:rsidR="00D645B4">
        <w:rPr>
          <w:rFonts w:ascii="Cambria" w:eastAsia="Cambria" w:hAnsi="Cambria" w:cs="Cambria"/>
          <w:b/>
          <w:sz w:val="18"/>
          <w:szCs w:val="18"/>
        </w:rPr>
        <w:t>2</w:t>
      </w:r>
      <w:r w:rsidR="00C87C45">
        <w:rPr>
          <w:rFonts w:ascii="Cambria" w:eastAsia="Cambria" w:hAnsi="Cambria" w:cs="Cambria"/>
          <w:b/>
          <w:sz w:val="18"/>
          <w:szCs w:val="18"/>
        </w:rPr>
        <w:t>3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-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>0</w:t>
      </w:r>
      <w:r w:rsidR="00D645B4">
        <w:rPr>
          <w:rFonts w:ascii="Cambria" w:eastAsia="Cambria" w:hAnsi="Cambria" w:cs="Cambria"/>
          <w:b/>
          <w:spacing w:val="1"/>
          <w:sz w:val="18"/>
          <w:szCs w:val="18"/>
        </w:rPr>
        <w:t>5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-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>2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0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>1</w:t>
      </w:r>
      <w:r>
        <w:rPr>
          <w:rFonts w:ascii="Cambria" w:eastAsia="Cambria" w:hAnsi="Cambria" w:cs="Cambria"/>
          <w:b/>
          <w:sz w:val="18"/>
          <w:szCs w:val="18"/>
        </w:rPr>
        <w:t>6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ind w:left="160"/>
        <w:rPr>
          <w:rFonts w:ascii="Cambria" w:eastAsia="Cambria" w:hAnsi="Cambria" w:cs="Cambria"/>
          <w:sz w:val="18"/>
          <w:szCs w:val="18"/>
        </w:rPr>
      </w:pPr>
      <w:r>
        <w:rPr>
          <w:rFonts w:ascii="Cambria" w:eastAsia="Cambria" w:hAnsi="Cambria" w:cs="Cambria"/>
          <w:b/>
          <w:sz w:val="18"/>
          <w:szCs w:val="18"/>
        </w:rPr>
        <w:t>T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>o</w:t>
      </w:r>
      <w:r>
        <w:rPr>
          <w:rFonts w:ascii="Cambria" w:eastAsia="Cambria" w:hAnsi="Cambria" w:cs="Cambria"/>
          <w:b/>
          <w:sz w:val="18"/>
          <w:szCs w:val="18"/>
        </w:rPr>
        <w:t>,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87C45" w:rsidRDefault="00D65221" w:rsidP="00680056">
      <w:pPr>
        <w:spacing w:line="462" w:lineRule="auto"/>
        <w:ind w:left="1600" w:right="4140"/>
        <w:rPr>
          <w:rFonts w:ascii="Cambria" w:eastAsia="Cambria" w:hAnsi="Cambria" w:cs="Cambria"/>
          <w:b/>
          <w:sz w:val="18"/>
          <w:szCs w:val="18"/>
        </w:rPr>
      </w:pPr>
      <w:r>
        <w:rPr>
          <w:rFonts w:ascii="Cambria" w:eastAsia="Cambria" w:hAnsi="Cambria" w:cs="Cambria"/>
          <w:b/>
          <w:sz w:val="18"/>
          <w:szCs w:val="18"/>
        </w:rPr>
        <w:t>T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>h</w:t>
      </w:r>
      <w:r>
        <w:rPr>
          <w:rFonts w:ascii="Cambria" w:eastAsia="Cambria" w:hAnsi="Cambria" w:cs="Cambria"/>
          <w:b/>
          <w:sz w:val="18"/>
          <w:szCs w:val="18"/>
        </w:rPr>
        <w:t>e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spacing w:val="-2"/>
          <w:sz w:val="18"/>
          <w:szCs w:val="18"/>
        </w:rPr>
        <w:t>D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>i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st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>ri</w:t>
      </w:r>
      <w:r>
        <w:rPr>
          <w:rFonts w:ascii="Cambria" w:eastAsia="Cambria" w:hAnsi="Cambria" w:cs="Cambria"/>
          <w:b/>
          <w:sz w:val="18"/>
          <w:szCs w:val="18"/>
        </w:rPr>
        <w:t xml:space="preserve">ct 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E</w:t>
      </w:r>
      <w:r>
        <w:rPr>
          <w:rFonts w:ascii="Cambria" w:eastAsia="Cambria" w:hAnsi="Cambria" w:cs="Cambria"/>
          <w:b/>
          <w:sz w:val="18"/>
          <w:szCs w:val="18"/>
        </w:rPr>
        <w:t>duc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at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>i</w:t>
      </w:r>
      <w:r>
        <w:rPr>
          <w:rFonts w:ascii="Cambria" w:eastAsia="Cambria" w:hAnsi="Cambria" w:cs="Cambria"/>
          <w:b/>
          <w:sz w:val="18"/>
          <w:szCs w:val="18"/>
        </w:rPr>
        <w:t>on O</w:t>
      </w:r>
      <w:r>
        <w:rPr>
          <w:rFonts w:ascii="Cambria" w:eastAsia="Cambria" w:hAnsi="Cambria" w:cs="Cambria"/>
          <w:b/>
          <w:spacing w:val="-2"/>
          <w:sz w:val="18"/>
          <w:szCs w:val="18"/>
        </w:rPr>
        <w:t>f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f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>i</w:t>
      </w:r>
      <w:r>
        <w:rPr>
          <w:rFonts w:ascii="Cambria" w:eastAsia="Cambria" w:hAnsi="Cambria" w:cs="Cambria"/>
          <w:b/>
          <w:sz w:val="18"/>
          <w:szCs w:val="18"/>
        </w:rPr>
        <w:t>cer</w:t>
      </w:r>
    </w:p>
    <w:p w:rsidR="00C461E0" w:rsidRDefault="00D65221" w:rsidP="00680056">
      <w:pPr>
        <w:spacing w:line="462" w:lineRule="auto"/>
        <w:ind w:left="1600" w:right="4140"/>
        <w:rPr>
          <w:rFonts w:ascii="Cambria" w:eastAsia="Cambria" w:hAnsi="Cambria" w:cs="Cambria"/>
          <w:sz w:val="18"/>
          <w:szCs w:val="18"/>
        </w:rPr>
      </w:pPr>
      <w:r>
        <w:rPr>
          <w:rFonts w:ascii="Cambria" w:eastAsia="Cambria" w:hAnsi="Cambria" w:cs="Cambria"/>
          <w:b/>
          <w:sz w:val="18"/>
          <w:szCs w:val="18"/>
        </w:rPr>
        <w:t xml:space="preserve"> </w:t>
      </w:r>
      <w:proofErr w:type="gramStart"/>
      <w:r w:rsidR="00C87C45">
        <w:rPr>
          <w:rFonts w:ascii="Cambria" w:eastAsia="Cambria" w:hAnsi="Cambria" w:cs="Cambria"/>
          <w:b/>
          <w:spacing w:val="-1"/>
          <w:sz w:val="18"/>
          <w:szCs w:val="18"/>
        </w:rPr>
        <w:t>E</w:t>
      </w:r>
      <w:r w:rsidR="00C87C45">
        <w:rPr>
          <w:rFonts w:ascii="Cambria" w:eastAsia="Cambria" w:hAnsi="Cambria" w:cs="Cambria"/>
          <w:b/>
          <w:sz w:val="18"/>
          <w:szCs w:val="18"/>
        </w:rPr>
        <w:t>le</w:t>
      </w:r>
      <w:r w:rsidR="00C87C45">
        <w:rPr>
          <w:rFonts w:ascii="Cambria" w:eastAsia="Cambria" w:hAnsi="Cambria" w:cs="Cambria"/>
          <w:b/>
          <w:spacing w:val="1"/>
          <w:sz w:val="18"/>
          <w:szCs w:val="18"/>
        </w:rPr>
        <w:t>m</w:t>
      </w:r>
      <w:r w:rsidR="00C87C45">
        <w:rPr>
          <w:rFonts w:ascii="Cambria" w:eastAsia="Cambria" w:hAnsi="Cambria" w:cs="Cambria"/>
          <w:b/>
          <w:sz w:val="18"/>
          <w:szCs w:val="18"/>
        </w:rPr>
        <w:t>en</w:t>
      </w:r>
      <w:r w:rsidR="00C87C45">
        <w:rPr>
          <w:rFonts w:ascii="Cambria" w:eastAsia="Cambria" w:hAnsi="Cambria" w:cs="Cambria"/>
          <w:b/>
          <w:spacing w:val="-1"/>
          <w:sz w:val="18"/>
          <w:szCs w:val="18"/>
        </w:rPr>
        <w:t>t</w:t>
      </w:r>
      <w:r w:rsidR="00C87C45">
        <w:rPr>
          <w:rFonts w:ascii="Cambria" w:eastAsia="Cambria" w:hAnsi="Cambria" w:cs="Cambria"/>
          <w:b/>
          <w:sz w:val="18"/>
          <w:szCs w:val="18"/>
        </w:rPr>
        <w:t>ary,</w:t>
      </w:r>
      <w:r w:rsidR="00C87C45">
        <w:rPr>
          <w:rFonts w:ascii="Cambria" w:eastAsia="Cambria" w:hAnsi="Cambria" w:cs="Cambria"/>
          <w:b/>
          <w:spacing w:val="-2"/>
          <w:sz w:val="18"/>
          <w:szCs w:val="18"/>
        </w:rPr>
        <w:t xml:space="preserve"> </w:t>
      </w:r>
      <w:r w:rsidR="00C87C45">
        <w:rPr>
          <w:rFonts w:ascii="Cambria" w:eastAsia="Cambria" w:hAnsi="Cambria" w:cs="Cambria"/>
          <w:b/>
          <w:sz w:val="18"/>
          <w:szCs w:val="18"/>
        </w:rPr>
        <w:t>Se</w:t>
      </w:r>
      <w:r w:rsidR="00C87C45">
        <w:rPr>
          <w:rFonts w:ascii="Cambria" w:eastAsia="Cambria" w:hAnsi="Cambria" w:cs="Cambria"/>
          <w:b/>
          <w:spacing w:val="1"/>
          <w:sz w:val="18"/>
          <w:szCs w:val="18"/>
        </w:rPr>
        <w:t>c</w:t>
      </w:r>
      <w:r w:rsidR="00C87C45">
        <w:rPr>
          <w:rFonts w:ascii="Cambria" w:eastAsia="Cambria" w:hAnsi="Cambria" w:cs="Cambria"/>
          <w:b/>
          <w:spacing w:val="-1"/>
          <w:sz w:val="18"/>
          <w:szCs w:val="18"/>
        </w:rPr>
        <w:t>o</w:t>
      </w:r>
      <w:r w:rsidR="00C87C45">
        <w:rPr>
          <w:rFonts w:ascii="Cambria" w:eastAsia="Cambria" w:hAnsi="Cambria" w:cs="Cambria"/>
          <w:b/>
          <w:sz w:val="18"/>
          <w:szCs w:val="18"/>
        </w:rPr>
        <w:t>ndary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sz w:val="18"/>
          <w:szCs w:val="18"/>
        </w:rPr>
        <w:t>a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n</w:t>
      </w:r>
      <w:r>
        <w:rPr>
          <w:rFonts w:ascii="Cambria" w:eastAsia="Cambria" w:hAnsi="Cambria" w:cs="Cambria"/>
          <w:b/>
          <w:sz w:val="18"/>
          <w:szCs w:val="18"/>
        </w:rPr>
        <w:t>d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sz w:val="18"/>
          <w:szCs w:val="18"/>
        </w:rPr>
        <w:t>H</w:t>
      </w:r>
      <w:r>
        <w:rPr>
          <w:rFonts w:ascii="Cambria" w:eastAsia="Cambria" w:hAnsi="Cambria" w:cs="Cambria"/>
          <w:b/>
          <w:spacing w:val="-2"/>
          <w:sz w:val="18"/>
          <w:szCs w:val="18"/>
        </w:rPr>
        <w:t>i</w:t>
      </w:r>
      <w:r>
        <w:rPr>
          <w:rFonts w:ascii="Cambria" w:eastAsia="Cambria" w:hAnsi="Cambria" w:cs="Cambria"/>
          <w:b/>
          <w:sz w:val="18"/>
          <w:szCs w:val="18"/>
        </w:rPr>
        <w:t>gher</w:t>
      </w:r>
      <w:r>
        <w:rPr>
          <w:rFonts w:ascii="Cambria" w:eastAsia="Cambria" w:hAnsi="Cambria" w:cs="Cambria"/>
          <w:b/>
          <w:spacing w:val="2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S</w:t>
      </w:r>
      <w:r>
        <w:rPr>
          <w:rFonts w:ascii="Cambria" w:eastAsia="Cambria" w:hAnsi="Cambria" w:cs="Cambria"/>
          <w:b/>
          <w:sz w:val="18"/>
          <w:szCs w:val="18"/>
        </w:rPr>
        <w:t>ec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>o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n</w:t>
      </w:r>
      <w:r>
        <w:rPr>
          <w:rFonts w:ascii="Cambria" w:eastAsia="Cambria" w:hAnsi="Cambria" w:cs="Cambria"/>
          <w:b/>
          <w:sz w:val="18"/>
          <w:szCs w:val="18"/>
        </w:rPr>
        <w:t>da</w:t>
      </w:r>
      <w:r>
        <w:rPr>
          <w:rFonts w:ascii="Cambria" w:eastAsia="Cambria" w:hAnsi="Cambria" w:cs="Cambria"/>
          <w:b/>
          <w:spacing w:val="-2"/>
          <w:sz w:val="18"/>
          <w:szCs w:val="18"/>
        </w:rPr>
        <w:t>r</w:t>
      </w:r>
      <w:r>
        <w:rPr>
          <w:rFonts w:ascii="Cambria" w:eastAsia="Cambria" w:hAnsi="Cambria" w:cs="Cambria"/>
          <w:b/>
          <w:sz w:val="18"/>
          <w:szCs w:val="18"/>
        </w:rPr>
        <w:t xml:space="preserve">y </w:t>
      </w:r>
      <w:r w:rsidR="00680056">
        <w:rPr>
          <w:rFonts w:ascii="Cambria" w:eastAsia="Cambria" w:hAnsi="Cambria" w:cs="Cambria"/>
          <w:b/>
          <w:sz w:val="18"/>
          <w:szCs w:val="18"/>
        </w:rPr>
        <w:t>Karachi Region Karachi.</w:t>
      </w:r>
      <w:proofErr w:type="gramEnd"/>
    </w:p>
    <w:p w:rsidR="00C461E0" w:rsidRDefault="00C461E0">
      <w:pPr>
        <w:spacing w:before="8" w:line="240" w:lineRule="exact"/>
        <w:rPr>
          <w:sz w:val="24"/>
          <w:szCs w:val="24"/>
        </w:rPr>
      </w:pPr>
    </w:p>
    <w:p w:rsidR="00D645B4" w:rsidRDefault="00DE0FA3" w:rsidP="00D645B4">
      <w:pPr>
        <w:ind w:left="160"/>
        <w:rPr>
          <w:rFonts w:ascii="Calibri" w:eastAsia="Calibri" w:hAnsi="Calibri" w:cs="Calibri"/>
          <w:b/>
          <w:spacing w:val="-1"/>
          <w:sz w:val="23"/>
          <w:szCs w:val="23"/>
          <w:u w:val="thick" w:color="000000"/>
        </w:rPr>
      </w:pPr>
      <w:r w:rsidRPr="00DE0FA3">
        <w:pict>
          <v:group id="_x0000_s1038" style="position:absolute;left:0;text-align:left;margin-left:499.4pt;margin-top:12.45pt;width:3pt;height:0;z-index:-3236;mso-position-horizontal-relative:page" coordorigin="9988,249" coordsize="60,0">
            <v:shape id="_x0000_s1039" style="position:absolute;left:9988;top:249;width:60;height:0" coordorigin="9988,249" coordsize="60,0" path="m9988,249r60,e" filled="f" strokeweight="1.18pt">
              <v:path arrowok="t"/>
            </v:shape>
            <w10:wrap anchorx="page"/>
          </v:group>
        </w:pict>
      </w:r>
      <w:r w:rsidR="00D65221">
        <w:rPr>
          <w:rFonts w:ascii="Cambria" w:eastAsia="Cambria" w:hAnsi="Cambria" w:cs="Cambria"/>
          <w:b/>
          <w:spacing w:val="-1"/>
          <w:sz w:val="18"/>
          <w:szCs w:val="18"/>
        </w:rPr>
        <w:t>S</w:t>
      </w:r>
      <w:r w:rsidR="00D65221">
        <w:rPr>
          <w:rFonts w:ascii="Cambria" w:eastAsia="Cambria" w:hAnsi="Cambria" w:cs="Cambria"/>
          <w:b/>
          <w:sz w:val="18"/>
          <w:szCs w:val="18"/>
        </w:rPr>
        <w:t>u</w:t>
      </w:r>
      <w:r w:rsidR="00D65221">
        <w:rPr>
          <w:rFonts w:ascii="Cambria" w:eastAsia="Cambria" w:hAnsi="Cambria" w:cs="Cambria"/>
          <w:b/>
          <w:spacing w:val="-1"/>
          <w:sz w:val="18"/>
          <w:szCs w:val="18"/>
        </w:rPr>
        <w:t>b</w:t>
      </w:r>
      <w:r w:rsidR="00D65221">
        <w:rPr>
          <w:rFonts w:ascii="Cambria" w:eastAsia="Cambria" w:hAnsi="Cambria" w:cs="Cambria"/>
          <w:b/>
          <w:spacing w:val="1"/>
          <w:sz w:val="18"/>
          <w:szCs w:val="18"/>
        </w:rPr>
        <w:t>j</w:t>
      </w:r>
      <w:r w:rsidR="00D65221">
        <w:rPr>
          <w:rFonts w:ascii="Cambria" w:eastAsia="Cambria" w:hAnsi="Cambria" w:cs="Cambria"/>
          <w:b/>
          <w:sz w:val="18"/>
          <w:szCs w:val="18"/>
        </w:rPr>
        <w:t>ec</w:t>
      </w:r>
      <w:r w:rsidR="00D65221">
        <w:rPr>
          <w:rFonts w:ascii="Cambria" w:eastAsia="Cambria" w:hAnsi="Cambria" w:cs="Cambria"/>
          <w:b/>
          <w:spacing w:val="-1"/>
          <w:sz w:val="18"/>
          <w:szCs w:val="18"/>
        </w:rPr>
        <w:t>t</w:t>
      </w:r>
      <w:proofErr w:type="gramStart"/>
      <w:r w:rsidR="00D65221">
        <w:rPr>
          <w:rFonts w:ascii="Cambria" w:eastAsia="Cambria" w:hAnsi="Cambria" w:cs="Cambria"/>
          <w:b/>
          <w:sz w:val="18"/>
          <w:szCs w:val="18"/>
        </w:rPr>
        <w:t>:-</w:t>
      </w:r>
      <w:proofErr w:type="gramEnd"/>
      <w:r w:rsidR="00D65221">
        <w:rPr>
          <w:rFonts w:ascii="Cambria" w:eastAsia="Cambria" w:hAnsi="Cambria" w:cs="Cambria"/>
          <w:b/>
          <w:sz w:val="18"/>
          <w:szCs w:val="18"/>
        </w:rPr>
        <w:t xml:space="preserve">                </w:t>
      </w:r>
      <w:r w:rsidR="00D65221">
        <w:rPr>
          <w:rFonts w:ascii="Cambria" w:eastAsia="Cambria" w:hAnsi="Cambria" w:cs="Cambria"/>
          <w:b/>
          <w:spacing w:val="40"/>
          <w:sz w:val="18"/>
          <w:szCs w:val="18"/>
        </w:rPr>
        <w:t xml:space="preserve"> </w:t>
      </w:r>
      <w:r w:rsidR="00D65221">
        <w:rPr>
          <w:rFonts w:ascii="Calibri" w:eastAsia="Calibri" w:hAnsi="Calibri" w:cs="Calibri"/>
          <w:b/>
          <w:spacing w:val="-29"/>
          <w:sz w:val="23"/>
          <w:szCs w:val="23"/>
        </w:rPr>
        <w:t xml:space="preserve"> </w:t>
      </w:r>
      <w:r w:rsidR="00D65221">
        <w:rPr>
          <w:rFonts w:ascii="Calibri" w:eastAsia="Calibri" w:hAnsi="Calibri" w:cs="Calibri"/>
          <w:b/>
          <w:sz w:val="23"/>
          <w:szCs w:val="23"/>
          <w:u w:val="thick" w:color="000000"/>
        </w:rPr>
        <w:t>Forma</w:t>
      </w:r>
      <w:r w:rsidR="00D65221">
        <w:rPr>
          <w:rFonts w:ascii="Calibri" w:eastAsia="Calibri" w:hAnsi="Calibri" w:cs="Calibri"/>
          <w:b/>
          <w:spacing w:val="-1"/>
          <w:sz w:val="23"/>
          <w:szCs w:val="23"/>
          <w:u w:val="thick" w:color="000000"/>
        </w:rPr>
        <w:t>t</w:t>
      </w:r>
      <w:r w:rsidR="00D65221">
        <w:rPr>
          <w:rFonts w:ascii="Calibri" w:eastAsia="Calibri" w:hAnsi="Calibri" w:cs="Calibri"/>
          <w:b/>
          <w:spacing w:val="1"/>
          <w:sz w:val="23"/>
          <w:szCs w:val="23"/>
          <w:u w:val="thick" w:color="000000"/>
        </w:rPr>
        <w:t>io</w:t>
      </w:r>
      <w:r w:rsidR="00D65221">
        <w:rPr>
          <w:rFonts w:ascii="Calibri" w:eastAsia="Calibri" w:hAnsi="Calibri" w:cs="Calibri"/>
          <w:b/>
          <w:sz w:val="23"/>
          <w:szCs w:val="23"/>
          <w:u w:val="thick" w:color="000000"/>
        </w:rPr>
        <w:t>n</w:t>
      </w:r>
      <w:r w:rsidR="00D65221">
        <w:rPr>
          <w:rFonts w:ascii="Calibri" w:eastAsia="Calibri" w:hAnsi="Calibri" w:cs="Calibri"/>
          <w:b/>
          <w:spacing w:val="-1"/>
          <w:sz w:val="23"/>
          <w:szCs w:val="23"/>
          <w:u w:val="thick" w:color="000000"/>
        </w:rPr>
        <w:t xml:space="preserve"> </w:t>
      </w:r>
      <w:r w:rsidR="00D65221">
        <w:rPr>
          <w:rFonts w:ascii="Calibri" w:eastAsia="Calibri" w:hAnsi="Calibri" w:cs="Calibri"/>
          <w:b/>
          <w:sz w:val="23"/>
          <w:szCs w:val="23"/>
          <w:u w:val="thick" w:color="000000"/>
        </w:rPr>
        <w:t>Of</w:t>
      </w:r>
      <w:r w:rsidR="00D65221">
        <w:rPr>
          <w:rFonts w:ascii="Calibri" w:eastAsia="Calibri" w:hAnsi="Calibri" w:cs="Calibri"/>
          <w:b/>
          <w:spacing w:val="1"/>
          <w:sz w:val="23"/>
          <w:szCs w:val="23"/>
          <w:u w:val="thick" w:color="000000"/>
        </w:rPr>
        <w:t xml:space="preserve"> </w:t>
      </w:r>
      <w:r w:rsidR="00D65221">
        <w:rPr>
          <w:rFonts w:ascii="Calibri" w:eastAsia="Calibri" w:hAnsi="Calibri" w:cs="Calibri"/>
          <w:b/>
          <w:sz w:val="23"/>
          <w:szCs w:val="23"/>
          <w:u w:val="thick" w:color="000000"/>
        </w:rPr>
        <w:t>Pro</w:t>
      </w:r>
      <w:r w:rsidR="00D65221">
        <w:rPr>
          <w:rFonts w:ascii="Calibri" w:eastAsia="Calibri" w:hAnsi="Calibri" w:cs="Calibri"/>
          <w:b/>
          <w:spacing w:val="-2"/>
          <w:sz w:val="23"/>
          <w:szCs w:val="23"/>
          <w:u w:val="thick" w:color="000000"/>
        </w:rPr>
        <w:t>c</w:t>
      </w:r>
      <w:r w:rsidR="00D65221">
        <w:rPr>
          <w:rFonts w:ascii="Calibri" w:eastAsia="Calibri" w:hAnsi="Calibri" w:cs="Calibri"/>
          <w:b/>
          <w:spacing w:val="1"/>
          <w:sz w:val="23"/>
          <w:szCs w:val="23"/>
          <w:u w:val="thick" w:color="000000"/>
        </w:rPr>
        <w:t>u</w:t>
      </w:r>
      <w:r w:rsidR="00D65221">
        <w:rPr>
          <w:rFonts w:ascii="Calibri" w:eastAsia="Calibri" w:hAnsi="Calibri" w:cs="Calibri"/>
          <w:b/>
          <w:sz w:val="23"/>
          <w:szCs w:val="23"/>
          <w:u w:val="thick" w:color="000000"/>
        </w:rPr>
        <w:t>r</w:t>
      </w:r>
      <w:r w:rsidR="00D65221">
        <w:rPr>
          <w:rFonts w:ascii="Calibri" w:eastAsia="Calibri" w:hAnsi="Calibri" w:cs="Calibri"/>
          <w:b/>
          <w:spacing w:val="-1"/>
          <w:sz w:val="23"/>
          <w:szCs w:val="23"/>
          <w:u w:val="thick" w:color="000000"/>
        </w:rPr>
        <w:t>e</w:t>
      </w:r>
      <w:r w:rsidR="00D65221">
        <w:rPr>
          <w:rFonts w:ascii="Calibri" w:eastAsia="Calibri" w:hAnsi="Calibri" w:cs="Calibri"/>
          <w:b/>
          <w:sz w:val="23"/>
          <w:szCs w:val="23"/>
          <w:u w:val="thick" w:color="000000"/>
        </w:rPr>
        <w:t>m</w:t>
      </w:r>
      <w:r w:rsidR="00D65221">
        <w:rPr>
          <w:rFonts w:ascii="Calibri" w:eastAsia="Calibri" w:hAnsi="Calibri" w:cs="Calibri"/>
          <w:b/>
          <w:spacing w:val="-1"/>
          <w:sz w:val="23"/>
          <w:szCs w:val="23"/>
          <w:u w:val="thick" w:color="000000"/>
        </w:rPr>
        <w:t>e</w:t>
      </w:r>
      <w:r w:rsidR="00D65221">
        <w:rPr>
          <w:rFonts w:ascii="Calibri" w:eastAsia="Calibri" w:hAnsi="Calibri" w:cs="Calibri"/>
          <w:b/>
          <w:spacing w:val="1"/>
          <w:sz w:val="23"/>
          <w:szCs w:val="23"/>
          <w:u w:val="thick" w:color="000000"/>
        </w:rPr>
        <w:t>n</w:t>
      </w:r>
      <w:r w:rsidR="00D65221">
        <w:rPr>
          <w:rFonts w:ascii="Calibri" w:eastAsia="Calibri" w:hAnsi="Calibri" w:cs="Calibri"/>
          <w:b/>
          <w:sz w:val="23"/>
          <w:szCs w:val="23"/>
          <w:u w:val="thick" w:color="000000"/>
        </w:rPr>
        <w:t>t C</w:t>
      </w:r>
      <w:r w:rsidR="00D65221">
        <w:rPr>
          <w:rFonts w:ascii="Calibri" w:eastAsia="Calibri" w:hAnsi="Calibri" w:cs="Calibri"/>
          <w:b/>
          <w:spacing w:val="1"/>
          <w:sz w:val="23"/>
          <w:szCs w:val="23"/>
          <w:u w:val="thick" w:color="000000"/>
        </w:rPr>
        <w:t>o</w:t>
      </w:r>
      <w:r w:rsidR="00D65221">
        <w:rPr>
          <w:rFonts w:ascii="Calibri" w:eastAsia="Calibri" w:hAnsi="Calibri" w:cs="Calibri"/>
          <w:b/>
          <w:spacing w:val="-3"/>
          <w:sz w:val="23"/>
          <w:szCs w:val="23"/>
          <w:u w:val="thick" w:color="000000"/>
        </w:rPr>
        <w:t>m</w:t>
      </w:r>
      <w:r w:rsidR="00D65221">
        <w:rPr>
          <w:rFonts w:ascii="Calibri" w:eastAsia="Calibri" w:hAnsi="Calibri" w:cs="Calibri"/>
          <w:b/>
          <w:sz w:val="23"/>
          <w:szCs w:val="23"/>
          <w:u w:val="thick" w:color="000000"/>
        </w:rPr>
        <w:t>mi</w:t>
      </w:r>
      <w:r w:rsidR="00D65221">
        <w:rPr>
          <w:rFonts w:ascii="Calibri" w:eastAsia="Calibri" w:hAnsi="Calibri" w:cs="Calibri"/>
          <w:b/>
          <w:spacing w:val="-1"/>
          <w:sz w:val="23"/>
          <w:szCs w:val="23"/>
          <w:u w:val="thick" w:color="000000"/>
        </w:rPr>
        <w:t>tte</w:t>
      </w:r>
      <w:r w:rsidR="00D65221">
        <w:rPr>
          <w:rFonts w:ascii="Calibri" w:eastAsia="Calibri" w:hAnsi="Calibri" w:cs="Calibri"/>
          <w:b/>
          <w:sz w:val="23"/>
          <w:szCs w:val="23"/>
          <w:u w:val="thick" w:color="000000"/>
        </w:rPr>
        <w:t>e For</w:t>
      </w:r>
      <w:r w:rsidR="00D65221">
        <w:rPr>
          <w:rFonts w:ascii="Calibri" w:eastAsia="Calibri" w:hAnsi="Calibri" w:cs="Calibri"/>
          <w:b/>
          <w:spacing w:val="-1"/>
          <w:sz w:val="23"/>
          <w:szCs w:val="23"/>
          <w:u w:val="thick" w:color="000000"/>
        </w:rPr>
        <w:t xml:space="preserve"> </w:t>
      </w:r>
      <w:r w:rsidR="00D65221">
        <w:rPr>
          <w:rFonts w:ascii="Calibri" w:eastAsia="Calibri" w:hAnsi="Calibri" w:cs="Calibri"/>
          <w:b/>
          <w:sz w:val="23"/>
          <w:szCs w:val="23"/>
          <w:u w:val="thick" w:color="000000"/>
        </w:rPr>
        <w:t>U</w:t>
      </w:r>
      <w:r w:rsidR="00D65221">
        <w:rPr>
          <w:rFonts w:ascii="Calibri" w:eastAsia="Calibri" w:hAnsi="Calibri" w:cs="Calibri"/>
          <w:b/>
          <w:spacing w:val="-1"/>
          <w:sz w:val="23"/>
          <w:szCs w:val="23"/>
          <w:u w:val="thick" w:color="000000"/>
        </w:rPr>
        <w:t>t</w:t>
      </w:r>
      <w:r w:rsidR="00D65221">
        <w:rPr>
          <w:rFonts w:ascii="Calibri" w:eastAsia="Calibri" w:hAnsi="Calibri" w:cs="Calibri"/>
          <w:b/>
          <w:spacing w:val="1"/>
          <w:sz w:val="23"/>
          <w:szCs w:val="23"/>
          <w:u w:val="thick" w:color="000000"/>
        </w:rPr>
        <w:t>i</w:t>
      </w:r>
      <w:r w:rsidR="00D65221">
        <w:rPr>
          <w:rFonts w:ascii="Calibri" w:eastAsia="Calibri" w:hAnsi="Calibri" w:cs="Calibri"/>
          <w:b/>
          <w:spacing w:val="-1"/>
          <w:sz w:val="23"/>
          <w:szCs w:val="23"/>
          <w:u w:val="thick" w:color="000000"/>
        </w:rPr>
        <w:t>l</w:t>
      </w:r>
      <w:r w:rsidR="00D65221">
        <w:rPr>
          <w:rFonts w:ascii="Calibri" w:eastAsia="Calibri" w:hAnsi="Calibri" w:cs="Calibri"/>
          <w:b/>
          <w:spacing w:val="1"/>
          <w:sz w:val="23"/>
          <w:szCs w:val="23"/>
          <w:u w:val="thick" w:color="000000"/>
        </w:rPr>
        <w:t>i</w:t>
      </w:r>
      <w:r w:rsidR="00D65221">
        <w:rPr>
          <w:rFonts w:ascii="Calibri" w:eastAsia="Calibri" w:hAnsi="Calibri" w:cs="Calibri"/>
          <w:b/>
          <w:sz w:val="23"/>
          <w:szCs w:val="23"/>
          <w:u w:val="thick" w:color="000000"/>
        </w:rPr>
        <w:t>z</w:t>
      </w:r>
      <w:r w:rsidR="00D65221">
        <w:rPr>
          <w:rFonts w:ascii="Calibri" w:eastAsia="Calibri" w:hAnsi="Calibri" w:cs="Calibri"/>
          <w:b/>
          <w:spacing w:val="-1"/>
          <w:sz w:val="23"/>
          <w:szCs w:val="23"/>
          <w:u w:val="thick" w:color="000000"/>
        </w:rPr>
        <w:t>at</w:t>
      </w:r>
      <w:r w:rsidR="00D65221">
        <w:rPr>
          <w:rFonts w:ascii="Calibri" w:eastAsia="Calibri" w:hAnsi="Calibri" w:cs="Calibri"/>
          <w:b/>
          <w:spacing w:val="1"/>
          <w:sz w:val="23"/>
          <w:szCs w:val="23"/>
          <w:u w:val="thick" w:color="000000"/>
        </w:rPr>
        <w:t>io</w:t>
      </w:r>
      <w:r w:rsidR="00D65221">
        <w:rPr>
          <w:rFonts w:ascii="Calibri" w:eastAsia="Calibri" w:hAnsi="Calibri" w:cs="Calibri"/>
          <w:b/>
          <w:sz w:val="23"/>
          <w:szCs w:val="23"/>
          <w:u w:val="thick" w:color="000000"/>
        </w:rPr>
        <w:t>n</w:t>
      </w:r>
      <w:r w:rsidR="00D65221">
        <w:rPr>
          <w:rFonts w:ascii="Calibri" w:eastAsia="Calibri" w:hAnsi="Calibri" w:cs="Calibri"/>
          <w:b/>
          <w:spacing w:val="-1"/>
          <w:sz w:val="23"/>
          <w:szCs w:val="23"/>
          <w:u w:val="thick" w:color="000000"/>
        </w:rPr>
        <w:t xml:space="preserve"> </w:t>
      </w:r>
      <w:r w:rsidR="00D65221">
        <w:rPr>
          <w:rFonts w:ascii="Calibri" w:eastAsia="Calibri" w:hAnsi="Calibri" w:cs="Calibri"/>
          <w:b/>
          <w:sz w:val="23"/>
          <w:szCs w:val="23"/>
          <w:u w:val="thick" w:color="000000"/>
        </w:rPr>
        <w:t>Of</w:t>
      </w:r>
    </w:p>
    <w:p w:rsidR="00C461E0" w:rsidRDefault="00D65221" w:rsidP="00D645B4">
      <w:pPr>
        <w:ind w:left="1040" w:firstLine="560"/>
        <w:rPr>
          <w:rFonts w:ascii="Calibri" w:eastAsia="Calibri" w:hAnsi="Calibri" w:cs="Calibri"/>
          <w:sz w:val="23"/>
          <w:szCs w:val="23"/>
        </w:rPr>
      </w:pPr>
      <w:r>
        <w:rPr>
          <w:rFonts w:ascii="Calibri" w:eastAsia="Calibri" w:hAnsi="Calibri" w:cs="Calibri"/>
          <w:b/>
          <w:sz w:val="23"/>
          <w:szCs w:val="23"/>
          <w:u w:val="thick" w:color="000000"/>
        </w:rPr>
        <w:t>O</w:t>
      </w:r>
      <w:r>
        <w:rPr>
          <w:rFonts w:ascii="Calibri" w:eastAsia="Calibri" w:hAnsi="Calibri" w:cs="Calibri"/>
          <w:b/>
          <w:spacing w:val="1"/>
          <w:sz w:val="23"/>
          <w:szCs w:val="23"/>
          <w:u w:val="thick" w:color="000000"/>
        </w:rPr>
        <w:t>n</w:t>
      </w:r>
      <w:r>
        <w:rPr>
          <w:rFonts w:ascii="Calibri" w:eastAsia="Calibri" w:hAnsi="Calibri" w:cs="Calibri"/>
          <w:b/>
          <w:sz w:val="23"/>
          <w:szCs w:val="23"/>
          <w:u w:val="thick" w:color="000000"/>
        </w:rPr>
        <w:t>e</w:t>
      </w:r>
      <w:r>
        <w:rPr>
          <w:rFonts w:ascii="Calibri" w:eastAsia="Calibri" w:hAnsi="Calibri" w:cs="Calibri"/>
          <w:b/>
          <w:spacing w:val="-2"/>
          <w:sz w:val="23"/>
          <w:szCs w:val="23"/>
          <w:u w:val="thick" w:color="000000"/>
        </w:rPr>
        <w:t xml:space="preserve"> </w:t>
      </w:r>
      <w:r>
        <w:rPr>
          <w:rFonts w:ascii="Calibri" w:eastAsia="Calibri" w:hAnsi="Calibri" w:cs="Calibri"/>
          <w:b/>
          <w:spacing w:val="1"/>
          <w:sz w:val="23"/>
          <w:szCs w:val="23"/>
          <w:u w:val="thick" w:color="000000"/>
        </w:rPr>
        <w:t>T</w:t>
      </w:r>
      <w:r>
        <w:rPr>
          <w:rFonts w:ascii="Calibri" w:eastAsia="Calibri" w:hAnsi="Calibri" w:cs="Calibri"/>
          <w:b/>
          <w:spacing w:val="-1"/>
          <w:sz w:val="23"/>
          <w:szCs w:val="23"/>
          <w:u w:val="thick" w:color="000000"/>
        </w:rPr>
        <w:t>i</w:t>
      </w:r>
      <w:r>
        <w:rPr>
          <w:rFonts w:ascii="Calibri" w:eastAsia="Calibri" w:hAnsi="Calibri" w:cs="Calibri"/>
          <w:b/>
          <w:sz w:val="23"/>
          <w:szCs w:val="23"/>
          <w:u w:val="thick" w:color="000000"/>
        </w:rPr>
        <w:t>me Gr</w:t>
      </w:r>
      <w:r>
        <w:rPr>
          <w:rFonts w:ascii="Calibri" w:eastAsia="Calibri" w:hAnsi="Calibri" w:cs="Calibri"/>
          <w:b/>
          <w:spacing w:val="-2"/>
          <w:sz w:val="23"/>
          <w:szCs w:val="23"/>
          <w:u w:val="thick" w:color="000000"/>
        </w:rPr>
        <w:t>a</w:t>
      </w:r>
      <w:r>
        <w:rPr>
          <w:rFonts w:ascii="Calibri" w:eastAsia="Calibri" w:hAnsi="Calibri" w:cs="Calibri"/>
          <w:b/>
          <w:spacing w:val="1"/>
          <w:sz w:val="23"/>
          <w:szCs w:val="23"/>
          <w:u w:val="thick" w:color="000000"/>
        </w:rPr>
        <w:t>n</w:t>
      </w:r>
      <w:r>
        <w:rPr>
          <w:rFonts w:ascii="Calibri" w:eastAsia="Calibri" w:hAnsi="Calibri" w:cs="Calibri"/>
          <w:b/>
          <w:sz w:val="23"/>
          <w:szCs w:val="23"/>
          <w:u w:val="thick" w:color="000000"/>
        </w:rPr>
        <w:t xml:space="preserve">t </w:t>
      </w:r>
      <w:proofErr w:type="gramStart"/>
      <w:r>
        <w:rPr>
          <w:rFonts w:ascii="Calibri" w:eastAsia="Calibri" w:hAnsi="Calibri" w:cs="Calibri"/>
          <w:b/>
          <w:sz w:val="23"/>
          <w:szCs w:val="23"/>
          <w:u w:val="thick" w:color="000000"/>
        </w:rPr>
        <w:t>For</w:t>
      </w:r>
      <w:proofErr w:type="gramEnd"/>
      <w:r>
        <w:rPr>
          <w:rFonts w:ascii="Calibri" w:eastAsia="Calibri" w:hAnsi="Calibri" w:cs="Calibri"/>
          <w:b/>
          <w:spacing w:val="-1"/>
          <w:sz w:val="23"/>
          <w:szCs w:val="23"/>
          <w:u w:val="thick" w:color="000000"/>
        </w:rPr>
        <w:t xml:space="preserve"> </w:t>
      </w:r>
      <w:r>
        <w:rPr>
          <w:rFonts w:ascii="Calibri" w:eastAsia="Calibri" w:hAnsi="Calibri" w:cs="Calibri"/>
          <w:b/>
          <w:spacing w:val="1"/>
          <w:sz w:val="23"/>
          <w:szCs w:val="23"/>
          <w:u w:val="thick" w:color="000000"/>
        </w:rPr>
        <w:t>Th</w:t>
      </w:r>
      <w:r>
        <w:rPr>
          <w:rFonts w:ascii="Calibri" w:eastAsia="Calibri" w:hAnsi="Calibri" w:cs="Calibri"/>
          <w:b/>
          <w:sz w:val="23"/>
          <w:szCs w:val="23"/>
          <w:u w:val="thick" w:color="000000"/>
        </w:rPr>
        <w:t>e</w:t>
      </w:r>
      <w:r>
        <w:rPr>
          <w:rFonts w:ascii="Calibri" w:eastAsia="Calibri" w:hAnsi="Calibri" w:cs="Calibri"/>
          <w:b/>
          <w:spacing w:val="-2"/>
          <w:sz w:val="23"/>
          <w:szCs w:val="23"/>
          <w:u w:val="thick" w:color="000000"/>
        </w:rPr>
        <w:t xml:space="preserve"> </w:t>
      </w:r>
      <w:r>
        <w:rPr>
          <w:rFonts w:ascii="Calibri" w:eastAsia="Calibri" w:hAnsi="Calibri" w:cs="Calibri"/>
          <w:b/>
          <w:sz w:val="23"/>
          <w:szCs w:val="23"/>
          <w:u w:val="thick" w:color="000000"/>
        </w:rPr>
        <w:t>Ye</w:t>
      </w:r>
      <w:r>
        <w:rPr>
          <w:rFonts w:ascii="Calibri" w:eastAsia="Calibri" w:hAnsi="Calibri" w:cs="Calibri"/>
          <w:b/>
          <w:spacing w:val="-2"/>
          <w:sz w:val="23"/>
          <w:szCs w:val="23"/>
          <w:u w:val="thick" w:color="000000"/>
        </w:rPr>
        <w:t>a</w:t>
      </w:r>
      <w:r>
        <w:rPr>
          <w:rFonts w:ascii="Calibri" w:eastAsia="Calibri" w:hAnsi="Calibri" w:cs="Calibri"/>
          <w:b/>
          <w:sz w:val="23"/>
          <w:szCs w:val="23"/>
          <w:u w:val="thick" w:color="000000"/>
        </w:rPr>
        <w:t xml:space="preserve">r </w:t>
      </w:r>
      <w:r>
        <w:rPr>
          <w:rFonts w:ascii="Calibri" w:eastAsia="Calibri" w:hAnsi="Calibri" w:cs="Calibri"/>
          <w:b/>
          <w:spacing w:val="1"/>
          <w:sz w:val="23"/>
          <w:szCs w:val="23"/>
          <w:u w:val="thick" w:color="000000"/>
        </w:rPr>
        <w:t>2</w:t>
      </w:r>
      <w:r>
        <w:rPr>
          <w:rFonts w:ascii="Calibri" w:eastAsia="Calibri" w:hAnsi="Calibri" w:cs="Calibri"/>
          <w:b/>
          <w:spacing w:val="-2"/>
          <w:sz w:val="23"/>
          <w:szCs w:val="23"/>
          <w:u w:val="thick" w:color="000000"/>
        </w:rPr>
        <w:t>0</w:t>
      </w:r>
      <w:r>
        <w:rPr>
          <w:rFonts w:ascii="Calibri" w:eastAsia="Calibri" w:hAnsi="Calibri" w:cs="Calibri"/>
          <w:b/>
          <w:sz w:val="23"/>
          <w:szCs w:val="23"/>
          <w:u w:val="thick" w:color="000000"/>
        </w:rPr>
        <w:t>1</w:t>
      </w:r>
      <w:r>
        <w:rPr>
          <w:rFonts w:ascii="Calibri" w:eastAsia="Calibri" w:hAnsi="Calibri" w:cs="Calibri"/>
          <w:b/>
          <w:spacing w:val="4"/>
          <w:sz w:val="23"/>
          <w:szCs w:val="23"/>
          <w:u w:val="thick" w:color="000000"/>
        </w:rPr>
        <w:t>5</w:t>
      </w:r>
      <w:r>
        <w:rPr>
          <w:rFonts w:ascii="Calibri" w:eastAsia="Calibri" w:hAnsi="Calibri" w:cs="Calibri"/>
          <w:b/>
          <w:spacing w:val="-1"/>
          <w:sz w:val="23"/>
          <w:szCs w:val="23"/>
          <w:u w:val="thick" w:color="000000"/>
        </w:rPr>
        <w:t>-</w:t>
      </w:r>
      <w:r>
        <w:rPr>
          <w:rFonts w:ascii="Calibri" w:eastAsia="Calibri" w:hAnsi="Calibri" w:cs="Calibri"/>
          <w:b/>
          <w:spacing w:val="1"/>
          <w:sz w:val="23"/>
          <w:szCs w:val="23"/>
          <w:u w:val="thick" w:color="000000"/>
        </w:rPr>
        <w:t>1</w:t>
      </w:r>
      <w:r>
        <w:rPr>
          <w:rFonts w:ascii="Calibri" w:eastAsia="Calibri" w:hAnsi="Calibri" w:cs="Calibri"/>
          <w:b/>
          <w:spacing w:val="-2"/>
          <w:sz w:val="23"/>
          <w:szCs w:val="23"/>
          <w:u w:val="thick" w:color="000000"/>
        </w:rPr>
        <w:t>6</w:t>
      </w:r>
      <w:r>
        <w:rPr>
          <w:rFonts w:ascii="Calibri" w:eastAsia="Calibri" w:hAnsi="Calibri" w:cs="Calibri"/>
          <w:b/>
          <w:sz w:val="23"/>
          <w:szCs w:val="23"/>
          <w:u w:val="thick" w:color="000000"/>
        </w:rPr>
        <w:t>.</w:t>
      </w:r>
    </w:p>
    <w:p w:rsidR="00C461E0" w:rsidRDefault="00C461E0">
      <w:pPr>
        <w:spacing w:before="10" w:line="140" w:lineRule="exact"/>
        <w:rPr>
          <w:sz w:val="14"/>
          <w:szCs w:val="14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14" w:line="257" w:lineRule="auto"/>
        <w:ind w:left="160" w:right="345" w:firstLine="1440"/>
        <w:rPr>
          <w:sz w:val="19"/>
          <w:szCs w:val="19"/>
        </w:rPr>
      </w:pPr>
      <w:proofErr w:type="gramStart"/>
      <w:r>
        <w:rPr>
          <w:rFonts w:ascii="Calibri" w:eastAsia="Calibri" w:hAnsi="Calibri" w:cs="Calibri"/>
          <w:sz w:val="23"/>
          <w:szCs w:val="23"/>
        </w:rPr>
        <w:t>In</w:t>
      </w:r>
      <w:r>
        <w:rPr>
          <w:rFonts w:ascii="Calibri" w:eastAsia="Calibri" w:hAnsi="Calibri" w:cs="Calibri"/>
          <w:spacing w:val="-1"/>
          <w:sz w:val="23"/>
          <w:szCs w:val="23"/>
        </w:rPr>
        <w:t xml:space="preserve"> pur</w:t>
      </w:r>
      <w:r>
        <w:rPr>
          <w:rFonts w:ascii="Calibri" w:eastAsia="Calibri" w:hAnsi="Calibri" w:cs="Calibri"/>
          <w:spacing w:val="1"/>
          <w:sz w:val="23"/>
          <w:szCs w:val="23"/>
        </w:rPr>
        <w:t>s</w:t>
      </w:r>
      <w:r>
        <w:rPr>
          <w:rFonts w:ascii="Calibri" w:eastAsia="Calibri" w:hAnsi="Calibri" w:cs="Calibri"/>
          <w:spacing w:val="-1"/>
          <w:sz w:val="23"/>
          <w:szCs w:val="23"/>
        </w:rPr>
        <w:t>u</w:t>
      </w:r>
      <w:r>
        <w:rPr>
          <w:rFonts w:ascii="Calibri" w:eastAsia="Calibri" w:hAnsi="Calibri" w:cs="Calibri"/>
          <w:sz w:val="23"/>
          <w:szCs w:val="23"/>
        </w:rPr>
        <w:t>a</w:t>
      </w:r>
      <w:r>
        <w:rPr>
          <w:rFonts w:ascii="Calibri" w:eastAsia="Calibri" w:hAnsi="Calibri" w:cs="Calibri"/>
          <w:spacing w:val="-1"/>
          <w:sz w:val="23"/>
          <w:szCs w:val="23"/>
        </w:rPr>
        <w:t>n</w:t>
      </w:r>
      <w:r>
        <w:rPr>
          <w:rFonts w:ascii="Calibri" w:eastAsia="Calibri" w:hAnsi="Calibri" w:cs="Calibri"/>
          <w:spacing w:val="1"/>
          <w:sz w:val="23"/>
          <w:szCs w:val="23"/>
        </w:rPr>
        <w:t>c</w:t>
      </w:r>
      <w:r>
        <w:rPr>
          <w:rFonts w:ascii="Calibri" w:eastAsia="Calibri" w:hAnsi="Calibri" w:cs="Calibri"/>
          <w:sz w:val="23"/>
          <w:szCs w:val="23"/>
        </w:rPr>
        <w:t>e</w:t>
      </w:r>
      <w:r>
        <w:rPr>
          <w:rFonts w:ascii="Calibri" w:eastAsia="Calibri" w:hAnsi="Calibri" w:cs="Calibri"/>
          <w:spacing w:val="1"/>
          <w:sz w:val="23"/>
          <w:szCs w:val="23"/>
        </w:rPr>
        <w:t xml:space="preserve"> </w:t>
      </w:r>
      <w:r>
        <w:rPr>
          <w:rFonts w:ascii="Calibri" w:eastAsia="Calibri" w:hAnsi="Calibri" w:cs="Calibri"/>
          <w:sz w:val="23"/>
          <w:szCs w:val="23"/>
        </w:rPr>
        <w:t>to</w:t>
      </w:r>
      <w:r>
        <w:rPr>
          <w:rFonts w:ascii="Calibri" w:eastAsia="Calibri" w:hAnsi="Calibri" w:cs="Calibri"/>
          <w:spacing w:val="1"/>
          <w:sz w:val="23"/>
          <w:szCs w:val="23"/>
        </w:rPr>
        <w:t xml:space="preserve"> </w:t>
      </w:r>
      <w:r>
        <w:rPr>
          <w:rFonts w:ascii="Calibri" w:eastAsia="Calibri" w:hAnsi="Calibri" w:cs="Calibri"/>
          <w:sz w:val="23"/>
          <w:szCs w:val="23"/>
        </w:rPr>
        <w:t>t</w:t>
      </w:r>
      <w:r>
        <w:rPr>
          <w:rFonts w:ascii="Calibri" w:eastAsia="Calibri" w:hAnsi="Calibri" w:cs="Calibri"/>
          <w:spacing w:val="-1"/>
          <w:sz w:val="23"/>
          <w:szCs w:val="23"/>
        </w:rPr>
        <w:t>h</w:t>
      </w:r>
      <w:r>
        <w:rPr>
          <w:rFonts w:ascii="Calibri" w:eastAsia="Calibri" w:hAnsi="Calibri" w:cs="Calibri"/>
          <w:sz w:val="23"/>
          <w:szCs w:val="23"/>
        </w:rPr>
        <w:t>e</w:t>
      </w:r>
      <w:r>
        <w:rPr>
          <w:rFonts w:ascii="Calibri" w:eastAsia="Calibri" w:hAnsi="Calibri" w:cs="Calibri"/>
          <w:spacing w:val="1"/>
          <w:sz w:val="23"/>
          <w:szCs w:val="23"/>
        </w:rPr>
        <w:t xml:space="preserve"> </w:t>
      </w:r>
      <w:r>
        <w:rPr>
          <w:rFonts w:ascii="Calibri" w:eastAsia="Calibri" w:hAnsi="Calibri" w:cs="Calibri"/>
          <w:sz w:val="23"/>
          <w:szCs w:val="23"/>
        </w:rPr>
        <w:t>Ed</w:t>
      </w:r>
      <w:r>
        <w:rPr>
          <w:rFonts w:ascii="Calibri" w:eastAsia="Calibri" w:hAnsi="Calibri" w:cs="Calibri"/>
          <w:spacing w:val="-2"/>
          <w:sz w:val="23"/>
          <w:szCs w:val="23"/>
        </w:rPr>
        <w:t>u</w:t>
      </w:r>
      <w:r>
        <w:rPr>
          <w:rFonts w:ascii="Calibri" w:eastAsia="Calibri" w:hAnsi="Calibri" w:cs="Calibri"/>
          <w:spacing w:val="1"/>
          <w:sz w:val="23"/>
          <w:szCs w:val="23"/>
        </w:rPr>
        <w:t>c</w:t>
      </w:r>
      <w:r>
        <w:rPr>
          <w:rFonts w:ascii="Calibri" w:eastAsia="Calibri" w:hAnsi="Calibri" w:cs="Calibri"/>
          <w:spacing w:val="-2"/>
          <w:sz w:val="23"/>
          <w:szCs w:val="23"/>
        </w:rPr>
        <w:t>a</w:t>
      </w:r>
      <w:r>
        <w:rPr>
          <w:rFonts w:ascii="Calibri" w:eastAsia="Calibri" w:hAnsi="Calibri" w:cs="Calibri"/>
          <w:sz w:val="23"/>
          <w:szCs w:val="23"/>
        </w:rPr>
        <w:t xml:space="preserve">tion &amp; </w:t>
      </w:r>
      <w:r>
        <w:rPr>
          <w:rFonts w:ascii="Calibri" w:eastAsia="Calibri" w:hAnsi="Calibri" w:cs="Calibri"/>
          <w:spacing w:val="-1"/>
          <w:sz w:val="23"/>
          <w:szCs w:val="23"/>
        </w:rPr>
        <w:t>L</w:t>
      </w:r>
      <w:r>
        <w:rPr>
          <w:rFonts w:ascii="Calibri" w:eastAsia="Calibri" w:hAnsi="Calibri" w:cs="Calibri"/>
          <w:sz w:val="23"/>
          <w:szCs w:val="23"/>
        </w:rPr>
        <w:t>ite</w:t>
      </w:r>
      <w:r>
        <w:rPr>
          <w:rFonts w:ascii="Calibri" w:eastAsia="Calibri" w:hAnsi="Calibri" w:cs="Calibri"/>
          <w:spacing w:val="-1"/>
          <w:sz w:val="23"/>
          <w:szCs w:val="23"/>
        </w:rPr>
        <w:t>r</w:t>
      </w:r>
      <w:r>
        <w:rPr>
          <w:rFonts w:ascii="Calibri" w:eastAsia="Calibri" w:hAnsi="Calibri" w:cs="Calibri"/>
          <w:sz w:val="23"/>
          <w:szCs w:val="23"/>
        </w:rPr>
        <w:t>a</w:t>
      </w:r>
      <w:r>
        <w:rPr>
          <w:rFonts w:ascii="Calibri" w:eastAsia="Calibri" w:hAnsi="Calibri" w:cs="Calibri"/>
          <w:spacing w:val="1"/>
          <w:sz w:val="23"/>
          <w:szCs w:val="23"/>
        </w:rPr>
        <w:t>c</w:t>
      </w:r>
      <w:r>
        <w:rPr>
          <w:rFonts w:ascii="Calibri" w:eastAsia="Calibri" w:hAnsi="Calibri" w:cs="Calibri"/>
          <w:sz w:val="23"/>
          <w:szCs w:val="23"/>
        </w:rPr>
        <w:t>y</w:t>
      </w:r>
      <w:r>
        <w:rPr>
          <w:rFonts w:ascii="Calibri" w:eastAsia="Calibri" w:hAnsi="Calibri" w:cs="Calibri"/>
          <w:spacing w:val="-1"/>
          <w:sz w:val="23"/>
          <w:szCs w:val="23"/>
        </w:rPr>
        <w:t xml:space="preserve"> </w:t>
      </w:r>
      <w:r>
        <w:rPr>
          <w:rFonts w:ascii="Calibri" w:eastAsia="Calibri" w:hAnsi="Calibri" w:cs="Calibri"/>
          <w:sz w:val="23"/>
          <w:szCs w:val="23"/>
        </w:rPr>
        <w:t>Depa</w:t>
      </w:r>
      <w:r>
        <w:rPr>
          <w:rFonts w:ascii="Calibri" w:eastAsia="Calibri" w:hAnsi="Calibri" w:cs="Calibri"/>
          <w:spacing w:val="-2"/>
          <w:sz w:val="23"/>
          <w:szCs w:val="23"/>
        </w:rPr>
        <w:t>r</w:t>
      </w:r>
      <w:r>
        <w:rPr>
          <w:rFonts w:ascii="Calibri" w:eastAsia="Calibri" w:hAnsi="Calibri" w:cs="Calibri"/>
          <w:sz w:val="23"/>
          <w:szCs w:val="23"/>
        </w:rPr>
        <w:t>tm</w:t>
      </w:r>
      <w:r>
        <w:rPr>
          <w:rFonts w:ascii="Calibri" w:eastAsia="Calibri" w:hAnsi="Calibri" w:cs="Calibri"/>
          <w:spacing w:val="-2"/>
          <w:sz w:val="23"/>
          <w:szCs w:val="23"/>
        </w:rPr>
        <w:t>e</w:t>
      </w:r>
      <w:r>
        <w:rPr>
          <w:rFonts w:ascii="Calibri" w:eastAsia="Calibri" w:hAnsi="Calibri" w:cs="Calibri"/>
          <w:spacing w:val="-1"/>
          <w:sz w:val="23"/>
          <w:szCs w:val="23"/>
        </w:rPr>
        <w:t>n</w:t>
      </w:r>
      <w:r>
        <w:rPr>
          <w:rFonts w:ascii="Calibri" w:eastAsia="Calibri" w:hAnsi="Calibri" w:cs="Calibri"/>
          <w:sz w:val="23"/>
          <w:szCs w:val="23"/>
        </w:rPr>
        <w:t xml:space="preserve">t, </w:t>
      </w:r>
      <w:r>
        <w:rPr>
          <w:rFonts w:ascii="Calibri" w:eastAsia="Calibri" w:hAnsi="Calibri" w:cs="Calibri"/>
          <w:spacing w:val="1"/>
          <w:sz w:val="23"/>
          <w:szCs w:val="23"/>
        </w:rPr>
        <w:t>Go</w:t>
      </w:r>
      <w:r>
        <w:rPr>
          <w:rFonts w:ascii="Calibri" w:eastAsia="Calibri" w:hAnsi="Calibri" w:cs="Calibri"/>
          <w:spacing w:val="-1"/>
          <w:sz w:val="23"/>
          <w:szCs w:val="23"/>
        </w:rPr>
        <w:t>v</w:t>
      </w:r>
      <w:r>
        <w:rPr>
          <w:rFonts w:ascii="Calibri" w:eastAsia="Calibri" w:hAnsi="Calibri" w:cs="Calibri"/>
          <w:sz w:val="23"/>
          <w:szCs w:val="23"/>
        </w:rPr>
        <w:t>t.</w:t>
      </w:r>
      <w:proofErr w:type="gramEnd"/>
      <w:r>
        <w:rPr>
          <w:rFonts w:ascii="Calibri" w:eastAsia="Calibri" w:hAnsi="Calibri" w:cs="Calibri"/>
          <w:sz w:val="23"/>
          <w:szCs w:val="23"/>
        </w:rPr>
        <w:t xml:space="preserve"> </w:t>
      </w:r>
      <w:r>
        <w:rPr>
          <w:rFonts w:ascii="Calibri" w:eastAsia="Calibri" w:hAnsi="Calibri" w:cs="Calibri"/>
          <w:spacing w:val="1"/>
          <w:sz w:val="23"/>
          <w:szCs w:val="23"/>
        </w:rPr>
        <w:t>O</w:t>
      </w:r>
      <w:r>
        <w:rPr>
          <w:rFonts w:ascii="Calibri" w:eastAsia="Calibri" w:hAnsi="Calibri" w:cs="Calibri"/>
          <w:sz w:val="23"/>
          <w:szCs w:val="23"/>
        </w:rPr>
        <w:t xml:space="preserve">f </w:t>
      </w:r>
      <w:proofErr w:type="spellStart"/>
      <w:r>
        <w:rPr>
          <w:rFonts w:ascii="Calibri" w:eastAsia="Calibri" w:hAnsi="Calibri" w:cs="Calibri"/>
          <w:sz w:val="23"/>
          <w:szCs w:val="23"/>
        </w:rPr>
        <w:t>Si</w:t>
      </w:r>
      <w:r>
        <w:rPr>
          <w:rFonts w:ascii="Calibri" w:eastAsia="Calibri" w:hAnsi="Calibri" w:cs="Calibri"/>
          <w:spacing w:val="-1"/>
          <w:sz w:val="23"/>
          <w:szCs w:val="23"/>
        </w:rPr>
        <w:t>nd</w:t>
      </w:r>
      <w:r>
        <w:rPr>
          <w:rFonts w:ascii="Calibri" w:eastAsia="Calibri" w:hAnsi="Calibri" w:cs="Calibri"/>
          <w:sz w:val="23"/>
          <w:szCs w:val="23"/>
        </w:rPr>
        <w:t>h</w:t>
      </w:r>
      <w:proofErr w:type="spellEnd"/>
      <w:r>
        <w:rPr>
          <w:rFonts w:ascii="Calibri" w:eastAsia="Calibri" w:hAnsi="Calibri" w:cs="Calibri"/>
          <w:sz w:val="23"/>
          <w:szCs w:val="23"/>
        </w:rPr>
        <w:t xml:space="preserve"> Ka</w:t>
      </w:r>
      <w:r>
        <w:rPr>
          <w:rFonts w:ascii="Calibri" w:eastAsia="Calibri" w:hAnsi="Calibri" w:cs="Calibri"/>
          <w:spacing w:val="-1"/>
          <w:sz w:val="23"/>
          <w:szCs w:val="23"/>
        </w:rPr>
        <w:t>r</w:t>
      </w:r>
      <w:r>
        <w:rPr>
          <w:rFonts w:ascii="Calibri" w:eastAsia="Calibri" w:hAnsi="Calibri" w:cs="Calibri"/>
          <w:sz w:val="23"/>
          <w:szCs w:val="23"/>
        </w:rPr>
        <w:t>a</w:t>
      </w:r>
      <w:r>
        <w:rPr>
          <w:rFonts w:ascii="Calibri" w:eastAsia="Calibri" w:hAnsi="Calibri" w:cs="Calibri"/>
          <w:spacing w:val="1"/>
          <w:sz w:val="23"/>
          <w:szCs w:val="23"/>
        </w:rPr>
        <w:t>c</w:t>
      </w:r>
      <w:r>
        <w:rPr>
          <w:rFonts w:ascii="Calibri" w:eastAsia="Calibri" w:hAnsi="Calibri" w:cs="Calibri"/>
          <w:spacing w:val="-1"/>
          <w:sz w:val="23"/>
          <w:szCs w:val="23"/>
        </w:rPr>
        <w:t>h</w:t>
      </w:r>
      <w:r>
        <w:rPr>
          <w:rFonts w:ascii="Calibri" w:eastAsia="Calibri" w:hAnsi="Calibri" w:cs="Calibri"/>
          <w:spacing w:val="-3"/>
          <w:sz w:val="23"/>
          <w:szCs w:val="23"/>
        </w:rPr>
        <w:t>i</w:t>
      </w:r>
      <w:r>
        <w:rPr>
          <w:rFonts w:ascii="Calibri" w:eastAsia="Calibri" w:hAnsi="Calibri" w:cs="Calibri"/>
          <w:sz w:val="23"/>
          <w:szCs w:val="23"/>
        </w:rPr>
        <w:t>’s N</w:t>
      </w:r>
      <w:r>
        <w:rPr>
          <w:rFonts w:ascii="Calibri" w:eastAsia="Calibri" w:hAnsi="Calibri" w:cs="Calibri"/>
          <w:spacing w:val="1"/>
          <w:sz w:val="23"/>
          <w:szCs w:val="23"/>
        </w:rPr>
        <w:t>o</w:t>
      </w:r>
      <w:r>
        <w:rPr>
          <w:rFonts w:ascii="Calibri" w:eastAsia="Calibri" w:hAnsi="Calibri" w:cs="Calibri"/>
          <w:sz w:val="23"/>
          <w:szCs w:val="23"/>
        </w:rPr>
        <w:t>ti</w:t>
      </w:r>
      <w:r>
        <w:rPr>
          <w:rFonts w:ascii="Calibri" w:eastAsia="Calibri" w:hAnsi="Calibri" w:cs="Calibri"/>
          <w:spacing w:val="-1"/>
          <w:sz w:val="23"/>
          <w:szCs w:val="23"/>
        </w:rPr>
        <w:t>f</w:t>
      </w:r>
      <w:r>
        <w:rPr>
          <w:rFonts w:ascii="Calibri" w:eastAsia="Calibri" w:hAnsi="Calibri" w:cs="Calibri"/>
          <w:sz w:val="23"/>
          <w:szCs w:val="23"/>
        </w:rPr>
        <w:t>i</w:t>
      </w:r>
      <w:r>
        <w:rPr>
          <w:rFonts w:ascii="Calibri" w:eastAsia="Calibri" w:hAnsi="Calibri" w:cs="Calibri"/>
          <w:spacing w:val="1"/>
          <w:sz w:val="23"/>
          <w:szCs w:val="23"/>
        </w:rPr>
        <w:t>c</w:t>
      </w:r>
      <w:r>
        <w:rPr>
          <w:rFonts w:ascii="Calibri" w:eastAsia="Calibri" w:hAnsi="Calibri" w:cs="Calibri"/>
          <w:sz w:val="23"/>
          <w:szCs w:val="23"/>
        </w:rPr>
        <w:t xml:space="preserve">ation </w:t>
      </w:r>
      <w:proofErr w:type="gramStart"/>
      <w:r>
        <w:rPr>
          <w:rFonts w:ascii="Calibri" w:eastAsia="Calibri" w:hAnsi="Calibri" w:cs="Calibri"/>
          <w:spacing w:val="-2"/>
          <w:sz w:val="23"/>
          <w:szCs w:val="23"/>
        </w:rPr>
        <w:t>N</w:t>
      </w:r>
      <w:r>
        <w:rPr>
          <w:rFonts w:ascii="Calibri" w:eastAsia="Calibri" w:hAnsi="Calibri" w:cs="Calibri"/>
          <w:sz w:val="23"/>
          <w:szCs w:val="23"/>
        </w:rPr>
        <w:t>o</w:t>
      </w:r>
      <w:r>
        <w:rPr>
          <w:rFonts w:ascii="Calibri" w:eastAsia="Calibri" w:hAnsi="Calibri" w:cs="Calibri"/>
          <w:spacing w:val="1"/>
          <w:sz w:val="23"/>
          <w:szCs w:val="23"/>
        </w:rPr>
        <w:t xml:space="preserve"> </w:t>
      </w:r>
      <w:r>
        <w:rPr>
          <w:rFonts w:ascii="Calibri" w:eastAsia="Calibri" w:hAnsi="Calibri" w:cs="Calibri"/>
          <w:sz w:val="23"/>
          <w:szCs w:val="23"/>
        </w:rPr>
        <w:t>,</w:t>
      </w:r>
      <w:proofErr w:type="gramEnd"/>
      <w:r>
        <w:rPr>
          <w:rFonts w:ascii="Calibri" w:eastAsia="Calibri" w:hAnsi="Calibri" w:cs="Calibri"/>
          <w:spacing w:val="-2"/>
          <w:sz w:val="23"/>
          <w:szCs w:val="23"/>
        </w:rPr>
        <w:t xml:space="preserve"> </w:t>
      </w:r>
      <w:r>
        <w:rPr>
          <w:rFonts w:ascii="Calibri" w:eastAsia="Calibri" w:hAnsi="Calibri" w:cs="Calibri"/>
          <w:sz w:val="23"/>
          <w:szCs w:val="23"/>
        </w:rPr>
        <w:t>SO</w:t>
      </w:r>
      <w:r>
        <w:rPr>
          <w:rFonts w:ascii="Calibri" w:eastAsia="Calibri" w:hAnsi="Calibri" w:cs="Calibri"/>
          <w:spacing w:val="1"/>
          <w:sz w:val="23"/>
          <w:szCs w:val="23"/>
        </w:rPr>
        <w:t xml:space="preserve"> </w:t>
      </w:r>
      <w:r>
        <w:rPr>
          <w:rFonts w:ascii="Calibri" w:eastAsia="Calibri" w:hAnsi="Calibri" w:cs="Calibri"/>
          <w:spacing w:val="-3"/>
          <w:sz w:val="23"/>
          <w:szCs w:val="23"/>
        </w:rPr>
        <w:t>(</w:t>
      </w:r>
      <w:r>
        <w:rPr>
          <w:rFonts w:ascii="Calibri" w:eastAsia="Calibri" w:hAnsi="Calibri" w:cs="Calibri"/>
          <w:spacing w:val="3"/>
          <w:sz w:val="23"/>
          <w:szCs w:val="23"/>
        </w:rPr>
        <w:t>G</w:t>
      </w:r>
      <w:r>
        <w:rPr>
          <w:rFonts w:ascii="Calibri" w:eastAsia="Calibri" w:hAnsi="Calibri" w:cs="Calibri"/>
          <w:spacing w:val="-1"/>
          <w:sz w:val="23"/>
          <w:szCs w:val="23"/>
        </w:rPr>
        <w:t>-</w:t>
      </w:r>
      <w:r>
        <w:rPr>
          <w:rFonts w:ascii="Calibri" w:eastAsia="Calibri" w:hAnsi="Calibri" w:cs="Calibri"/>
          <w:sz w:val="23"/>
          <w:szCs w:val="23"/>
        </w:rPr>
        <w:t>I</w:t>
      </w:r>
      <w:r>
        <w:rPr>
          <w:rFonts w:ascii="Calibri" w:eastAsia="Calibri" w:hAnsi="Calibri" w:cs="Calibri"/>
          <w:spacing w:val="-1"/>
          <w:sz w:val="23"/>
          <w:szCs w:val="23"/>
        </w:rPr>
        <w:t>I</w:t>
      </w:r>
      <w:r>
        <w:rPr>
          <w:rFonts w:ascii="Calibri" w:eastAsia="Calibri" w:hAnsi="Calibri" w:cs="Calibri"/>
          <w:sz w:val="23"/>
          <w:szCs w:val="23"/>
        </w:rPr>
        <w:t>I) E</w:t>
      </w:r>
      <w:r>
        <w:rPr>
          <w:rFonts w:ascii="Calibri" w:eastAsia="Calibri" w:hAnsi="Calibri" w:cs="Calibri"/>
          <w:spacing w:val="-1"/>
          <w:sz w:val="23"/>
          <w:szCs w:val="23"/>
        </w:rPr>
        <w:t>&amp;</w:t>
      </w:r>
      <w:r>
        <w:rPr>
          <w:rFonts w:ascii="Calibri" w:eastAsia="Calibri" w:hAnsi="Calibri" w:cs="Calibri"/>
          <w:sz w:val="23"/>
          <w:szCs w:val="23"/>
        </w:rPr>
        <w:t>L / SSB/F</w:t>
      </w:r>
      <w:r>
        <w:rPr>
          <w:rFonts w:ascii="Calibri" w:eastAsia="Calibri" w:hAnsi="Calibri" w:cs="Calibri"/>
          <w:spacing w:val="-1"/>
          <w:sz w:val="23"/>
          <w:szCs w:val="23"/>
        </w:rPr>
        <w:t>W-</w:t>
      </w:r>
      <w:r>
        <w:rPr>
          <w:rFonts w:ascii="Calibri" w:eastAsia="Calibri" w:hAnsi="Calibri" w:cs="Calibri"/>
          <w:sz w:val="23"/>
          <w:szCs w:val="23"/>
        </w:rPr>
        <w:t>011/</w:t>
      </w:r>
      <w:r>
        <w:rPr>
          <w:rFonts w:ascii="Calibri" w:eastAsia="Calibri" w:hAnsi="Calibri" w:cs="Calibri"/>
          <w:spacing w:val="-2"/>
          <w:sz w:val="23"/>
          <w:szCs w:val="23"/>
        </w:rPr>
        <w:t>1</w:t>
      </w:r>
      <w:r>
        <w:rPr>
          <w:rFonts w:ascii="Calibri" w:eastAsia="Calibri" w:hAnsi="Calibri" w:cs="Calibri"/>
          <w:sz w:val="23"/>
          <w:szCs w:val="23"/>
        </w:rPr>
        <w:t>2,</w:t>
      </w:r>
      <w:r>
        <w:rPr>
          <w:rFonts w:ascii="Calibri" w:eastAsia="Calibri" w:hAnsi="Calibri" w:cs="Calibri"/>
          <w:spacing w:val="2"/>
          <w:sz w:val="23"/>
          <w:szCs w:val="23"/>
        </w:rPr>
        <w:t xml:space="preserve"> </w:t>
      </w:r>
      <w:r>
        <w:rPr>
          <w:rFonts w:ascii="Calibri" w:eastAsia="Calibri" w:hAnsi="Calibri" w:cs="Calibri"/>
          <w:sz w:val="23"/>
          <w:szCs w:val="23"/>
        </w:rPr>
        <w:t>D</w:t>
      </w:r>
      <w:r>
        <w:rPr>
          <w:rFonts w:ascii="Calibri" w:eastAsia="Calibri" w:hAnsi="Calibri" w:cs="Calibri"/>
          <w:spacing w:val="-3"/>
          <w:sz w:val="23"/>
          <w:szCs w:val="23"/>
        </w:rPr>
        <w:t>a</w:t>
      </w:r>
      <w:r>
        <w:rPr>
          <w:rFonts w:ascii="Calibri" w:eastAsia="Calibri" w:hAnsi="Calibri" w:cs="Calibri"/>
          <w:sz w:val="23"/>
          <w:szCs w:val="23"/>
        </w:rPr>
        <w:t>te</w:t>
      </w:r>
      <w:r>
        <w:rPr>
          <w:rFonts w:ascii="Calibri" w:eastAsia="Calibri" w:hAnsi="Calibri" w:cs="Calibri"/>
          <w:spacing w:val="-1"/>
          <w:sz w:val="23"/>
          <w:szCs w:val="23"/>
        </w:rPr>
        <w:t>d</w:t>
      </w:r>
      <w:r>
        <w:rPr>
          <w:rFonts w:ascii="Calibri" w:eastAsia="Calibri" w:hAnsi="Calibri" w:cs="Calibri"/>
          <w:sz w:val="23"/>
          <w:szCs w:val="23"/>
        </w:rPr>
        <w:t>:</w:t>
      </w:r>
      <w:r>
        <w:rPr>
          <w:rFonts w:ascii="Calibri" w:eastAsia="Calibri" w:hAnsi="Calibri" w:cs="Calibri"/>
          <w:spacing w:val="1"/>
          <w:sz w:val="23"/>
          <w:szCs w:val="23"/>
        </w:rPr>
        <w:t>2</w:t>
      </w:r>
      <w:r>
        <w:rPr>
          <w:rFonts w:ascii="Calibri" w:eastAsia="Calibri" w:hAnsi="Calibri" w:cs="Calibri"/>
          <w:spacing w:val="2"/>
          <w:sz w:val="23"/>
          <w:szCs w:val="23"/>
        </w:rPr>
        <w:t>4</w:t>
      </w:r>
      <w:r>
        <w:rPr>
          <w:rFonts w:ascii="Calibri" w:eastAsia="Calibri" w:hAnsi="Calibri" w:cs="Calibri"/>
          <w:spacing w:val="-1"/>
          <w:sz w:val="23"/>
          <w:szCs w:val="23"/>
        </w:rPr>
        <w:t>-</w:t>
      </w:r>
      <w:r>
        <w:rPr>
          <w:rFonts w:ascii="Calibri" w:eastAsia="Calibri" w:hAnsi="Calibri" w:cs="Calibri"/>
          <w:spacing w:val="-2"/>
          <w:sz w:val="23"/>
          <w:szCs w:val="23"/>
        </w:rPr>
        <w:t>1</w:t>
      </w:r>
      <w:r>
        <w:rPr>
          <w:rFonts w:ascii="Calibri" w:eastAsia="Calibri" w:hAnsi="Calibri" w:cs="Calibri"/>
          <w:spacing w:val="1"/>
          <w:sz w:val="23"/>
          <w:szCs w:val="23"/>
        </w:rPr>
        <w:t>1</w:t>
      </w:r>
      <w:r>
        <w:rPr>
          <w:rFonts w:ascii="Calibri" w:eastAsia="Calibri" w:hAnsi="Calibri" w:cs="Calibri"/>
          <w:spacing w:val="-1"/>
          <w:sz w:val="23"/>
          <w:szCs w:val="23"/>
        </w:rPr>
        <w:t>-</w:t>
      </w:r>
      <w:r>
        <w:rPr>
          <w:rFonts w:ascii="Calibri" w:eastAsia="Calibri" w:hAnsi="Calibri" w:cs="Calibri"/>
          <w:sz w:val="23"/>
          <w:szCs w:val="23"/>
        </w:rPr>
        <w:t>20</w:t>
      </w:r>
      <w:r>
        <w:rPr>
          <w:rFonts w:ascii="Calibri" w:eastAsia="Calibri" w:hAnsi="Calibri" w:cs="Calibri"/>
          <w:spacing w:val="-2"/>
          <w:sz w:val="23"/>
          <w:szCs w:val="23"/>
        </w:rPr>
        <w:t>1</w:t>
      </w:r>
      <w:r>
        <w:rPr>
          <w:rFonts w:ascii="Calibri" w:eastAsia="Calibri" w:hAnsi="Calibri" w:cs="Calibri"/>
          <w:sz w:val="23"/>
          <w:szCs w:val="23"/>
        </w:rPr>
        <w:t>5,</w:t>
      </w:r>
      <w:r>
        <w:rPr>
          <w:rFonts w:ascii="Calibri" w:eastAsia="Calibri" w:hAnsi="Calibri" w:cs="Calibri"/>
          <w:spacing w:val="1"/>
          <w:sz w:val="23"/>
          <w:szCs w:val="23"/>
        </w:rPr>
        <w:t xml:space="preserve"> </w:t>
      </w:r>
      <w:r>
        <w:rPr>
          <w:rFonts w:ascii="Calibri" w:eastAsia="Calibri" w:hAnsi="Calibri" w:cs="Calibri"/>
          <w:sz w:val="23"/>
          <w:szCs w:val="23"/>
        </w:rPr>
        <w:t>t</w:t>
      </w:r>
      <w:r>
        <w:rPr>
          <w:rFonts w:ascii="Calibri" w:eastAsia="Calibri" w:hAnsi="Calibri" w:cs="Calibri"/>
          <w:spacing w:val="-1"/>
          <w:sz w:val="23"/>
          <w:szCs w:val="23"/>
        </w:rPr>
        <w:t>h</w:t>
      </w:r>
      <w:r>
        <w:rPr>
          <w:rFonts w:ascii="Calibri" w:eastAsia="Calibri" w:hAnsi="Calibri" w:cs="Calibri"/>
          <w:sz w:val="23"/>
          <w:szCs w:val="23"/>
        </w:rPr>
        <w:t>e</w:t>
      </w:r>
      <w:r>
        <w:rPr>
          <w:rFonts w:ascii="Calibri" w:eastAsia="Calibri" w:hAnsi="Calibri" w:cs="Calibri"/>
          <w:spacing w:val="10"/>
          <w:sz w:val="23"/>
          <w:szCs w:val="23"/>
        </w:rPr>
        <w:t xml:space="preserve"> </w:t>
      </w:r>
      <w:r>
        <w:rPr>
          <w:rFonts w:ascii="Calibri" w:eastAsia="Calibri" w:hAnsi="Calibri" w:cs="Calibri"/>
          <w:sz w:val="23"/>
          <w:szCs w:val="23"/>
        </w:rPr>
        <w:t>fol</w:t>
      </w:r>
      <w:r>
        <w:rPr>
          <w:rFonts w:ascii="Calibri" w:eastAsia="Calibri" w:hAnsi="Calibri" w:cs="Calibri"/>
          <w:spacing w:val="-2"/>
          <w:sz w:val="23"/>
          <w:szCs w:val="23"/>
        </w:rPr>
        <w:t>l</w:t>
      </w:r>
      <w:r>
        <w:rPr>
          <w:rFonts w:ascii="Calibri" w:eastAsia="Calibri" w:hAnsi="Calibri" w:cs="Calibri"/>
          <w:spacing w:val="-1"/>
          <w:sz w:val="23"/>
          <w:szCs w:val="23"/>
        </w:rPr>
        <w:t>o</w:t>
      </w:r>
      <w:r>
        <w:rPr>
          <w:rFonts w:ascii="Calibri" w:eastAsia="Calibri" w:hAnsi="Calibri" w:cs="Calibri"/>
          <w:spacing w:val="1"/>
          <w:sz w:val="23"/>
          <w:szCs w:val="23"/>
        </w:rPr>
        <w:t>w</w:t>
      </w:r>
      <w:r>
        <w:rPr>
          <w:rFonts w:ascii="Calibri" w:eastAsia="Calibri" w:hAnsi="Calibri" w:cs="Calibri"/>
          <w:sz w:val="23"/>
          <w:szCs w:val="23"/>
        </w:rPr>
        <w:t>i</w:t>
      </w:r>
      <w:r>
        <w:rPr>
          <w:rFonts w:ascii="Calibri" w:eastAsia="Calibri" w:hAnsi="Calibri" w:cs="Calibri"/>
          <w:spacing w:val="-1"/>
          <w:sz w:val="23"/>
          <w:szCs w:val="23"/>
        </w:rPr>
        <w:t>n</w:t>
      </w:r>
      <w:r>
        <w:rPr>
          <w:rFonts w:ascii="Calibri" w:eastAsia="Calibri" w:hAnsi="Calibri" w:cs="Calibri"/>
          <w:sz w:val="23"/>
          <w:szCs w:val="23"/>
        </w:rPr>
        <w:t xml:space="preserve">g </w:t>
      </w:r>
      <w:r>
        <w:rPr>
          <w:rFonts w:ascii="Calibri" w:eastAsia="Calibri" w:hAnsi="Calibri" w:cs="Calibri"/>
          <w:spacing w:val="-1"/>
          <w:sz w:val="23"/>
          <w:szCs w:val="23"/>
        </w:rPr>
        <w:t>pr</w:t>
      </w:r>
      <w:r>
        <w:rPr>
          <w:rFonts w:ascii="Calibri" w:eastAsia="Calibri" w:hAnsi="Calibri" w:cs="Calibri"/>
          <w:spacing w:val="1"/>
          <w:sz w:val="23"/>
          <w:szCs w:val="23"/>
        </w:rPr>
        <w:t>oc</w:t>
      </w:r>
      <w:r>
        <w:rPr>
          <w:rFonts w:ascii="Calibri" w:eastAsia="Calibri" w:hAnsi="Calibri" w:cs="Calibri"/>
          <w:spacing w:val="-1"/>
          <w:sz w:val="23"/>
          <w:szCs w:val="23"/>
        </w:rPr>
        <w:t>ur</w:t>
      </w:r>
      <w:r>
        <w:rPr>
          <w:rFonts w:ascii="Calibri" w:eastAsia="Calibri" w:hAnsi="Calibri" w:cs="Calibri"/>
          <w:sz w:val="23"/>
          <w:szCs w:val="23"/>
        </w:rPr>
        <w:t>e</w:t>
      </w:r>
      <w:r>
        <w:rPr>
          <w:rFonts w:ascii="Calibri" w:eastAsia="Calibri" w:hAnsi="Calibri" w:cs="Calibri"/>
          <w:spacing w:val="1"/>
          <w:sz w:val="23"/>
          <w:szCs w:val="23"/>
        </w:rPr>
        <w:t>m</w:t>
      </w:r>
      <w:r>
        <w:rPr>
          <w:rFonts w:ascii="Calibri" w:eastAsia="Calibri" w:hAnsi="Calibri" w:cs="Calibri"/>
          <w:sz w:val="23"/>
          <w:szCs w:val="23"/>
        </w:rPr>
        <w:t>ent Co</w:t>
      </w:r>
      <w:r>
        <w:rPr>
          <w:rFonts w:ascii="Calibri" w:eastAsia="Calibri" w:hAnsi="Calibri" w:cs="Calibri"/>
          <w:spacing w:val="1"/>
          <w:sz w:val="23"/>
          <w:szCs w:val="23"/>
        </w:rPr>
        <w:t>mm</w:t>
      </w:r>
      <w:r>
        <w:rPr>
          <w:rFonts w:ascii="Calibri" w:eastAsia="Calibri" w:hAnsi="Calibri" w:cs="Calibri"/>
          <w:sz w:val="23"/>
          <w:szCs w:val="23"/>
        </w:rPr>
        <w:t>it</w:t>
      </w:r>
      <w:r>
        <w:rPr>
          <w:rFonts w:ascii="Calibri" w:eastAsia="Calibri" w:hAnsi="Calibri" w:cs="Calibri"/>
          <w:spacing w:val="-1"/>
          <w:sz w:val="23"/>
          <w:szCs w:val="23"/>
        </w:rPr>
        <w:t>t</w:t>
      </w:r>
      <w:r>
        <w:rPr>
          <w:rFonts w:ascii="Calibri" w:eastAsia="Calibri" w:hAnsi="Calibri" w:cs="Calibri"/>
          <w:spacing w:val="-2"/>
          <w:sz w:val="23"/>
          <w:szCs w:val="23"/>
        </w:rPr>
        <w:t>e</w:t>
      </w:r>
      <w:r>
        <w:rPr>
          <w:rFonts w:ascii="Calibri" w:eastAsia="Calibri" w:hAnsi="Calibri" w:cs="Calibri"/>
          <w:sz w:val="23"/>
          <w:szCs w:val="23"/>
        </w:rPr>
        <w:t>e</w:t>
      </w:r>
      <w:r>
        <w:rPr>
          <w:rFonts w:ascii="Calibri" w:eastAsia="Calibri" w:hAnsi="Calibri" w:cs="Calibri"/>
          <w:spacing w:val="1"/>
          <w:sz w:val="23"/>
          <w:szCs w:val="23"/>
        </w:rPr>
        <w:t xml:space="preserve"> </w:t>
      </w:r>
      <w:r>
        <w:rPr>
          <w:rFonts w:ascii="Calibri" w:eastAsia="Calibri" w:hAnsi="Calibri" w:cs="Calibri"/>
          <w:sz w:val="23"/>
          <w:szCs w:val="23"/>
        </w:rPr>
        <w:t>for t</w:t>
      </w:r>
      <w:r>
        <w:rPr>
          <w:rFonts w:ascii="Calibri" w:eastAsia="Calibri" w:hAnsi="Calibri" w:cs="Calibri"/>
          <w:spacing w:val="-1"/>
          <w:sz w:val="23"/>
          <w:szCs w:val="23"/>
        </w:rPr>
        <w:t>h</w:t>
      </w:r>
      <w:r>
        <w:rPr>
          <w:rFonts w:ascii="Calibri" w:eastAsia="Calibri" w:hAnsi="Calibri" w:cs="Calibri"/>
          <w:sz w:val="23"/>
          <w:szCs w:val="23"/>
        </w:rPr>
        <w:t>e</w:t>
      </w:r>
      <w:r>
        <w:rPr>
          <w:rFonts w:ascii="Calibri" w:eastAsia="Calibri" w:hAnsi="Calibri" w:cs="Calibri"/>
          <w:spacing w:val="1"/>
          <w:sz w:val="23"/>
          <w:szCs w:val="23"/>
        </w:rPr>
        <w:t xml:space="preserve"> </w:t>
      </w:r>
      <w:r>
        <w:rPr>
          <w:rFonts w:ascii="Calibri" w:eastAsia="Calibri" w:hAnsi="Calibri" w:cs="Calibri"/>
          <w:spacing w:val="-1"/>
          <w:sz w:val="23"/>
          <w:szCs w:val="23"/>
        </w:rPr>
        <w:t>u</w:t>
      </w:r>
      <w:r>
        <w:rPr>
          <w:rFonts w:ascii="Calibri" w:eastAsia="Calibri" w:hAnsi="Calibri" w:cs="Calibri"/>
          <w:sz w:val="23"/>
          <w:szCs w:val="23"/>
        </w:rPr>
        <w:t>tiliza</w:t>
      </w:r>
      <w:r>
        <w:rPr>
          <w:rFonts w:ascii="Calibri" w:eastAsia="Calibri" w:hAnsi="Calibri" w:cs="Calibri"/>
          <w:spacing w:val="-3"/>
          <w:sz w:val="23"/>
          <w:szCs w:val="23"/>
        </w:rPr>
        <w:t>t</w:t>
      </w:r>
      <w:r>
        <w:rPr>
          <w:rFonts w:ascii="Calibri" w:eastAsia="Calibri" w:hAnsi="Calibri" w:cs="Calibri"/>
          <w:sz w:val="23"/>
          <w:szCs w:val="23"/>
        </w:rPr>
        <w:t xml:space="preserve">ion </w:t>
      </w:r>
      <w:r>
        <w:rPr>
          <w:rFonts w:ascii="Calibri" w:eastAsia="Calibri" w:hAnsi="Calibri" w:cs="Calibri"/>
          <w:spacing w:val="1"/>
          <w:sz w:val="23"/>
          <w:szCs w:val="23"/>
        </w:rPr>
        <w:t>o</w:t>
      </w:r>
      <w:r>
        <w:rPr>
          <w:rFonts w:ascii="Calibri" w:eastAsia="Calibri" w:hAnsi="Calibri" w:cs="Calibri"/>
          <w:sz w:val="23"/>
          <w:szCs w:val="23"/>
        </w:rPr>
        <w:t>f</w:t>
      </w:r>
      <w:r>
        <w:rPr>
          <w:rFonts w:ascii="Calibri" w:eastAsia="Calibri" w:hAnsi="Calibri" w:cs="Calibri"/>
          <w:spacing w:val="2"/>
          <w:sz w:val="23"/>
          <w:szCs w:val="23"/>
        </w:rPr>
        <w:t xml:space="preserve"> </w:t>
      </w:r>
      <w:proofErr w:type="spellStart"/>
      <w:r>
        <w:rPr>
          <w:rFonts w:ascii="Calibri" w:eastAsia="Calibri" w:hAnsi="Calibri" w:cs="Calibri"/>
          <w:spacing w:val="1"/>
          <w:sz w:val="23"/>
          <w:szCs w:val="23"/>
        </w:rPr>
        <w:t>o</w:t>
      </w:r>
      <w:r>
        <w:rPr>
          <w:rFonts w:ascii="Calibri" w:eastAsia="Calibri" w:hAnsi="Calibri" w:cs="Calibri"/>
          <w:sz w:val="23"/>
          <w:szCs w:val="23"/>
        </w:rPr>
        <w:t>tg</w:t>
      </w:r>
      <w:proofErr w:type="spellEnd"/>
      <w:r>
        <w:rPr>
          <w:rFonts w:ascii="Calibri" w:eastAsia="Calibri" w:hAnsi="Calibri" w:cs="Calibri"/>
          <w:spacing w:val="-3"/>
          <w:sz w:val="23"/>
          <w:szCs w:val="23"/>
        </w:rPr>
        <w:t xml:space="preserve"> </w:t>
      </w:r>
      <w:r>
        <w:rPr>
          <w:rFonts w:ascii="Calibri" w:eastAsia="Calibri" w:hAnsi="Calibri" w:cs="Calibri"/>
          <w:sz w:val="23"/>
          <w:szCs w:val="23"/>
        </w:rPr>
        <w:t>2</w:t>
      </w:r>
      <w:r>
        <w:rPr>
          <w:rFonts w:ascii="Calibri" w:eastAsia="Calibri" w:hAnsi="Calibri" w:cs="Calibri"/>
          <w:spacing w:val="-2"/>
          <w:sz w:val="23"/>
          <w:szCs w:val="23"/>
        </w:rPr>
        <w:t>0</w:t>
      </w:r>
      <w:r>
        <w:rPr>
          <w:rFonts w:ascii="Calibri" w:eastAsia="Calibri" w:hAnsi="Calibri" w:cs="Calibri"/>
          <w:sz w:val="23"/>
          <w:szCs w:val="23"/>
        </w:rPr>
        <w:t>1</w:t>
      </w:r>
      <w:r>
        <w:rPr>
          <w:rFonts w:ascii="Calibri" w:eastAsia="Calibri" w:hAnsi="Calibri" w:cs="Calibri"/>
          <w:spacing w:val="2"/>
          <w:sz w:val="23"/>
          <w:szCs w:val="23"/>
        </w:rPr>
        <w:t>5</w:t>
      </w:r>
      <w:r>
        <w:rPr>
          <w:rFonts w:ascii="Calibri" w:eastAsia="Calibri" w:hAnsi="Calibri" w:cs="Calibri"/>
          <w:spacing w:val="-1"/>
          <w:sz w:val="23"/>
          <w:szCs w:val="23"/>
        </w:rPr>
        <w:t>-</w:t>
      </w:r>
      <w:r>
        <w:rPr>
          <w:rFonts w:ascii="Calibri" w:eastAsia="Calibri" w:hAnsi="Calibri" w:cs="Calibri"/>
          <w:spacing w:val="-2"/>
          <w:sz w:val="23"/>
          <w:szCs w:val="23"/>
        </w:rPr>
        <w:t>1</w:t>
      </w:r>
      <w:r>
        <w:rPr>
          <w:rFonts w:ascii="Calibri" w:eastAsia="Calibri" w:hAnsi="Calibri" w:cs="Calibri"/>
          <w:sz w:val="23"/>
          <w:szCs w:val="23"/>
        </w:rPr>
        <w:t xml:space="preserve">6 </w:t>
      </w:r>
      <w:r>
        <w:rPr>
          <w:rFonts w:ascii="Calibri" w:eastAsia="Calibri" w:hAnsi="Calibri" w:cs="Calibri"/>
          <w:spacing w:val="2"/>
          <w:sz w:val="23"/>
          <w:szCs w:val="23"/>
        </w:rPr>
        <w:t xml:space="preserve"> </w:t>
      </w:r>
      <w:r w:rsidR="006F454F">
        <w:rPr>
          <w:b/>
          <w:spacing w:val="-1"/>
          <w:w w:val="93"/>
          <w:sz w:val="19"/>
          <w:szCs w:val="19"/>
        </w:rPr>
        <w:t xml:space="preserve">Government Boys Higher Secondary School </w:t>
      </w:r>
    </w:p>
    <w:p w:rsidR="00C461E0" w:rsidRDefault="005561C7">
      <w:pPr>
        <w:spacing w:before="22" w:line="260" w:lineRule="exact"/>
        <w:ind w:left="160"/>
        <w:rPr>
          <w:rFonts w:ascii="Calibri" w:eastAsia="Calibri" w:hAnsi="Calibri" w:cs="Calibri"/>
          <w:sz w:val="23"/>
          <w:szCs w:val="23"/>
        </w:rPr>
      </w:pPr>
      <w:r>
        <w:rPr>
          <w:b/>
          <w:spacing w:val="1"/>
          <w:w w:val="93"/>
          <w:sz w:val="19"/>
          <w:szCs w:val="19"/>
        </w:rPr>
        <w:t xml:space="preserve">SOOMAR </w:t>
      </w:r>
      <w:proofErr w:type="spellStart"/>
      <w:r>
        <w:rPr>
          <w:b/>
          <w:spacing w:val="1"/>
          <w:w w:val="93"/>
          <w:sz w:val="19"/>
          <w:szCs w:val="19"/>
        </w:rPr>
        <w:t>KANDANI</w:t>
      </w:r>
      <w:r w:rsidR="00D65221">
        <w:rPr>
          <w:b/>
          <w:spacing w:val="1"/>
          <w:w w:val="93"/>
          <w:sz w:val="19"/>
          <w:szCs w:val="19"/>
        </w:rPr>
        <w:t>District</w:t>
      </w:r>
      <w:proofErr w:type="spellEnd"/>
      <w:r w:rsidR="00D65221">
        <w:rPr>
          <w:b/>
          <w:spacing w:val="1"/>
          <w:w w:val="93"/>
          <w:sz w:val="19"/>
          <w:szCs w:val="19"/>
        </w:rPr>
        <w:t xml:space="preserve"> </w:t>
      </w:r>
      <w:proofErr w:type="spellStart"/>
      <w:r w:rsidR="00D65221">
        <w:rPr>
          <w:b/>
          <w:spacing w:val="1"/>
          <w:w w:val="93"/>
          <w:sz w:val="19"/>
          <w:szCs w:val="19"/>
        </w:rPr>
        <w:t>Malir</w:t>
      </w:r>
      <w:proofErr w:type="spellEnd"/>
      <w:r w:rsidR="00D65221">
        <w:rPr>
          <w:b/>
          <w:spacing w:val="1"/>
          <w:w w:val="93"/>
          <w:sz w:val="19"/>
          <w:szCs w:val="19"/>
        </w:rPr>
        <w:t xml:space="preserve"> Karachi</w:t>
      </w:r>
      <w:r w:rsidR="00D65221">
        <w:rPr>
          <w:b/>
          <w:spacing w:val="-11"/>
          <w:sz w:val="19"/>
          <w:szCs w:val="19"/>
        </w:rPr>
        <w:t xml:space="preserve"> </w:t>
      </w:r>
      <w:r w:rsidR="00D65221">
        <w:rPr>
          <w:rFonts w:ascii="Calibri" w:eastAsia="Calibri" w:hAnsi="Calibri" w:cs="Calibri"/>
          <w:sz w:val="23"/>
          <w:szCs w:val="23"/>
        </w:rPr>
        <w:t>for t</w:t>
      </w:r>
      <w:r w:rsidR="00D65221">
        <w:rPr>
          <w:rFonts w:ascii="Calibri" w:eastAsia="Calibri" w:hAnsi="Calibri" w:cs="Calibri"/>
          <w:spacing w:val="-1"/>
          <w:sz w:val="23"/>
          <w:szCs w:val="23"/>
        </w:rPr>
        <w:t>h</w:t>
      </w:r>
      <w:r w:rsidR="00D65221">
        <w:rPr>
          <w:rFonts w:ascii="Calibri" w:eastAsia="Calibri" w:hAnsi="Calibri" w:cs="Calibri"/>
          <w:sz w:val="23"/>
          <w:szCs w:val="23"/>
        </w:rPr>
        <w:t>e</w:t>
      </w:r>
      <w:r w:rsidR="00D65221">
        <w:rPr>
          <w:rFonts w:ascii="Calibri" w:eastAsia="Calibri" w:hAnsi="Calibri" w:cs="Calibri"/>
          <w:spacing w:val="1"/>
          <w:sz w:val="23"/>
          <w:szCs w:val="23"/>
        </w:rPr>
        <w:t xml:space="preserve"> </w:t>
      </w:r>
      <w:r w:rsidR="00D65221">
        <w:rPr>
          <w:rFonts w:ascii="Calibri" w:eastAsia="Calibri" w:hAnsi="Calibri" w:cs="Calibri"/>
          <w:spacing w:val="-1"/>
          <w:sz w:val="23"/>
          <w:szCs w:val="23"/>
        </w:rPr>
        <w:t>y</w:t>
      </w:r>
      <w:r w:rsidR="00D65221">
        <w:rPr>
          <w:rFonts w:ascii="Calibri" w:eastAsia="Calibri" w:hAnsi="Calibri" w:cs="Calibri"/>
          <w:sz w:val="23"/>
          <w:szCs w:val="23"/>
        </w:rPr>
        <w:t xml:space="preserve">ear </w:t>
      </w:r>
      <w:r w:rsidR="00D65221">
        <w:rPr>
          <w:rFonts w:ascii="Calibri" w:eastAsia="Calibri" w:hAnsi="Calibri" w:cs="Calibri"/>
          <w:spacing w:val="-2"/>
          <w:sz w:val="23"/>
          <w:szCs w:val="23"/>
        </w:rPr>
        <w:t>2</w:t>
      </w:r>
      <w:r w:rsidR="00D65221">
        <w:rPr>
          <w:rFonts w:ascii="Calibri" w:eastAsia="Calibri" w:hAnsi="Calibri" w:cs="Calibri"/>
          <w:sz w:val="23"/>
          <w:szCs w:val="23"/>
        </w:rPr>
        <w:t>01</w:t>
      </w:r>
      <w:r w:rsidR="00D65221">
        <w:rPr>
          <w:rFonts w:ascii="Calibri" w:eastAsia="Calibri" w:hAnsi="Calibri" w:cs="Calibri"/>
          <w:spacing w:val="2"/>
          <w:sz w:val="23"/>
          <w:szCs w:val="23"/>
        </w:rPr>
        <w:t>5</w:t>
      </w:r>
      <w:r w:rsidR="00D65221">
        <w:rPr>
          <w:rFonts w:ascii="Calibri" w:eastAsia="Calibri" w:hAnsi="Calibri" w:cs="Calibri"/>
          <w:spacing w:val="-3"/>
          <w:sz w:val="23"/>
          <w:szCs w:val="23"/>
        </w:rPr>
        <w:t>-</w:t>
      </w:r>
      <w:r w:rsidR="00D65221">
        <w:rPr>
          <w:rFonts w:ascii="Calibri" w:eastAsia="Calibri" w:hAnsi="Calibri" w:cs="Calibri"/>
          <w:sz w:val="23"/>
          <w:szCs w:val="23"/>
        </w:rPr>
        <w:t>16</w:t>
      </w:r>
      <w:r w:rsidR="00D65221">
        <w:rPr>
          <w:rFonts w:ascii="Calibri" w:eastAsia="Calibri" w:hAnsi="Calibri" w:cs="Calibri"/>
          <w:spacing w:val="1"/>
          <w:sz w:val="23"/>
          <w:szCs w:val="23"/>
        </w:rPr>
        <w:t xml:space="preserve"> </w:t>
      </w:r>
      <w:r w:rsidR="00D65221">
        <w:rPr>
          <w:rFonts w:ascii="Calibri" w:eastAsia="Calibri" w:hAnsi="Calibri" w:cs="Calibri"/>
          <w:spacing w:val="-1"/>
          <w:sz w:val="23"/>
          <w:szCs w:val="23"/>
        </w:rPr>
        <w:t>h</w:t>
      </w:r>
      <w:r w:rsidR="00D65221">
        <w:rPr>
          <w:rFonts w:ascii="Calibri" w:eastAsia="Calibri" w:hAnsi="Calibri" w:cs="Calibri"/>
          <w:spacing w:val="-2"/>
          <w:sz w:val="23"/>
          <w:szCs w:val="23"/>
        </w:rPr>
        <w:t>a</w:t>
      </w:r>
      <w:r w:rsidR="00D65221">
        <w:rPr>
          <w:rFonts w:ascii="Calibri" w:eastAsia="Calibri" w:hAnsi="Calibri" w:cs="Calibri"/>
          <w:sz w:val="23"/>
          <w:szCs w:val="23"/>
        </w:rPr>
        <w:t>s</w:t>
      </w:r>
      <w:r w:rsidR="00D65221">
        <w:rPr>
          <w:rFonts w:ascii="Calibri" w:eastAsia="Calibri" w:hAnsi="Calibri" w:cs="Calibri"/>
          <w:spacing w:val="-1"/>
          <w:sz w:val="23"/>
          <w:szCs w:val="23"/>
        </w:rPr>
        <w:t xml:space="preserve"> b</w:t>
      </w:r>
      <w:r w:rsidR="00D65221">
        <w:rPr>
          <w:rFonts w:ascii="Calibri" w:eastAsia="Calibri" w:hAnsi="Calibri" w:cs="Calibri"/>
          <w:sz w:val="23"/>
          <w:szCs w:val="23"/>
        </w:rPr>
        <w:t>e</w:t>
      </w:r>
      <w:r w:rsidR="00D65221">
        <w:rPr>
          <w:rFonts w:ascii="Calibri" w:eastAsia="Calibri" w:hAnsi="Calibri" w:cs="Calibri"/>
          <w:spacing w:val="1"/>
          <w:sz w:val="23"/>
          <w:szCs w:val="23"/>
        </w:rPr>
        <w:t>e</w:t>
      </w:r>
      <w:r w:rsidR="00D65221">
        <w:rPr>
          <w:rFonts w:ascii="Calibri" w:eastAsia="Calibri" w:hAnsi="Calibri" w:cs="Calibri"/>
          <w:sz w:val="23"/>
          <w:szCs w:val="23"/>
        </w:rPr>
        <w:t>n fo</w:t>
      </w:r>
      <w:r w:rsidR="00D65221">
        <w:rPr>
          <w:rFonts w:ascii="Calibri" w:eastAsia="Calibri" w:hAnsi="Calibri" w:cs="Calibri"/>
          <w:spacing w:val="-1"/>
          <w:sz w:val="23"/>
          <w:szCs w:val="23"/>
        </w:rPr>
        <w:t>r</w:t>
      </w:r>
      <w:r w:rsidR="00D65221">
        <w:rPr>
          <w:rFonts w:ascii="Calibri" w:eastAsia="Calibri" w:hAnsi="Calibri" w:cs="Calibri"/>
          <w:spacing w:val="1"/>
          <w:sz w:val="23"/>
          <w:szCs w:val="23"/>
        </w:rPr>
        <w:t>m</w:t>
      </w:r>
      <w:r w:rsidR="00D65221">
        <w:rPr>
          <w:rFonts w:ascii="Calibri" w:eastAsia="Calibri" w:hAnsi="Calibri" w:cs="Calibri"/>
          <w:sz w:val="23"/>
          <w:szCs w:val="23"/>
        </w:rPr>
        <w:t>at</w:t>
      </w:r>
      <w:r w:rsidR="00D65221">
        <w:rPr>
          <w:rFonts w:ascii="Calibri" w:eastAsia="Calibri" w:hAnsi="Calibri" w:cs="Calibri"/>
          <w:spacing w:val="-1"/>
          <w:sz w:val="23"/>
          <w:szCs w:val="23"/>
        </w:rPr>
        <w:t>t</w:t>
      </w:r>
      <w:r w:rsidR="00D65221">
        <w:rPr>
          <w:rFonts w:ascii="Calibri" w:eastAsia="Calibri" w:hAnsi="Calibri" w:cs="Calibri"/>
          <w:sz w:val="23"/>
          <w:szCs w:val="23"/>
        </w:rPr>
        <w:t>ed a</w:t>
      </w:r>
      <w:r w:rsidR="00D65221">
        <w:rPr>
          <w:rFonts w:ascii="Calibri" w:eastAsia="Calibri" w:hAnsi="Calibri" w:cs="Calibri"/>
          <w:spacing w:val="-1"/>
          <w:sz w:val="23"/>
          <w:szCs w:val="23"/>
        </w:rPr>
        <w:t>n</w:t>
      </w:r>
      <w:r w:rsidR="00D65221">
        <w:rPr>
          <w:rFonts w:ascii="Calibri" w:eastAsia="Calibri" w:hAnsi="Calibri" w:cs="Calibri"/>
          <w:sz w:val="23"/>
          <w:szCs w:val="23"/>
        </w:rPr>
        <w:t>d f</w:t>
      </w:r>
      <w:r w:rsidR="00D65221">
        <w:rPr>
          <w:rFonts w:ascii="Calibri" w:eastAsia="Calibri" w:hAnsi="Calibri" w:cs="Calibri"/>
          <w:spacing w:val="-1"/>
          <w:sz w:val="23"/>
          <w:szCs w:val="23"/>
        </w:rPr>
        <w:t>in</w:t>
      </w:r>
      <w:r w:rsidR="00D65221">
        <w:rPr>
          <w:rFonts w:ascii="Calibri" w:eastAsia="Calibri" w:hAnsi="Calibri" w:cs="Calibri"/>
          <w:sz w:val="23"/>
          <w:szCs w:val="23"/>
        </w:rPr>
        <w:t>alized as</w:t>
      </w:r>
      <w:r w:rsidR="00D65221">
        <w:rPr>
          <w:rFonts w:ascii="Calibri" w:eastAsia="Calibri" w:hAnsi="Calibri" w:cs="Calibri"/>
          <w:spacing w:val="1"/>
          <w:sz w:val="23"/>
          <w:szCs w:val="23"/>
        </w:rPr>
        <w:t xml:space="preserve"> </w:t>
      </w:r>
      <w:r w:rsidR="00D65221">
        <w:rPr>
          <w:rFonts w:ascii="Calibri" w:eastAsia="Calibri" w:hAnsi="Calibri" w:cs="Calibri"/>
          <w:spacing w:val="-1"/>
          <w:sz w:val="23"/>
          <w:szCs w:val="23"/>
        </w:rPr>
        <w:t>und</w:t>
      </w:r>
      <w:r w:rsidR="00D65221">
        <w:rPr>
          <w:rFonts w:ascii="Calibri" w:eastAsia="Calibri" w:hAnsi="Calibri" w:cs="Calibri"/>
          <w:sz w:val="23"/>
          <w:szCs w:val="23"/>
        </w:rPr>
        <w:t>e</w:t>
      </w:r>
      <w:r w:rsidR="00D65221">
        <w:rPr>
          <w:rFonts w:ascii="Calibri" w:eastAsia="Calibri" w:hAnsi="Calibri" w:cs="Calibri"/>
          <w:spacing w:val="-1"/>
          <w:sz w:val="23"/>
          <w:szCs w:val="23"/>
        </w:rPr>
        <w:t>r</w:t>
      </w:r>
      <w:r w:rsidR="00D65221">
        <w:rPr>
          <w:rFonts w:ascii="Calibri" w:eastAsia="Calibri" w:hAnsi="Calibri" w:cs="Calibri"/>
          <w:sz w:val="23"/>
          <w:szCs w:val="23"/>
        </w:rPr>
        <w:t>:</w:t>
      </w:r>
    </w:p>
    <w:p w:rsidR="00C461E0" w:rsidRDefault="00C461E0">
      <w:pPr>
        <w:spacing w:before="8" w:line="260" w:lineRule="exact"/>
        <w:rPr>
          <w:sz w:val="26"/>
          <w:szCs w:val="26"/>
        </w:rPr>
      </w:pPr>
    </w:p>
    <w:tbl>
      <w:tblPr>
        <w:tblW w:w="0" w:type="auto"/>
        <w:tblInd w:w="119" w:type="dxa"/>
        <w:tblLayout w:type="fixed"/>
        <w:tblCellMar>
          <w:left w:w="0" w:type="dxa"/>
          <w:right w:w="0" w:type="dxa"/>
        </w:tblCellMar>
        <w:tblLook w:val="01E0"/>
      </w:tblPr>
      <w:tblGrid>
        <w:gridCol w:w="1017"/>
        <w:gridCol w:w="3166"/>
        <w:gridCol w:w="2807"/>
        <w:gridCol w:w="1403"/>
      </w:tblGrid>
      <w:tr w:rsidR="00C461E0">
        <w:trPr>
          <w:trHeight w:hRule="exact" w:val="1036"/>
        </w:trPr>
        <w:tc>
          <w:tcPr>
            <w:tcW w:w="1017" w:type="dxa"/>
            <w:tcBorders>
              <w:top w:val="nil"/>
              <w:left w:val="nil"/>
              <w:bottom w:val="nil"/>
              <w:right w:val="nil"/>
            </w:tcBorders>
          </w:tcPr>
          <w:p w:rsidR="00C461E0" w:rsidRDefault="00D65221">
            <w:pPr>
              <w:spacing w:before="54"/>
              <w:ind w:left="40"/>
              <w:rPr>
                <w:rFonts w:ascii="Calibri" w:eastAsia="Calibri" w:hAnsi="Calibri" w:cs="Calibri"/>
                <w:sz w:val="23"/>
                <w:szCs w:val="23"/>
              </w:rPr>
            </w:pPr>
            <w:proofErr w:type="spellStart"/>
            <w:r>
              <w:rPr>
                <w:rFonts w:ascii="Calibri" w:eastAsia="Calibri" w:hAnsi="Calibri" w:cs="Calibri"/>
                <w:sz w:val="23"/>
                <w:szCs w:val="23"/>
              </w:rPr>
              <w:t>S</w:t>
            </w:r>
            <w:r>
              <w:rPr>
                <w:rFonts w:ascii="Calibri" w:eastAsia="Calibri" w:hAnsi="Calibri" w:cs="Calibri"/>
                <w:spacing w:val="-1"/>
                <w:sz w:val="23"/>
                <w:szCs w:val="23"/>
              </w:rPr>
              <w:t>r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.No</w:t>
            </w:r>
            <w:proofErr w:type="spellEnd"/>
          </w:p>
          <w:p w:rsidR="00C461E0" w:rsidRDefault="00C461E0">
            <w:pPr>
              <w:spacing w:before="11" w:line="260" w:lineRule="exact"/>
              <w:rPr>
                <w:sz w:val="26"/>
                <w:szCs w:val="26"/>
              </w:rPr>
            </w:pPr>
          </w:p>
          <w:p w:rsidR="00C461E0" w:rsidRDefault="00D65221">
            <w:pPr>
              <w:ind w:left="4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166" w:type="dxa"/>
            <w:tcBorders>
              <w:top w:val="nil"/>
              <w:left w:val="nil"/>
              <w:bottom w:val="nil"/>
              <w:right w:val="nil"/>
            </w:tcBorders>
          </w:tcPr>
          <w:p w:rsidR="00C461E0" w:rsidRDefault="00D65221">
            <w:pPr>
              <w:spacing w:before="54"/>
              <w:ind w:left="1146" w:right="1387"/>
              <w:jc w:val="center"/>
              <w:rPr>
                <w:rFonts w:ascii="Calibri" w:eastAsia="Calibri" w:hAnsi="Calibri" w:cs="Calibri"/>
                <w:sz w:val="23"/>
                <w:szCs w:val="23"/>
              </w:rPr>
            </w:pPr>
            <w:r>
              <w:rPr>
                <w:rFonts w:ascii="Calibri" w:eastAsia="Calibri" w:hAnsi="Calibri" w:cs="Calibri"/>
                <w:sz w:val="23"/>
                <w:szCs w:val="23"/>
              </w:rPr>
              <w:t>Na</w:t>
            </w:r>
            <w:r>
              <w:rPr>
                <w:rFonts w:ascii="Calibri" w:eastAsia="Calibri" w:hAnsi="Calibri" w:cs="Calibri"/>
                <w:spacing w:val="1"/>
                <w:sz w:val="23"/>
                <w:szCs w:val="23"/>
              </w:rPr>
              <w:t>m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e</w:t>
            </w:r>
          </w:p>
          <w:p w:rsidR="00C461E0" w:rsidRDefault="00C461E0">
            <w:pPr>
              <w:spacing w:before="11" w:line="260" w:lineRule="exact"/>
              <w:rPr>
                <w:sz w:val="26"/>
                <w:szCs w:val="26"/>
              </w:rPr>
            </w:pPr>
          </w:p>
          <w:p w:rsidR="00C461E0" w:rsidRDefault="00D65221" w:rsidP="00C87C45">
            <w:pPr>
              <w:ind w:left="463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Mr</w:t>
            </w:r>
            <w:r w:rsidR="001968D7">
              <w:rPr>
                <w:sz w:val="24"/>
                <w:szCs w:val="24"/>
              </w:rPr>
              <w:t>s</w:t>
            </w:r>
            <w:proofErr w:type="spellEnd"/>
            <w:r>
              <w:rPr>
                <w:spacing w:val="2"/>
                <w:sz w:val="24"/>
                <w:szCs w:val="24"/>
              </w:rPr>
              <w:t xml:space="preserve"> </w:t>
            </w:r>
            <w:r w:rsidR="00B13ABF">
              <w:rPr>
                <w:spacing w:val="2"/>
                <w:sz w:val="24"/>
                <w:szCs w:val="24"/>
              </w:rPr>
              <w:t xml:space="preserve">HABIBULLAH </w:t>
            </w:r>
            <w:r>
              <w:rPr>
                <w:spacing w:val="1"/>
                <w:sz w:val="24"/>
                <w:szCs w:val="24"/>
              </w:rPr>
              <w:t xml:space="preserve"> </w:t>
            </w:r>
          </w:p>
        </w:tc>
        <w:tc>
          <w:tcPr>
            <w:tcW w:w="2807" w:type="dxa"/>
            <w:tcBorders>
              <w:top w:val="nil"/>
              <w:left w:val="nil"/>
              <w:bottom w:val="nil"/>
              <w:right w:val="nil"/>
            </w:tcBorders>
          </w:tcPr>
          <w:p w:rsidR="00C461E0" w:rsidRDefault="00D65221">
            <w:pPr>
              <w:spacing w:before="54"/>
              <w:ind w:left="178"/>
              <w:rPr>
                <w:rFonts w:ascii="Calibri" w:eastAsia="Calibri" w:hAnsi="Calibri" w:cs="Calibri"/>
                <w:sz w:val="23"/>
                <w:szCs w:val="23"/>
              </w:rPr>
            </w:pPr>
            <w:r>
              <w:rPr>
                <w:rFonts w:ascii="Calibri" w:eastAsia="Calibri" w:hAnsi="Calibri" w:cs="Calibri"/>
                <w:sz w:val="23"/>
                <w:szCs w:val="23"/>
              </w:rPr>
              <w:t>Co</w:t>
            </w:r>
            <w:r>
              <w:rPr>
                <w:rFonts w:ascii="Calibri" w:eastAsia="Calibri" w:hAnsi="Calibri" w:cs="Calibri"/>
                <w:spacing w:val="1"/>
                <w:sz w:val="23"/>
                <w:szCs w:val="23"/>
              </w:rPr>
              <w:t>mm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it</w:t>
            </w:r>
            <w:r>
              <w:rPr>
                <w:rFonts w:ascii="Calibri" w:eastAsia="Calibri" w:hAnsi="Calibri" w:cs="Calibri"/>
                <w:spacing w:val="-1"/>
                <w:sz w:val="23"/>
                <w:szCs w:val="23"/>
              </w:rPr>
              <w:t>te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e</w:t>
            </w:r>
            <w:r>
              <w:rPr>
                <w:rFonts w:ascii="Calibri" w:eastAsia="Calibri" w:hAnsi="Calibri" w:cs="Calibri"/>
                <w:spacing w:val="1"/>
                <w:sz w:val="23"/>
                <w:szCs w:val="23"/>
              </w:rPr>
              <w:t xml:space="preserve"> 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M</w:t>
            </w:r>
            <w:r>
              <w:rPr>
                <w:rFonts w:ascii="Calibri" w:eastAsia="Calibri" w:hAnsi="Calibri" w:cs="Calibri"/>
                <w:spacing w:val="-2"/>
                <w:sz w:val="23"/>
                <w:szCs w:val="23"/>
              </w:rPr>
              <w:t>e</w:t>
            </w:r>
            <w:r>
              <w:rPr>
                <w:rFonts w:ascii="Calibri" w:eastAsia="Calibri" w:hAnsi="Calibri" w:cs="Calibri"/>
                <w:spacing w:val="1"/>
                <w:sz w:val="23"/>
                <w:szCs w:val="23"/>
              </w:rPr>
              <w:t>m</w:t>
            </w:r>
            <w:r>
              <w:rPr>
                <w:rFonts w:ascii="Calibri" w:eastAsia="Calibri" w:hAnsi="Calibri" w:cs="Calibri"/>
                <w:spacing w:val="-1"/>
                <w:sz w:val="23"/>
                <w:szCs w:val="23"/>
              </w:rPr>
              <w:t>b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er</w:t>
            </w:r>
          </w:p>
          <w:p w:rsidR="00C461E0" w:rsidRDefault="00C461E0">
            <w:pPr>
              <w:spacing w:before="11" w:line="260" w:lineRule="exact"/>
              <w:rPr>
                <w:sz w:val="26"/>
                <w:szCs w:val="26"/>
              </w:rPr>
            </w:pPr>
          </w:p>
          <w:p w:rsidR="00C461E0" w:rsidRDefault="00B13ABF" w:rsidP="00D645B4">
            <w:pPr>
              <w:ind w:left="178"/>
              <w:rPr>
                <w:sz w:val="24"/>
                <w:szCs w:val="24"/>
              </w:rPr>
            </w:pPr>
            <w:r>
              <w:rPr>
                <w:spacing w:val="1"/>
                <w:sz w:val="24"/>
                <w:szCs w:val="24"/>
              </w:rPr>
              <w:t>Head Master</w:t>
            </w:r>
          </w:p>
        </w:tc>
        <w:tc>
          <w:tcPr>
            <w:tcW w:w="1403" w:type="dxa"/>
            <w:tcBorders>
              <w:top w:val="nil"/>
              <w:left w:val="nil"/>
              <w:bottom w:val="nil"/>
              <w:right w:val="nil"/>
            </w:tcBorders>
          </w:tcPr>
          <w:p w:rsidR="00C461E0" w:rsidRDefault="00D65221">
            <w:pPr>
              <w:spacing w:before="54"/>
              <w:ind w:left="252"/>
              <w:rPr>
                <w:rFonts w:ascii="Calibri" w:eastAsia="Calibri" w:hAnsi="Calibri" w:cs="Calibri"/>
                <w:sz w:val="23"/>
                <w:szCs w:val="23"/>
              </w:rPr>
            </w:pPr>
            <w:r>
              <w:rPr>
                <w:rFonts w:ascii="Calibri" w:eastAsia="Calibri" w:hAnsi="Calibri" w:cs="Calibri"/>
                <w:sz w:val="23"/>
                <w:szCs w:val="23"/>
              </w:rPr>
              <w:t>De</w:t>
            </w:r>
            <w:r>
              <w:rPr>
                <w:rFonts w:ascii="Calibri" w:eastAsia="Calibri" w:hAnsi="Calibri" w:cs="Calibri"/>
                <w:spacing w:val="1"/>
                <w:sz w:val="23"/>
                <w:szCs w:val="23"/>
              </w:rPr>
              <w:t>s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i</w:t>
            </w:r>
            <w:r>
              <w:rPr>
                <w:rFonts w:ascii="Calibri" w:eastAsia="Calibri" w:hAnsi="Calibri" w:cs="Calibri"/>
                <w:spacing w:val="-1"/>
                <w:sz w:val="23"/>
                <w:szCs w:val="23"/>
              </w:rPr>
              <w:t>gn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ation</w:t>
            </w:r>
          </w:p>
          <w:p w:rsidR="00C461E0" w:rsidRDefault="00C461E0">
            <w:pPr>
              <w:spacing w:before="11" w:line="260" w:lineRule="exact"/>
              <w:rPr>
                <w:sz w:val="26"/>
                <w:szCs w:val="26"/>
              </w:rPr>
            </w:pPr>
          </w:p>
          <w:p w:rsidR="00C461E0" w:rsidRDefault="00D65221">
            <w:pPr>
              <w:ind w:left="25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Ch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irman</w:t>
            </w:r>
          </w:p>
        </w:tc>
      </w:tr>
      <w:tr w:rsidR="00C461E0">
        <w:trPr>
          <w:trHeight w:hRule="exact" w:val="722"/>
        </w:trPr>
        <w:tc>
          <w:tcPr>
            <w:tcW w:w="1017" w:type="dxa"/>
            <w:tcBorders>
              <w:top w:val="nil"/>
              <w:left w:val="nil"/>
              <w:bottom w:val="nil"/>
              <w:right w:val="nil"/>
            </w:tcBorders>
          </w:tcPr>
          <w:p w:rsidR="00C461E0" w:rsidRDefault="00C461E0">
            <w:pPr>
              <w:spacing w:before="9" w:line="120" w:lineRule="exact"/>
              <w:rPr>
                <w:sz w:val="12"/>
                <w:szCs w:val="12"/>
              </w:rPr>
            </w:pPr>
          </w:p>
          <w:p w:rsidR="00C461E0" w:rsidRDefault="00D65221">
            <w:pPr>
              <w:ind w:left="4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3166" w:type="dxa"/>
            <w:tcBorders>
              <w:top w:val="nil"/>
              <w:left w:val="nil"/>
              <w:bottom w:val="nil"/>
              <w:right w:val="nil"/>
            </w:tcBorders>
          </w:tcPr>
          <w:p w:rsidR="00C461E0" w:rsidRDefault="00C461E0">
            <w:pPr>
              <w:spacing w:before="9" w:line="120" w:lineRule="exact"/>
              <w:rPr>
                <w:sz w:val="12"/>
                <w:szCs w:val="12"/>
              </w:rPr>
            </w:pPr>
          </w:p>
          <w:p w:rsidR="00C461E0" w:rsidRDefault="00D65221">
            <w:pPr>
              <w:spacing w:line="250" w:lineRule="auto"/>
              <w:ind w:left="463" w:right="57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 xml:space="preserve">me </w:t>
            </w:r>
            <w:r>
              <w:rPr>
                <w:spacing w:val="-1"/>
                <w:sz w:val="24"/>
                <w:szCs w:val="24"/>
              </w:rPr>
              <w:t>w</w:t>
            </w:r>
            <w:r>
              <w:rPr>
                <w:sz w:val="24"/>
                <w:szCs w:val="24"/>
              </w:rPr>
              <w:t>i</w:t>
            </w:r>
            <w:r>
              <w:rPr>
                <w:spacing w:val="1"/>
                <w:sz w:val="24"/>
                <w:szCs w:val="24"/>
              </w:rPr>
              <w:t>l</w:t>
            </w:r>
            <w:r>
              <w:rPr>
                <w:sz w:val="24"/>
                <w:szCs w:val="24"/>
              </w:rPr>
              <w:t>l be p</w:t>
            </w:r>
            <w:r>
              <w:rPr>
                <w:spacing w:val="-1"/>
                <w:sz w:val="24"/>
                <w:szCs w:val="24"/>
              </w:rPr>
              <w:t>r</w:t>
            </w:r>
            <w:r>
              <w:rPr>
                <w:sz w:val="24"/>
                <w:szCs w:val="24"/>
              </w:rPr>
              <w:t xml:space="preserve">ovide </w:t>
            </w:r>
            <w:r>
              <w:rPr>
                <w:spacing w:val="2"/>
                <w:sz w:val="24"/>
                <w:szCs w:val="24"/>
              </w:rPr>
              <w:t>b</w:t>
            </w:r>
            <w:r>
              <w:rPr>
                <w:sz w:val="24"/>
                <w:szCs w:val="24"/>
              </w:rPr>
              <w:t>y</w:t>
            </w:r>
            <w:r>
              <w:rPr>
                <w:spacing w:val="-5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uthori</w:t>
            </w:r>
            <w:r>
              <w:rPr>
                <w:spacing w:val="5"/>
                <w:sz w:val="24"/>
                <w:szCs w:val="24"/>
              </w:rPr>
              <w:t>t</w:t>
            </w:r>
            <w:r>
              <w:rPr>
                <w:sz w:val="24"/>
                <w:szCs w:val="24"/>
              </w:rPr>
              <w:t>y</w:t>
            </w:r>
          </w:p>
        </w:tc>
        <w:tc>
          <w:tcPr>
            <w:tcW w:w="2807" w:type="dxa"/>
            <w:tcBorders>
              <w:top w:val="nil"/>
              <w:left w:val="nil"/>
              <w:bottom w:val="nil"/>
              <w:right w:val="nil"/>
            </w:tcBorders>
          </w:tcPr>
          <w:p w:rsidR="00C461E0" w:rsidRDefault="00C461E0">
            <w:pPr>
              <w:spacing w:before="4" w:line="120" w:lineRule="exact"/>
              <w:rPr>
                <w:sz w:val="13"/>
                <w:szCs w:val="13"/>
              </w:rPr>
            </w:pPr>
          </w:p>
          <w:p w:rsidR="00C461E0" w:rsidRDefault="00D65221">
            <w:pPr>
              <w:ind w:left="164"/>
              <w:rPr>
                <w:rFonts w:ascii="Calibri" w:eastAsia="Calibri" w:hAnsi="Calibri" w:cs="Calibri"/>
                <w:sz w:val="23"/>
                <w:szCs w:val="23"/>
              </w:rPr>
            </w:pPr>
            <w:r>
              <w:rPr>
                <w:rFonts w:ascii="Calibri" w:eastAsia="Calibri" w:hAnsi="Calibri" w:cs="Calibri"/>
                <w:spacing w:val="1"/>
                <w:sz w:val="23"/>
                <w:szCs w:val="23"/>
              </w:rPr>
              <w:t>A</w:t>
            </w:r>
            <w:r>
              <w:rPr>
                <w:rFonts w:ascii="Calibri" w:eastAsia="Calibri" w:hAnsi="Calibri" w:cs="Calibri"/>
                <w:spacing w:val="-1"/>
                <w:sz w:val="23"/>
                <w:szCs w:val="23"/>
              </w:rPr>
              <w:t>s</w:t>
            </w:r>
            <w:r>
              <w:rPr>
                <w:rFonts w:ascii="Calibri" w:eastAsia="Calibri" w:hAnsi="Calibri" w:cs="Calibri"/>
                <w:spacing w:val="1"/>
                <w:sz w:val="23"/>
                <w:szCs w:val="23"/>
              </w:rPr>
              <w:t>s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i</w:t>
            </w:r>
            <w:r>
              <w:rPr>
                <w:rFonts w:ascii="Calibri" w:eastAsia="Calibri" w:hAnsi="Calibri" w:cs="Calibri"/>
                <w:spacing w:val="1"/>
                <w:sz w:val="23"/>
                <w:szCs w:val="23"/>
              </w:rPr>
              <w:t>s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ta</w:t>
            </w:r>
            <w:r>
              <w:rPr>
                <w:rFonts w:ascii="Calibri" w:eastAsia="Calibri" w:hAnsi="Calibri" w:cs="Calibri"/>
                <w:spacing w:val="-1"/>
                <w:sz w:val="23"/>
                <w:szCs w:val="23"/>
              </w:rPr>
              <w:t>n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t E</w:t>
            </w:r>
            <w:r>
              <w:rPr>
                <w:rFonts w:ascii="Calibri" w:eastAsia="Calibri" w:hAnsi="Calibri" w:cs="Calibri"/>
                <w:spacing w:val="-1"/>
                <w:sz w:val="23"/>
                <w:szCs w:val="23"/>
              </w:rPr>
              <w:t>n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g</w:t>
            </w:r>
            <w:r>
              <w:rPr>
                <w:rFonts w:ascii="Calibri" w:eastAsia="Calibri" w:hAnsi="Calibri" w:cs="Calibri"/>
                <w:spacing w:val="-1"/>
                <w:sz w:val="23"/>
                <w:szCs w:val="23"/>
              </w:rPr>
              <w:t>in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e</w:t>
            </w:r>
            <w:r>
              <w:rPr>
                <w:rFonts w:ascii="Calibri" w:eastAsia="Calibri" w:hAnsi="Calibri" w:cs="Calibri"/>
                <w:spacing w:val="1"/>
                <w:sz w:val="23"/>
                <w:szCs w:val="23"/>
              </w:rPr>
              <w:t>e</w:t>
            </w:r>
            <w:r>
              <w:rPr>
                <w:rFonts w:ascii="Calibri" w:eastAsia="Calibri" w:hAnsi="Calibri" w:cs="Calibri"/>
                <w:sz w:val="23"/>
                <w:szCs w:val="23"/>
              </w:rPr>
              <w:t xml:space="preserve">r </w:t>
            </w:r>
            <w:r>
              <w:rPr>
                <w:rFonts w:ascii="Calibri" w:eastAsia="Calibri" w:hAnsi="Calibri" w:cs="Calibri"/>
                <w:spacing w:val="-3"/>
                <w:sz w:val="23"/>
                <w:szCs w:val="23"/>
              </w:rPr>
              <w:t>W</w:t>
            </w:r>
            <w:r>
              <w:rPr>
                <w:rFonts w:ascii="Calibri" w:eastAsia="Calibri" w:hAnsi="Calibri" w:cs="Calibri"/>
                <w:spacing w:val="1"/>
                <w:sz w:val="23"/>
                <w:szCs w:val="23"/>
              </w:rPr>
              <w:t>o</w:t>
            </w:r>
            <w:r>
              <w:rPr>
                <w:rFonts w:ascii="Calibri" w:eastAsia="Calibri" w:hAnsi="Calibri" w:cs="Calibri"/>
                <w:spacing w:val="-1"/>
                <w:sz w:val="23"/>
                <w:szCs w:val="23"/>
              </w:rPr>
              <w:t>r</w:t>
            </w:r>
            <w:r>
              <w:rPr>
                <w:rFonts w:ascii="Calibri" w:eastAsia="Calibri" w:hAnsi="Calibri" w:cs="Calibri"/>
                <w:spacing w:val="1"/>
                <w:sz w:val="23"/>
                <w:szCs w:val="23"/>
              </w:rPr>
              <w:t>k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s</w:t>
            </w:r>
          </w:p>
          <w:p w:rsidR="00C461E0" w:rsidRDefault="00D65221">
            <w:pPr>
              <w:spacing w:before="7"/>
              <w:ind w:left="178"/>
              <w:rPr>
                <w:rFonts w:ascii="Calibri" w:eastAsia="Calibri" w:hAnsi="Calibri" w:cs="Calibri"/>
                <w:sz w:val="23"/>
                <w:szCs w:val="23"/>
              </w:rPr>
            </w:pPr>
            <w:r>
              <w:rPr>
                <w:rFonts w:ascii="Calibri" w:eastAsia="Calibri" w:hAnsi="Calibri" w:cs="Calibri"/>
                <w:spacing w:val="1"/>
                <w:sz w:val="23"/>
                <w:szCs w:val="23"/>
              </w:rPr>
              <w:t>A</w:t>
            </w:r>
            <w:r>
              <w:rPr>
                <w:rFonts w:ascii="Calibri" w:eastAsia="Calibri" w:hAnsi="Calibri" w:cs="Calibri"/>
                <w:spacing w:val="-1"/>
                <w:sz w:val="23"/>
                <w:szCs w:val="23"/>
              </w:rPr>
              <w:t>n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d Se</w:t>
            </w:r>
            <w:r>
              <w:rPr>
                <w:rFonts w:ascii="Calibri" w:eastAsia="Calibri" w:hAnsi="Calibri" w:cs="Calibri"/>
                <w:spacing w:val="-1"/>
                <w:sz w:val="23"/>
                <w:szCs w:val="23"/>
              </w:rPr>
              <w:t>rv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i</w:t>
            </w:r>
            <w:r>
              <w:rPr>
                <w:rFonts w:ascii="Calibri" w:eastAsia="Calibri" w:hAnsi="Calibri" w:cs="Calibri"/>
                <w:spacing w:val="1"/>
                <w:sz w:val="23"/>
                <w:szCs w:val="23"/>
              </w:rPr>
              <w:t>c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es</w:t>
            </w:r>
            <w:r>
              <w:rPr>
                <w:rFonts w:ascii="Calibri" w:eastAsia="Calibri" w:hAnsi="Calibri" w:cs="Calibri"/>
                <w:spacing w:val="2"/>
                <w:sz w:val="23"/>
                <w:szCs w:val="23"/>
              </w:rPr>
              <w:t xml:space="preserve"> </w:t>
            </w:r>
            <w:r>
              <w:rPr>
                <w:rFonts w:ascii="Calibri" w:eastAsia="Calibri" w:hAnsi="Calibri" w:cs="Calibri"/>
                <w:spacing w:val="-3"/>
                <w:sz w:val="23"/>
                <w:szCs w:val="23"/>
              </w:rPr>
              <w:t>D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epa</w:t>
            </w:r>
            <w:r>
              <w:rPr>
                <w:rFonts w:ascii="Calibri" w:eastAsia="Calibri" w:hAnsi="Calibri" w:cs="Calibri"/>
                <w:spacing w:val="-2"/>
                <w:sz w:val="23"/>
                <w:szCs w:val="23"/>
              </w:rPr>
              <w:t>r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tm</w:t>
            </w:r>
            <w:r>
              <w:rPr>
                <w:rFonts w:ascii="Calibri" w:eastAsia="Calibri" w:hAnsi="Calibri" w:cs="Calibri"/>
                <w:spacing w:val="1"/>
                <w:sz w:val="23"/>
                <w:szCs w:val="23"/>
              </w:rPr>
              <w:t>e</w:t>
            </w:r>
            <w:r>
              <w:rPr>
                <w:rFonts w:ascii="Calibri" w:eastAsia="Calibri" w:hAnsi="Calibri" w:cs="Calibri"/>
                <w:spacing w:val="-1"/>
                <w:sz w:val="23"/>
                <w:szCs w:val="23"/>
              </w:rPr>
              <w:t>n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t</w:t>
            </w:r>
          </w:p>
        </w:tc>
        <w:tc>
          <w:tcPr>
            <w:tcW w:w="1403" w:type="dxa"/>
            <w:tcBorders>
              <w:top w:val="nil"/>
              <w:left w:val="nil"/>
              <w:bottom w:val="nil"/>
              <w:right w:val="nil"/>
            </w:tcBorders>
          </w:tcPr>
          <w:p w:rsidR="00C461E0" w:rsidRDefault="00C461E0">
            <w:pPr>
              <w:spacing w:before="4" w:line="120" w:lineRule="exact"/>
              <w:rPr>
                <w:sz w:val="13"/>
                <w:szCs w:val="13"/>
              </w:rPr>
            </w:pPr>
          </w:p>
          <w:p w:rsidR="00C461E0" w:rsidRDefault="00D65221">
            <w:pPr>
              <w:ind w:left="252"/>
              <w:rPr>
                <w:rFonts w:ascii="Calibri" w:eastAsia="Calibri" w:hAnsi="Calibri" w:cs="Calibri"/>
                <w:sz w:val="23"/>
                <w:szCs w:val="23"/>
              </w:rPr>
            </w:pPr>
            <w:r>
              <w:rPr>
                <w:rFonts w:ascii="Calibri" w:eastAsia="Calibri" w:hAnsi="Calibri" w:cs="Calibri"/>
                <w:sz w:val="23"/>
                <w:szCs w:val="23"/>
              </w:rPr>
              <w:t>Me</w:t>
            </w:r>
            <w:r>
              <w:rPr>
                <w:rFonts w:ascii="Calibri" w:eastAsia="Calibri" w:hAnsi="Calibri" w:cs="Calibri"/>
                <w:spacing w:val="1"/>
                <w:sz w:val="23"/>
                <w:szCs w:val="23"/>
              </w:rPr>
              <w:t>m</w:t>
            </w:r>
            <w:r>
              <w:rPr>
                <w:rFonts w:ascii="Calibri" w:eastAsia="Calibri" w:hAnsi="Calibri" w:cs="Calibri"/>
                <w:spacing w:val="-1"/>
                <w:sz w:val="23"/>
                <w:szCs w:val="23"/>
              </w:rPr>
              <w:t>b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er</w:t>
            </w:r>
          </w:p>
        </w:tc>
      </w:tr>
      <w:tr w:rsidR="00C461E0">
        <w:trPr>
          <w:trHeight w:hRule="exact" w:val="420"/>
        </w:trPr>
        <w:tc>
          <w:tcPr>
            <w:tcW w:w="1017" w:type="dxa"/>
            <w:tcBorders>
              <w:top w:val="nil"/>
              <w:left w:val="nil"/>
              <w:bottom w:val="nil"/>
              <w:right w:val="nil"/>
            </w:tcBorders>
          </w:tcPr>
          <w:p w:rsidR="00C461E0" w:rsidRDefault="00C461E0"/>
        </w:tc>
        <w:tc>
          <w:tcPr>
            <w:tcW w:w="3166" w:type="dxa"/>
            <w:tcBorders>
              <w:top w:val="nil"/>
              <w:left w:val="nil"/>
              <w:bottom w:val="nil"/>
              <w:right w:val="nil"/>
            </w:tcBorders>
          </w:tcPr>
          <w:p w:rsidR="00C461E0" w:rsidRDefault="00C461E0"/>
        </w:tc>
        <w:tc>
          <w:tcPr>
            <w:tcW w:w="2807" w:type="dxa"/>
            <w:tcBorders>
              <w:top w:val="nil"/>
              <w:left w:val="nil"/>
              <w:bottom w:val="nil"/>
              <w:right w:val="nil"/>
            </w:tcBorders>
          </w:tcPr>
          <w:p w:rsidR="00C461E0" w:rsidRDefault="00D65221">
            <w:pPr>
              <w:spacing w:line="240" w:lineRule="exact"/>
              <w:ind w:left="178"/>
              <w:rPr>
                <w:rFonts w:ascii="Calibri" w:eastAsia="Calibri" w:hAnsi="Calibri" w:cs="Calibri"/>
                <w:sz w:val="23"/>
                <w:szCs w:val="23"/>
              </w:rPr>
            </w:pPr>
            <w:proofErr w:type="spellStart"/>
            <w:r>
              <w:rPr>
                <w:rFonts w:ascii="Calibri" w:eastAsia="Calibri" w:hAnsi="Calibri" w:cs="Calibri"/>
                <w:spacing w:val="1"/>
                <w:position w:val="1"/>
                <w:sz w:val="23"/>
                <w:szCs w:val="23"/>
              </w:rPr>
              <w:t>Q</w:t>
            </w:r>
            <w:r>
              <w:rPr>
                <w:rFonts w:ascii="Calibri" w:eastAsia="Calibri" w:hAnsi="Calibri" w:cs="Calibri"/>
                <w:position w:val="1"/>
                <w:sz w:val="23"/>
                <w:szCs w:val="23"/>
              </w:rPr>
              <w:t>a</w:t>
            </w:r>
            <w:r>
              <w:rPr>
                <w:rFonts w:ascii="Calibri" w:eastAsia="Calibri" w:hAnsi="Calibri" w:cs="Calibri"/>
                <w:spacing w:val="1"/>
                <w:position w:val="1"/>
                <w:sz w:val="23"/>
                <w:szCs w:val="23"/>
              </w:rPr>
              <w:t>s</w:t>
            </w:r>
            <w:r>
              <w:rPr>
                <w:rFonts w:ascii="Calibri" w:eastAsia="Calibri" w:hAnsi="Calibri" w:cs="Calibri"/>
                <w:spacing w:val="-2"/>
                <w:position w:val="1"/>
                <w:sz w:val="23"/>
                <w:szCs w:val="23"/>
              </w:rPr>
              <w:t>i</w:t>
            </w:r>
            <w:r>
              <w:rPr>
                <w:rFonts w:ascii="Calibri" w:eastAsia="Calibri" w:hAnsi="Calibri" w:cs="Calibri"/>
                <w:spacing w:val="1"/>
                <w:position w:val="1"/>
                <w:sz w:val="23"/>
                <w:szCs w:val="23"/>
              </w:rPr>
              <w:t>m</w:t>
            </w:r>
            <w:r>
              <w:rPr>
                <w:rFonts w:ascii="Calibri" w:eastAsia="Calibri" w:hAnsi="Calibri" w:cs="Calibri"/>
                <w:position w:val="1"/>
                <w:sz w:val="23"/>
                <w:szCs w:val="23"/>
              </w:rPr>
              <w:t>a</w:t>
            </w:r>
            <w:r>
              <w:rPr>
                <w:rFonts w:ascii="Calibri" w:eastAsia="Calibri" w:hAnsi="Calibri" w:cs="Calibri"/>
                <w:spacing w:val="-1"/>
                <w:position w:val="1"/>
                <w:sz w:val="23"/>
                <w:szCs w:val="23"/>
              </w:rPr>
              <w:t>b</w:t>
            </w:r>
            <w:r>
              <w:rPr>
                <w:rFonts w:ascii="Calibri" w:eastAsia="Calibri" w:hAnsi="Calibri" w:cs="Calibri"/>
                <w:position w:val="1"/>
                <w:sz w:val="23"/>
                <w:szCs w:val="23"/>
              </w:rPr>
              <w:t>a</w:t>
            </w:r>
            <w:r>
              <w:rPr>
                <w:rFonts w:ascii="Calibri" w:eastAsia="Calibri" w:hAnsi="Calibri" w:cs="Calibri"/>
                <w:spacing w:val="-1"/>
                <w:position w:val="1"/>
                <w:sz w:val="23"/>
                <w:szCs w:val="23"/>
              </w:rPr>
              <w:t>d</w:t>
            </w:r>
            <w:proofErr w:type="spellEnd"/>
            <w:r>
              <w:rPr>
                <w:rFonts w:ascii="Calibri" w:eastAsia="Calibri" w:hAnsi="Calibri" w:cs="Calibri"/>
                <w:position w:val="1"/>
                <w:sz w:val="23"/>
                <w:szCs w:val="23"/>
              </w:rPr>
              <w:t>.</w:t>
            </w:r>
          </w:p>
        </w:tc>
        <w:tc>
          <w:tcPr>
            <w:tcW w:w="1403" w:type="dxa"/>
            <w:tcBorders>
              <w:top w:val="nil"/>
              <w:left w:val="nil"/>
              <w:bottom w:val="nil"/>
              <w:right w:val="nil"/>
            </w:tcBorders>
          </w:tcPr>
          <w:p w:rsidR="00C461E0" w:rsidRDefault="00C461E0"/>
        </w:tc>
      </w:tr>
      <w:tr w:rsidR="00C461E0">
        <w:trPr>
          <w:trHeight w:hRule="exact" w:val="496"/>
        </w:trPr>
        <w:tc>
          <w:tcPr>
            <w:tcW w:w="1017" w:type="dxa"/>
            <w:tcBorders>
              <w:top w:val="nil"/>
              <w:left w:val="nil"/>
              <w:bottom w:val="nil"/>
              <w:right w:val="nil"/>
            </w:tcBorders>
          </w:tcPr>
          <w:p w:rsidR="00C461E0" w:rsidRDefault="00C461E0">
            <w:pPr>
              <w:spacing w:before="9" w:line="100" w:lineRule="exact"/>
              <w:rPr>
                <w:sz w:val="11"/>
                <w:szCs w:val="11"/>
              </w:rPr>
            </w:pPr>
          </w:p>
          <w:p w:rsidR="00C461E0" w:rsidRDefault="00D65221">
            <w:pPr>
              <w:ind w:left="40"/>
              <w:rPr>
                <w:rFonts w:ascii="Calibri" w:eastAsia="Calibri" w:hAnsi="Calibri" w:cs="Calibri"/>
                <w:sz w:val="23"/>
                <w:szCs w:val="23"/>
              </w:rPr>
            </w:pPr>
            <w:r>
              <w:rPr>
                <w:rFonts w:ascii="Calibri" w:eastAsia="Calibri" w:hAnsi="Calibri" w:cs="Calibri"/>
                <w:sz w:val="23"/>
                <w:szCs w:val="23"/>
              </w:rPr>
              <w:t>3</w:t>
            </w:r>
          </w:p>
        </w:tc>
        <w:tc>
          <w:tcPr>
            <w:tcW w:w="3166" w:type="dxa"/>
            <w:tcBorders>
              <w:top w:val="nil"/>
              <w:left w:val="nil"/>
              <w:bottom w:val="nil"/>
              <w:right w:val="nil"/>
            </w:tcBorders>
          </w:tcPr>
          <w:p w:rsidR="00C461E0" w:rsidRDefault="00C461E0">
            <w:pPr>
              <w:spacing w:before="9" w:line="100" w:lineRule="exact"/>
              <w:rPr>
                <w:sz w:val="11"/>
                <w:szCs w:val="11"/>
              </w:rPr>
            </w:pPr>
          </w:p>
          <w:p w:rsidR="00C461E0" w:rsidRDefault="00D65221" w:rsidP="00C87C45">
            <w:pPr>
              <w:ind w:left="463"/>
              <w:rPr>
                <w:rFonts w:ascii="Calibri" w:eastAsia="Calibri" w:hAnsi="Calibri" w:cs="Calibri"/>
                <w:sz w:val="23"/>
                <w:szCs w:val="23"/>
              </w:rPr>
            </w:pPr>
            <w:proofErr w:type="spellStart"/>
            <w:r>
              <w:rPr>
                <w:rFonts w:ascii="Calibri" w:eastAsia="Calibri" w:hAnsi="Calibri" w:cs="Calibri"/>
                <w:sz w:val="23"/>
                <w:szCs w:val="23"/>
              </w:rPr>
              <w:t>Mr</w:t>
            </w:r>
            <w:r w:rsidR="001968D7">
              <w:rPr>
                <w:rFonts w:ascii="Calibri" w:eastAsia="Calibri" w:hAnsi="Calibri" w:cs="Calibri"/>
                <w:sz w:val="23"/>
                <w:szCs w:val="23"/>
              </w:rPr>
              <w:t>s</w:t>
            </w:r>
            <w:proofErr w:type="spellEnd"/>
            <w:r>
              <w:rPr>
                <w:rFonts w:ascii="Calibri" w:eastAsia="Calibri" w:hAnsi="Calibri" w:cs="Calibri"/>
                <w:spacing w:val="-1"/>
                <w:sz w:val="23"/>
                <w:szCs w:val="23"/>
              </w:rPr>
              <w:t xml:space="preserve"> </w:t>
            </w:r>
          </w:p>
        </w:tc>
        <w:tc>
          <w:tcPr>
            <w:tcW w:w="2807" w:type="dxa"/>
            <w:tcBorders>
              <w:top w:val="nil"/>
              <w:left w:val="nil"/>
              <w:bottom w:val="nil"/>
              <w:right w:val="nil"/>
            </w:tcBorders>
          </w:tcPr>
          <w:p w:rsidR="00C461E0" w:rsidRDefault="00C461E0">
            <w:pPr>
              <w:spacing w:before="9" w:line="100" w:lineRule="exact"/>
              <w:rPr>
                <w:sz w:val="11"/>
                <w:szCs w:val="11"/>
              </w:rPr>
            </w:pPr>
          </w:p>
          <w:p w:rsidR="00C461E0" w:rsidRDefault="00D65221">
            <w:pPr>
              <w:ind w:left="178"/>
              <w:rPr>
                <w:rFonts w:ascii="Calibri" w:eastAsia="Calibri" w:hAnsi="Calibri" w:cs="Calibri"/>
                <w:sz w:val="23"/>
                <w:szCs w:val="23"/>
              </w:rPr>
            </w:pPr>
            <w:r>
              <w:rPr>
                <w:rFonts w:ascii="Calibri" w:eastAsia="Calibri" w:hAnsi="Calibri" w:cs="Calibri"/>
                <w:sz w:val="23"/>
                <w:szCs w:val="23"/>
              </w:rPr>
              <w:t>Sen</w:t>
            </w:r>
            <w:r>
              <w:rPr>
                <w:rFonts w:ascii="Calibri" w:eastAsia="Calibri" w:hAnsi="Calibri" w:cs="Calibri"/>
                <w:spacing w:val="-1"/>
                <w:sz w:val="23"/>
                <w:szCs w:val="23"/>
              </w:rPr>
              <w:t>i</w:t>
            </w:r>
            <w:r>
              <w:rPr>
                <w:rFonts w:ascii="Calibri" w:eastAsia="Calibri" w:hAnsi="Calibri" w:cs="Calibri"/>
                <w:spacing w:val="1"/>
                <w:sz w:val="23"/>
                <w:szCs w:val="23"/>
              </w:rPr>
              <w:t>o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r T</w:t>
            </w:r>
            <w:r>
              <w:rPr>
                <w:rFonts w:ascii="Calibri" w:eastAsia="Calibri" w:hAnsi="Calibri" w:cs="Calibri"/>
                <w:spacing w:val="1"/>
                <w:sz w:val="23"/>
                <w:szCs w:val="23"/>
              </w:rPr>
              <w:t>e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a</w:t>
            </w:r>
            <w:r>
              <w:rPr>
                <w:rFonts w:ascii="Calibri" w:eastAsia="Calibri" w:hAnsi="Calibri" w:cs="Calibri"/>
                <w:spacing w:val="1"/>
                <w:sz w:val="23"/>
                <w:szCs w:val="23"/>
              </w:rPr>
              <w:t>c</w:t>
            </w:r>
            <w:r>
              <w:rPr>
                <w:rFonts w:ascii="Calibri" w:eastAsia="Calibri" w:hAnsi="Calibri" w:cs="Calibri"/>
                <w:spacing w:val="-1"/>
                <w:sz w:val="23"/>
                <w:szCs w:val="23"/>
              </w:rPr>
              <w:t>h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er</w:t>
            </w:r>
          </w:p>
        </w:tc>
        <w:tc>
          <w:tcPr>
            <w:tcW w:w="1403" w:type="dxa"/>
            <w:tcBorders>
              <w:top w:val="nil"/>
              <w:left w:val="nil"/>
              <w:bottom w:val="nil"/>
              <w:right w:val="nil"/>
            </w:tcBorders>
          </w:tcPr>
          <w:p w:rsidR="00C461E0" w:rsidRDefault="00C461E0">
            <w:pPr>
              <w:spacing w:before="9" w:line="100" w:lineRule="exact"/>
              <w:rPr>
                <w:sz w:val="11"/>
                <w:szCs w:val="11"/>
              </w:rPr>
            </w:pPr>
          </w:p>
          <w:p w:rsidR="00C461E0" w:rsidRDefault="00D65221">
            <w:pPr>
              <w:ind w:left="252"/>
              <w:rPr>
                <w:rFonts w:ascii="Calibri" w:eastAsia="Calibri" w:hAnsi="Calibri" w:cs="Calibri"/>
                <w:sz w:val="23"/>
                <w:szCs w:val="23"/>
              </w:rPr>
            </w:pPr>
            <w:r>
              <w:rPr>
                <w:rFonts w:ascii="Calibri" w:eastAsia="Calibri" w:hAnsi="Calibri" w:cs="Calibri"/>
                <w:sz w:val="23"/>
                <w:szCs w:val="23"/>
              </w:rPr>
              <w:t>Me</w:t>
            </w:r>
            <w:r>
              <w:rPr>
                <w:rFonts w:ascii="Calibri" w:eastAsia="Calibri" w:hAnsi="Calibri" w:cs="Calibri"/>
                <w:spacing w:val="1"/>
                <w:sz w:val="23"/>
                <w:szCs w:val="23"/>
              </w:rPr>
              <w:t>m</w:t>
            </w:r>
            <w:r>
              <w:rPr>
                <w:rFonts w:ascii="Calibri" w:eastAsia="Calibri" w:hAnsi="Calibri" w:cs="Calibri"/>
                <w:spacing w:val="-1"/>
                <w:sz w:val="23"/>
                <w:szCs w:val="23"/>
              </w:rPr>
              <w:t>b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er</w:t>
            </w:r>
          </w:p>
        </w:tc>
      </w:tr>
    </w:tbl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1" w:line="280" w:lineRule="exact"/>
        <w:rPr>
          <w:sz w:val="28"/>
          <w:szCs w:val="28"/>
        </w:rPr>
      </w:pPr>
    </w:p>
    <w:p w:rsidR="00C461E0" w:rsidRDefault="00D65221" w:rsidP="00D645B4">
      <w:pPr>
        <w:spacing w:before="38"/>
        <w:ind w:left="4320" w:right="2482" w:firstLine="7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spacing w:val="-1"/>
          <w:w w:val="81"/>
          <w:sz w:val="18"/>
          <w:szCs w:val="18"/>
        </w:rPr>
        <w:t>(</w:t>
      </w:r>
      <w:proofErr w:type="gramStart"/>
      <w:r w:rsidR="00B13ABF">
        <w:rPr>
          <w:rFonts w:ascii="Arial" w:eastAsia="Arial" w:hAnsi="Arial" w:cs="Arial"/>
          <w:b/>
          <w:spacing w:val="-1"/>
          <w:w w:val="81"/>
          <w:sz w:val="18"/>
          <w:szCs w:val="18"/>
        </w:rPr>
        <w:t xml:space="preserve">HABIBULLAH </w:t>
      </w:r>
      <w:r>
        <w:rPr>
          <w:rFonts w:ascii="Arial" w:eastAsia="Arial" w:hAnsi="Arial" w:cs="Arial"/>
          <w:b/>
          <w:w w:val="81"/>
          <w:sz w:val="18"/>
          <w:szCs w:val="18"/>
        </w:rPr>
        <w:t>)</w:t>
      </w:r>
      <w:proofErr w:type="gramEnd"/>
    </w:p>
    <w:p w:rsidR="00C461E0" w:rsidRDefault="00680056" w:rsidP="00D645B4">
      <w:pPr>
        <w:spacing w:before="24"/>
        <w:ind w:left="5040" w:right="2972"/>
        <w:rPr>
          <w:sz w:val="19"/>
          <w:szCs w:val="19"/>
        </w:rPr>
      </w:pPr>
      <w:r>
        <w:rPr>
          <w:b/>
          <w:w w:val="94"/>
          <w:sz w:val="19"/>
          <w:szCs w:val="19"/>
        </w:rPr>
        <w:t xml:space="preserve">  </w:t>
      </w:r>
      <w:r w:rsidR="00B13ABF">
        <w:rPr>
          <w:b/>
          <w:w w:val="94"/>
          <w:sz w:val="19"/>
          <w:szCs w:val="19"/>
        </w:rPr>
        <w:t>Head Master</w:t>
      </w:r>
    </w:p>
    <w:p w:rsidR="00680056" w:rsidRDefault="00680056" w:rsidP="00680056">
      <w:pPr>
        <w:spacing w:before="21"/>
        <w:ind w:right="1629"/>
        <w:rPr>
          <w:b/>
          <w:spacing w:val="4"/>
          <w:w w:val="93"/>
          <w:sz w:val="19"/>
          <w:szCs w:val="19"/>
        </w:rPr>
      </w:pPr>
      <w:r>
        <w:rPr>
          <w:b/>
          <w:spacing w:val="-1"/>
          <w:w w:val="93"/>
          <w:sz w:val="19"/>
          <w:szCs w:val="19"/>
        </w:rPr>
        <w:t xml:space="preserve">                                                                                                 </w:t>
      </w:r>
      <w:r w:rsidR="006F454F">
        <w:rPr>
          <w:b/>
          <w:spacing w:val="-1"/>
          <w:w w:val="93"/>
          <w:sz w:val="19"/>
          <w:szCs w:val="19"/>
        </w:rPr>
        <w:t xml:space="preserve">Government Boys Higher Secondary School </w:t>
      </w:r>
    </w:p>
    <w:p w:rsidR="00680056" w:rsidRDefault="00680056" w:rsidP="00D645B4">
      <w:pPr>
        <w:spacing w:before="21"/>
        <w:ind w:left="3600" w:right="1629" w:firstLine="720"/>
        <w:rPr>
          <w:b/>
          <w:spacing w:val="4"/>
          <w:w w:val="93"/>
          <w:sz w:val="19"/>
          <w:szCs w:val="19"/>
        </w:rPr>
      </w:pPr>
      <w:r>
        <w:rPr>
          <w:b/>
          <w:spacing w:val="4"/>
          <w:w w:val="93"/>
          <w:sz w:val="19"/>
          <w:szCs w:val="19"/>
        </w:rPr>
        <w:t xml:space="preserve">          </w:t>
      </w:r>
      <w:r w:rsidR="005561C7">
        <w:rPr>
          <w:b/>
          <w:spacing w:val="4"/>
          <w:w w:val="93"/>
          <w:sz w:val="19"/>
          <w:szCs w:val="19"/>
        </w:rPr>
        <w:t>SOOMAR KANDANI</w:t>
      </w:r>
    </w:p>
    <w:p w:rsidR="00C461E0" w:rsidRDefault="00680056" w:rsidP="00680056">
      <w:pPr>
        <w:spacing w:before="21"/>
        <w:ind w:left="3600" w:right="1629" w:firstLine="720"/>
        <w:rPr>
          <w:sz w:val="19"/>
          <w:szCs w:val="19"/>
        </w:rPr>
        <w:sectPr w:rsidR="00C461E0">
          <w:pgSz w:w="12240" w:h="15840"/>
          <w:pgMar w:top="1000" w:right="1200" w:bottom="280" w:left="1540" w:header="790" w:footer="0" w:gutter="0"/>
          <w:cols w:space="720"/>
        </w:sectPr>
      </w:pPr>
      <w:r>
        <w:rPr>
          <w:b/>
          <w:spacing w:val="4"/>
          <w:w w:val="93"/>
          <w:sz w:val="19"/>
          <w:szCs w:val="19"/>
        </w:rPr>
        <w:t xml:space="preserve">           District </w:t>
      </w:r>
      <w:proofErr w:type="spellStart"/>
      <w:r>
        <w:rPr>
          <w:b/>
          <w:spacing w:val="4"/>
          <w:w w:val="93"/>
          <w:sz w:val="19"/>
          <w:szCs w:val="19"/>
        </w:rPr>
        <w:t>Malir</w:t>
      </w:r>
      <w:proofErr w:type="spellEnd"/>
      <w:r>
        <w:rPr>
          <w:b/>
          <w:spacing w:val="4"/>
          <w:w w:val="93"/>
          <w:sz w:val="19"/>
          <w:szCs w:val="19"/>
        </w:rPr>
        <w:t xml:space="preserve"> Karachi</w:t>
      </w:r>
    </w:p>
    <w:p w:rsidR="00C461E0" w:rsidRDefault="00DE0FA3">
      <w:pPr>
        <w:spacing w:line="200" w:lineRule="exact"/>
        <w:sectPr w:rsidR="00C461E0">
          <w:headerReference w:type="default" r:id="rId23"/>
          <w:pgSz w:w="12240" w:h="15840"/>
          <w:pgMar w:top="1480" w:right="1720" w:bottom="280" w:left="1720" w:header="0" w:footer="0" w:gutter="0"/>
          <w:cols w:space="720"/>
        </w:sectPr>
      </w:pPr>
      <w:r>
        <w:lastRenderedPageBreak/>
        <w:pict>
          <v:group id="_x0000_s1034" style="position:absolute;margin-left:-2.9pt;margin-top:78pt;width:608.65pt;height:11in;z-index:-3234;mso-position-horizontal-relative:page;mso-position-vertical-relative:page" coordsize="12173,15840">
            <v:shape id="_x0000_s1037" type="#_x0000_t75" style="position:absolute;left:-58;top:871;width:12230;height:17081">
              <v:imagedata r:id="rId24" o:title=""/>
            </v:shape>
            <v:shape id="_x0000_s1036" type="#_x0000_t75" style="position:absolute;left:-15;top:-615;width:11905;height:16845">
              <v:imagedata r:id="rId25" o:title=""/>
            </v:shape>
            <v:shape id="_x0000_s1035" type="#_x0000_t75" style="position:absolute;left:1695;top:10992;width:1251;height:1605">
              <v:imagedata r:id="rId26" o:title=""/>
            </v:shape>
            <w10:wrap anchorx="page" anchory="page"/>
          </v:group>
        </w:pict>
      </w:r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3" type="#_x0000_t202" style="position:absolute;margin-left:0;margin-top:39.5pt;width:608.65pt;height:752.5pt;z-index:-3235;mso-position-horizontal-relative:page;mso-position-vertical-relative:page" filled="f" stroked="f">
            <v:textbox style="mso-next-textbox:#_x0000_s1033" inset="0,0,0,0">
              <w:txbxContent>
                <w:p w:rsidR="0042682F" w:rsidRDefault="0042682F">
                  <w:pPr>
                    <w:spacing w:line="220" w:lineRule="exact"/>
                    <w:ind w:right="1248"/>
                    <w:jc w:val="right"/>
                    <w:rPr>
                      <w:rFonts w:ascii="Calibri" w:eastAsia="Calibri" w:hAnsi="Calibri" w:cs="Calibri"/>
                      <w:sz w:val="22"/>
                      <w:szCs w:val="22"/>
                    </w:rPr>
                  </w:pPr>
                  <w:r>
                    <w:rPr>
                      <w:rFonts w:ascii="Calibri" w:eastAsia="Calibri" w:hAnsi="Calibri" w:cs="Calibri"/>
                      <w:spacing w:val="1"/>
                      <w:position w:val="1"/>
                      <w:sz w:val="22"/>
                      <w:szCs w:val="22"/>
                    </w:rPr>
                    <w:t>60</w:t>
                  </w:r>
                </w:p>
              </w:txbxContent>
            </v:textbox>
            <w10:wrap anchorx="page" anchory="page"/>
          </v:shape>
        </w:pict>
      </w:r>
    </w:p>
    <w:p w:rsidR="00C461E0" w:rsidRDefault="00C461E0">
      <w:pPr>
        <w:spacing w:before="7" w:line="180" w:lineRule="exact"/>
        <w:rPr>
          <w:sz w:val="19"/>
          <w:szCs w:val="19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E14DA" w:rsidRPr="00680056" w:rsidRDefault="00CE14DA" w:rsidP="00CE14DA">
      <w:pPr>
        <w:spacing w:before="8" w:line="440" w:lineRule="exact"/>
        <w:ind w:left="160"/>
        <w:jc w:val="center"/>
        <w:rPr>
          <w:b/>
          <w:bCs/>
          <w:sz w:val="32"/>
          <w:szCs w:val="32"/>
          <w:u w:val="single"/>
        </w:rPr>
      </w:pPr>
      <w:r w:rsidRPr="00680056">
        <w:rPr>
          <w:b/>
          <w:bCs/>
          <w:sz w:val="32"/>
          <w:szCs w:val="32"/>
          <w:u w:val="single"/>
        </w:rPr>
        <w:t xml:space="preserve">Office of the </w:t>
      </w:r>
      <w:r w:rsidR="00B13ABF">
        <w:rPr>
          <w:b/>
          <w:bCs/>
          <w:sz w:val="32"/>
          <w:szCs w:val="32"/>
          <w:u w:val="single"/>
        </w:rPr>
        <w:t>Head Master</w:t>
      </w:r>
      <w:r w:rsidRPr="00680056">
        <w:rPr>
          <w:b/>
          <w:bCs/>
          <w:sz w:val="32"/>
          <w:szCs w:val="32"/>
          <w:u w:val="single"/>
        </w:rPr>
        <w:t xml:space="preserve"> Government Boys </w:t>
      </w:r>
      <w:proofErr w:type="gramStart"/>
      <w:r w:rsidRPr="00680056">
        <w:rPr>
          <w:b/>
          <w:bCs/>
          <w:sz w:val="32"/>
          <w:szCs w:val="32"/>
          <w:u w:val="single"/>
        </w:rPr>
        <w:t>Secondary  School</w:t>
      </w:r>
      <w:proofErr w:type="gramEnd"/>
    </w:p>
    <w:p w:rsidR="00CE14DA" w:rsidRPr="00680056" w:rsidRDefault="005561C7" w:rsidP="00CE14DA">
      <w:pPr>
        <w:spacing w:before="8" w:line="440" w:lineRule="exact"/>
        <w:ind w:left="160"/>
        <w:jc w:val="center"/>
        <w:rPr>
          <w:b/>
          <w:bCs/>
          <w:sz w:val="32"/>
          <w:szCs w:val="32"/>
          <w:u w:val="single"/>
        </w:rPr>
      </w:pPr>
      <w:r>
        <w:rPr>
          <w:b/>
          <w:bCs/>
          <w:sz w:val="32"/>
          <w:szCs w:val="32"/>
          <w:u w:val="single"/>
        </w:rPr>
        <w:t xml:space="preserve">SOOMAR </w:t>
      </w:r>
      <w:proofErr w:type="spellStart"/>
      <w:r>
        <w:rPr>
          <w:b/>
          <w:bCs/>
          <w:sz w:val="32"/>
          <w:szCs w:val="32"/>
          <w:u w:val="single"/>
        </w:rPr>
        <w:t>KANDANI</w:t>
      </w:r>
      <w:r w:rsidR="00CE14DA" w:rsidRPr="00680056">
        <w:rPr>
          <w:b/>
          <w:bCs/>
          <w:sz w:val="32"/>
          <w:szCs w:val="32"/>
          <w:u w:val="single"/>
        </w:rPr>
        <w:t>District</w:t>
      </w:r>
      <w:proofErr w:type="spellEnd"/>
      <w:r w:rsidR="00CE14DA" w:rsidRPr="00680056">
        <w:rPr>
          <w:b/>
          <w:bCs/>
          <w:sz w:val="32"/>
          <w:szCs w:val="32"/>
          <w:u w:val="single"/>
        </w:rPr>
        <w:t xml:space="preserve"> </w:t>
      </w:r>
      <w:proofErr w:type="spellStart"/>
      <w:r w:rsidR="00CE14DA" w:rsidRPr="00680056">
        <w:rPr>
          <w:b/>
          <w:bCs/>
          <w:sz w:val="32"/>
          <w:szCs w:val="32"/>
          <w:u w:val="single"/>
        </w:rPr>
        <w:t>Malir</w:t>
      </w:r>
      <w:proofErr w:type="spellEnd"/>
      <w:r w:rsidR="00CE14DA" w:rsidRPr="00680056">
        <w:rPr>
          <w:b/>
          <w:bCs/>
          <w:sz w:val="32"/>
          <w:szCs w:val="32"/>
          <w:u w:val="single"/>
        </w:rPr>
        <w:t xml:space="preserve"> Karachi</w:t>
      </w:r>
    </w:p>
    <w:p w:rsidR="00CE14DA" w:rsidRDefault="00DE0FA3" w:rsidP="000401B8">
      <w:pPr>
        <w:spacing w:line="380" w:lineRule="exact"/>
        <w:ind w:left="160"/>
        <w:rPr>
          <w:rFonts w:ascii="Cambria" w:eastAsia="Cambria" w:hAnsi="Cambria" w:cs="Cambria"/>
          <w:sz w:val="18"/>
          <w:szCs w:val="18"/>
        </w:rPr>
      </w:pPr>
      <w:r w:rsidRPr="00DE0FA3">
        <w:pict>
          <v:group id="_x0000_s1110" style="position:absolute;left:0;text-align:left;margin-left:84.05pt;margin-top:18pt;width:453.2pt;height:1.9pt;z-index:-1183;mso-position-horizontal-relative:page" coordorigin="1681,360" coordsize="9064,38">
            <v:shape id="_x0000_s1111" style="position:absolute;left:1700;top:379;width:3917;height:0" coordorigin="1700,379" coordsize="3917,0" path="m1700,379r3917,e" filled="f" strokeweight="1.9pt">
              <v:path arrowok="t"/>
            </v:shape>
            <v:shape id="_x0000_s1112" style="position:absolute;left:5617;top:379;width:5108;height:0" coordorigin="5617,379" coordsize="5108,0" path="m5617,379r5108,e" filled="f" strokeweight="1.9pt">
              <v:path arrowok="t"/>
            </v:shape>
            <w10:wrap anchorx="page"/>
          </v:group>
        </w:pict>
      </w:r>
      <w:r w:rsidR="00A94244">
        <w:rPr>
          <w:rFonts w:ascii="Cambria" w:eastAsia="Cambria" w:hAnsi="Cambria" w:cs="Cambria"/>
          <w:b/>
          <w:sz w:val="18"/>
          <w:szCs w:val="18"/>
        </w:rPr>
        <w:t xml:space="preserve">  </w:t>
      </w:r>
      <w:r w:rsidR="00CE14DA">
        <w:rPr>
          <w:rFonts w:ascii="Cambria" w:eastAsia="Cambria" w:hAnsi="Cambria" w:cs="Cambria"/>
          <w:b/>
          <w:sz w:val="18"/>
          <w:szCs w:val="18"/>
        </w:rPr>
        <w:t>N</w:t>
      </w:r>
      <w:r w:rsidR="00CE14DA">
        <w:rPr>
          <w:rFonts w:ascii="Cambria" w:eastAsia="Cambria" w:hAnsi="Cambria" w:cs="Cambria"/>
          <w:b/>
          <w:spacing w:val="1"/>
          <w:sz w:val="18"/>
          <w:szCs w:val="18"/>
        </w:rPr>
        <w:t>o</w:t>
      </w:r>
      <w:r w:rsidR="00CE14DA">
        <w:rPr>
          <w:rFonts w:ascii="Cambria" w:eastAsia="Cambria" w:hAnsi="Cambria" w:cs="Cambria"/>
          <w:b/>
          <w:spacing w:val="-1"/>
          <w:sz w:val="18"/>
          <w:szCs w:val="18"/>
        </w:rPr>
        <w:t>.</w:t>
      </w:r>
      <w:r w:rsidR="00CE14DA">
        <w:rPr>
          <w:rFonts w:ascii="Cambria" w:eastAsia="Cambria" w:hAnsi="Cambria" w:cs="Cambria"/>
          <w:b/>
          <w:sz w:val="18"/>
          <w:szCs w:val="18"/>
        </w:rPr>
        <w:t>H</w:t>
      </w:r>
      <w:r w:rsidR="00CE14DA">
        <w:rPr>
          <w:rFonts w:ascii="Cambria" w:eastAsia="Cambria" w:hAnsi="Cambria" w:cs="Cambria"/>
          <w:b/>
          <w:spacing w:val="-1"/>
          <w:sz w:val="18"/>
          <w:szCs w:val="18"/>
        </w:rPr>
        <w:t>M</w:t>
      </w:r>
      <w:r w:rsidR="00CE14DA">
        <w:rPr>
          <w:rFonts w:ascii="Cambria" w:eastAsia="Cambria" w:hAnsi="Cambria" w:cs="Cambria"/>
          <w:b/>
          <w:sz w:val="18"/>
          <w:szCs w:val="18"/>
        </w:rPr>
        <w:t>/G</w:t>
      </w:r>
      <w:r w:rsidR="00E2741E">
        <w:rPr>
          <w:rFonts w:ascii="Cambria" w:eastAsia="Cambria" w:hAnsi="Cambria" w:cs="Cambria"/>
          <w:b/>
          <w:sz w:val="18"/>
          <w:szCs w:val="18"/>
        </w:rPr>
        <w:t>B</w:t>
      </w:r>
      <w:r w:rsidR="00D645B4">
        <w:rPr>
          <w:rFonts w:ascii="Cambria" w:eastAsia="Cambria" w:hAnsi="Cambria" w:cs="Cambria"/>
          <w:b/>
          <w:sz w:val="18"/>
          <w:szCs w:val="18"/>
        </w:rPr>
        <w:t>HSS</w:t>
      </w:r>
      <w:r w:rsidR="00CE14DA">
        <w:rPr>
          <w:rFonts w:ascii="Cambria" w:eastAsia="Cambria" w:hAnsi="Cambria" w:cs="Cambria"/>
          <w:b/>
          <w:sz w:val="18"/>
          <w:szCs w:val="18"/>
        </w:rPr>
        <w:t xml:space="preserve"> /</w:t>
      </w:r>
      <w:r w:rsidR="000401B8">
        <w:rPr>
          <w:rFonts w:ascii="Cambria" w:eastAsia="Cambria" w:hAnsi="Cambria" w:cs="Cambria"/>
          <w:b/>
          <w:sz w:val="18"/>
          <w:szCs w:val="18"/>
        </w:rPr>
        <w:t>P.A.F</w:t>
      </w:r>
      <w:r w:rsidR="00CE14DA">
        <w:rPr>
          <w:rFonts w:ascii="Cambria" w:eastAsia="Cambria" w:hAnsi="Cambria" w:cs="Cambria"/>
          <w:b/>
          <w:sz w:val="18"/>
          <w:szCs w:val="18"/>
        </w:rPr>
        <w:t>/</w:t>
      </w:r>
      <w:r w:rsidR="000401B8">
        <w:rPr>
          <w:rFonts w:ascii="Cambria" w:eastAsia="Cambria" w:hAnsi="Cambria" w:cs="Cambria"/>
          <w:b/>
          <w:sz w:val="18"/>
          <w:szCs w:val="18"/>
        </w:rPr>
        <w:t>K-CREEK</w:t>
      </w:r>
      <w:proofErr w:type="gramStart"/>
      <w:r w:rsidR="00D645B4">
        <w:rPr>
          <w:rFonts w:ascii="Cambria" w:eastAsia="Cambria" w:hAnsi="Cambria" w:cs="Cambria"/>
          <w:b/>
          <w:sz w:val="18"/>
          <w:szCs w:val="18"/>
        </w:rPr>
        <w:t>/(</w:t>
      </w:r>
      <w:proofErr w:type="gramEnd"/>
      <w:r w:rsidR="00CE14DA">
        <w:rPr>
          <w:rFonts w:ascii="Cambria" w:eastAsia="Cambria" w:hAnsi="Cambria" w:cs="Cambria"/>
          <w:b/>
          <w:sz w:val="18"/>
          <w:szCs w:val="18"/>
        </w:rPr>
        <w:t xml:space="preserve">                            </w:t>
      </w:r>
      <w:r w:rsidR="00CE14DA">
        <w:rPr>
          <w:rFonts w:ascii="Cambria" w:eastAsia="Cambria" w:hAnsi="Cambria" w:cs="Cambria"/>
          <w:b/>
          <w:spacing w:val="7"/>
          <w:sz w:val="18"/>
          <w:szCs w:val="18"/>
        </w:rPr>
        <w:t xml:space="preserve"> </w:t>
      </w:r>
      <w:r w:rsidR="00CE14DA">
        <w:rPr>
          <w:rFonts w:ascii="Cambria" w:eastAsia="Cambria" w:hAnsi="Cambria" w:cs="Cambria"/>
          <w:b/>
          <w:sz w:val="18"/>
          <w:szCs w:val="18"/>
        </w:rPr>
        <w:t>/</w:t>
      </w:r>
      <w:r w:rsidR="00CE14DA">
        <w:rPr>
          <w:rFonts w:ascii="Cambria" w:eastAsia="Cambria" w:hAnsi="Cambria" w:cs="Cambria"/>
          <w:b/>
          <w:spacing w:val="-1"/>
          <w:sz w:val="18"/>
          <w:szCs w:val="18"/>
        </w:rPr>
        <w:t>2015-1</w:t>
      </w:r>
      <w:r w:rsidR="00CE14DA">
        <w:rPr>
          <w:rFonts w:ascii="Cambria" w:eastAsia="Cambria" w:hAnsi="Cambria" w:cs="Cambria"/>
          <w:b/>
          <w:sz w:val="18"/>
          <w:szCs w:val="18"/>
        </w:rPr>
        <w:t xml:space="preserve">6                                                                          </w:t>
      </w:r>
      <w:r w:rsidR="00CE14DA">
        <w:rPr>
          <w:rFonts w:ascii="Cambria" w:eastAsia="Cambria" w:hAnsi="Cambria" w:cs="Cambria"/>
          <w:b/>
          <w:spacing w:val="34"/>
          <w:sz w:val="18"/>
          <w:szCs w:val="18"/>
        </w:rPr>
        <w:t xml:space="preserve"> </w:t>
      </w:r>
      <w:r w:rsidR="00CE14DA">
        <w:rPr>
          <w:rFonts w:ascii="Cambria" w:eastAsia="Cambria" w:hAnsi="Cambria" w:cs="Cambria"/>
          <w:b/>
          <w:sz w:val="18"/>
          <w:szCs w:val="18"/>
        </w:rPr>
        <w:t>Da</w:t>
      </w:r>
      <w:r w:rsidR="00CE14DA">
        <w:rPr>
          <w:rFonts w:ascii="Cambria" w:eastAsia="Cambria" w:hAnsi="Cambria" w:cs="Cambria"/>
          <w:b/>
          <w:spacing w:val="-1"/>
          <w:sz w:val="18"/>
          <w:szCs w:val="18"/>
        </w:rPr>
        <w:t>t</w:t>
      </w:r>
      <w:r w:rsidR="00CE14DA">
        <w:rPr>
          <w:rFonts w:ascii="Cambria" w:eastAsia="Cambria" w:hAnsi="Cambria" w:cs="Cambria"/>
          <w:b/>
          <w:sz w:val="18"/>
          <w:szCs w:val="18"/>
        </w:rPr>
        <w:t>e</w:t>
      </w:r>
      <w:r w:rsidR="00CE14DA">
        <w:rPr>
          <w:rFonts w:ascii="Cambria" w:eastAsia="Cambria" w:hAnsi="Cambria" w:cs="Cambria"/>
          <w:b/>
          <w:spacing w:val="1"/>
          <w:sz w:val="18"/>
          <w:szCs w:val="18"/>
        </w:rPr>
        <w:t>d</w:t>
      </w:r>
      <w:r w:rsidR="00CE14DA">
        <w:rPr>
          <w:rFonts w:ascii="Cambria" w:eastAsia="Cambria" w:hAnsi="Cambria" w:cs="Cambria"/>
          <w:b/>
          <w:sz w:val="18"/>
          <w:szCs w:val="18"/>
        </w:rPr>
        <w:t xml:space="preserve">:  </w:t>
      </w:r>
      <w:r w:rsidR="00CE14DA">
        <w:rPr>
          <w:rFonts w:ascii="Cambria" w:eastAsia="Cambria" w:hAnsi="Cambria" w:cs="Cambria"/>
          <w:b/>
          <w:spacing w:val="-1"/>
          <w:sz w:val="18"/>
          <w:szCs w:val="18"/>
        </w:rPr>
        <w:t>2</w:t>
      </w:r>
      <w:r w:rsidR="00C87C45">
        <w:rPr>
          <w:rFonts w:ascii="Cambria" w:eastAsia="Cambria" w:hAnsi="Cambria" w:cs="Cambria"/>
          <w:b/>
          <w:spacing w:val="-1"/>
          <w:sz w:val="18"/>
          <w:szCs w:val="18"/>
        </w:rPr>
        <w:t>3</w:t>
      </w:r>
      <w:r w:rsidR="00CE14DA">
        <w:rPr>
          <w:rFonts w:ascii="Cambria" w:eastAsia="Cambria" w:hAnsi="Cambria" w:cs="Cambria"/>
          <w:b/>
          <w:spacing w:val="-1"/>
          <w:sz w:val="18"/>
          <w:szCs w:val="18"/>
        </w:rPr>
        <w:t>-</w:t>
      </w:r>
      <w:r w:rsidR="00CE14DA">
        <w:rPr>
          <w:rFonts w:ascii="Cambria" w:eastAsia="Cambria" w:hAnsi="Cambria" w:cs="Cambria"/>
          <w:b/>
          <w:spacing w:val="1"/>
          <w:sz w:val="18"/>
          <w:szCs w:val="18"/>
        </w:rPr>
        <w:t>0</w:t>
      </w:r>
      <w:r w:rsidR="00D645B4">
        <w:rPr>
          <w:rFonts w:ascii="Cambria" w:eastAsia="Cambria" w:hAnsi="Cambria" w:cs="Cambria"/>
          <w:b/>
          <w:spacing w:val="1"/>
          <w:sz w:val="18"/>
          <w:szCs w:val="18"/>
        </w:rPr>
        <w:t>5</w:t>
      </w:r>
      <w:r w:rsidR="00CE14DA">
        <w:rPr>
          <w:rFonts w:ascii="Cambria" w:eastAsia="Cambria" w:hAnsi="Cambria" w:cs="Cambria"/>
          <w:b/>
          <w:spacing w:val="-1"/>
          <w:sz w:val="18"/>
          <w:szCs w:val="18"/>
        </w:rPr>
        <w:t>-</w:t>
      </w:r>
      <w:r w:rsidR="00CE14DA">
        <w:rPr>
          <w:rFonts w:ascii="Cambria" w:eastAsia="Cambria" w:hAnsi="Cambria" w:cs="Cambria"/>
          <w:b/>
          <w:spacing w:val="1"/>
          <w:sz w:val="18"/>
          <w:szCs w:val="18"/>
        </w:rPr>
        <w:t>2</w:t>
      </w:r>
      <w:r w:rsidR="00CE14DA">
        <w:rPr>
          <w:rFonts w:ascii="Cambria" w:eastAsia="Cambria" w:hAnsi="Cambria" w:cs="Cambria"/>
          <w:b/>
          <w:spacing w:val="-1"/>
          <w:sz w:val="18"/>
          <w:szCs w:val="18"/>
        </w:rPr>
        <w:t>0</w:t>
      </w:r>
      <w:r w:rsidR="00CE14DA">
        <w:rPr>
          <w:rFonts w:ascii="Cambria" w:eastAsia="Cambria" w:hAnsi="Cambria" w:cs="Cambria"/>
          <w:b/>
          <w:spacing w:val="1"/>
          <w:sz w:val="18"/>
          <w:szCs w:val="18"/>
        </w:rPr>
        <w:t>1</w:t>
      </w:r>
      <w:r w:rsidR="00CE14DA">
        <w:rPr>
          <w:rFonts w:ascii="Cambria" w:eastAsia="Cambria" w:hAnsi="Cambria" w:cs="Cambria"/>
          <w:b/>
          <w:sz w:val="18"/>
          <w:szCs w:val="18"/>
        </w:rPr>
        <w:t>6</w:t>
      </w:r>
    </w:p>
    <w:p w:rsidR="00CE14DA" w:rsidRDefault="00CE14DA" w:rsidP="00CE14DA">
      <w:pPr>
        <w:spacing w:line="200" w:lineRule="exact"/>
      </w:pPr>
    </w:p>
    <w:p w:rsidR="00C461E0" w:rsidRDefault="00D65221">
      <w:pPr>
        <w:spacing w:before="39"/>
        <w:ind w:left="3119"/>
        <w:rPr>
          <w:rFonts w:ascii="Cambria" w:eastAsia="Cambria" w:hAnsi="Cambria" w:cs="Cambria"/>
          <w:sz w:val="24"/>
          <w:szCs w:val="24"/>
        </w:rPr>
      </w:pPr>
      <w:r>
        <w:rPr>
          <w:rFonts w:ascii="Cambria" w:eastAsia="Cambria" w:hAnsi="Cambria" w:cs="Cambria"/>
          <w:b/>
          <w:sz w:val="24"/>
          <w:szCs w:val="24"/>
          <w:u w:val="thick" w:color="000000"/>
        </w:rPr>
        <w:t>N</w:t>
      </w:r>
      <w:r>
        <w:rPr>
          <w:rFonts w:ascii="Cambria" w:eastAsia="Cambria" w:hAnsi="Cambria" w:cs="Cambria"/>
          <w:b/>
          <w:spacing w:val="1"/>
          <w:sz w:val="24"/>
          <w:szCs w:val="24"/>
          <w:u w:val="thick" w:color="000000"/>
        </w:rPr>
        <w:t>O</w:t>
      </w:r>
      <w:r>
        <w:rPr>
          <w:rFonts w:ascii="Cambria" w:eastAsia="Cambria" w:hAnsi="Cambria" w:cs="Cambria"/>
          <w:b/>
          <w:sz w:val="24"/>
          <w:szCs w:val="24"/>
          <w:u w:val="thick" w:color="000000"/>
        </w:rPr>
        <w:t>TICE IN</w:t>
      </w:r>
      <w:r>
        <w:rPr>
          <w:rFonts w:ascii="Cambria" w:eastAsia="Cambria" w:hAnsi="Cambria" w:cs="Cambria"/>
          <w:b/>
          <w:spacing w:val="-1"/>
          <w:sz w:val="24"/>
          <w:szCs w:val="24"/>
          <w:u w:val="thick" w:color="000000"/>
        </w:rPr>
        <w:t>V</w:t>
      </w:r>
      <w:r>
        <w:rPr>
          <w:rFonts w:ascii="Cambria" w:eastAsia="Cambria" w:hAnsi="Cambria" w:cs="Cambria"/>
          <w:b/>
          <w:sz w:val="24"/>
          <w:szCs w:val="24"/>
          <w:u w:val="thick" w:color="000000"/>
        </w:rPr>
        <w:t>ITING</w:t>
      </w:r>
      <w:r>
        <w:rPr>
          <w:rFonts w:ascii="Cambria" w:eastAsia="Cambria" w:hAnsi="Cambria" w:cs="Cambria"/>
          <w:b/>
          <w:spacing w:val="1"/>
          <w:sz w:val="24"/>
          <w:szCs w:val="24"/>
          <w:u w:val="thick" w:color="000000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  <w:u w:val="thick" w:color="000000"/>
        </w:rPr>
        <w:t>T</w:t>
      </w:r>
      <w:r>
        <w:rPr>
          <w:rFonts w:ascii="Cambria" w:eastAsia="Cambria" w:hAnsi="Cambria" w:cs="Cambria"/>
          <w:b/>
          <w:spacing w:val="1"/>
          <w:sz w:val="24"/>
          <w:szCs w:val="24"/>
          <w:u w:val="thick" w:color="000000"/>
        </w:rPr>
        <w:t>E</w:t>
      </w:r>
      <w:r>
        <w:rPr>
          <w:rFonts w:ascii="Cambria" w:eastAsia="Cambria" w:hAnsi="Cambria" w:cs="Cambria"/>
          <w:b/>
          <w:sz w:val="24"/>
          <w:szCs w:val="24"/>
          <w:u w:val="thick" w:color="000000"/>
        </w:rPr>
        <w:t>N</w:t>
      </w:r>
      <w:r>
        <w:rPr>
          <w:rFonts w:ascii="Cambria" w:eastAsia="Cambria" w:hAnsi="Cambria" w:cs="Cambria"/>
          <w:b/>
          <w:spacing w:val="-1"/>
          <w:sz w:val="24"/>
          <w:szCs w:val="24"/>
          <w:u w:val="thick" w:color="000000"/>
        </w:rPr>
        <w:t>D</w:t>
      </w:r>
      <w:r>
        <w:rPr>
          <w:rFonts w:ascii="Cambria" w:eastAsia="Cambria" w:hAnsi="Cambria" w:cs="Cambria"/>
          <w:b/>
          <w:sz w:val="24"/>
          <w:szCs w:val="24"/>
          <w:u w:val="thick" w:color="000000"/>
        </w:rPr>
        <w:t>ER</w:t>
      </w:r>
    </w:p>
    <w:p w:rsidR="00C461E0" w:rsidRDefault="00D65221" w:rsidP="00E2741E">
      <w:pPr>
        <w:spacing w:before="2"/>
        <w:ind w:left="220" w:right="306"/>
        <w:jc w:val="both"/>
        <w:rPr>
          <w:rFonts w:ascii="Cambria" w:eastAsia="Cambria" w:hAnsi="Cambria" w:cs="Cambria"/>
        </w:rPr>
      </w:pPr>
      <w:r>
        <w:rPr>
          <w:b/>
          <w:spacing w:val="-1"/>
          <w:w w:val="93"/>
          <w:sz w:val="19"/>
          <w:szCs w:val="19"/>
        </w:rPr>
        <w:t>O</w:t>
      </w:r>
      <w:r>
        <w:rPr>
          <w:b/>
          <w:w w:val="93"/>
          <w:sz w:val="19"/>
          <w:szCs w:val="19"/>
        </w:rPr>
        <w:t>ffice</w:t>
      </w:r>
      <w:r>
        <w:rPr>
          <w:b/>
          <w:spacing w:val="12"/>
          <w:w w:val="93"/>
          <w:sz w:val="19"/>
          <w:szCs w:val="19"/>
        </w:rPr>
        <w:t xml:space="preserve"> </w:t>
      </w:r>
      <w:r>
        <w:rPr>
          <w:b/>
          <w:spacing w:val="-1"/>
          <w:sz w:val="19"/>
          <w:szCs w:val="19"/>
        </w:rPr>
        <w:t>o</w:t>
      </w:r>
      <w:r>
        <w:rPr>
          <w:b/>
          <w:sz w:val="19"/>
          <w:szCs w:val="19"/>
        </w:rPr>
        <w:t>f</w:t>
      </w:r>
      <w:r>
        <w:rPr>
          <w:b/>
          <w:spacing w:val="-4"/>
          <w:sz w:val="19"/>
          <w:szCs w:val="19"/>
        </w:rPr>
        <w:t xml:space="preserve"> </w:t>
      </w:r>
      <w:r>
        <w:rPr>
          <w:b/>
          <w:sz w:val="19"/>
          <w:szCs w:val="19"/>
        </w:rPr>
        <w:t>t</w:t>
      </w:r>
      <w:r>
        <w:rPr>
          <w:b/>
          <w:spacing w:val="1"/>
          <w:sz w:val="19"/>
          <w:szCs w:val="19"/>
        </w:rPr>
        <w:t>h</w:t>
      </w:r>
      <w:r>
        <w:rPr>
          <w:b/>
          <w:sz w:val="19"/>
          <w:szCs w:val="19"/>
        </w:rPr>
        <w:t>e</w:t>
      </w:r>
      <w:r>
        <w:rPr>
          <w:b/>
          <w:spacing w:val="-11"/>
          <w:sz w:val="19"/>
          <w:szCs w:val="19"/>
        </w:rPr>
        <w:t xml:space="preserve"> </w:t>
      </w:r>
      <w:r w:rsidR="00B13ABF">
        <w:rPr>
          <w:b/>
          <w:spacing w:val="-11"/>
          <w:sz w:val="19"/>
          <w:szCs w:val="19"/>
        </w:rPr>
        <w:t>Head Master</w:t>
      </w:r>
      <w:r>
        <w:rPr>
          <w:b/>
          <w:spacing w:val="17"/>
          <w:w w:val="93"/>
          <w:sz w:val="19"/>
          <w:szCs w:val="19"/>
        </w:rPr>
        <w:t xml:space="preserve"> </w:t>
      </w:r>
      <w:r w:rsidR="006F454F">
        <w:rPr>
          <w:b/>
          <w:spacing w:val="-1"/>
          <w:w w:val="93"/>
          <w:sz w:val="19"/>
          <w:szCs w:val="19"/>
        </w:rPr>
        <w:t xml:space="preserve">Government Boys Higher Secondary </w:t>
      </w:r>
      <w:proofErr w:type="gramStart"/>
      <w:r w:rsidR="006F454F">
        <w:rPr>
          <w:b/>
          <w:spacing w:val="-1"/>
          <w:w w:val="93"/>
          <w:sz w:val="19"/>
          <w:szCs w:val="19"/>
        </w:rPr>
        <w:t xml:space="preserve">School </w:t>
      </w:r>
      <w:r>
        <w:rPr>
          <w:b/>
          <w:spacing w:val="-18"/>
          <w:sz w:val="19"/>
          <w:szCs w:val="19"/>
        </w:rPr>
        <w:t xml:space="preserve"> </w:t>
      </w:r>
      <w:r w:rsidR="005561C7">
        <w:rPr>
          <w:b/>
          <w:spacing w:val="1"/>
          <w:w w:val="93"/>
          <w:sz w:val="19"/>
          <w:szCs w:val="19"/>
        </w:rPr>
        <w:t>SOOMAR</w:t>
      </w:r>
      <w:proofErr w:type="gramEnd"/>
      <w:r w:rsidR="005561C7">
        <w:rPr>
          <w:b/>
          <w:spacing w:val="1"/>
          <w:w w:val="93"/>
          <w:sz w:val="19"/>
          <w:szCs w:val="19"/>
        </w:rPr>
        <w:t xml:space="preserve"> KANDANI</w:t>
      </w:r>
      <w:r w:rsidR="00D645B4">
        <w:rPr>
          <w:b/>
          <w:spacing w:val="1"/>
          <w:w w:val="93"/>
          <w:sz w:val="19"/>
          <w:szCs w:val="19"/>
        </w:rPr>
        <w:t xml:space="preserve"> </w:t>
      </w:r>
      <w:r>
        <w:rPr>
          <w:b/>
          <w:spacing w:val="1"/>
          <w:w w:val="93"/>
          <w:sz w:val="19"/>
          <w:szCs w:val="19"/>
        </w:rPr>
        <w:t xml:space="preserve">District </w:t>
      </w:r>
      <w:proofErr w:type="spellStart"/>
      <w:r>
        <w:rPr>
          <w:b/>
          <w:spacing w:val="1"/>
          <w:w w:val="93"/>
          <w:sz w:val="19"/>
          <w:szCs w:val="19"/>
        </w:rPr>
        <w:t>Malir</w:t>
      </w:r>
      <w:proofErr w:type="spellEnd"/>
      <w:r>
        <w:rPr>
          <w:b/>
          <w:spacing w:val="1"/>
          <w:w w:val="93"/>
          <w:sz w:val="19"/>
          <w:szCs w:val="19"/>
        </w:rPr>
        <w:t xml:space="preserve"> Karachi</w:t>
      </w:r>
      <w:r>
        <w:rPr>
          <w:b/>
          <w:spacing w:val="13"/>
          <w:sz w:val="19"/>
          <w:szCs w:val="19"/>
        </w:rPr>
        <w:t xml:space="preserve"> 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vi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 xml:space="preserve">s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al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37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ds</w:t>
      </w:r>
      <w:r>
        <w:rPr>
          <w:rFonts w:ascii="Cambria" w:eastAsia="Cambria" w:hAnsi="Cambria" w:cs="Cambria"/>
          <w:spacing w:val="39"/>
        </w:rPr>
        <w:t xml:space="preserve"> 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m</w:t>
      </w:r>
      <w:r>
        <w:rPr>
          <w:rFonts w:ascii="Cambria" w:eastAsia="Cambria" w:hAnsi="Cambria" w:cs="Cambria"/>
          <w:spacing w:val="38"/>
        </w:rPr>
        <w:t xml:space="preserve"> 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2"/>
        </w:rPr>
        <w:t>g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37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dd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1"/>
        </w:rPr>
        <w:t>s/s</w:t>
      </w:r>
      <w:r>
        <w:rPr>
          <w:rFonts w:ascii="Cambria" w:eastAsia="Cambria" w:hAnsi="Cambria" w:cs="Cambria"/>
        </w:rPr>
        <w:t>upp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28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39"/>
        </w:rPr>
        <w:t xml:space="preserve"> 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34"/>
        </w:rPr>
        <w:t xml:space="preserve"> 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</w:rPr>
        <w:t>or</w:t>
      </w:r>
      <w:r>
        <w:rPr>
          <w:rFonts w:ascii="Cambria" w:eastAsia="Cambria" w:hAnsi="Cambria" w:cs="Cambria"/>
          <w:spacing w:val="39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38"/>
        </w:rPr>
        <w:t xml:space="preserve"> </w:t>
      </w:r>
      <w:r>
        <w:rPr>
          <w:rFonts w:ascii="Cambria" w:eastAsia="Cambria" w:hAnsi="Cambria" w:cs="Cambria"/>
          <w:spacing w:val="2"/>
        </w:rPr>
        <w:t>p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u</w:t>
      </w:r>
      <w:r>
        <w:rPr>
          <w:rFonts w:ascii="Cambria" w:eastAsia="Cambria" w:hAnsi="Cambria" w:cs="Cambria"/>
          <w:spacing w:val="2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1"/>
        </w:rPr>
        <w:t xml:space="preserve"> 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40"/>
        </w:rPr>
        <w:t xml:space="preserve"> </w:t>
      </w:r>
      <w:r>
        <w:rPr>
          <w:rFonts w:ascii="Cambria" w:eastAsia="Cambria" w:hAnsi="Cambria" w:cs="Cambria"/>
        </w:rPr>
        <w:t>the</w:t>
      </w:r>
      <w:r>
        <w:rPr>
          <w:rFonts w:ascii="Cambria" w:eastAsia="Cambria" w:hAnsi="Cambria" w:cs="Cambria"/>
          <w:spacing w:val="38"/>
        </w:rPr>
        <w:t xml:space="preserve"> 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1"/>
        </w:rPr>
        <w:t>ll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-1"/>
        </w:rPr>
        <w:t>w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g</w:t>
      </w:r>
      <w:r>
        <w:rPr>
          <w:rFonts w:ascii="Cambria" w:eastAsia="Cambria" w:hAnsi="Cambria" w:cs="Cambria"/>
          <w:spacing w:val="37"/>
        </w:rPr>
        <w:t xml:space="preserve"> </w:t>
      </w:r>
      <w:proofErr w:type="spellStart"/>
      <w:r>
        <w:rPr>
          <w:rFonts w:ascii="Cambria" w:eastAsia="Cambria" w:hAnsi="Cambria" w:cs="Cambria"/>
          <w:w w:val="99"/>
        </w:rPr>
        <w:t>ite</w:t>
      </w:r>
      <w:proofErr w:type="spellEnd"/>
      <w:r>
        <w:rPr>
          <w:rFonts w:ascii="Cambria" w:eastAsia="Cambria" w:hAnsi="Cambria" w:cs="Cambria"/>
          <w:spacing w:val="-33"/>
        </w:rPr>
        <w:t xml:space="preserve"> </w:t>
      </w:r>
      <w:r>
        <w:rPr>
          <w:rFonts w:ascii="Cambria" w:eastAsia="Cambria" w:hAnsi="Cambria" w:cs="Cambria"/>
        </w:rPr>
        <w:t>ms und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r O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</w:rPr>
        <w:t>e t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me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rFonts w:ascii="Cambria" w:eastAsia="Cambria" w:hAnsi="Cambria" w:cs="Cambria"/>
        </w:rPr>
        <w:t>G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 xml:space="preserve"> </w:t>
      </w:r>
      <w:r>
        <w:rPr>
          <w:rFonts w:ascii="Cambria" w:eastAsia="Cambria" w:hAnsi="Cambria" w:cs="Cambria"/>
        </w:rPr>
        <w:t>201</w:t>
      </w:r>
      <w:r>
        <w:rPr>
          <w:rFonts w:ascii="Cambria" w:eastAsia="Cambria" w:hAnsi="Cambria" w:cs="Cambria"/>
          <w:spacing w:val="1"/>
        </w:rPr>
        <w:t>5</w:t>
      </w:r>
      <w:r>
        <w:rPr>
          <w:rFonts w:ascii="Cambria" w:eastAsia="Cambria" w:hAnsi="Cambria" w:cs="Cambria"/>
          <w:spacing w:val="3"/>
        </w:rPr>
        <w:t>-</w:t>
      </w:r>
      <w:r>
        <w:rPr>
          <w:rFonts w:ascii="Cambria" w:eastAsia="Cambria" w:hAnsi="Cambria" w:cs="Cambria"/>
        </w:rPr>
        <w:t>16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2"/>
        </w:rPr>
        <w:t xml:space="preserve"> 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 xml:space="preserve">r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</w:rPr>
        <w:t>g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2"/>
        </w:rPr>
        <w:t>g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,</w:t>
      </w:r>
      <w:r>
        <w:rPr>
          <w:rFonts w:ascii="Cambria" w:eastAsia="Cambria" w:hAnsi="Cambria" w:cs="Cambria"/>
          <w:spacing w:val="-1"/>
        </w:rPr>
        <w:t xml:space="preserve"> 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</w:rPr>
        <w:t>wo</w:t>
      </w:r>
      <w:r>
        <w:rPr>
          <w:rFonts w:ascii="Cambria" w:eastAsia="Cambria" w:hAnsi="Cambria" w:cs="Cambria"/>
          <w:spacing w:val="5"/>
        </w:rPr>
        <w:t xml:space="preserve"> 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v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2"/>
        </w:rPr>
        <w:t>p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  <w:spacing w:val="3"/>
        </w:rPr>
        <w:t>u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m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3"/>
        </w:rPr>
        <w:t>c</w:t>
      </w:r>
      <w:r>
        <w:rPr>
          <w:rFonts w:ascii="Cambria" w:eastAsia="Cambria" w:hAnsi="Cambria" w:cs="Cambria"/>
          <w:spacing w:val="1"/>
        </w:rPr>
        <w:t>es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</w:rPr>
        <w:t>for 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</w:rPr>
        <w:t xml:space="preserve">e 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l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</w:rPr>
        <w:t>y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3"/>
        </w:rPr>
        <w:t>a</w:t>
      </w:r>
      <w:r>
        <w:rPr>
          <w:rFonts w:ascii="Cambria" w:eastAsia="Cambria" w:hAnsi="Cambria" w:cs="Cambria"/>
        </w:rPr>
        <w:t>r</w:t>
      </w:r>
    </w:p>
    <w:p w:rsidR="00C461E0" w:rsidRDefault="00D65221">
      <w:pPr>
        <w:spacing w:before="1"/>
        <w:ind w:left="220" w:right="7145"/>
        <w:jc w:val="both"/>
        <w:rPr>
          <w:rFonts w:ascii="Cambria" w:eastAsia="Cambria" w:hAnsi="Cambria" w:cs="Cambria"/>
        </w:rPr>
      </w:pPr>
      <w:r>
        <w:rPr>
          <w:rFonts w:ascii="Cambria" w:eastAsia="Cambria" w:hAnsi="Cambria" w:cs="Cambria"/>
        </w:rPr>
        <w:t>2015</w:t>
      </w:r>
      <w:r>
        <w:rPr>
          <w:rFonts w:ascii="Cambria" w:eastAsia="Cambria" w:hAnsi="Cambria" w:cs="Cambria"/>
          <w:spacing w:val="1"/>
        </w:rPr>
        <w:t>-</w:t>
      </w:r>
      <w:r>
        <w:rPr>
          <w:rFonts w:ascii="Cambria" w:eastAsia="Cambria" w:hAnsi="Cambria" w:cs="Cambria"/>
        </w:rPr>
        <w:t>16</w:t>
      </w:r>
      <w:r>
        <w:rPr>
          <w:rFonts w:ascii="Cambria" w:eastAsia="Cambria" w:hAnsi="Cambria" w:cs="Cambria"/>
          <w:spacing w:val="-7"/>
        </w:rPr>
        <w:t xml:space="preserve"> </w:t>
      </w:r>
      <w:r>
        <w:rPr>
          <w:rFonts w:ascii="Cambria" w:eastAsia="Cambria" w:hAnsi="Cambria" w:cs="Cambria"/>
          <w:spacing w:val="1"/>
        </w:rPr>
        <w:t>o</w:t>
      </w:r>
      <w:r>
        <w:rPr>
          <w:rFonts w:ascii="Cambria" w:eastAsia="Cambria" w:hAnsi="Cambria" w:cs="Cambria"/>
        </w:rPr>
        <w:t>n</w:t>
      </w:r>
      <w:r>
        <w:rPr>
          <w:rFonts w:ascii="Cambria" w:eastAsia="Cambria" w:hAnsi="Cambria" w:cs="Cambria"/>
          <w:spacing w:val="-1"/>
        </w:rPr>
        <w:t xml:space="preserve"> e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  <w:spacing w:val="-1"/>
        </w:rPr>
        <w:t>er</w:t>
      </w:r>
      <w:r>
        <w:rPr>
          <w:rFonts w:ascii="Cambria" w:eastAsia="Cambria" w:hAnsi="Cambria" w:cs="Cambria"/>
          <w:spacing w:val="2"/>
        </w:rPr>
        <w:t>g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7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1"/>
        </w:rPr>
        <w:t>as</w:t>
      </w:r>
      <w:r>
        <w:rPr>
          <w:rFonts w:ascii="Cambria" w:eastAsia="Cambria" w:hAnsi="Cambria" w:cs="Cambria"/>
        </w:rPr>
        <w:t>is:</w:t>
      </w:r>
    </w:p>
    <w:p w:rsidR="00C461E0" w:rsidRDefault="00C461E0">
      <w:pPr>
        <w:spacing w:before="2" w:line="100" w:lineRule="exact"/>
        <w:rPr>
          <w:sz w:val="11"/>
          <w:szCs w:val="11"/>
        </w:rPr>
      </w:pPr>
    </w:p>
    <w:tbl>
      <w:tblPr>
        <w:tblW w:w="0" w:type="auto"/>
        <w:tblInd w:w="105" w:type="dxa"/>
        <w:tblLayout w:type="fixed"/>
        <w:tblCellMar>
          <w:left w:w="0" w:type="dxa"/>
          <w:right w:w="0" w:type="dxa"/>
        </w:tblCellMar>
        <w:tblLook w:val="01E0"/>
      </w:tblPr>
      <w:tblGrid>
        <w:gridCol w:w="977"/>
        <w:gridCol w:w="1448"/>
        <w:gridCol w:w="1514"/>
        <w:gridCol w:w="1390"/>
        <w:gridCol w:w="1440"/>
        <w:gridCol w:w="1441"/>
        <w:gridCol w:w="1351"/>
      </w:tblGrid>
      <w:tr w:rsidR="00C461E0">
        <w:trPr>
          <w:trHeight w:hRule="exact" w:val="1009"/>
        </w:trPr>
        <w:tc>
          <w:tcPr>
            <w:tcW w:w="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C461E0" w:rsidRDefault="00D65221">
            <w:pPr>
              <w:spacing w:line="275" w:lineRule="auto"/>
              <w:ind w:left="85" w:right="89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w w:val="99"/>
              </w:rPr>
              <w:t>Tender Ref P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a</w:t>
            </w:r>
            <w:r>
              <w:rPr>
                <w:rFonts w:ascii="Cambria" w:eastAsia="Cambria" w:hAnsi="Cambria" w:cs="Cambria"/>
                <w:b/>
                <w:w w:val="99"/>
              </w:rPr>
              <w:t>c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k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a</w:t>
            </w:r>
            <w:r>
              <w:rPr>
                <w:rFonts w:ascii="Cambria" w:eastAsia="Cambria" w:hAnsi="Cambria" w:cs="Cambria"/>
                <w:b/>
                <w:w w:val="99"/>
              </w:rPr>
              <w:t>ge</w:t>
            </w:r>
          </w:p>
        </w:tc>
        <w:tc>
          <w:tcPr>
            <w:tcW w:w="14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C461E0" w:rsidRDefault="00C461E0">
            <w:pPr>
              <w:spacing w:before="4" w:line="120" w:lineRule="exact"/>
              <w:rPr>
                <w:sz w:val="13"/>
                <w:szCs w:val="13"/>
              </w:rPr>
            </w:pPr>
          </w:p>
          <w:p w:rsidR="00C461E0" w:rsidRDefault="00D65221">
            <w:pPr>
              <w:ind w:left="300" w:right="305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w w:val="99"/>
              </w:rPr>
              <w:t>P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a</w:t>
            </w:r>
            <w:r>
              <w:rPr>
                <w:rFonts w:ascii="Cambria" w:eastAsia="Cambria" w:hAnsi="Cambria" w:cs="Cambria"/>
                <w:b/>
                <w:w w:val="99"/>
              </w:rPr>
              <w:t>c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k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a</w:t>
            </w:r>
            <w:r>
              <w:rPr>
                <w:rFonts w:ascii="Cambria" w:eastAsia="Cambria" w:hAnsi="Cambria" w:cs="Cambria"/>
                <w:b/>
                <w:w w:val="99"/>
              </w:rPr>
              <w:t>ge</w:t>
            </w:r>
          </w:p>
          <w:p w:rsidR="00C461E0" w:rsidRDefault="00D65221">
            <w:pPr>
              <w:spacing w:before="34"/>
              <w:ind w:left="144" w:right="147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D</w:t>
            </w:r>
            <w:r>
              <w:rPr>
                <w:rFonts w:ascii="Cambria" w:eastAsia="Cambria" w:hAnsi="Cambria" w:cs="Cambria"/>
                <w:b/>
                <w:w w:val="99"/>
              </w:rPr>
              <w:t>es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c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r</w:t>
            </w:r>
            <w:r>
              <w:rPr>
                <w:rFonts w:ascii="Cambria" w:eastAsia="Cambria" w:hAnsi="Cambria" w:cs="Cambria"/>
                <w:b/>
                <w:w w:val="99"/>
              </w:rPr>
              <w:t>i</w:t>
            </w:r>
            <w:r>
              <w:rPr>
                <w:rFonts w:ascii="Cambria" w:eastAsia="Cambria" w:hAnsi="Cambria" w:cs="Cambria"/>
                <w:b/>
                <w:spacing w:val="1"/>
                <w:w w:val="99"/>
              </w:rPr>
              <w:t>p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t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i</w:t>
            </w:r>
            <w:r>
              <w:rPr>
                <w:rFonts w:ascii="Cambria" w:eastAsia="Cambria" w:hAnsi="Cambria" w:cs="Cambria"/>
                <w:b/>
                <w:w w:val="99"/>
              </w:rPr>
              <w:t>on</w:t>
            </w:r>
          </w:p>
        </w:tc>
        <w:tc>
          <w:tcPr>
            <w:tcW w:w="15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C461E0" w:rsidRDefault="00C461E0">
            <w:pPr>
              <w:spacing w:before="4" w:line="120" w:lineRule="exact"/>
              <w:rPr>
                <w:sz w:val="13"/>
                <w:szCs w:val="13"/>
              </w:rPr>
            </w:pPr>
          </w:p>
          <w:p w:rsidR="00C461E0" w:rsidRDefault="00D65221">
            <w:pPr>
              <w:spacing w:line="275" w:lineRule="auto"/>
              <w:ind w:left="112" w:right="82" w:firstLine="144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spacing w:val="1"/>
              </w:rPr>
              <w:t>Qu</w:t>
            </w:r>
            <w:r>
              <w:rPr>
                <w:rFonts w:ascii="Cambria" w:eastAsia="Cambria" w:hAnsi="Cambria" w:cs="Cambria"/>
                <w:b/>
                <w:spacing w:val="-1"/>
              </w:rPr>
              <w:t>a</w:t>
            </w:r>
            <w:r>
              <w:rPr>
                <w:rFonts w:ascii="Cambria" w:eastAsia="Cambria" w:hAnsi="Cambria" w:cs="Cambria"/>
                <w:b/>
              </w:rPr>
              <w:t>n</w:t>
            </w:r>
            <w:r>
              <w:rPr>
                <w:rFonts w:ascii="Cambria" w:eastAsia="Cambria" w:hAnsi="Cambria" w:cs="Cambria"/>
                <w:b/>
                <w:spacing w:val="-1"/>
              </w:rPr>
              <w:t>t</w:t>
            </w:r>
            <w:r>
              <w:rPr>
                <w:rFonts w:ascii="Cambria" w:eastAsia="Cambria" w:hAnsi="Cambria" w:cs="Cambria"/>
                <w:b/>
                <w:spacing w:val="2"/>
              </w:rPr>
              <w:t>i</w:t>
            </w:r>
            <w:r>
              <w:rPr>
                <w:rFonts w:ascii="Cambria" w:eastAsia="Cambria" w:hAnsi="Cambria" w:cs="Cambria"/>
                <w:b/>
                <w:spacing w:val="-1"/>
              </w:rPr>
              <w:t>t</w:t>
            </w:r>
            <w:r>
              <w:rPr>
                <w:rFonts w:ascii="Cambria" w:eastAsia="Cambria" w:hAnsi="Cambria" w:cs="Cambria"/>
                <w:b/>
              </w:rPr>
              <w:t>y</w:t>
            </w:r>
            <w:r>
              <w:rPr>
                <w:rFonts w:ascii="Cambria" w:eastAsia="Cambria" w:hAnsi="Cambria" w:cs="Cambria"/>
                <w:b/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  <w:b/>
              </w:rPr>
              <w:t xml:space="preserve">&amp; </w:t>
            </w:r>
            <w:r>
              <w:rPr>
                <w:rFonts w:ascii="Cambria" w:eastAsia="Cambria" w:hAnsi="Cambria" w:cs="Cambria"/>
                <w:b/>
                <w:spacing w:val="1"/>
              </w:rPr>
              <w:t>Sp</w:t>
            </w:r>
            <w:r>
              <w:rPr>
                <w:rFonts w:ascii="Cambria" w:eastAsia="Cambria" w:hAnsi="Cambria" w:cs="Cambria"/>
                <w:b/>
              </w:rPr>
              <w:t>ecific</w:t>
            </w:r>
            <w:r>
              <w:rPr>
                <w:rFonts w:ascii="Cambria" w:eastAsia="Cambria" w:hAnsi="Cambria" w:cs="Cambria"/>
                <w:b/>
                <w:spacing w:val="1"/>
              </w:rPr>
              <w:t>a</w:t>
            </w:r>
            <w:r>
              <w:rPr>
                <w:rFonts w:ascii="Cambria" w:eastAsia="Cambria" w:hAnsi="Cambria" w:cs="Cambria"/>
                <w:b/>
                <w:spacing w:val="-1"/>
              </w:rPr>
              <w:t>t</w:t>
            </w:r>
            <w:r>
              <w:rPr>
                <w:rFonts w:ascii="Cambria" w:eastAsia="Cambria" w:hAnsi="Cambria" w:cs="Cambria"/>
                <w:b/>
              </w:rPr>
              <w:t>i</w:t>
            </w:r>
            <w:r>
              <w:rPr>
                <w:rFonts w:ascii="Cambria" w:eastAsia="Cambria" w:hAnsi="Cambria" w:cs="Cambria"/>
                <w:b/>
                <w:spacing w:val="-1"/>
              </w:rPr>
              <w:t>o</w:t>
            </w:r>
            <w:r>
              <w:rPr>
                <w:rFonts w:ascii="Cambria" w:eastAsia="Cambria" w:hAnsi="Cambria" w:cs="Cambria"/>
                <w:b/>
                <w:spacing w:val="2"/>
              </w:rPr>
              <w:t>n</w:t>
            </w:r>
            <w:r>
              <w:rPr>
                <w:rFonts w:ascii="Cambria" w:eastAsia="Cambria" w:hAnsi="Cambria" w:cs="Cambria"/>
                <w:b/>
              </w:rPr>
              <w:t>s</w:t>
            </w:r>
          </w:p>
        </w:tc>
        <w:tc>
          <w:tcPr>
            <w:tcW w:w="13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C461E0" w:rsidRDefault="00C461E0">
            <w:pPr>
              <w:spacing w:before="4" w:line="120" w:lineRule="exact"/>
              <w:rPr>
                <w:sz w:val="13"/>
                <w:szCs w:val="13"/>
              </w:rPr>
            </w:pPr>
          </w:p>
          <w:p w:rsidR="00C461E0" w:rsidRDefault="00D65221">
            <w:pPr>
              <w:ind w:left="187" w:right="193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w w:val="99"/>
              </w:rPr>
              <w:t>Es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t</w:t>
            </w:r>
            <w:r>
              <w:rPr>
                <w:rFonts w:ascii="Cambria" w:eastAsia="Cambria" w:hAnsi="Cambria" w:cs="Cambria"/>
                <w:b/>
                <w:w w:val="99"/>
              </w:rPr>
              <w:t>i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m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at</w:t>
            </w:r>
            <w:r>
              <w:rPr>
                <w:rFonts w:ascii="Cambria" w:eastAsia="Cambria" w:hAnsi="Cambria" w:cs="Cambria"/>
                <w:b/>
                <w:w w:val="99"/>
              </w:rPr>
              <w:t>ed</w:t>
            </w:r>
          </w:p>
          <w:p w:rsidR="00C461E0" w:rsidRDefault="00D65221">
            <w:pPr>
              <w:spacing w:before="34"/>
              <w:ind w:left="456" w:right="461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spacing w:val="1"/>
                <w:w w:val="99"/>
              </w:rPr>
              <w:t>C</w:t>
            </w:r>
            <w:r>
              <w:rPr>
                <w:rFonts w:ascii="Cambria" w:eastAsia="Cambria" w:hAnsi="Cambria" w:cs="Cambria"/>
                <w:b/>
                <w:w w:val="99"/>
              </w:rPr>
              <w:t>o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s</w:t>
            </w:r>
            <w:r>
              <w:rPr>
                <w:rFonts w:ascii="Cambria" w:eastAsia="Cambria" w:hAnsi="Cambria" w:cs="Cambria"/>
                <w:b/>
                <w:w w:val="99"/>
              </w:rPr>
              <w:t>t</w:t>
            </w:r>
          </w:p>
        </w:tc>
        <w:tc>
          <w:tcPr>
            <w:tcW w:w="1440" w:type="dxa"/>
            <w:tcBorders>
              <w:top w:val="single" w:sz="14" w:space="0" w:color="F1F1F1"/>
              <w:left w:val="single" w:sz="5" w:space="0" w:color="000000"/>
              <w:bottom w:val="single" w:sz="15" w:space="0" w:color="F1F1F1"/>
              <w:right w:val="single" w:sz="5" w:space="0" w:color="000000"/>
            </w:tcBorders>
            <w:shd w:val="clear" w:color="auto" w:fill="F1F1F1"/>
          </w:tcPr>
          <w:p w:rsidR="00C461E0" w:rsidRDefault="00D65221">
            <w:pPr>
              <w:spacing w:before="21"/>
              <w:ind w:left="166" w:right="166" w:hanging="2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w w:val="99"/>
              </w:rPr>
              <w:t xml:space="preserve">Tender </w:t>
            </w:r>
            <w:r>
              <w:rPr>
                <w:rFonts w:ascii="Cambria" w:eastAsia="Cambria" w:hAnsi="Cambria" w:cs="Cambria"/>
                <w:b/>
                <w:spacing w:val="1"/>
                <w:w w:val="99"/>
              </w:rPr>
              <w:t>Su</w:t>
            </w:r>
            <w:r>
              <w:rPr>
                <w:rFonts w:ascii="Cambria" w:eastAsia="Cambria" w:hAnsi="Cambria" w:cs="Cambria"/>
                <w:b/>
                <w:w w:val="99"/>
              </w:rPr>
              <w:t>bmissi</w:t>
            </w:r>
            <w:r>
              <w:rPr>
                <w:rFonts w:ascii="Cambria" w:eastAsia="Cambria" w:hAnsi="Cambria" w:cs="Cambria"/>
                <w:b/>
                <w:spacing w:val="1"/>
                <w:w w:val="99"/>
              </w:rPr>
              <w:t>o</w:t>
            </w:r>
            <w:r>
              <w:rPr>
                <w:rFonts w:ascii="Cambria" w:eastAsia="Cambria" w:hAnsi="Cambria" w:cs="Cambria"/>
                <w:b/>
                <w:w w:val="99"/>
              </w:rPr>
              <w:t xml:space="preserve">n </w:t>
            </w:r>
            <w:r>
              <w:rPr>
                <w:rFonts w:ascii="Cambria" w:eastAsia="Cambria" w:hAnsi="Cambria" w:cs="Cambria"/>
                <w:b/>
                <w:spacing w:val="-1"/>
              </w:rPr>
              <w:t>D</w:t>
            </w:r>
            <w:r>
              <w:rPr>
                <w:rFonts w:ascii="Cambria" w:eastAsia="Cambria" w:hAnsi="Cambria" w:cs="Cambria"/>
                <w:b/>
                <w:spacing w:val="1"/>
              </w:rPr>
              <w:t>a</w:t>
            </w:r>
            <w:r>
              <w:rPr>
                <w:rFonts w:ascii="Cambria" w:eastAsia="Cambria" w:hAnsi="Cambria" w:cs="Cambria"/>
                <w:b/>
                <w:spacing w:val="-1"/>
              </w:rPr>
              <w:t>t</w:t>
            </w:r>
            <w:r>
              <w:rPr>
                <w:rFonts w:ascii="Cambria" w:eastAsia="Cambria" w:hAnsi="Cambria" w:cs="Cambria"/>
                <w:b/>
              </w:rPr>
              <w:t>e</w:t>
            </w:r>
            <w:r>
              <w:rPr>
                <w:rFonts w:ascii="Cambria" w:eastAsia="Cambria" w:hAnsi="Cambria" w:cs="Cambria"/>
                <w:b/>
                <w:spacing w:val="-3"/>
              </w:rPr>
              <w:t xml:space="preserve"> 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a</w:t>
            </w:r>
            <w:r>
              <w:rPr>
                <w:rFonts w:ascii="Cambria" w:eastAsia="Cambria" w:hAnsi="Cambria" w:cs="Cambria"/>
                <w:b/>
                <w:w w:val="99"/>
              </w:rPr>
              <w:t>nd Time</w:t>
            </w:r>
          </w:p>
        </w:tc>
        <w:tc>
          <w:tcPr>
            <w:tcW w:w="14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C461E0" w:rsidRDefault="00D65221">
            <w:pPr>
              <w:spacing w:line="275" w:lineRule="auto"/>
              <w:ind w:left="145" w:right="147" w:hanging="2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w w:val="99"/>
              </w:rPr>
              <w:t>Tec</w:t>
            </w:r>
            <w:r>
              <w:rPr>
                <w:rFonts w:ascii="Cambria" w:eastAsia="Cambria" w:hAnsi="Cambria" w:cs="Cambria"/>
                <w:b/>
                <w:spacing w:val="1"/>
                <w:w w:val="99"/>
              </w:rPr>
              <w:t>h</w:t>
            </w:r>
            <w:r>
              <w:rPr>
                <w:rFonts w:ascii="Cambria" w:eastAsia="Cambria" w:hAnsi="Cambria" w:cs="Cambria"/>
                <w:b/>
                <w:w w:val="99"/>
              </w:rPr>
              <w:t>nic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a</w:t>
            </w:r>
            <w:r>
              <w:rPr>
                <w:rFonts w:ascii="Cambria" w:eastAsia="Cambria" w:hAnsi="Cambria" w:cs="Cambria"/>
                <w:b/>
                <w:w w:val="99"/>
              </w:rPr>
              <w:t xml:space="preserve">l </w:t>
            </w:r>
            <w:r>
              <w:rPr>
                <w:rFonts w:ascii="Cambria" w:eastAsia="Cambria" w:hAnsi="Cambria" w:cs="Cambria"/>
                <w:b/>
              </w:rPr>
              <w:t>Bid</w:t>
            </w:r>
            <w:r>
              <w:rPr>
                <w:rFonts w:ascii="Cambria" w:eastAsia="Cambria" w:hAnsi="Cambria" w:cs="Cambria"/>
                <w:b/>
                <w:spacing w:val="-3"/>
              </w:rPr>
              <w:t xml:space="preserve"> </w:t>
            </w:r>
            <w:r>
              <w:rPr>
                <w:rFonts w:ascii="Cambria" w:eastAsia="Cambria" w:hAnsi="Cambria" w:cs="Cambria"/>
                <w:b/>
                <w:w w:val="99"/>
              </w:rPr>
              <w:t>ope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n</w:t>
            </w:r>
            <w:r>
              <w:rPr>
                <w:rFonts w:ascii="Cambria" w:eastAsia="Cambria" w:hAnsi="Cambria" w:cs="Cambria"/>
                <w:b/>
                <w:w w:val="99"/>
              </w:rPr>
              <w:t xml:space="preserve">ing </w:t>
            </w:r>
            <w:r>
              <w:rPr>
                <w:rFonts w:ascii="Cambria" w:eastAsia="Cambria" w:hAnsi="Cambria" w:cs="Cambria"/>
                <w:b/>
                <w:spacing w:val="1"/>
              </w:rPr>
              <w:t>d</w:t>
            </w:r>
            <w:r>
              <w:rPr>
                <w:rFonts w:ascii="Cambria" w:eastAsia="Cambria" w:hAnsi="Cambria" w:cs="Cambria"/>
                <w:b/>
                <w:spacing w:val="-1"/>
              </w:rPr>
              <w:t>at</w:t>
            </w:r>
            <w:r>
              <w:rPr>
                <w:rFonts w:ascii="Cambria" w:eastAsia="Cambria" w:hAnsi="Cambria" w:cs="Cambria"/>
                <w:b/>
              </w:rPr>
              <w:t>e</w:t>
            </w:r>
            <w:r>
              <w:rPr>
                <w:rFonts w:ascii="Cambria" w:eastAsia="Cambria" w:hAnsi="Cambria" w:cs="Cambria"/>
                <w:b/>
                <w:spacing w:val="-3"/>
              </w:rPr>
              <w:t xml:space="preserve"> </w:t>
            </w:r>
            <w:r>
              <w:rPr>
                <w:rFonts w:ascii="Cambria" w:eastAsia="Cambria" w:hAnsi="Cambria" w:cs="Cambria"/>
                <w:b/>
              </w:rPr>
              <w:t>&amp;</w:t>
            </w:r>
            <w:r>
              <w:rPr>
                <w:rFonts w:ascii="Cambria" w:eastAsia="Cambria" w:hAnsi="Cambria" w:cs="Cambria"/>
                <w:b/>
                <w:spacing w:val="-1"/>
              </w:rPr>
              <w:t xml:space="preserve"> 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t</w:t>
            </w:r>
            <w:r>
              <w:rPr>
                <w:rFonts w:ascii="Cambria" w:eastAsia="Cambria" w:hAnsi="Cambria" w:cs="Cambria"/>
                <w:b/>
                <w:w w:val="99"/>
              </w:rPr>
              <w:t>ime</w:t>
            </w:r>
          </w:p>
        </w:tc>
        <w:tc>
          <w:tcPr>
            <w:tcW w:w="13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C461E0" w:rsidRDefault="00D65221">
            <w:pPr>
              <w:spacing w:line="275" w:lineRule="auto"/>
              <w:ind w:left="99" w:right="103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w w:val="99"/>
              </w:rPr>
              <w:t>Fin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a</w:t>
            </w:r>
            <w:r>
              <w:rPr>
                <w:rFonts w:ascii="Cambria" w:eastAsia="Cambria" w:hAnsi="Cambria" w:cs="Cambria"/>
                <w:b/>
                <w:w w:val="99"/>
              </w:rPr>
              <w:t>n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c</w:t>
            </w:r>
            <w:r>
              <w:rPr>
                <w:rFonts w:ascii="Cambria" w:eastAsia="Cambria" w:hAnsi="Cambria" w:cs="Cambria"/>
                <w:b/>
                <w:w w:val="99"/>
              </w:rPr>
              <w:t>i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a</w:t>
            </w:r>
            <w:r>
              <w:rPr>
                <w:rFonts w:ascii="Cambria" w:eastAsia="Cambria" w:hAnsi="Cambria" w:cs="Cambria"/>
                <w:b/>
                <w:w w:val="99"/>
              </w:rPr>
              <w:t xml:space="preserve">l </w:t>
            </w:r>
            <w:r>
              <w:rPr>
                <w:rFonts w:ascii="Cambria" w:eastAsia="Cambria" w:hAnsi="Cambria" w:cs="Cambria"/>
                <w:b/>
              </w:rPr>
              <w:t>Bid</w:t>
            </w:r>
            <w:r>
              <w:rPr>
                <w:rFonts w:ascii="Cambria" w:eastAsia="Cambria" w:hAnsi="Cambria" w:cs="Cambria"/>
                <w:b/>
                <w:spacing w:val="-3"/>
              </w:rPr>
              <w:t xml:space="preserve"> </w:t>
            </w:r>
            <w:r>
              <w:rPr>
                <w:rFonts w:ascii="Cambria" w:eastAsia="Cambria" w:hAnsi="Cambria" w:cs="Cambria"/>
                <w:b/>
                <w:w w:val="99"/>
              </w:rPr>
              <w:t>ope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n</w:t>
            </w:r>
            <w:r>
              <w:rPr>
                <w:rFonts w:ascii="Cambria" w:eastAsia="Cambria" w:hAnsi="Cambria" w:cs="Cambria"/>
                <w:b/>
                <w:w w:val="99"/>
              </w:rPr>
              <w:t xml:space="preserve">ing </w:t>
            </w:r>
            <w:r>
              <w:rPr>
                <w:rFonts w:ascii="Cambria" w:eastAsia="Cambria" w:hAnsi="Cambria" w:cs="Cambria"/>
                <w:b/>
                <w:spacing w:val="1"/>
              </w:rPr>
              <w:t>d</w:t>
            </w:r>
            <w:r>
              <w:rPr>
                <w:rFonts w:ascii="Cambria" w:eastAsia="Cambria" w:hAnsi="Cambria" w:cs="Cambria"/>
                <w:b/>
                <w:spacing w:val="-1"/>
              </w:rPr>
              <w:t>at</w:t>
            </w:r>
            <w:r>
              <w:rPr>
                <w:rFonts w:ascii="Cambria" w:eastAsia="Cambria" w:hAnsi="Cambria" w:cs="Cambria"/>
                <w:b/>
              </w:rPr>
              <w:t>e</w:t>
            </w:r>
            <w:r>
              <w:rPr>
                <w:rFonts w:ascii="Cambria" w:eastAsia="Cambria" w:hAnsi="Cambria" w:cs="Cambria"/>
                <w:b/>
                <w:spacing w:val="-3"/>
              </w:rPr>
              <w:t xml:space="preserve"> </w:t>
            </w:r>
            <w:r>
              <w:rPr>
                <w:rFonts w:ascii="Cambria" w:eastAsia="Cambria" w:hAnsi="Cambria" w:cs="Cambria"/>
                <w:b/>
              </w:rPr>
              <w:t>&amp;</w:t>
            </w:r>
            <w:r>
              <w:rPr>
                <w:rFonts w:ascii="Cambria" w:eastAsia="Cambria" w:hAnsi="Cambria" w:cs="Cambria"/>
                <w:b/>
                <w:spacing w:val="-1"/>
              </w:rPr>
              <w:t xml:space="preserve"> 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t</w:t>
            </w:r>
            <w:r>
              <w:rPr>
                <w:rFonts w:ascii="Cambria" w:eastAsia="Cambria" w:hAnsi="Cambria" w:cs="Cambria"/>
                <w:b/>
                <w:w w:val="99"/>
              </w:rPr>
              <w:t>ime</w:t>
            </w:r>
          </w:p>
        </w:tc>
      </w:tr>
      <w:tr w:rsidR="00D02EEC" w:rsidTr="00D645B4">
        <w:trPr>
          <w:trHeight w:hRule="exact" w:val="918"/>
        </w:trPr>
        <w:tc>
          <w:tcPr>
            <w:tcW w:w="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2EEC" w:rsidRDefault="00D02EEC" w:rsidP="006F454F">
            <w:pPr>
              <w:spacing w:before="14" w:line="260" w:lineRule="exact"/>
              <w:rPr>
                <w:sz w:val="26"/>
                <w:szCs w:val="26"/>
              </w:rPr>
            </w:pPr>
          </w:p>
          <w:p w:rsidR="00D02EEC" w:rsidRDefault="00D02EEC" w:rsidP="006F454F">
            <w:pPr>
              <w:ind w:left="285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spacing w:val="1"/>
              </w:rPr>
              <w:t>O</w:t>
            </w:r>
            <w:r>
              <w:rPr>
                <w:rFonts w:ascii="Cambria" w:eastAsia="Cambria" w:hAnsi="Cambria" w:cs="Cambria"/>
                <w:b/>
              </w:rPr>
              <w:t>TG</w:t>
            </w:r>
          </w:p>
        </w:tc>
        <w:tc>
          <w:tcPr>
            <w:tcW w:w="14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2EEC" w:rsidRDefault="00D02EEC" w:rsidP="006F454F">
            <w:pPr>
              <w:spacing w:before="5" w:line="275" w:lineRule="auto"/>
              <w:ind w:left="272" w:right="277"/>
              <w:jc w:val="center"/>
              <w:rPr>
                <w:rFonts w:ascii="Cambria" w:eastAsia="Cambria" w:hAnsi="Cambria" w:cs="Cambria"/>
                <w:b/>
              </w:rPr>
            </w:pPr>
            <w:r>
              <w:rPr>
                <w:rFonts w:ascii="Cambria" w:eastAsia="Cambria" w:hAnsi="Cambria" w:cs="Cambria"/>
                <w:b/>
              </w:rPr>
              <w:t>F</w:t>
            </w:r>
            <w:r w:rsidRPr="00C02C75">
              <w:rPr>
                <w:rFonts w:ascii="Cambria" w:eastAsia="Cambria" w:hAnsi="Cambria" w:cs="Cambria"/>
                <w:b/>
                <w:sz w:val="18"/>
                <w:szCs w:val="18"/>
              </w:rPr>
              <w:t>urniture</w:t>
            </w:r>
            <w:r>
              <w:rPr>
                <w:rFonts w:ascii="Cambria" w:eastAsia="Cambria" w:hAnsi="Cambria" w:cs="Cambria"/>
                <w:b/>
              </w:rPr>
              <w:t xml:space="preserve"> &amp;</w:t>
            </w:r>
          </w:p>
          <w:p w:rsidR="00D02EEC" w:rsidRDefault="00D02EEC" w:rsidP="006F454F">
            <w:pPr>
              <w:spacing w:before="5" w:line="275" w:lineRule="auto"/>
              <w:ind w:left="272" w:right="277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 xml:space="preserve"> Fixture</w:t>
            </w:r>
          </w:p>
        </w:tc>
        <w:tc>
          <w:tcPr>
            <w:tcW w:w="15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2EEC" w:rsidRDefault="00D02EEC" w:rsidP="006F454F">
            <w:pPr>
              <w:spacing w:before="9" w:line="120" w:lineRule="exact"/>
              <w:rPr>
                <w:sz w:val="13"/>
                <w:szCs w:val="13"/>
              </w:rPr>
            </w:pPr>
          </w:p>
          <w:p w:rsidR="00D02EEC" w:rsidRDefault="00D02EEC" w:rsidP="006F454F">
            <w:pPr>
              <w:spacing w:line="275" w:lineRule="auto"/>
              <w:ind w:left="239" w:right="93" w:hanging="118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Refer</w:t>
            </w:r>
            <w:r>
              <w:rPr>
                <w:rFonts w:ascii="Cambria" w:eastAsia="Cambria" w:hAnsi="Cambria" w:cs="Cambria"/>
                <w:b/>
                <w:spacing w:val="-5"/>
              </w:rPr>
              <w:t xml:space="preserve"> </w:t>
            </w:r>
            <w:r>
              <w:rPr>
                <w:rFonts w:ascii="Cambria" w:eastAsia="Cambria" w:hAnsi="Cambria" w:cs="Cambria"/>
                <w:b/>
              </w:rPr>
              <w:t>bid</w:t>
            </w:r>
            <w:r>
              <w:rPr>
                <w:rFonts w:ascii="Cambria" w:eastAsia="Cambria" w:hAnsi="Cambria" w:cs="Cambria"/>
                <w:b/>
                <w:spacing w:val="1"/>
              </w:rPr>
              <w:t>d</w:t>
            </w:r>
            <w:r>
              <w:rPr>
                <w:rFonts w:ascii="Cambria" w:eastAsia="Cambria" w:hAnsi="Cambria" w:cs="Cambria"/>
                <w:b/>
              </w:rPr>
              <w:t xml:space="preserve">ing </w:t>
            </w:r>
            <w:r>
              <w:rPr>
                <w:rFonts w:ascii="Cambria" w:eastAsia="Cambria" w:hAnsi="Cambria" w:cs="Cambria"/>
                <w:b/>
                <w:spacing w:val="1"/>
              </w:rPr>
              <w:t>d</w:t>
            </w:r>
            <w:r>
              <w:rPr>
                <w:rFonts w:ascii="Cambria" w:eastAsia="Cambria" w:hAnsi="Cambria" w:cs="Cambria"/>
                <w:b/>
              </w:rPr>
              <w:t>oc</w:t>
            </w:r>
            <w:r>
              <w:rPr>
                <w:rFonts w:ascii="Cambria" w:eastAsia="Cambria" w:hAnsi="Cambria" w:cs="Cambria"/>
                <w:b/>
                <w:spacing w:val="1"/>
              </w:rPr>
              <w:t>u</w:t>
            </w:r>
            <w:r>
              <w:rPr>
                <w:rFonts w:ascii="Cambria" w:eastAsia="Cambria" w:hAnsi="Cambria" w:cs="Cambria"/>
                <w:b/>
              </w:rPr>
              <w:t>men</w:t>
            </w:r>
            <w:r>
              <w:rPr>
                <w:rFonts w:ascii="Cambria" w:eastAsia="Cambria" w:hAnsi="Cambria" w:cs="Cambria"/>
                <w:b/>
                <w:spacing w:val="-1"/>
              </w:rPr>
              <w:t>t</w:t>
            </w:r>
            <w:r>
              <w:rPr>
                <w:rFonts w:ascii="Cambria" w:eastAsia="Cambria" w:hAnsi="Cambria" w:cs="Cambria"/>
                <w:b/>
              </w:rPr>
              <w:t>s</w:t>
            </w:r>
          </w:p>
        </w:tc>
        <w:tc>
          <w:tcPr>
            <w:tcW w:w="13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2EEC" w:rsidRDefault="00D02EEC" w:rsidP="0042682F">
            <w:pPr>
              <w:spacing w:before="14" w:line="260" w:lineRule="exact"/>
              <w:rPr>
                <w:sz w:val="26"/>
                <w:szCs w:val="26"/>
              </w:rPr>
            </w:pPr>
          </w:p>
          <w:p w:rsidR="00D02EEC" w:rsidRDefault="00D02EEC" w:rsidP="0042682F">
            <w:pPr>
              <w:ind w:left="141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Rs</w:t>
            </w:r>
            <w:r>
              <w:rPr>
                <w:rFonts w:ascii="Cambria" w:eastAsia="Cambria" w:hAnsi="Cambria" w:cs="Cambria"/>
                <w:b/>
                <w:spacing w:val="-3"/>
              </w:rPr>
              <w:t xml:space="preserve"> </w:t>
            </w:r>
            <w:r w:rsidRPr="00B13ABF">
              <w:rPr>
                <w:rFonts w:ascii="Cambria" w:eastAsia="Cambria" w:hAnsi="Cambria" w:cs="Cambria"/>
                <w:b/>
                <w:spacing w:val="-3"/>
              </w:rPr>
              <w:t>5</w:t>
            </w:r>
            <w:r>
              <w:rPr>
                <w:rFonts w:ascii="Cambria" w:eastAsia="Cambria" w:hAnsi="Cambria" w:cs="Cambria"/>
                <w:b/>
                <w:spacing w:val="-3"/>
              </w:rPr>
              <w:t>,</w:t>
            </w:r>
            <w:r w:rsidRPr="00B13ABF">
              <w:rPr>
                <w:rFonts w:ascii="Cambria" w:eastAsia="Cambria" w:hAnsi="Cambria" w:cs="Cambria"/>
                <w:b/>
                <w:spacing w:val="-3"/>
              </w:rPr>
              <w:t>50</w:t>
            </w:r>
            <w:r>
              <w:rPr>
                <w:rFonts w:ascii="Cambria" w:eastAsia="Cambria" w:hAnsi="Cambria" w:cs="Cambria"/>
                <w:b/>
                <w:spacing w:val="-3"/>
              </w:rPr>
              <w:t>,</w:t>
            </w:r>
            <w:r w:rsidRPr="00B13ABF">
              <w:rPr>
                <w:rFonts w:ascii="Cambria" w:eastAsia="Cambria" w:hAnsi="Cambria" w:cs="Cambria"/>
                <w:b/>
                <w:spacing w:val="-3"/>
              </w:rPr>
              <w:t>000</w:t>
            </w:r>
            <w:r>
              <w:rPr>
                <w:rFonts w:ascii="Cambria" w:eastAsia="Cambria" w:hAnsi="Cambria" w:cs="Cambria"/>
                <w:b/>
              </w:rPr>
              <w:t>/=</w:t>
            </w:r>
          </w:p>
        </w:tc>
        <w:tc>
          <w:tcPr>
            <w:tcW w:w="1440" w:type="dxa"/>
            <w:tcBorders>
              <w:top w:val="single" w:sz="15" w:space="0" w:color="F1F1F1"/>
              <w:left w:val="single" w:sz="5" w:space="0" w:color="000000"/>
              <w:bottom w:val="single" w:sz="15" w:space="0" w:color="F1F1F1"/>
              <w:right w:val="single" w:sz="5" w:space="0" w:color="000000"/>
            </w:tcBorders>
          </w:tcPr>
          <w:p w:rsidR="00D02EEC" w:rsidRPr="00C02C75" w:rsidRDefault="00D02EEC" w:rsidP="0042682F">
            <w:pPr>
              <w:spacing w:line="220" w:lineRule="exact"/>
              <w:ind w:left="72" w:right="74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w w:val="99"/>
              </w:rPr>
              <w:t>02</w:t>
            </w:r>
            <w:r w:rsidRPr="00C02C75">
              <w:rPr>
                <w:rFonts w:ascii="Cambria" w:eastAsia="Cambria" w:hAnsi="Cambria" w:cs="Cambria"/>
                <w:b/>
                <w:w w:val="99"/>
              </w:rPr>
              <w:t>-</w:t>
            </w:r>
            <w:r w:rsidRPr="00C02C75">
              <w:rPr>
                <w:rFonts w:ascii="Cambria" w:eastAsia="Cambria" w:hAnsi="Cambria" w:cs="Cambria"/>
                <w:b/>
                <w:spacing w:val="2"/>
                <w:w w:val="99"/>
              </w:rPr>
              <w:t>0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6</w:t>
            </w:r>
            <w:r w:rsidRPr="00C02C75">
              <w:rPr>
                <w:rFonts w:ascii="Cambria" w:eastAsia="Cambria" w:hAnsi="Cambria" w:cs="Cambria"/>
                <w:b/>
                <w:w w:val="99"/>
              </w:rPr>
              <w:t>-2</w:t>
            </w:r>
            <w:r w:rsidRPr="00C02C75">
              <w:rPr>
                <w:rFonts w:ascii="Cambria" w:eastAsia="Cambria" w:hAnsi="Cambria" w:cs="Cambria"/>
                <w:b/>
                <w:spacing w:val="1"/>
                <w:w w:val="99"/>
              </w:rPr>
              <w:t>0</w:t>
            </w:r>
            <w:r w:rsidRPr="00C02C75">
              <w:rPr>
                <w:rFonts w:ascii="Cambria" w:eastAsia="Cambria" w:hAnsi="Cambria" w:cs="Cambria"/>
                <w:b/>
                <w:w w:val="99"/>
              </w:rPr>
              <w:t>16</w:t>
            </w:r>
          </w:p>
          <w:p w:rsidR="00D02EEC" w:rsidRDefault="00D02EEC" w:rsidP="0042682F">
            <w:pPr>
              <w:spacing w:before="34"/>
              <w:ind w:left="235" w:right="240"/>
              <w:jc w:val="center"/>
              <w:rPr>
                <w:rFonts w:ascii="Cambria" w:eastAsia="Cambria" w:hAnsi="Cambria" w:cs="Cambria"/>
              </w:rPr>
            </w:pPr>
            <w:r w:rsidRPr="00C02C75">
              <w:rPr>
                <w:rFonts w:ascii="Cambria" w:eastAsia="Cambria" w:hAnsi="Cambria" w:cs="Cambria"/>
                <w:b/>
                <w:spacing w:val="-1"/>
              </w:rPr>
              <w:t>a</w:t>
            </w:r>
            <w:r w:rsidRPr="00C02C75">
              <w:rPr>
                <w:rFonts w:ascii="Cambria" w:eastAsia="Cambria" w:hAnsi="Cambria" w:cs="Cambria"/>
                <w:b/>
              </w:rPr>
              <w:t>t</w:t>
            </w:r>
            <w:r w:rsidRPr="00C02C75">
              <w:rPr>
                <w:rFonts w:ascii="Cambria" w:eastAsia="Cambria" w:hAnsi="Cambria" w:cs="Cambria"/>
                <w:b/>
                <w:spacing w:val="-1"/>
              </w:rPr>
              <w:t xml:space="preserve"> </w:t>
            </w:r>
            <w:r w:rsidRPr="00C02C75">
              <w:rPr>
                <w:rFonts w:ascii="Cambria" w:eastAsia="Cambria" w:hAnsi="Cambria" w:cs="Cambria"/>
                <w:b/>
                <w:w w:val="99"/>
              </w:rPr>
              <w:t>1</w:t>
            </w:r>
            <w:r>
              <w:rPr>
                <w:rFonts w:ascii="Cambria" w:eastAsia="Cambria" w:hAnsi="Cambria" w:cs="Cambria"/>
                <w:b/>
                <w:w w:val="99"/>
              </w:rPr>
              <w:t>1</w:t>
            </w:r>
            <w:r w:rsidRPr="00C02C75">
              <w:rPr>
                <w:rFonts w:ascii="Cambria" w:eastAsia="Cambria" w:hAnsi="Cambria" w:cs="Cambria"/>
                <w:b/>
                <w:spacing w:val="2"/>
                <w:w w:val="99"/>
              </w:rPr>
              <w:t>:</w:t>
            </w:r>
            <w:r w:rsidRPr="00C02C75">
              <w:rPr>
                <w:rFonts w:ascii="Cambria" w:eastAsia="Cambria" w:hAnsi="Cambria" w:cs="Cambria"/>
                <w:b/>
                <w:w w:val="99"/>
              </w:rPr>
              <w:t>00 AM</w:t>
            </w:r>
          </w:p>
        </w:tc>
        <w:tc>
          <w:tcPr>
            <w:tcW w:w="14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2EEC" w:rsidRDefault="00D02EEC" w:rsidP="0042682F">
            <w:pPr>
              <w:spacing w:before="14" w:line="260" w:lineRule="exact"/>
              <w:rPr>
                <w:sz w:val="26"/>
                <w:szCs w:val="26"/>
              </w:rPr>
            </w:pPr>
          </w:p>
          <w:p w:rsidR="00D02EEC" w:rsidRDefault="00D02EEC" w:rsidP="0042682F">
            <w:pPr>
              <w:ind w:left="16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04-</w:t>
            </w:r>
            <w:r>
              <w:rPr>
                <w:rFonts w:ascii="Cambria" w:eastAsia="Cambria" w:hAnsi="Cambria" w:cs="Cambria"/>
                <w:b/>
                <w:spacing w:val="2"/>
              </w:rPr>
              <w:t>06</w:t>
            </w:r>
            <w:r>
              <w:rPr>
                <w:rFonts w:ascii="Cambria" w:eastAsia="Cambria" w:hAnsi="Cambria" w:cs="Cambria"/>
                <w:b/>
              </w:rPr>
              <w:t>-2</w:t>
            </w:r>
            <w:r>
              <w:rPr>
                <w:rFonts w:ascii="Cambria" w:eastAsia="Cambria" w:hAnsi="Cambria" w:cs="Cambria"/>
                <w:b/>
                <w:spacing w:val="1"/>
              </w:rPr>
              <w:t>0</w:t>
            </w:r>
            <w:r>
              <w:rPr>
                <w:rFonts w:ascii="Cambria" w:eastAsia="Cambria" w:hAnsi="Cambria" w:cs="Cambria"/>
                <w:b/>
              </w:rPr>
              <w:t>16</w:t>
            </w:r>
          </w:p>
          <w:p w:rsidR="00D02EEC" w:rsidRDefault="00D02EEC" w:rsidP="0042682F">
            <w:pPr>
              <w:ind w:left="167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11:30AM</w:t>
            </w:r>
          </w:p>
        </w:tc>
        <w:tc>
          <w:tcPr>
            <w:tcW w:w="13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2EEC" w:rsidRDefault="00D02EEC" w:rsidP="0042682F">
            <w:pPr>
              <w:spacing w:before="14" w:line="260" w:lineRule="exact"/>
              <w:rPr>
                <w:sz w:val="26"/>
                <w:szCs w:val="26"/>
              </w:rPr>
            </w:pPr>
          </w:p>
          <w:p w:rsidR="00D02EEC" w:rsidRDefault="00D02EEC" w:rsidP="0042682F">
            <w:pPr>
              <w:ind w:left="84" w:right="83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w w:val="99"/>
              </w:rPr>
              <w:t>10-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06</w:t>
            </w:r>
            <w:r>
              <w:rPr>
                <w:rFonts w:ascii="Cambria" w:eastAsia="Cambria" w:hAnsi="Cambria" w:cs="Cambria"/>
                <w:b/>
                <w:w w:val="99"/>
              </w:rPr>
              <w:t>-2</w:t>
            </w:r>
            <w:r>
              <w:rPr>
                <w:rFonts w:ascii="Cambria" w:eastAsia="Cambria" w:hAnsi="Cambria" w:cs="Cambria"/>
                <w:b/>
                <w:spacing w:val="1"/>
                <w:w w:val="99"/>
              </w:rPr>
              <w:t>0</w:t>
            </w:r>
            <w:r>
              <w:rPr>
                <w:rFonts w:ascii="Cambria" w:eastAsia="Cambria" w:hAnsi="Cambria" w:cs="Cambria"/>
                <w:b/>
                <w:w w:val="99"/>
              </w:rPr>
              <w:t>16</w:t>
            </w:r>
          </w:p>
          <w:p w:rsidR="00D02EEC" w:rsidRDefault="00D02EEC" w:rsidP="0042682F">
            <w:pPr>
              <w:ind w:left="242" w:right="244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1-30</w:t>
            </w:r>
            <w:r>
              <w:rPr>
                <w:rFonts w:ascii="Cambria" w:eastAsia="Cambria" w:hAnsi="Cambria" w:cs="Cambria"/>
                <w:b/>
                <w:spacing w:val="-3"/>
              </w:rPr>
              <w:t xml:space="preserve"> </w:t>
            </w:r>
            <w:r>
              <w:rPr>
                <w:rFonts w:ascii="Cambria" w:eastAsia="Cambria" w:hAnsi="Cambria" w:cs="Cambria"/>
                <w:b/>
                <w:w w:val="99"/>
              </w:rPr>
              <w:t>PM</w:t>
            </w:r>
          </w:p>
        </w:tc>
      </w:tr>
      <w:tr w:rsidR="00D02EEC">
        <w:trPr>
          <w:trHeight w:hRule="exact" w:val="753"/>
        </w:trPr>
        <w:tc>
          <w:tcPr>
            <w:tcW w:w="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2EEC" w:rsidRDefault="00D02EEC" w:rsidP="006F454F">
            <w:pPr>
              <w:spacing w:before="14" w:line="260" w:lineRule="exact"/>
              <w:rPr>
                <w:sz w:val="26"/>
                <w:szCs w:val="26"/>
              </w:rPr>
            </w:pPr>
          </w:p>
          <w:p w:rsidR="00D02EEC" w:rsidRDefault="00D02EEC" w:rsidP="006F454F">
            <w:pPr>
              <w:ind w:left="285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spacing w:val="1"/>
              </w:rPr>
              <w:t>O</w:t>
            </w:r>
            <w:r>
              <w:rPr>
                <w:rFonts w:ascii="Cambria" w:eastAsia="Cambria" w:hAnsi="Cambria" w:cs="Cambria"/>
                <w:b/>
              </w:rPr>
              <w:t>TG</w:t>
            </w:r>
          </w:p>
        </w:tc>
        <w:tc>
          <w:tcPr>
            <w:tcW w:w="14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2EEC" w:rsidRDefault="00D02EEC" w:rsidP="006F454F">
            <w:pPr>
              <w:spacing w:before="5" w:line="275" w:lineRule="auto"/>
              <w:ind w:left="272" w:right="277"/>
              <w:jc w:val="center"/>
              <w:rPr>
                <w:rFonts w:ascii="Cambria" w:eastAsia="Cambria" w:hAnsi="Cambria" w:cs="Cambria"/>
                <w:b/>
              </w:rPr>
            </w:pPr>
          </w:p>
          <w:p w:rsidR="00D02EEC" w:rsidRDefault="00D02EEC" w:rsidP="006F454F">
            <w:pPr>
              <w:spacing w:before="5" w:line="275" w:lineRule="auto"/>
              <w:ind w:left="272" w:right="277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Others</w:t>
            </w:r>
          </w:p>
        </w:tc>
        <w:tc>
          <w:tcPr>
            <w:tcW w:w="15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2EEC" w:rsidRDefault="00D02EEC" w:rsidP="006F454F">
            <w:pPr>
              <w:spacing w:before="9" w:line="120" w:lineRule="exact"/>
              <w:rPr>
                <w:sz w:val="13"/>
                <w:szCs w:val="13"/>
              </w:rPr>
            </w:pPr>
          </w:p>
          <w:p w:rsidR="00D02EEC" w:rsidRDefault="00D02EEC" w:rsidP="006F454F">
            <w:pPr>
              <w:spacing w:line="275" w:lineRule="auto"/>
              <w:ind w:left="239" w:right="93" w:hanging="118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Refer</w:t>
            </w:r>
            <w:r>
              <w:rPr>
                <w:rFonts w:ascii="Cambria" w:eastAsia="Cambria" w:hAnsi="Cambria" w:cs="Cambria"/>
                <w:b/>
                <w:spacing w:val="-5"/>
              </w:rPr>
              <w:t xml:space="preserve"> </w:t>
            </w:r>
            <w:r>
              <w:rPr>
                <w:rFonts w:ascii="Cambria" w:eastAsia="Cambria" w:hAnsi="Cambria" w:cs="Cambria"/>
                <w:b/>
              </w:rPr>
              <w:t>bid</w:t>
            </w:r>
            <w:r>
              <w:rPr>
                <w:rFonts w:ascii="Cambria" w:eastAsia="Cambria" w:hAnsi="Cambria" w:cs="Cambria"/>
                <w:b/>
                <w:spacing w:val="1"/>
              </w:rPr>
              <w:t>d</w:t>
            </w:r>
            <w:r>
              <w:rPr>
                <w:rFonts w:ascii="Cambria" w:eastAsia="Cambria" w:hAnsi="Cambria" w:cs="Cambria"/>
                <w:b/>
              </w:rPr>
              <w:t xml:space="preserve">ing </w:t>
            </w:r>
            <w:r>
              <w:rPr>
                <w:rFonts w:ascii="Cambria" w:eastAsia="Cambria" w:hAnsi="Cambria" w:cs="Cambria"/>
                <w:b/>
                <w:spacing w:val="1"/>
              </w:rPr>
              <w:t>d</w:t>
            </w:r>
            <w:r>
              <w:rPr>
                <w:rFonts w:ascii="Cambria" w:eastAsia="Cambria" w:hAnsi="Cambria" w:cs="Cambria"/>
                <w:b/>
              </w:rPr>
              <w:t>oc</w:t>
            </w:r>
            <w:r>
              <w:rPr>
                <w:rFonts w:ascii="Cambria" w:eastAsia="Cambria" w:hAnsi="Cambria" w:cs="Cambria"/>
                <w:b/>
                <w:spacing w:val="1"/>
              </w:rPr>
              <w:t>u</w:t>
            </w:r>
            <w:r>
              <w:rPr>
                <w:rFonts w:ascii="Cambria" w:eastAsia="Cambria" w:hAnsi="Cambria" w:cs="Cambria"/>
                <w:b/>
              </w:rPr>
              <w:t>men</w:t>
            </w:r>
            <w:r>
              <w:rPr>
                <w:rFonts w:ascii="Cambria" w:eastAsia="Cambria" w:hAnsi="Cambria" w:cs="Cambria"/>
                <w:b/>
                <w:spacing w:val="-1"/>
              </w:rPr>
              <w:t>t</w:t>
            </w:r>
            <w:r>
              <w:rPr>
                <w:rFonts w:ascii="Cambria" w:eastAsia="Cambria" w:hAnsi="Cambria" w:cs="Cambria"/>
                <w:b/>
              </w:rPr>
              <w:t>s</w:t>
            </w:r>
          </w:p>
        </w:tc>
        <w:tc>
          <w:tcPr>
            <w:tcW w:w="13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2EEC" w:rsidRDefault="00D02EEC" w:rsidP="0042682F">
            <w:pPr>
              <w:spacing w:before="14" w:line="260" w:lineRule="exact"/>
              <w:rPr>
                <w:sz w:val="26"/>
                <w:szCs w:val="26"/>
              </w:rPr>
            </w:pPr>
          </w:p>
          <w:p w:rsidR="00D02EEC" w:rsidRDefault="00D02EEC" w:rsidP="0042682F">
            <w:pPr>
              <w:ind w:left="141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Rs</w:t>
            </w:r>
            <w:r>
              <w:rPr>
                <w:rFonts w:ascii="Cambria" w:eastAsia="Cambria" w:hAnsi="Cambria" w:cs="Cambria"/>
                <w:b/>
                <w:spacing w:val="-3"/>
              </w:rPr>
              <w:t xml:space="preserve"> 350,</w:t>
            </w:r>
            <w:r>
              <w:rPr>
                <w:rFonts w:ascii="Cambria" w:eastAsia="Cambria" w:hAnsi="Cambria" w:cs="Cambria"/>
                <w:b/>
              </w:rPr>
              <w:t>0</w:t>
            </w:r>
            <w:r>
              <w:rPr>
                <w:rFonts w:ascii="Cambria" w:eastAsia="Cambria" w:hAnsi="Cambria" w:cs="Cambria"/>
                <w:b/>
                <w:spacing w:val="1"/>
              </w:rPr>
              <w:t>0</w:t>
            </w:r>
            <w:r>
              <w:rPr>
                <w:rFonts w:ascii="Cambria" w:eastAsia="Cambria" w:hAnsi="Cambria" w:cs="Cambria"/>
                <w:b/>
              </w:rPr>
              <w:t>0/=</w:t>
            </w:r>
          </w:p>
        </w:tc>
        <w:tc>
          <w:tcPr>
            <w:tcW w:w="1440" w:type="dxa"/>
            <w:tcBorders>
              <w:top w:val="single" w:sz="15" w:space="0" w:color="F1F1F1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2EEC" w:rsidRPr="00C02C75" w:rsidRDefault="00D02EEC" w:rsidP="0042682F">
            <w:pPr>
              <w:spacing w:line="220" w:lineRule="exact"/>
              <w:ind w:left="72" w:right="74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w w:val="99"/>
              </w:rPr>
              <w:t>02</w:t>
            </w:r>
            <w:r w:rsidRPr="00C02C75">
              <w:rPr>
                <w:rFonts w:ascii="Cambria" w:eastAsia="Cambria" w:hAnsi="Cambria" w:cs="Cambria"/>
                <w:b/>
                <w:w w:val="99"/>
              </w:rPr>
              <w:t>-</w:t>
            </w:r>
            <w:r w:rsidRPr="00C02C75">
              <w:rPr>
                <w:rFonts w:ascii="Cambria" w:eastAsia="Cambria" w:hAnsi="Cambria" w:cs="Cambria"/>
                <w:b/>
                <w:spacing w:val="2"/>
                <w:w w:val="99"/>
              </w:rPr>
              <w:t>0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6</w:t>
            </w:r>
            <w:r w:rsidRPr="00C02C75">
              <w:rPr>
                <w:rFonts w:ascii="Cambria" w:eastAsia="Cambria" w:hAnsi="Cambria" w:cs="Cambria"/>
                <w:b/>
                <w:w w:val="99"/>
              </w:rPr>
              <w:t>-2</w:t>
            </w:r>
            <w:r w:rsidRPr="00C02C75">
              <w:rPr>
                <w:rFonts w:ascii="Cambria" w:eastAsia="Cambria" w:hAnsi="Cambria" w:cs="Cambria"/>
                <w:b/>
                <w:spacing w:val="1"/>
                <w:w w:val="99"/>
              </w:rPr>
              <w:t>0</w:t>
            </w:r>
            <w:r w:rsidRPr="00C02C75">
              <w:rPr>
                <w:rFonts w:ascii="Cambria" w:eastAsia="Cambria" w:hAnsi="Cambria" w:cs="Cambria"/>
                <w:b/>
                <w:w w:val="99"/>
              </w:rPr>
              <w:t>16</w:t>
            </w:r>
          </w:p>
          <w:p w:rsidR="00D02EEC" w:rsidRDefault="00D02EEC" w:rsidP="0042682F">
            <w:pPr>
              <w:spacing w:before="34"/>
              <w:ind w:left="235" w:right="240"/>
              <w:jc w:val="center"/>
              <w:rPr>
                <w:rFonts w:ascii="Cambria" w:eastAsia="Cambria" w:hAnsi="Cambria" w:cs="Cambria"/>
              </w:rPr>
            </w:pPr>
            <w:r w:rsidRPr="00C02C75">
              <w:rPr>
                <w:rFonts w:ascii="Cambria" w:eastAsia="Cambria" w:hAnsi="Cambria" w:cs="Cambria"/>
                <w:b/>
                <w:spacing w:val="-1"/>
              </w:rPr>
              <w:t>a</w:t>
            </w:r>
            <w:r w:rsidRPr="00C02C75">
              <w:rPr>
                <w:rFonts w:ascii="Cambria" w:eastAsia="Cambria" w:hAnsi="Cambria" w:cs="Cambria"/>
                <w:b/>
              </w:rPr>
              <w:t>t</w:t>
            </w:r>
            <w:r w:rsidRPr="00C02C75">
              <w:rPr>
                <w:rFonts w:ascii="Cambria" w:eastAsia="Cambria" w:hAnsi="Cambria" w:cs="Cambria"/>
                <w:b/>
                <w:spacing w:val="-1"/>
              </w:rPr>
              <w:t xml:space="preserve"> </w:t>
            </w:r>
            <w:r w:rsidRPr="00C02C75">
              <w:rPr>
                <w:rFonts w:ascii="Cambria" w:eastAsia="Cambria" w:hAnsi="Cambria" w:cs="Cambria"/>
                <w:b/>
                <w:w w:val="99"/>
              </w:rPr>
              <w:t>1</w:t>
            </w:r>
            <w:r>
              <w:rPr>
                <w:rFonts w:ascii="Cambria" w:eastAsia="Cambria" w:hAnsi="Cambria" w:cs="Cambria"/>
                <w:b/>
                <w:w w:val="99"/>
              </w:rPr>
              <w:t>1</w:t>
            </w:r>
            <w:r w:rsidRPr="00C02C75">
              <w:rPr>
                <w:rFonts w:ascii="Cambria" w:eastAsia="Cambria" w:hAnsi="Cambria" w:cs="Cambria"/>
                <w:b/>
                <w:spacing w:val="2"/>
                <w:w w:val="99"/>
              </w:rPr>
              <w:t>:</w:t>
            </w:r>
            <w:r w:rsidRPr="00C02C75">
              <w:rPr>
                <w:rFonts w:ascii="Cambria" w:eastAsia="Cambria" w:hAnsi="Cambria" w:cs="Cambria"/>
                <w:b/>
                <w:w w:val="99"/>
              </w:rPr>
              <w:t>00 AM</w:t>
            </w:r>
          </w:p>
        </w:tc>
        <w:tc>
          <w:tcPr>
            <w:tcW w:w="14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2EEC" w:rsidRDefault="00D02EEC" w:rsidP="0042682F">
            <w:pPr>
              <w:spacing w:before="14" w:line="260" w:lineRule="exact"/>
              <w:rPr>
                <w:sz w:val="26"/>
                <w:szCs w:val="26"/>
              </w:rPr>
            </w:pPr>
          </w:p>
          <w:p w:rsidR="00D02EEC" w:rsidRDefault="00D02EEC" w:rsidP="0042682F">
            <w:pPr>
              <w:ind w:left="16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04-</w:t>
            </w:r>
            <w:r>
              <w:rPr>
                <w:rFonts w:ascii="Cambria" w:eastAsia="Cambria" w:hAnsi="Cambria" w:cs="Cambria"/>
                <w:b/>
                <w:spacing w:val="2"/>
              </w:rPr>
              <w:t>06</w:t>
            </w:r>
            <w:r>
              <w:rPr>
                <w:rFonts w:ascii="Cambria" w:eastAsia="Cambria" w:hAnsi="Cambria" w:cs="Cambria"/>
                <w:b/>
              </w:rPr>
              <w:t>-2</w:t>
            </w:r>
            <w:r>
              <w:rPr>
                <w:rFonts w:ascii="Cambria" w:eastAsia="Cambria" w:hAnsi="Cambria" w:cs="Cambria"/>
                <w:b/>
                <w:spacing w:val="1"/>
              </w:rPr>
              <w:t>0</w:t>
            </w:r>
            <w:r>
              <w:rPr>
                <w:rFonts w:ascii="Cambria" w:eastAsia="Cambria" w:hAnsi="Cambria" w:cs="Cambria"/>
                <w:b/>
              </w:rPr>
              <w:t>16</w:t>
            </w:r>
          </w:p>
          <w:p w:rsidR="00D02EEC" w:rsidRDefault="00D02EEC" w:rsidP="0042682F">
            <w:pPr>
              <w:ind w:left="167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11:30AM</w:t>
            </w:r>
          </w:p>
        </w:tc>
        <w:tc>
          <w:tcPr>
            <w:tcW w:w="13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02EEC" w:rsidRDefault="00D02EEC" w:rsidP="0042682F">
            <w:pPr>
              <w:spacing w:before="14" w:line="260" w:lineRule="exact"/>
              <w:rPr>
                <w:sz w:val="26"/>
                <w:szCs w:val="26"/>
              </w:rPr>
            </w:pPr>
          </w:p>
          <w:p w:rsidR="00D02EEC" w:rsidRDefault="00D02EEC" w:rsidP="0042682F">
            <w:pPr>
              <w:ind w:left="84" w:right="83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w w:val="99"/>
              </w:rPr>
              <w:t>10-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06</w:t>
            </w:r>
            <w:r>
              <w:rPr>
                <w:rFonts w:ascii="Cambria" w:eastAsia="Cambria" w:hAnsi="Cambria" w:cs="Cambria"/>
                <w:b/>
                <w:w w:val="99"/>
              </w:rPr>
              <w:t>-2</w:t>
            </w:r>
            <w:r>
              <w:rPr>
                <w:rFonts w:ascii="Cambria" w:eastAsia="Cambria" w:hAnsi="Cambria" w:cs="Cambria"/>
                <w:b/>
                <w:spacing w:val="1"/>
                <w:w w:val="99"/>
              </w:rPr>
              <w:t>0</w:t>
            </w:r>
            <w:r>
              <w:rPr>
                <w:rFonts w:ascii="Cambria" w:eastAsia="Cambria" w:hAnsi="Cambria" w:cs="Cambria"/>
                <w:b/>
                <w:w w:val="99"/>
              </w:rPr>
              <w:t>16</w:t>
            </w:r>
          </w:p>
          <w:p w:rsidR="00D02EEC" w:rsidRDefault="00D02EEC" w:rsidP="0042682F">
            <w:pPr>
              <w:ind w:left="242" w:right="244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1-30</w:t>
            </w:r>
            <w:r>
              <w:rPr>
                <w:rFonts w:ascii="Cambria" w:eastAsia="Cambria" w:hAnsi="Cambria" w:cs="Cambria"/>
                <w:b/>
                <w:spacing w:val="-3"/>
              </w:rPr>
              <w:t xml:space="preserve"> </w:t>
            </w:r>
            <w:r>
              <w:rPr>
                <w:rFonts w:ascii="Cambria" w:eastAsia="Cambria" w:hAnsi="Cambria" w:cs="Cambria"/>
                <w:b/>
                <w:w w:val="99"/>
              </w:rPr>
              <w:t>PM</w:t>
            </w:r>
          </w:p>
        </w:tc>
      </w:tr>
    </w:tbl>
    <w:p w:rsidR="00C461E0" w:rsidRDefault="00D65221" w:rsidP="00C87C45">
      <w:pPr>
        <w:ind w:left="220" w:right="306" w:firstLine="1440"/>
        <w:jc w:val="both"/>
        <w:rPr>
          <w:rFonts w:ascii="Cambria" w:eastAsia="Cambria" w:hAnsi="Cambria" w:cs="Cambria"/>
        </w:rPr>
      </w:pPr>
      <w:r>
        <w:rPr>
          <w:rFonts w:ascii="Cambria" w:eastAsia="Cambria" w:hAnsi="Cambria" w:cs="Cambria"/>
        </w:rPr>
        <w:t>Biddi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g</w:t>
      </w:r>
      <w:r>
        <w:rPr>
          <w:rFonts w:ascii="Cambria" w:eastAsia="Cambria" w:hAnsi="Cambria" w:cs="Cambria"/>
          <w:spacing w:val="-6"/>
        </w:rPr>
        <w:t xml:space="preserve"> </w:t>
      </w:r>
      <w:r>
        <w:rPr>
          <w:rFonts w:ascii="Cambria" w:eastAsia="Cambria" w:hAnsi="Cambria" w:cs="Cambria"/>
        </w:rPr>
        <w:t>do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u</w:t>
      </w:r>
      <w:r>
        <w:rPr>
          <w:rFonts w:ascii="Cambria" w:eastAsia="Cambria" w:hAnsi="Cambria" w:cs="Cambria"/>
          <w:spacing w:val="3"/>
        </w:rPr>
        <w:t>m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</w:rPr>
        <w:t>ts</w:t>
      </w:r>
      <w:r>
        <w:rPr>
          <w:rFonts w:ascii="Cambria" w:eastAsia="Cambria" w:hAnsi="Cambria" w:cs="Cambria"/>
          <w:spacing w:val="-9"/>
        </w:rPr>
        <w:t xml:space="preserve"> </w:t>
      </w:r>
      <w:r>
        <w:rPr>
          <w:rFonts w:ascii="Cambria" w:eastAsia="Cambria" w:hAnsi="Cambria" w:cs="Cambria"/>
          <w:spacing w:val="1"/>
        </w:rPr>
        <w:t>ca</w:t>
      </w:r>
      <w:r>
        <w:rPr>
          <w:rFonts w:ascii="Cambria" w:eastAsia="Cambria" w:hAnsi="Cambria" w:cs="Cambria"/>
        </w:rPr>
        <w:t>n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7"/>
        </w:rPr>
        <w:t xml:space="preserve"> </w:t>
      </w:r>
      <w:r>
        <w:rPr>
          <w:rFonts w:ascii="Cambria" w:eastAsia="Cambria" w:hAnsi="Cambria" w:cs="Cambria"/>
        </w:rPr>
        <w:t>on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ub</w:t>
      </w:r>
      <w:r>
        <w:rPr>
          <w:rFonts w:ascii="Cambria" w:eastAsia="Cambria" w:hAnsi="Cambria" w:cs="Cambria"/>
          <w:spacing w:val="-1"/>
        </w:rPr>
        <w:t>m</w:t>
      </w:r>
      <w:r>
        <w:rPr>
          <w:rFonts w:ascii="Cambria" w:eastAsia="Cambria" w:hAnsi="Cambria" w:cs="Cambria"/>
        </w:rPr>
        <w:t>is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n</w:t>
      </w:r>
      <w:r>
        <w:rPr>
          <w:rFonts w:ascii="Cambria" w:eastAsia="Cambria" w:hAnsi="Cambria" w:cs="Cambria"/>
          <w:spacing w:val="-9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</w:rPr>
        <w:t>a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rFonts w:ascii="Cambria" w:eastAsia="Cambria" w:hAnsi="Cambria" w:cs="Cambria"/>
        </w:rPr>
        <w:t>w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n</w:t>
      </w:r>
      <w:r>
        <w:rPr>
          <w:rFonts w:ascii="Cambria" w:eastAsia="Cambria" w:hAnsi="Cambria" w:cs="Cambria"/>
          <w:spacing w:val="-8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-1"/>
        </w:rPr>
        <w:t>p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ca</w:t>
      </w:r>
      <w:r>
        <w:rPr>
          <w:rFonts w:ascii="Cambria" w:eastAsia="Cambria" w:hAnsi="Cambria" w:cs="Cambria"/>
        </w:rPr>
        <w:t>ti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,</w:t>
      </w:r>
      <w:r>
        <w:rPr>
          <w:rFonts w:ascii="Cambria" w:eastAsia="Cambria" w:hAnsi="Cambria" w:cs="Cambria"/>
          <w:spacing w:val="-11"/>
        </w:rPr>
        <w:t xml:space="preserve"> </w:t>
      </w:r>
      <w:r>
        <w:rPr>
          <w:rFonts w:ascii="Cambria" w:eastAsia="Cambria" w:hAnsi="Cambria" w:cs="Cambria"/>
          <w:spacing w:val="3"/>
        </w:rPr>
        <w:t>u</w:t>
      </w:r>
      <w:r>
        <w:rPr>
          <w:rFonts w:ascii="Cambria" w:eastAsia="Cambria" w:hAnsi="Cambria" w:cs="Cambria"/>
        </w:rPr>
        <w:t>pon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  <w:w w:val="99"/>
        </w:rPr>
        <w:t>p</w:t>
      </w:r>
      <w:r>
        <w:rPr>
          <w:rFonts w:ascii="Cambria" w:eastAsia="Cambria" w:hAnsi="Cambria" w:cs="Cambria"/>
          <w:spacing w:val="3"/>
          <w:w w:val="99"/>
        </w:rPr>
        <w:t>a</w:t>
      </w:r>
      <w:r>
        <w:rPr>
          <w:rFonts w:ascii="Cambria" w:eastAsia="Cambria" w:hAnsi="Cambria" w:cs="Cambria"/>
          <w:w w:val="99"/>
        </w:rPr>
        <w:t>ym</w:t>
      </w:r>
      <w:r>
        <w:rPr>
          <w:rFonts w:ascii="Cambria" w:eastAsia="Cambria" w:hAnsi="Cambria" w:cs="Cambria"/>
          <w:spacing w:val="1"/>
          <w:w w:val="99"/>
        </w:rPr>
        <w:t>e</w:t>
      </w:r>
      <w:r>
        <w:rPr>
          <w:rFonts w:ascii="Cambria" w:eastAsia="Cambria" w:hAnsi="Cambria" w:cs="Cambria"/>
          <w:spacing w:val="-1"/>
          <w:w w:val="99"/>
        </w:rPr>
        <w:t>n</w:t>
      </w:r>
      <w:r>
        <w:rPr>
          <w:rFonts w:ascii="Cambria" w:eastAsia="Cambria" w:hAnsi="Cambria" w:cs="Cambria"/>
          <w:w w:val="99"/>
        </w:rPr>
        <w:t>t of</w:t>
      </w:r>
      <w:r>
        <w:rPr>
          <w:rFonts w:ascii="Cambria" w:eastAsia="Cambria" w:hAnsi="Cambria" w:cs="Cambria"/>
          <w:spacing w:val="1"/>
        </w:rPr>
        <w:t xml:space="preserve"> n</w:t>
      </w:r>
      <w:r>
        <w:rPr>
          <w:rFonts w:ascii="Cambria" w:eastAsia="Cambria" w:hAnsi="Cambria" w:cs="Cambria"/>
        </w:rPr>
        <w:t>on</w:t>
      </w:r>
      <w:r>
        <w:rPr>
          <w:rFonts w:ascii="Cambria" w:eastAsia="Cambria" w:hAnsi="Cambria" w:cs="Cambria"/>
          <w:spacing w:val="1"/>
        </w:rPr>
        <w:t>-r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2"/>
        </w:rPr>
        <w:t>u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3"/>
        </w:rPr>
        <w:t>l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13"/>
        </w:rPr>
        <w:t xml:space="preserve"> 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rFonts w:ascii="Cambria" w:eastAsia="Cambria" w:hAnsi="Cambria" w:cs="Cambria"/>
          <w:spacing w:val="3"/>
        </w:rPr>
        <w:t xml:space="preserve"> </w:t>
      </w:r>
      <w:r>
        <w:rPr>
          <w:rFonts w:ascii="Cambria" w:eastAsia="Cambria" w:hAnsi="Cambria" w:cs="Cambria"/>
          <w:b/>
        </w:rPr>
        <w:t>R</w:t>
      </w:r>
      <w:r>
        <w:rPr>
          <w:rFonts w:ascii="Cambria" w:eastAsia="Cambria" w:hAnsi="Cambria" w:cs="Cambria"/>
          <w:b/>
          <w:spacing w:val="2"/>
        </w:rPr>
        <w:t>s.</w:t>
      </w:r>
      <w:r w:rsidR="00D645B4">
        <w:rPr>
          <w:rFonts w:ascii="Cambria" w:eastAsia="Cambria" w:hAnsi="Cambria" w:cs="Cambria"/>
          <w:b/>
          <w:spacing w:val="2"/>
        </w:rPr>
        <w:t>2</w:t>
      </w:r>
      <w:proofErr w:type="gramStart"/>
      <w:r>
        <w:rPr>
          <w:rFonts w:ascii="Cambria" w:eastAsia="Cambria" w:hAnsi="Cambria" w:cs="Cambria"/>
          <w:b/>
          <w:spacing w:val="-1"/>
        </w:rPr>
        <w:t>,</w:t>
      </w:r>
      <w:r>
        <w:rPr>
          <w:rFonts w:ascii="Cambria" w:eastAsia="Cambria" w:hAnsi="Cambria" w:cs="Cambria"/>
          <w:b/>
        </w:rPr>
        <w:t>0</w:t>
      </w:r>
      <w:r>
        <w:rPr>
          <w:rFonts w:ascii="Cambria" w:eastAsia="Cambria" w:hAnsi="Cambria" w:cs="Cambria"/>
          <w:b/>
          <w:spacing w:val="1"/>
        </w:rPr>
        <w:t>0</w:t>
      </w:r>
      <w:r>
        <w:rPr>
          <w:rFonts w:ascii="Cambria" w:eastAsia="Cambria" w:hAnsi="Cambria" w:cs="Cambria"/>
          <w:b/>
        </w:rPr>
        <w:t>0</w:t>
      </w:r>
      <w:proofErr w:type="gramEnd"/>
      <w:r>
        <w:rPr>
          <w:rFonts w:ascii="Cambria" w:eastAsia="Cambria" w:hAnsi="Cambria" w:cs="Cambria"/>
          <w:b/>
          <w:spacing w:val="1"/>
        </w:rPr>
        <w:t>/</w:t>
      </w:r>
      <w:r>
        <w:rPr>
          <w:rFonts w:ascii="Cambria" w:eastAsia="Cambria" w:hAnsi="Cambria" w:cs="Cambria"/>
          <w:b/>
        </w:rPr>
        <w:t>-</w:t>
      </w:r>
      <w:r>
        <w:rPr>
          <w:rFonts w:ascii="Cambria" w:eastAsia="Cambria" w:hAnsi="Cambria" w:cs="Cambria"/>
          <w:b/>
          <w:spacing w:val="-7"/>
        </w:rPr>
        <w:t xml:space="preserve"> </w:t>
      </w:r>
      <w:r>
        <w:rPr>
          <w:rFonts w:ascii="Cambria" w:eastAsia="Cambria" w:hAnsi="Cambria" w:cs="Cambria"/>
          <w:b/>
          <w:spacing w:val="1"/>
        </w:rPr>
        <w:t>[</w:t>
      </w:r>
      <w:r w:rsidR="00D645B4">
        <w:rPr>
          <w:rFonts w:ascii="Cambria" w:eastAsia="Cambria" w:hAnsi="Cambria" w:cs="Cambria"/>
          <w:b/>
          <w:spacing w:val="1"/>
        </w:rPr>
        <w:t>Two</w:t>
      </w:r>
      <w:r>
        <w:rPr>
          <w:rFonts w:ascii="Cambria" w:eastAsia="Cambria" w:hAnsi="Cambria" w:cs="Cambria"/>
          <w:b/>
          <w:spacing w:val="-3"/>
        </w:rPr>
        <w:t xml:space="preserve"> </w:t>
      </w:r>
      <w:r>
        <w:rPr>
          <w:rFonts w:ascii="Cambria" w:eastAsia="Cambria" w:hAnsi="Cambria" w:cs="Cambria"/>
          <w:b/>
        </w:rPr>
        <w:t>T</w:t>
      </w:r>
      <w:r>
        <w:rPr>
          <w:rFonts w:ascii="Cambria" w:eastAsia="Cambria" w:hAnsi="Cambria" w:cs="Cambria"/>
          <w:b/>
          <w:spacing w:val="1"/>
        </w:rPr>
        <w:t>h</w:t>
      </w:r>
      <w:r>
        <w:rPr>
          <w:rFonts w:ascii="Cambria" w:eastAsia="Cambria" w:hAnsi="Cambria" w:cs="Cambria"/>
          <w:b/>
        </w:rPr>
        <w:t>ou</w:t>
      </w:r>
      <w:r>
        <w:rPr>
          <w:rFonts w:ascii="Cambria" w:eastAsia="Cambria" w:hAnsi="Cambria" w:cs="Cambria"/>
          <w:b/>
          <w:spacing w:val="2"/>
        </w:rPr>
        <w:t>s</w:t>
      </w:r>
      <w:r>
        <w:rPr>
          <w:rFonts w:ascii="Cambria" w:eastAsia="Cambria" w:hAnsi="Cambria" w:cs="Cambria"/>
          <w:b/>
          <w:spacing w:val="-1"/>
        </w:rPr>
        <w:t>a</w:t>
      </w:r>
      <w:r>
        <w:rPr>
          <w:rFonts w:ascii="Cambria" w:eastAsia="Cambria" w:hAnsi="Cambria" w:cs="Cambria"/>
          <w:b/>
        </w:rPr>
        <w:t>n</w:t>
      </w:r>
      <w:r>
        <w:rPr>
          <w:rFonts w:ascii="Cambria" w:eastAsia="Cambria" w:hAnsi="Cambria" w:cs="Cambria"/>
          <w:b/>
          <w:spacing w:val="1"/>
        </w:rPr>
        <w:t>d</w:t>
      </w:r>
      <w:r>
        <w:rPr>
          <w:rFonts w:ascii="Cambria" w:eastAsia="Cambria" w:hAnsi="Cambria" w:cs="Cambria"/>
          <w:b/>
        </w:rPr>
        <w:t>]</w:t>
      </w:r>
      <w:r>
        <w:rPr>
          <w:rFonts w:ascii="Cambria" w:eastAsia="Cambria" w:hAnsi="Cambria" w:cs="Cambria"/>
          <w:b/>
          <w:spacing w:val="-6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ough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k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ft/p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y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2"/>
        </w:rPr>
        <w:t>d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r d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wn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n</w:t>
      </w:r>
      <w:r>
        <w:rPr>
          <w:rFonts w:ascii="Cambria" w:eastAsia="Cambria" w:hAnsi="Cambria" w:cs="Cambria"/>
          <w:spacing w:val="-1"/>
        </w:rPr>
        <w:t xml:space="preserve"> 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v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r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b/>
          <w:spacing w:val="-1"/>
          <w:w w:val="94"/>
          <w:sz w:val="19"/>
          <w:szCs w:val="19"/>
        </w:rPr>
        <w:t>O</w:t>
      </w:r>
      <w:r>
        <w:rPr>
          <w:b/>
          <w:w w:val="94"/>
          <w:sz w:val="19"/>
          <w:szCs w:val="19"/>
        </w:rPr>
        <w:t>ffi</w:t>
      </w:r>
      <w:r>
        <w:rPr>
          <w:b/>
          <w:spacing w:val="2"/>
          <w:w w:val="94"/>
          <w:sz w:val="19"/>
          <w:szCs w:val="19"/>
        </w:rPr>
        <w:t>c</w:t>
      </w:r>
      <w:r>
        <w:rPr>
          <w:b/>
          <w:w w:val="94"/>
          <w:sz w:val="19"/>
          <w:szCs w:val="19"/>
        </w:rPr>
        <w:t>e</w:t>
      </w:r>
      <w:r>
        <w:rPr>
          <w:b/>
          <w:spacing w:val="3"/>
          <w:w w:val="94"/>
          <w:sz w:val="19"/>
          <w:szCs w:val="19"/>
        </w:rPr>
        <w:t xml:space="preserve"> </w:t>
      </w:r>
      <w:r>
        <w:rPr>
          <w:b/>
          <w:spacing w:val="-1"/>
          <w:sz w:val="19"/>
          <w:szCs w:val="19"/>
        </w:rPr>
        <w:t>o</w:t>
      </w:r>
      <w:r>
        <w:rPr>
          <w:b/>
          <w:sz w:val="19"/>
          <w:szCs w:val="19"/>
        </w:rPr>
        <w:t>f t</w:t>
      </w:r>
      <w:r>
        <w:rPr>
          <w:b/>
          <w:spacing w:val="-2"/>
          <w:sz w:val="19"/>
          <w:szCs w:val="19"/>
        </w:rPr>
        <w:t>h</w:t>
      </w:r>
      <w:r>
        <w:rPr>
          <w:b/>
          <w:sz w:val="19"/>
          <w:szCs w:val="19"/>
        </w:rPr>
        <w:t>e</w:t>
      </w:r>
      <w:r>
        <w:rPr>
          <w:b/>
          <w:spacing w:val="25"/>
          <w:sz w:val="19"/>
          <w:szCs w:val="19"/>
        </w:rPr>
        <w:t xml:space="preserve"> </w:t>
      </w:r>
      <w:r w:rsidR="00B13ABF">
        <w:rPr>
          <w:b/>
          <w:spacing w:val="25"/>
          <w:sz w:val="19"/>
          <w:szCs w:val="19"/>
        </w:rPr>
        <w:t>Head Master</w:t>
      </w:r>
      <w:r>
        <w:rPr>
          <w:b/>
          <w:sz w:val="19"/>
          <w:szCs w:val="19"/>
        </w:rPr>
        <w:t xml:space="preserve"> </w:t>
      </w:r>
      <w:r w:rsidR="006F454F">
        <w:rPr>
          <w:b/>
          <w:spacing w:val="-1"/>
          <w:sz w:val="19"/>
          <w:szCs w:val="19"/>
        </w:rPr>
        <w:t xml:space="preserve">Government Boys Higher Secondary School </w:t>
      </w:r>
      <w:r>
        <w:rPr>
          <w:b/>
          <w:spacing w:val="17"/>
          <w:sz w:val="19"/>
          <w:szCs w:val="19"/>
        </w:rPr>
        <w:t xml:space="preserve"> </w:t>
      </w:r>
      <w:r w:rsidR="005561C7">
        <w:rPr>
          <w:b/>
          <w:spacing w:val="1"/>
          <w:sz w:val="19"/>
          <w:szCs w:val="19"/>
        </w:rPr>
        <w:t xml:space="preserve">SOOMAR </w:t>
      </w:r>
      <w:proofErr w:type="spellStart"/>
      <w:r w:rsidR="005561C7">
        <w:rPr>
          <w:b/>
          <w:spacing w:val="1"/>
          <w:sz w:val="19"/>
          <w:szCs w:val="19"/>
        </w:rPr>
        <w:t>KANDANI</w:t>
      </w:r>
      <w:r>
        <w:rPr>
          <w:b/>
          <w:spacing w:val="1"/>
          <w:sz w:val="19"/>
          <w:szCs w:val="19"/>
        </w:rPr>
        <w:t>District</w:t>
      </w:r>
      <w:proofErr w:type="spellEnd"/>
      <w:r>
        <w:rPr>
          <w:b/>
          <w:spacing w:val="1"/>
          <w:sz w:val="19"/>
          <w:szCs w:val="19"/>
        </w:rPr>
        <w:t xml:space="preserve"> </w:t>
      </w:r>
      <w:proofErr w:type="spellStart"/>
      <w:r>
        <w:rPr>
          <w:b/>
          <w:spacing w:val="1"/>
          <w:sz w:val="19"/>
          <w:szCs w:val="19"/>
        </w:rPr>
        <w:t>Malir</w:t>
      </w:r>
      <w:proofErr w:type="spellEnd"/>
      <w:r>
        <w:rPr>
          <w:b/>
          <w:spacing w:val="1"/>
          <w:sz w:val="19"/>
          <w:szCs w:val="19"/>
        </w:rPr>
        <w:t xml:space="preserve"> Karachi</w:t>
      </w:r>
      <w:r>
        <w:rPr>
          <w:b/>
          <w:sz w:val="19"/>
          <w:szCs w:val="19"/>
        </w:rPr>
        <w:t xml:space="preserve">  </w:t>
      </w:r>
      <w:r>
        <w:rPr>
          <w:b/>
          <w:spacing w:val="29"/>
          <w:sz w:val="19"/>
          <w:szCs w:val="19"/>
        </w:rPr>
        <w:t xml:space="preserve"> 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m</w:t>
      </w:r>
      <w:r>
        <w:rPr>
          <w:rFonts w:ascii="Cambria" w:eastAsia="Cambria" w:hAnsi="Cambria" w:cs="Cambria"/>
          <w:spacing w:val="40"/>
        </w:rPr>
        <w:t xml:space="preserve"> </w:t>
      </w:r>
      <w:r>
        <w:rPr>
          <w:rFonts w:ascii="Cambria" w:eastAsia="Cambria" w:hAnsi="Cambria" w:cs="Cambria"/>
        </w:rPr>
        <w:t xml:space="preserve">the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dd</w:t>
      </w:r>
      <w:r>
        <w:rPr>
          <w:rFonts w:ascii="Cambria" w:eastAsia="Cambria" w:hAnsi="Cambria" w:cs="Cambria"/>
          <w:spacing w:val="-1"/>
        </w:rPr>
        <w:t>re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2"/>
        </w:rPr>
        <w:t xml:space="preserve"> </w:t>
      </w:r>
      <w:r>
        <w:rPr>
          <w:rFonts w:ascii="Cambria" w:eastAsia="Cambria" w:hAnsi="Cambria" w:cs="Cambria"/>
        </w:rPr>
        <w:t>gi</w:t>
      </w:r>
      <w:r>
        <w:rPr>
          <w:rFonts w:ascii="Cambria" w:eastAsia="Cambria" w:hAnsi="Cambria" w:cs="Cambria"/>
          <w:spacing w:val="2"/>
        </w:rPr>
        <w:t>v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n</w:t>
      </w:r>
      <w:r>
        <w:rPr>
          <w:rFonts w:ascii="Cambria" w:eastAsia="Cambria" w:hAnsi="Cambria" w:cs="Cambria"/>
          <w:spacing w:val="5"/>
        </w:rPr>
        <w:t xml:space="preserve"> </w:t>
      </w:r>
      <w:r>
        <w:rPr>
          <w:rFonts w:ascii="Cambria" w:eastAsia="Cambria" w:hAnsi="Cambria" w:cs="Cambria"/>
          <w:spacing w:val="1"/>
        </w:rPr>
        <w:t>b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ow</w:t>
      </w:r>
      <w:r>
        <w:rPr>
          <w:rFonts w:ascii="Cambria" w:eastAsia="Cambria" w:hAnsi="Cambria" w:cs="Cambria"/>
          <w:spacing w:val="3"/>
        </w:rPr>
        <w:t xml:space="preserve"> 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 xml:space="preserve">om </w:t>
      </w:r>
      <w:r>
        <w:rPr>
          <w:rFonts w:ascii="Cambria" w:eastAsia="Cambria" w:hAnsi="Cambria" w:cs="Cambria"/>
          <w:spacing w:val="18"/>
        </w:rPr>
        <w:t xml:space="preserve"> </w:t>
      </w:r>
      <w:r>
        <w:rPr>
          <w:rFonts w:ascii="Cambria" w:eastAsia="Cambria" w:hAnsi="Cambria" w:cs="Cambria"/>
          <w:b/>
        </w:rPr>
        <w:t>9</w:t>
      </w:r>
      <w:r>
        <w:rPr>
          <w:rFonts w:ascii="Cambria" w:eastAsia="Cambria" w:hAnsi="Cambria" w:cs="Cambria"/>
          <w:b/>
          <w:spacing w:val="-1"/>
        </w:rPr>
        <w:t>:</w:t>
      </w:r>
      <w:r>
        <w:rPr>
          <w:rFonts w:ascii="Cambria" w:eastAsia="Cambria" w:hAnsi="Cambria" w:cs="Cambria"/>
          <w:b/>
        </w:rPr>
        <w:t>00</w:t>
      </w:r>
      <w:r>
        <w:rPr>
          <w:rFonts w:ascii="Cambria" w:eastAsia="Cambria" w:hAnsi="Cambria" w:cs="Cambria"/>
          <w:b/>
          <w:spacing w:val="6"/>
        </w:rPr>
        <w:t xml:space="preserve"> </w:t>
      </w:r>
      <w:r>
        <w:rPr>
          <w:rFonts w:ascii="Cambria" w:eastAsia="Cambria" w:hAnsi="Cambria" w:cs="Cambria"/>
          <w:b/>
          <w:spacing w:val="-1"/>
        </w:rPr>
        <w:t>a</w:t>
      </w:r>
      <w:r>
        <w:rPr>
          <w:rFonts w:ascii="Cambria" w:eastAsia="Cambria" w:hAnsi="Cambria" w:cs="Cambria"/>
          <w:b/>
        </w:rPr>
        <w:t>m</w:t>
      </w:r>
      <w:r>
        <w:rPr>
          <w:rFonts w:ascii="Cambria" w:eastAsia="Cambria" w:hAnsi="Cambria" w:cs="Cambria"/>
          <w:b/>
          <w:spacing w:val="8"/>
        </w:rPr>
        <w:t xml:space="preserve"> </w:t>
      </w:r>
      <w:r>
        <w:rPr>
          <w:rFonts w:ascii="Cambria" w:eastAsia="Cambria" w:hAnsi="Cambria" w:cs="Cambria"/>
          <w:b/>
          <w:spacing w:val="-1"/>
        </w:rPr>
        <w:t>t</w:t>
      </w:r>
      <w:r>
        <w:rPr>
          <w:rFonts w:ascii="Cambria" w:eastAsia="Cambria" w:hAnsi="Cambria" w:cs="Cambria"/>
          <w:b/>
        </w:rPr>
        <w:t>o</w:t>
      </w:r>
      <w:r>
        <w:rPr>
          <w:rFonts w:ascii="Cambria" w:eastAsia="Cambria" w:hAnsi="Cambria" w:cs="Cambria"/>
          <w:b/>
          <w:spacing w:val="6"/>
        </w:rPr>
        <w:t xml:space="preserve"> </w:t>
      </w:r>
      <w:r>
        <w:rPr>
          <w:rFonts w:ascii="Cambria" w:eastAsia="Cambria" w:hAnsi="Cambria" w:cs="Cambria"/>
          <w:b/>
          <w:spacing w:val="2"/>
        </w:rPr>
        <w:t>1</w:t>
      </w:r>
      <w:r>
        <w:rPr>
          <w:rFonts w:ascii="Cambria" w:eastAsia="Cambria" w:hAnsi="Cambria" w:cs="Cambria"/>
          <w:b/>
        </w:rPr>
        <w:t>2</w:t>
      </w:r>
      <w:r>
        <w:rPr>
          <w:rFonts w:ascii="Cambria" w:eastAsia="Cambria" w:hAnsi="Cambria" w:cs="Cambria"/>
          <w:b/>
          <w:spacing w:val="-1"/>
        </w:rPr>
        <w:t>:</w:t>
      </w:r>
      <w:r>
        <w:rPr>
          <w:rFonts w:ascii="Cambria" w:eastAsia="Cambria" w:hAnsi="Cambria" w:cs="Cambria"/>
          <w:b/>
          <w:spacing w:val="2"/>
        </w:rPr>
        <w:t>0</w:t>
      </w:r>
      <w:r>
        <w:rPr>
          <w:rFonts w:ascii="Cambria" w:eastAsia="Cambria" w:hAnsi="Cambria" w:cs="Cambria"/>
          <w:b/>
        </w:rPr>
        <w:t>0</w:t>
      </w:r>
      <w:r>
        <w:rPr>
          <w:rFonts w:ascii="Cambria" w:eastAsia="Cambria" w:hAnsi="Cambria" w:cs="Cambria"/>
          <w:b/>
          <w:spacing w:val="3"/>
        </w:rPr>
        <w:t xml:space="preserve"> </w:t>
      </w:r>
      <w:r>
        <w:rPr>
          <w:rFonts w:ascii="Cambria" w:eastAsia="Cambria" w:hAnsi="Cambria" w:cs="Cambria"/>
          <w:b/>
          <w:spacing w:val="1"/>
        </w:rPr>
        <w:t>p</w:t>
      </w:r>
      <w:r>
        <w:rPr>
          <w:rFonts w:ascii="Cambria" w:eastAsia="Cambria" w:hAnsi="Cambria" w:cs="Cambria"/>
          <w:b/>
        </w:rPr>
        <w:t>m</w:t>
      </w:r>
      <w:r>
        <w:rPr>
          <w:rFonts w:ascii="Cambria" w:eastAsia="Cambria" w:hAnsi="Cambria" w:cs="Cambria"/>
          <w:b/>
          <w:spacing w:val="8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ft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r</w:t>
      </w:r>
      <w:r>
        <w:rPr>
          <w:rFonts w:ascii="Cambria" w:eastAsia="Cambria" w:hAnsi="Cambria" w:cs="Cambria"/>
          <w:spacing w:val="6"/>
        </w:rPr>
        <w:t xml:space="preserve"> </w:t>
      </w:r>
      <w:r>
        <w:rPr>
          <w:rFonts w:ascii="Cambria" w:eastAsia="Cambria" w:hAnsi="Cambria" w:cs="Cambria"/>
        </w:rPr>
        <w:t>the</w:t>
      </w:r>
      <w:r>
        <w:rPr>
          <w:rFonts w:ascii="Cambria" w:eastAsia="Cambria" w:hAnsi="Cambria" w:cs="Cambria"/>
          <w:spacing w:val="5"/>
        </w:rPr>
        <w:t xml:space="preserve"> 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2"/>
        </w:rPr>
        <w:t>u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ca</w:t>
      </w:r>
      <w:r>
        <w:rPr>
          <w:rFonts w:ascii="Cambria" w:eastAsia="Cambria" w:hAnsi="Cambria" w:cs="Cambria"/>
        </w:rPr>
        <w:t>tion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6"/>
        </w:rPr>
        <w:t xml:space="preserve"> 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</w:rPr>
        <w:t>otice</w:t>
      </w:r>
      <w:r>
        <w:rPr>
          <w:rFonts w:ascii="Cambria" w:eastAsia="Cambria" w:hAnsi="Cambria" w:cs="Cambria"/>
          <w:spacing w:val="2"/>
        </w:rPr>
        <w:t xml:space="preserve"> 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3"/>
        </w:rPr>
        <w:t>v</w:t>
      </w:r>
      <w:r>
        <w:rPr>
          <w:rFonts w:ascii="Cambria" w:eastAsia="Cambria" w:hAnsi="Cambria" w:cs="Cambria"/>
        </w:rPr>
        <w:t>iti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g</w:t>
      </w:r>
      <w:r>
        <w:rPr>
          <w:rFonts w:ascii="Cambria" w:eastAsia="Cambria" w:hAnsi="Cambria" w:cs="Cambria"/>
          <w:spacing w:val="4"/>
        </w:rPr>
        <w:t xml:space="preserve"> </w:t>
      </w:r>
      <w:r>
        <w:rPr>
          <w:rFonts w:ascii="Cambria" w:eastAsia="Cambria" w:hAnsi="Cambria" w:cs="Cambria"/>
        </w:rPr>
        <w:t>Te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2"/>
        </w:rPr>
        <w:t>d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r</w:t>
      </w:r>
      <w:r>
        <w:rPr>
          <w:rFonts w:ascii="Cambria" w:eastAsia="Cambria" w:hAnsi="Cambria" w:cs="Cambria"/>
          <w:spacing w:val="2"/>
        </w:rPr>
        <w:t xml:space="preserve"> </w:t>
      </w:r>
      <w:r>
        <w:rPr>
          <w:rFonts w:ascii="Cambria" w:eastAsia="Cambria" w:hAnsi="Cambria" w:cs="Cambria"/>
        </w:rPr>
        <w:t>ti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l</w:t>
      </w:r>
      <w:r>
        <w:rPr>
          <w:rFonts w:ascii="Cambria" w:eastAsia="Cambria" w:hAnsi="Cambria" w:cs="Cambria"/>
          <w:spacing w:val="7"/>
        </w:rPr>
        <w:t xml:space="preserve"> </w:t>
      </w:r>
      <w:r>
        <w:rPr>
          <w:rFonts w:ascii="Cambria" w:eastAsia="Cambria" w:hAnsi="Cambria" w:cs="Cambria"/>
          <w:spacing w:val="1"/>
        </w:rPr>
        <w:t>cl</w:t>
      </w:r>
      <w:r>
        <w:rPr>
          <w:rFonts w:ascii="Cambria" w:eastAsia="Cambria" w:hAnsi="Cambria" w:cs="Cambria"/>
        </w:rPr>
        <w:t>osing th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</w:rPr>
        <w:t>.</w:t>
      </w:r>
    </w:p>
    <w:p w:rsidR="00C461E0" w:rsidRDefault="00D65221" w:rsidP="000401B8">
      <w:pPr>
        <w:ind w:left="220" w:right="303" w:firstLine="1274"/>
        <w:jc w:val="both"/>
        <w:rPr>
          <w:rFonts w:ascii="Cambria" w:eastAsia="Cambria" w:hAnsi="Cambria" w:cs="Cambria"/>
        </w:rPr>
      </w:pPr>
      <w:r>
        <w:rPr>
          <w:rFonts w:ascii="Cambria" w:eastAsia="Cambria" w:hAnsi="Cambria" w:cs="Cambria"/>
        </w:rPr>
        <w:t>B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25"/>
        </w:rP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ho</w:t>
      </w:r>
      <w:r>
        <w:rPr>
          <w:rFonts w:ascii="Cambria" w:eastAsia="Cambria" w:hAnsi="Cambria" w:cs="Cambria"/>
          <w:spacing w:val="1"/>
        </w:rPr>
        <w:t>ul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24"/>
        </w:rPr>
        <w:t xml:space="preserve"> </w:t>
      </w:r>
      <w:r>
        <w:rPr>
          <w:rFonts w:ascii="Cambria" w:eastAsia="Cambria" w:hAnsi="Cambria" w:cs="Cambria"/>
          <w:spacing w:val="1"/>
        </w:rPr>
        <w:t>b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25"/>
        </w:rP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u</w:t>
      </w:r>
      <w:r>
        <w:rPr>
          <w:rFonts w:ascii="Cambria" w:eastAsia="Cambria" w:hAnsi="Cambria" w:cs="Cambria"/>
          <w:spacing w:val="1"/>
        </w:rPr>
        <w:t>b</w:t>
      </w:r>
      <w:r>
        <w:rPr>
          <w:rFonts w:ascii="Cambria" w:eastAsia="Cambria" w:hAnsi="Cambria" w:cs="Cambria"/>
        </w:rPr>
        <w:t>mit</w:t>
      </w:r>
      <w:r>
        <w:rPr>
          <w:rFonts w:ascii="Cambria" w:eastAsia="Cambria" w:hAnsi="Cambria" w:cs="Cambria"/>
          <w:spacing w:val="1"/>
        </w:rPr>
        <w:t>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19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28"/>
        </w:rPr>
        <w:t xml:space="preserve"> </w:t>
      </w:r>
      <w:r>
        <w:rPr>
          <w:rFonts w:ascii="Cambria" w:eastAsia="Cambria" w:hAnsi="Cambria" w:cs="Cambria"/>
        </w:rPr>
        <w:t>the</w:t>
      </w:r>
      <w:r>
        <w:rPr>
          <w:rFonts w:ascii="Cambria" w:eastAsia="Cambria" w:hAnsi="Cambria" w:cs="Cambria"/>
          <w:spacing w:val="26"/>
        </w:rPr>
        <w:t xml:space="preserve"> 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1"/>
        </w:rPr>
        <w:t>f</w:t>
      </w:r>
      <w:r>
        <w:rPr>
          <w:rFonts w:ascii="Cambria" w:eastAsia="Cambria" w:hAnsi="Cambria" w:cs="Cambria"/>
        </w:rPr>
        <w:t>fice</w:t>
      </w:r>
      <w:r>
        <w:rPr>
          <w:rFonts w:ascii="Cambria" w:eastAsia="Cambria" w:hAnsi="Cambria" w:cs="Cambria"/>
          <w:spacing w:val="24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rFonts w:ascii="Cambria" w:eastAsia="Cambria" w:hAnsi="Cambria" w:cs="Cambria"/>
          <w:spacing w:val="33"/>
        </w:rPr>
        <w:t xml:space="preserve"> </w:t>
      </w:r>
      <w:r>
        <w:rPr>
          <w:b/>
          <w:spacing w:val="-1"/>
          <w:sz w:val="19"/>
          <w:szCs w:val="19"/>
        </w:rPr>
        <w:t>O</w:t>
      </w:r>
      <w:r>
        <w:rPr>
          <w:b/>
          <w:sz w:val="19"/>
          <w:szCs w:val="19"/>
        </w:rPr>
        <w:t>ffice</w:t>
      </w:r>
      <w:r>
        <w:rPr>
          <w:b/>
          <w:spacing w:val="-4"/>
          <w:sz w:val="19"/>
          <w:szCs w:val="19"/>
        </w:rPr>
        <w:t xml:space="preserve"> </w:t>
      </w:r>
      <w:r>
        <w:rPr>
          <w:b/>
          <w:spacing w:val="-1"/>
          <w:sz w:val="19"/>
          <w:szCs w:val="19"/>
        </w:rPr>
        <w:t>o</w:t>
      </w:r>
      <w:r>
        <w:rPr>
          <w:b/>
          <w:sz w:val="19"/>
          <w:szCs w:val="19"/>
        </w:rPr>
        <w:t>f</w:t>
      </w:r>
      <w:r>
        <w:rPr>
          <w:b/>
          <w:spacing w:val="17"/>
          <w:sz w:val="19"/>
          <w:szCs w:val="19"/>
        </w:rPr>
        <w:t xml:space="preserve"> </w:t>
      </w:r>
      <w:r>
        <w:rPr>
          <w:b/>
          <w:spacing w:val="2"/>
          <w:sz w:val="19"/>
          <w:szCs w:val="19"/>
        </w:rPr>
        <w:t>t</w:t>
      </w:r>
      <w:r>
        <w:rPr>
          <w:b/>
          <w:spacing w:val="-2"/>
          <w:sz w:val="19"/>
          <w:szCs w:val="19"/>
        </w:rPr>
        <w:t>h</w:t>
      </w:r>
      <w:r>
        <w:rPr>
          <w:b/>
          <w:sz w:val="19"/>
          <w:szCs w:val="19"/>
        </w:rPr>
        <w:t>e</w:t>
      </w:r>
      <w:r>
        <w:rPr>
          <w:b/>
          <w:spacing w:val="10"/>
          <w:sz w:val="19"/>
          <w:szCs w:val="19"/>
        </w:rPr>
        <w:t xml:space="preserve"> </w:t>
      </w:r>
      <w:r w:rsidR="00B13ABF">
        <w:rPr>
          <w:b/>
          <w:spacing w:val="10"/>
          <w:sz w:val="19"/>
          <w:szCs w:val="19"/>
        </w:rPr>
        <w:t>Head Master</w:t>
      </w:r>
      <w:r>
        <w:rPr>
          <w:b/>
          <w:spacing w:val="-16"/>
          <w:sz w:val="19"/>
          <w:szCs w:val="19"/>
        </w:rPr>
        <w:t xml:space="preserve"> </w:t>
      </w:r>
      <w:r w:rsidR="006F454F">
        <w:rPr>
          <w:b/>
          <w:spacing w:val="-1"/>
          <w:w w:val="93"/>
          <w:sz w:val="19"/>
          <w:szCs w:val="19"/>
        </w:rPr>
        <w:t xml:space="preserve">Government Boys Higher Secondary </w:t>
      </w:r>
      <w:proofErr w:type="gramStart"/>
      <w:r w:rsidR="006F454F">
        <w:rPr>
          <w:b/>
          <w:spacing w:val="-1"/>
          <w:w w:val="93"/>
          <w:sz w:val="19"/>
          <w:szCs w:val="19"/>
        </w:rPr>
        <w:t xml:space="preserve">School </w:t>
      </w:r>
      <w:r>
        <w:rPr>
          <w:b/>
          <w:spacing w:val="-14"/>
          <w:sz w:val="19"/>
          <w:szCs w:val="19"/>
        </w:rPr>
        <w:t xml:space="preserve"> </w:t>
      </w:r>
      <w:r w:rsidR="005561C7">
        <w:rPr>
          <w:b/>
          <w:spacing w:val="1"/>
          <w:w w:val="94"/>
          <w:sz w:val="19"/>
          <w:szCs w:val="19"/>
        </w:rPr>
        <w:t>SOOMAR</w:t>
      </w:r>
      <w:proofErr w:type="gramEnd"/>
      <w:r w:rsidR="005561C7">
        <w:rPr>
          <w:b/>
          <w:spacing w:val="1"/>
          <w:w w:val="94"/>
          <w:sz w:val="19"/>
          <w:szCs w:val="19"/>
        </w:rPr>
        <w:t xml:space="preserve"> KANDANI</w:t>
      </w:r>
      <w:r w:rsidR="00D645B4">
        <w:rPr>
          <w:b/>
          <w:spacing w:val="1"/>
          <w:w w:val="94"/>
          <w:sz w:val="19"/>
          <w:szCs w:val="19"/>
        </w:rPr>
        <w:t xml:space="preserve"> </w:t>
      </w:r>
      <w:r>
        <w:rPr>
          <w:b/>
          <w:spacing w:val="1"/>
          <w:w w:val="94"/>
          <w:sz w:val="19"/>
          <w:szCs w:val="19"/>
        </w:rPr>
        <w:t xml:space="preserve">District </w:t>
      </w:r>
      <w:proofErr w:type="spellStart"/>
      <w:r>
        <w:rPr>
          <w:b/>
          <w:spacing w:val="1"/>
          <w:w w:val="94"/>
          <w:sz w:val="19"/>
          <w:szCs w:val="19"/>
        </w:rPr>
        <w:t>Malir</w:t>
      </w:r>
      <w:proofErr w:type="spellEnd"/>
      <w:r>
        <w:rPr>
          <w:b/>
          <w:spacing w:val="1"/>
          <w:w w:val="94"/>
          <w:sz w:val="19"/>
          <w:szCs w:val="19"/>
        </w:rPr>
        <w:t xml:space="preserve"> Karachi</w:t>
      </w:r>
      <w:r>
        <w:rPr>
          <w:b/>
          <w:spacing w:val="47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6"/>
        </w:rPr>
        <w:t xml:space="preserve"> 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</w:rPr>
        <w:t>he</w:t>
      </w:r>
      <w:r>
        <w:rPr>
          <w:rFonts w:ascii="Cambria" w:eastAsia="Cambria" w:hAnsi="Cambria" w:cs="Cambria"/>
          <w:spacing w:val="14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dd</w:t>
      </w:r>
      <w:r>
        <w:rPr>
          <w:rFonts w:ascii="Cambria" w:eastAsia="Cambria" w:hAnsi="Cambria" w:cs="Cambria"/>
          <w:spacing w:val="1"/>
        </w:rPr>
        <w:t>res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12"/>
        </w:rPr>
        <w:t xml:space="preserve"> </w:t>
      </w:r>
      <w:r>
        <w:rPr>
          <w:rFonts w:ascii="Cambria" w:eastAsia="Cambria" w:hAnsi="Cambria" w:cs="Cambria"/>
        </w:rPr>
        <w:t>m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12"/>
        </w:rPr>
        <w:t xml:space="preserve"> </w:t>
      </w:r>
      <w:r>
        <w:rPr>
          <w:rFonts w:ascii="Cambria" w:eastAsia="Cambria" w:hAnsi="Cambria" w:cs="Cambria"/>
          <w:spacing w:val="-1"/>
        </w:rPr>
        <w:t>be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w,</w:t>
      </w:r>
      <w:r>
        <w:rPr>
          <w:rFonts w:ascii="Cambria" w:eastAsia="Cambria" w:hAnsi="Cambria" w:cs="Cambria"/>
          <w:spacing w:val="11"/>
        </w:rPr>
        <w:t xml:space="preserve"> </w:t>
      </w:r>
      <w:r>
        <w:rPr>
          <w:rFonts w:ascii="Cambria" w:eastAsia="Cambria" w:hAnsi="Cambria" w:cs="Cambria"/>
        </w:rPr>
        <w:t>on</w:t>
      </w:r>
      <w:r>
        <w:rPr>
          <w:rFonts w:ascii="Cambria" w:eastAsia="Cambria" w:hAnsi="Cambria" w:cs="Cambria"/>
          <w:spacing w:val="18"/>
        </w:rPr>
        <w:t xml:space="preserve"> </w:t>
      </w:r>
      <w:r>
        <w:rPr>
          <w:rFonts w:ascii="Cambria" w:eastAsia="Cambria" w:hAnsi="Cambria" w:cs="Cambria"/>
        </w:rPr>
        <w:t>or</w:t>
      </w:r>
      <w:r>
        <w:rPr>
          <w:rFonts w:ascii="Cambria" w:eastAsia="Cambria" w:hAnsi="Cambria" w:cs="Cambria"/>
          <w:spacing w:val="18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fo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11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14"/>
        </w:rPr>
        <w:t xml:space="preserve"> </w:t>
      </w:r>
      <w:r>
        <w:rPr>
          <w:rFonts w:ascii="Cambria" w:eastAsia="Cambria" w:hAnsi="Cambria" w:cs="Cambria"/>
          <w:spacing w:val="1"/>
        </w:rPr>
        <w:t>las</w:t>
      </w:r>
      <w:r>
        <w:rPr>
          <w:rFonts w:ascii="Cambria" w:eastAsia="Cambria" w:hAnsi="Cambria" w:cs="Cambria"/>
        </w:rPr>
        <w:t>t d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te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me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1"/>
        </w:rPr>
        <w:t xml:space="preserve"> s</w:t>
      </w:r>
      <w:r>
        <w:rPr>
          <w:rFonts w:ascii="Cambria" w:eastAsia="Cambria" w:hAnsi="Cambria" w:cs="Cambria"/>
        </w:rPr>
        <w:t>ub</w:t>
      </w:r>
      <w:r>
        <w:rPr>
          <w:rFonts w:ascii="Cambria" w:eastAsia="Cambria" w:hAnsi="Cambria" w:cs="Cambria"/>
          <w:spacing w:val="-1"/>
        </w:rPr>
        <w:t>m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3"/>
        </w:rPr>
        <w:t>s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io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.</w:t>
      </w:r>
      <w:r>
        <w:rPr>
          <w:rFonts w:ascii="Cambria" w:eastAsia="Cambria" w:hAnsi="Cambria" w:cs="Cambria"/>
          <w:spacing w:val="-6"/>
        </w:rPr>
        <w:t xml:space="preserve"> 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3"/>
        </w:rPr>
        <w:t>c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iv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 xml:space="preserve">ids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h</w:t>
      </w:r>
      <w:r>
        <w:rPr>
          <w:rFonts w:ascii="Cambria" w:eastAsia="Cambria" w:hAnsi="Cambria" w:cs="Cambria"/>
          <w:spacing w:val="1"/>
        </w:rPr>
        <w:t>al</w:t>
      </w:r>
      <w:r>
        <w:rPr>
          <w:rFonts w:ascii="Cambria" w:eastAsia="Cambria" w:hAnsi="Cambria" w:cs="Cambria"/>
        </w:rPr>
        <w:t>l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3"/>
        </w:rPr>
        <w:t xml:space="preserve"> </w:t>
      </w:r>
      <w:r>
        <w:rPr>
          <w:rFonts w:ascii="Cambria" w:eastAsia="Cambria" w:hAnsi="Cambria" w:cs="Cambria"/>
        </w:rPr>
        <w:t>ope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2"/>
        </w:rPr>
        <w:t xml:space="preserve"> </w:t>
      </w:r>
      <w:r>
        <w:rPr>
          <w:rFonts w:ascii="Cambria" w:eastAsia="Cambria" w:hAnsi="Cambria" w:cs="Cambria"/>
        </w:rPr>
        <w:t xml:space="preserve">the </w:t>
      </w:r>
      <w:r>
        <w:rPr>
          <w:rFonts w:ascii="Cambria" w:eastAsia="Cambria" w:hAnsi="Cambria" w:cs="Cambria"/>
          <w:spacing w:val="1"/>
        </w:rPr>
        <w:t>sa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1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dd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</w:rPr>
        <w:t>on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rFonts w:ascii="Cambria" w:eastAsia="Cambria" w:hAnsi="Cambria" w:cs="Cambria"/>
        </w:rPr>
        <w:t>the</w:t>
      </w:r>
      <w:r>
        <w:rPr>
          <w:rFonts w:ascii="Cambria" w:eastAsia="Cambria" w:hAnsi="Cambria" w:cs="Cambria"/>
          <w:spacing w:val="2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>id</w:t>
      </w:r>
      <w:r>
        <w:rPr>
          <w:rFonts w:ascii="Cambria" w:eastAsia="Cambria" w:hAnsi="Cambria" w:cs="Cambria"/>
          <w:spacing w:val="3"/>
        </w:rPr>
        <w:t xml:space="preserve"> 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2"/>
        </w:rPr>
        <w:t>p</w:t>
      </w:r>
      <w:r>
        <w:rPr>
          <w:rFonts w:ascii="Cambria" w:eastAsia="Cambria" w:hAnsi="Cambria" w:cs="Cambria"/>
          <w:spacing w:val="-1"/>
        </w:rPr>
        <w:t>en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g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</w:rPr>
        <w:t xml:space="preserve">e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6"/>
        </w:rPr>
        <w:t xml:space="preserve"> </w:t>
      </w:r>
      <w:r>
        <w:rPr>
          <w:rFonts w:ascii="Cambria" w:eastAsia="Cambria" w:hAnsi="Cambria" w:cs="Cambria"/>
        </w:rPr>
        <w:t>ti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4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8"/>
        </w:rPr>
        <w:t xml:space="preserve"> </w:t>
      </w:r>
      <w:r>
        <w:rPr>
          <w:rFonts w:ascii="Cambria" w:eastAsia="Cambria" w:hAnsi="Cambria" w:cs="Cambria"/>
        </w:rPr>
        <w:t>m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ti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 xml:space="preserve">d </w:t>
      </w:r>
      <w:r>
        <w:rPr>
          <w:rFonts w:ascii="Cambria" w:eastAsia="Cambria" w:hAnsi="Cambria" w:cs="Cambria"/>
          <w:spacing w:val="1"/>
        </w:rPr>
        <w:t>ab</w:t>
      </w:r>
      <w:r>
        <w:rPr>
          <w:rFonts w:ascii="Cambria" w:eastAsia="Cambria" w:hAnsi="Cambria" w:cs="Cambria"/>
        </w:rPr>
        <w:t>ov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.</w:t>
      </w:r>
      <w:r>
        <w:rPr>
          <w:rFonts w:ascii="Cambria" w:eastAsia="Cambria" w:hAnsi="Cambria" w:cs="Cambria"/>
          <w:spacing w:val="7"/>
        </w:rPr>
        <w:t xml:space="preserve"> </w:t>
      </w:r>
      <w:r>
        <w:rPr>
          <w:rFonts w:ascii="Cambria" w:eastAsia="Cambria" w:hAnsi="Cambria" w:cs="Cambria"/>
        </w:rPr>
        <w:t>Bid</w:t>
      </w:r>
      <w:r>
        <w:rPr>
          <w:rFonts w:ascii="Cambria" w:eastAsia="Cambria" w:hAnsi="Cambria" w:cs="Cambria"/>
          <w:spacing w:val="8"/>
        </w:rPr>
        <w:t xml:space="preserve"> 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-2"/>
        </w:rPr>
        <w:t>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u</w:t>
      </w:r>
      <w:r>
        <w:rPr>
          <w:rFonts w:ascii="Cambria" w:eastAsia="Cambria" w:hAnsi="Cambria" w:cs="Cambria"/>
          <w:spacing w:val="2"/>
        </w:rPr>
        <w:t>r</w:t>
      </w:r>
      <w:r>
        <w:rPr>
          <w:rFonts w:ascii="Cambria" w:eastAsia="Cambria" w:hAnsi="Cambria" w:cs="Cambria"/>
        </w:rPr>
        <w:t>ity</w:t>
      </w:r>
      <w:r>
        <w:rPr>
          <w:rFonts w:ascii="Cambria" w:eastAsia="Cambria" w:hAnsi="Cambria" w:cs="Cambria"/>
          <w:spacing w:val="2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rFonts w:ascii="Cambria" w:eastAsia="Cambria" w:hAnsi="Cambria" w:cs="Cambria"/>
          <w:spacing w:val="7"/>
        </w:rPr>
        <w:t xml:space="preserve"> </w:t>
      </w:r>
      <w:r>
        <w:rPr>
          <w:rFonts w:ascii="Cambria" w:eastAsia="Cambria" w:hAnsi="Cambria" w:cs="Cambria"/>
        </w:rPr>
        <w:t>2%</w:t>
      </w:r>
      <w:r>
        <w:rPr>
          <w:rFonts w:ascii="Cambria" w:eastAsia="Cambria" w:hAnsi="Cambria" w:cs="Cambria"/>
          <w:spacing w:val="9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rFonts w:ascii="Cambria" w:eastAsia="Cambria" w:hAnsi="Cambria" w:cs="Cambria"/>
          <w:spacing w:val="10"/>
        </w:rPr>
        <w:t xml:space="preserve"> </w:t>
      </w:r>
      <w:r>
        <w:rPr>
          <w:rFonts w:ascii="Cambria" w:eastAsia="Cambria" w:hAnsi="Cambria" w:cs="Cambria"/>
        </w:rPr>
        <w:t>the</w:t>
      </w:r>
      <w:r>
        <w:rPr>
          <w:rFonts w:ascii="Cambria" w:eastAsia="Cambria" w:hAnsi="Cambria" w:cs="Cambria"/>
          <w:spacing w:val="6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7"/>
        </w:rPr>
        <w:t xml:space="preserve"> 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4"/>
        </w:rPr>
        <w:t xml:space="preserve"> </w:t>
      </w:r>
      <w:r>
        <w:rPr>
          <w:rFonts w:ascii="Cambria" w:eastAsia="Cambria" w:hAnsi="Cambria" w:cs="Cambria"/>
        </w:rPr>
        <w:t>mu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7"/>
        </w:rPr>
        <w:t xml:space="preserve"> </w:t>
      </w:r>
      <w:r>
        <w:rPr>
          <w:rFonts w:ascii="Cambria" w:eastAsia="Cambria" w:hAnsi="Cambria" w:cs="Cambria"/>
          <w:spacing w:val="1"/>
        </w:rPr>
        <w:t>b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6"/>
        </w:rPr>
        <w:t xml:space="preserve"> </w:t>
      </w:r>
      <w:r>
        <w:rPr>
          <w:rFonts w:ascii="Cambria" w:eastAsia="Cambria" w:hAnsi="Cambria" w:cs="Cambria"/>
          <w:spacing w:val="1"/>
        </w:rPr>
        <w:t>acc</w:t>
      </w:r>
      <w:r>
        <w:rPr>
          <w:rFonts w:ascii="Cambria" w:eastAsia="Cambria" w:hAnsi="Cambria" w:cs="Cambria"/>
        </w:rPr>
        <w:t>om</w:t>
      </w:r>
      <w:r>
        <w:rPr>
          <w:rFonts w:ascii="Cambria" w:eastAsia="Cambria" w:hAnsi="Cambria" w:cs="Cambria"/>
          <w:spacing w:val="-1"/>
        </w:rPr>
        <w:t>p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 xml:space="preserve">d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>y</w:t>
      </w:r>
      <w:r>
        <w:rPr>
          <w:rFonts w:ascii="Cambria" w:eastAsia="Cambria" w:hAnsi="Cambria" w:cs="Cambria"/>
          <w:spacing w:val="13"/>
        </w:rPr>
        <w:t xml:space="preserve"> </w:t>
      </w:r>
      <w:r>
        <w:rPr>
          <w:rFonts w:ascii="Cambria" w:eastAsia="Cambria" w:hAnsi="Cambria" w:cs="Cambria"/>
          <w:b/>
        </w:rPr>
        <w:t>Fi</w:t>
      </w:r>
      <w:r>
        <w:rPr>
          <w:rFonts w:ascii="Cambria" w:eastAsia="Cambria" w:hAnsi="Cambria" w:cs="Cambria"/>
          <w:b/>
          <w:spacing w:val="2"/>
        </w:rPr>
        <w:t>n</w:t>
      </w:r>
      <w:r>
        <w:rPr>
          <w:rFonts w:ascii="Cambria" w:eastAsia="Cambria" w:hAnsi="Cambria" w:cs="Cambria"/>
          <w:b/>
          <w:spacing w:val="-1"/>
        </w:rPr>
        <w:t>a</w:t>
      </w:r>
      <w:r>
        <w:rPr>
          <w:rFonts w:ascii="Cambria" w:eastAsia="Cambria" w:hAnsi="Cambria" w:cs="Cambria"/>
          <w:b/>
        </w:rPr>
        <w:t>nc</w:t>
      </w:r>
      <w:r>
        <w:rPr>
          <w:rFonts w:ascii="Cambria" w:eastAsia="Cambria" w:hAnsi="Cambria" w:cs="Cambria"/>
          <w:b/>
          <w:spacing w:val="2"/>
        </w:rPr>
        <w:t>i</w:t>
      </w:r>
      <w:r>
        <w:rPr>
          <w:rFonts w:ascii="Cambria" w:eastAsia="Cambria" w:hAnsi="Cambria" w:cs="Cambria"/>
          <w:b/>
          <w:spacing w:val="-1"/>
        </w:rPr>
        <w:t>a</w:t>
      </w:r>
      <w:r>
        <w:rPr>
          <w:rFonts w:ascii="Cambria" w:eastAsia="Cambria" w:hAnsi="Cambria" w:cs="Cambria"/>
          <w:b/>
        </w:rPr>
        <w:t>l Pr</w:t>
      </w:r>
      <w:r>
        <w:rPr>
          <w:rFonts w:ascii="Cambria" w:eastAsia="Cambria" w:hAnsi="Cambria" w:cs="Cambria"/>
          <w:b/>
          <w:spacing w:val="-1"/>
        </w:rPr>
        <w:t>o</w:t>
      </w:r>
      <w:r>
        <w:rPr>
          <w:rFonts w:ascii="Cambria" w:eastAsia="Cambria" w:hAnsi="Cambria" w:cs="Cambria"/>
          <w:b/>
          <w:spacing w:val="1"/>
        </w:rPr>
        <w:t>p</w:t>
      </w:r>
      <w:r>
        <w:rPr>
          <w:rFonts w:ascii="Cambria" w:eastAsia="Cambria" w:hAnsi="Cambria" w:cs="Cambria"/>
          <w:b/>
          <w:spacing w:val="2"/>
        </w:rPr>
        <w:t>o</w:t>
      </w:r>
      <w:r>
        <w:rPr>
          <w:rFonts w:ascii="Cambria" w:eastAsia="Cambria" w:hAnsi="Cambria" w:cs="Cambria"/>
          <w:b/>
        </w:rPr>
        <w:t>s</w:t>
      </w:r>
      <w:r>
        <w:rPr>
          <w:rFonts w:ascii="Cambria" w:eastAsia="Cambria" w:hAnsi="Cambria" w:cs="Cambria"/>
          <w:b/>
          <w:spacing w:val="-1"/>
        </w:rPr>
        <w:t>a</w:t>
      </w:r>
      <w:r>
        <w:rPr>
          <w:rFonts w:ascii="Cambria" w:eastAsia="Cambria" w:hAnsi="Cambria" w:cs="Cambria"/>
          <w:b/>
        </w:rPr>
        <w:t xml:space="preserve">l </w:t>
      </w:r>
      <w:r>
        <w:rPr>
          <w:rFonts w:ascii="Cambria" w:eastAsia="Cambria" w:hAnsi="Cambria" w:cs="Cambria"/>
          <w:b/>
          <w:spacing w:val="5"/>
        </w:rPr>
        <w:t xml:space="preserve"> </w:t>
      </w:r>
      <w:r>
        <w:rPr>
          <w:rFonts w:ascii="Cambria" w:eastAsia="Cambria" w:hAnsi="Cambria" w:cs="Cambria"/>
          <w:b/>
          <w:spacing w:val="-1"/>
        </w:rPr>
        <w:t>a</w:t>
      </w:r>
      <w:r>
        <w:rPr>
          <w:rFonts w:ascii="Cambria" w:eastAsia="Cambria" w:hAnsi="Cambria" w:cs="Cambria"/>
          <w:b/>
        </w:rPr>
        <w:t xml:space="preserve">nd </w:t>
      </w:r>
      <w:r>
        <w:rPr>
          <w:rFonts w:ascii="Cambria" w:eastAsia="Cambria" w:hAnsi="Cambria" w:cs="Cambria"/>
          <w:b/>
          <w:spacing w:val="7"/>
        </w:rPr>
        <w:t xml:space="preserve"> </w:t>
      </w:r>
      <w:r>
        <w:rPr>
          <w:rFonts w:ascii="Cambria" w:eastAsia="Cambria" w:hAnsi="Cambria" w:cs="Cambria"/>
          <w:b/>
        </w:rPr>
        <w:t>T</w:t>
      </w:r>
      <w:r>
        <w:rPr>
          <w:rFonts w:ascii="Cambria" w:eastAsia="Cambria" w:hAnsi="Cambria" w:cs="Cambria"/>
          <w:b/>
          <w:spacing w:val="2"/>
        </w:rPr>
        <w:t>e</w:t>
      </w:r>
      <w:r>
        <w:rPr>
          <w:rFonts w:ascii="Cambria" w:eastAsia="Cambria" w:hAnsi="Cambria" w:cs="Cambria"/>
          <w:b/>
        </w:rPr>
        <w:t>c</w:t>
      </w:r>
      <w:r>
        <w:rPr>
          <w:rFonts w:ascii="Cambria" w:eastAsia="Cambria" w:hAnsi="Cambria" w:cs="Cambria"/>
          <w:b/>
          <w:spacing w:val="1"/>
        </w:rPr>
        <w:t>h</w:t>
      </w:r>
      <w:r>
        <w:rPr>
          <w:rFonts w:ascii="Cambria" w:eastAsia="Cambria" w:hAnsi="Cambria" w:cs="Cambria"/>
          <w:b/>
        </w:rPr>
        <w:t>nic</w:t>
      </w:r>
      <w:r>
        <w:rPr>
          <w:rFonts w:ascii="Cambria" w:eastAsia="Cambria" w:hAnsi="Cambria" w:cs="Cambria"/>
          <w:b/>
          <w:spacing w:val="-1"/>
        </w:rPr>
        <w:t>a</w:t>
      </w:r>
      <w:r>
        <w:rPr>
          <w:rFonts w:ascii="Cambria" w:eastAsia="Cambria" w:hAnsi="Cambria" w:cs="Cambria"/>
          <w:b/>
        </w:rPr>
        <w:t xml:space="preserve">l </w:t>
      </w:r>
      <w:r>
        <w:rPr>
          <w:rFonts w:ascii="Cambria" w:eastAsia="Cambria" w:hAnsi="Cambria" w:cs="Cambria"/>
          <w:b/>
          <w:spacing w:val="4"/>
        </w:rPr>
        <w:t xml:space="preserve"> </w:t>
      </w:r>
      <w:r>
        <w:rPr>
          <w:rFonts w:ascii="Cambria" w:eastAsia="Cambria" w:hAnsi="Cambria" w:cs="Cambria"/>
          <w:b/>
        </w:rPr>
        <w:t>Pr</w:t>
      </w:r>
      <w:r>
        <w:rPr>
          <w:rFonts w:ascii="Cambria" w:eastAsia="Cambria" w:hAnsi="Cambria" w:cs="Cambria"/>
          <w:b/>
          <w:spacing w:val="-1"/>
        </w:rPr>
        <w:t>o</w:t>
      </w:r>
      <w:r>
        <w:rPr>
          <w:rFonts w:ascii="Cambria" w:eastAsia="Cambria" w:hAnsi="Cambria" w:cs="Cambria"/>
          <w:b/>
          <w:spacing w:val="1"/>
        </w:rPr>
        <w:t>p</w:t>
      </w:r>
      <w:r>
        <w:rPr>
          <w:rFonts w:ascii="Cambria" w:eastAsia="Cambria" w:hAnsi="Cambria" w:cs="Cambria"/>
          <w:b/>
          <w:spacing w:val="2"/>
        </w:rPr>
        <w:t>o</w:t>
      </w:r>
      <w:r>
        <w:rPr>
          <w:rFonts w:ascii="Cambria" w:eastAsia="Cambria" w:hAnsi="Cambria" w:cs="Cambria"/>
          <w:b/>
        </w:rPr>
        <w:t>s</w:t>
      </w:r>
      <w:r>
        <w:rPr>
          <w:rFonts w:ascii="Cambria" w:eastAsia="Cambria" w:hAnsi="Cambria" w:cs="Cambria"/>
          <w:b/>
          <w:spacing w:val="-1"/>
        </w:rPr>
        <w:t>a</w:t>
      </w:r>
      <w:r>
        <w:rPr>
          <w:rFonts w:ascii="Cambria" w:eastAsia="Cambria" w:hAnsi="Cambria" w:cs="Cambria"/>
          <w:b/>
          <w:spacing w:val="1"/>
        </w:rPr>
        <w:t>l</w:t>
      </w:r>
      <w:r>
        <w:rPr>
          <w:rFonts w:ascii="Cambria" w:eastAsia="Cambria" w:hAnsi="Cambria" w:cs="Cambria"/>
          <w:b/>
        </w:rPr>
        <w:t xml:space="preserve">s </w:t>
      </w:r>
      <w:r>
        <w:rPr>
          <w:rFonts w:ascii="Cambria" w:eastAsia="Cambria" w:hAnsi="Cambria" w:cs="Cambria"/>
          <w:b/>
          <w:spacing w:val="3"/>
        </w:rPr>
        <w:t xml:space="preserve"> 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 xml:space="preserve">n </w:t>
      </w:r>
      <w:r>
        <w:rPr>
          <w:rFonts w:ascii="Cambria" w:eastAsia="Cambria" w:hAnsi="Cambria" w:cs="Cambria"/>
          <w:spacing w:val="8"/>
        </w:rPr>
        <w:t xml:space="preserve"> </w:t>
      </w:r>
      <w:r>
        <w:rPr>
          <w:rFonts w:ascii="Cambria" w:eastAsia="Cambria" w:hAnsi="Cambria" w:cs="Cambria"/>
          <w:spacing w:val="3"/>
        </w:rPr>
        <w:t>s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al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 xml:space="preserve">d </w:t>
      </w:r>
      <w:r>
        <w:rPr>
          <w:rFonts w:ascii="Cambria" w:eastAsia="Cambria" w:hAnsi="Cambria" w:cs="Cambria"/>
          <w:spacing w:val="7"/>
        </w:rPr>
        <w:t xml:space="preserve"> </w:t>
      </w:r>
      <w:r>
        <w:rPr>
          <w:rFonts w:ascii="Cambria" w:eastAsia="Cambria" w:hAnsi="Cambria" w:cs="Cambria"/>
          <w:spacing w:val="-1"/>
        </w:rPr>
        <w:t>en</w:t>
      </w:r>
      <w:r>
        <w:rPr>
          <w:rFonts w:ascii="Cambria" w:eastAsia="Cambria" w:hAnsi="Cambria" w:cs="Cambria"/>
          <w:spacing w:val="3"/>
        </w:rPr>
        <w:t>v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3"/>
        </w:rPr>
        <w:t>l</w:t>
      </w:r>
      <w:r>
        <w:rPr>
          <w:rFonts w:ascii="Cambria" w:eastAsia="Cambria" w:hAnsi="Cambria" w:cs="Cambria"/>
        </w:rPr>
        <w:t xml:space="preserve">ope </w:t>
      </w:r>
      <w:r>
        <w:rPr>
          <w:rFonts w:ascii="Cambria" w:eastAsia="Cambria" w:hAnsi="Cambria" w:cs="Cambria"/>
          <w:spacing w:val="5"/>
        </w:rPr>
        <w:t xml:space="preserve"> </w:t>
      </w:r>
      <w:r>
        <w:rPr>
          <w:rFonts w:ascii="Cambria" w:eastAsia="Cambria" w:hAnsi="Cambria" w:cs="Cambria"/>
        </w:rPr>
        <w:t xml:space="preserve">in </w:t>
      </w:r>
      <w:r>
        <w:rPr>
          <w:rFonts w:ascii="Cambria" w:eastAsia="Cambria" w:hAnsi="Cambria" w:cs="Cambria"/>
          <w:spacing w:val="10"/>
        </w:rPr>
        <w:t xml:space="preserve"> </w:t>
      </w:r>
      <w:r>
        <w:rPr>
          <w:rFonts w:ascii="Cambria" w:eastAsia="Cambria" w:hAnsi="Cambria" w:cs="Cambria"/>
        </w:rPr>
        <w:t>fo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</w:rPr>
        <w:t xml:space="preserve">m </w:t>
      </w:r>
      <w:r>
        <w:rPr>
          <w:rFonts w:ascii="Cambria" w:eastAsia="Cambria" w:hAnsi="Cambria" w:cs="Cambria"/>
          <w:spacing w:val="5"/>
        </w:rPr>
        <w:t xml:space="preserve"> </w:t>
      </w:r>
      <w:r>
        <w:rPr>
          <w:rFonts w:ascii="Cambria" w:eastAsia="Cambria" w:hAnsi="Cambria" w:cs="Cambria"/>
        </w:rPr>
        <w:t xml:space="preserve">of </w:t>
      </w:r>
      <w:r>
        <w:rPr>
          <w:rFonts w:ascii="Cambria" w:eastAsia="Cambria" w:hAnsi="Cambria" w:cs="Cambria"/>
          <w:spacing w:val="10"/>
        </w:rPr>
        <w:t xml:space="preserve"> 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 xml:space="preserve">y </w:t>
      </w:r>
      <w:r>
        <w:rPr>
          <w:rFonts w:ascii="Cambria" w:eastAsia="Cambria" w:hAnsi="Cambria" w:cs="Cambria"/>
          <w:spacing w:val="7"/>
        </w:rPr>
        <w:t xml:space="preserve"> 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2"/>
        </w:rPr>
        <w:t>d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r/</w:t>
      </w:r>
      <w:r>
        <w:rPr>
          <w:rFonts w:ascii="Cambria" w:eastAsia="Cambria" w:hAnsi="Cambria" w:cs="Cambria"/>
        </w:rPr>
        <w:t>B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k  D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 xml:space="preserve">ft </w:t>
      </w:r>
      <w:r>
        <w:rPr>
          <w:rFonts w:ascii="Cambria" w:eastAsia="Cambria" w:hAnsi="Cambria" w:cs="Cambria"/>
          <w:spacing w:val="5"/>
        </w:rPr>
        <w:t xml:space="preserve"> 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 xml:space="preserve">om </w:t>
      </w:r>
      <w:r>
        <w:rPr>
          <w:rFonts w:ascii="Cambria" w:eastAsia="Cambria" w:hAnsi="Cambria" w:cs="Cambria"/>
          <w:spacing w:val="7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y Sc</w:t>
      </w:r>
      <w:r>
        <w:rPr>
          <w:rFonts w:ascii="Cambria" w:eastAsia="Cambria" w:hAnsi="Cambria" w:cs="Cambria"/>
          <w:spacing w:val="1"/>
        </w:rPr>
        <w:t>h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du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8"/>
        </w:rPr>
        <w:t xml:space="preserve"> </w:t>
      </w:r>
      <w:r>
        <w:rPr>
          <w:rFonts w:ascii="Cambria" w:eastAsia="Cambria" w:hAnsi="Cambria" w:cs="Cambria"/>
        </w:rPr>
        <w:t>B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k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</w:rPr>
        <w:t>in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vor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rFonts w:ascii="Cambria" w:eastAsia="Cambria" w:hAnsi="Cambria" w:cs="Cambria"/>
          <w:spacing w:val="4"/>
        </w:rPr>
        <w:t xml:space="preserve"> </w:t>
      </w:r>
      <w:r>
        <w:rPr>
          <w:b/>
          <w:spacing w:val="-1"/>
          <w:w w:val="93"/>
          <w:sz w:val="19"/>
          <w:szCs w:val="19"/>
        </w:rPr>
        <w:t>O</w:t>
      </w:r>
      <w:r>
        <w:rPr>
          <w:b/>
          <w:w w:val="93"/>
          <w:sz w:val="19"/>
          <w:szCs w:val="19"/>
        </w:rPr>
        <w:t>ffice</w:t>
      </w:r>
      <w:r>
        <w:rPr>
          <w:b/>
          <w:spacing w:val="5"/>
          <w:w w:val="93"/>
          <w:sz w:val="19"/>
          <w:szCs w:val="19"/>
        </w:rPr>
        <w:t xml:space="preserve"> </w:t>
      </w:r>
      <w:r>
        <w:rPr>
          <w:b/>
          <w:spacing w:val="-1"/>
          <w:sz w:val="19"/>
          <w:szCs w:val="19"/>
        </w:rPr>
        <w:t>o</w:t>
      </w:r>
      <w:r>
        <w:rPr>
          <w:b/>
          <w:sz w:val="19"/>
          <w:szCs w:val="19"/>
        </w:rPr>
        <w:t>f</w:t>
      </w:r>
      <w:r>
        <w:rPr>
          <w:b/>
          <w:spacing w:val="-11"/>
          <w:sz w:val="19"/>
          <w:szCs w:val="19"/>
        </w:rPr>
        <w:t xml:space="preserve"> </w:t>
      </w:r>
      <w:r>
        <w:rPr>
          <w:b/>
          <w:spacing w:val="2"/>
          <w:sz w:val="19"/>
          <w:szCs w:val="19"/>
        </w:rPr>
        <w:t>t</w:t>
      </w:r>
      <w:r>
        <w:rPr>
          <w:b/>
          <w:spacing w:val="-2"/>
          <w:sz w:val="19"/>
          <w:szCs w:val="19"/>
        </w:rPr>
        <w:t>h</w:t>
      </w:r>
      <w:r>
        <w:rPr>
          <w:b/>
          <w:sz w:val="19"/>
          <w:szCs w:val="19"/>
        </w:rPr>
        <w:t>e</w:t>
      </w:r>
      <w:r>
        <w:rPr>
          <w:b/>
          <w:spacing w:val="-18"/>
          <w:sz w:val="19"/>
          <w:szCs w:val="19"/>
        </w:rPr>
        <w:t xml:space="preserve"> </w:t>
      </w:r>
      <w:r w:rsidR="00B13ABF">
        <w:rPr>
          <w:b/>
          <w:spacing w:val="-18"/>
          <w:sz w:val="19"/>
          <w:szCs w:val="19"/>
        </w:rPr>
        <w:t>Head Master</w:t>
      </w:r>
      <w:r>
        <w:rPr>
          <w:b/>
          <w:spacing w:val="10"/>
          <w:w w:val="93"/>
          <w:sz w:val="19"/>
          <w:szCs w:val="19"/>
        </w:rPr>
        <w:t xml:space="preserve"> </w:t>
      </w:r>
      <w:r w:rsidR="006F454F">
        <w:rPr>
          <w:b/>
          <w:spacing w:val="1"/>
          <w:w w:val="93"/>
          <w:sz w:val="19"/>
          <w:szCs w:val="19"/>
        </w:rPr>
        <w:t xml:space="preserve">Government Boys Higher Secondary School </w:t>
      </w:r>
      <w:r>
        <w:rPr>
          <w:b/>
          <w:spacing w:val="11"/>
          <w:w w:val="93"/>
          <w:sz w:val="19"/>
          <w:szCs w:val="19"/>
        </w:rPr>
        <w:t xml:space="preserve"> </w:t>
      </w:r>
      <w:r w:rsidR="005561C7">
        <w:rPr>
          <w:b/>
          <w:spacing w:val="1"/>
          <w:sz w:val="19"/>
          <w:szCs w:val="19"/>
        </w:rPr>
        <w:t>SOOMAR KANDANI</w:t>
      </w:r>
      <w:r w:rsidR="00D645B4">
        <w:rPr>
          <w:b/>
          <w:spacing w:val="1"/>
          <w:sz w:val="19"/>
          <w:szCs w:val="19"/>
        </w:rPr>
        <w:t xml:space="preserve"> </w:t>
      </w:r>
      <w:r>
        <w:rPr>
          <w:b/>
          <w:spacing w:val="1"/>
          <w:sz w:val="19"/>
          <w:szCs w:val="19"/>
        </w:rPr>
        <w:t xml:space="preserve">District </w:t>
      </w:r>
      <w:proofErr w:type="spellStart"/>
      <w:r>
        <w:rPr>
          <w:b/>
          <w:spacing w:val="1"/>
          <w:sz w:val="19"/>
          <w:szCs w:val="19"/>
        </w:rPr>
        <w:t>Malir</w:t>
      </w:r>
      <w:proofErr w:type="spellEnd"/>
      <w:r>
        <w:rPr>
          <w:b/>
          <w:spacing w:val="1"/>
          <w:sz w:val="19"/>
          <w:szCs w:val="19"/>
        </w:rPr>
        <w:t xml:space="preserve"> Karachi</w:t>
      </w:r>
      <w:r>
        <w:rPr>
          <w:b/>
          <w:spacing w:val="-2"/>
          <w:sz w:val="19"/>
          <w:szCs w:val="19"/>
        </w:rPr>
        <w:t xml:space="preserve"> </w:t>
      </w:r>
      <w:r>
        <w:rPr>
          <w:rFonts w:ascii="Cambria" w:eastAsia="Cambria" w:hAnsi="Cambria" w:cs="Cambria"/>
        </w:rPr>
        <w:t>.</w:t>
      </w:r>
      <w:r>
        <w:rPr>
          <w:rFonts w:ascii="Cambria" w:eastAsia="Cambria" w:hAnsi="Cambria" w:cs="Cambria"/>
          <w:spacing w:val="2"/>
        </w:rPr>
        <w:t xml:space="preserve"> </w:t>
      </w:r>
      <w:r>
        <w:rPr>
          <w:rFonts w:ascii="Cambria" w:eastAsia="Cambria" w:hAnsi="Cambria" w:cs="Cambria"/>
        </w:rPr>
        <w:t>Bids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</w:rPr>
        <w:t>m</w:t>
      </w:r>
      <w:r>
        <w:rPr>
          <w:rFonts w:ascii="Cambria" w:eastAsia="Cambria" w:hAnsi="Cambria" w:cs="Cambria"/>
          <w:spacing w:val="3"/>
        </w:rPr>
        <w:t>u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  <w:spacing w:val="1"/>
        </w:rPr>
        <w:t>b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2"/>
        </w:rPr>
        <w:t>d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iv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7"/>
        </w:rPr>
        <w:t xml:space="preserve"> </w:t>
      </w:r>
      <w:r>
        <w:rPr>
          <w:rFonts w:ascii="Cambria" w:eastAsia="Cambria" w:hAnsi="Cambria" w:cs="Cambria"/>
        </w:rPr>
        <w:t>to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rFonts w:ascii="Cambria" w:eastAsia="Cambria" w:hAnsi="Cambria" w:cs="Cambria"/>
          <w:spacing w:val="3"/>
        </w:rPr>
        <w:t>t</w:t>
      </w:r>
      <w:r>
        <w:rPr>
          <w:rFonts w:ascii="Cambria" w:eastAsia="Cambria" w:hAnsi="Cambria" w:cs="Cambria"/>
        </w:rPr>
        <w:t xml:space="preserve">he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dd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3"/>
        </w:rPr>
        <w:t>s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  <w:spacing w:val="-1"/>
        </w:rPr>
        <w:t>be</w:t>
      </w:r>
      <w:r>
        <w:rPr>
          <w:rFonts w:ascii="Cambria" w:eastAsia="Cambria" w:hAnsi="Cambria" w:cs="Cambria"/>
          <w:spacing w:val="3"/>
        </w:rPr>
        <w:t>l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w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n</w:t>
      </w:r>
      <w:r>
        <w:rPr>
          <w:rFonts w:ascii="Cambria" w:eastAsia="Cambria" w:hAnsi="Cambria" w:cs="Cambria"/>
          <w:spacing w:val="-1"/>
        </w:rPr>
        <w:t xml:space="preserve"> 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r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fo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</w:rPr>
        <w:t>e</w:t>
      </w:r>
      <w:r w:rsidR="00C87C45">
        <w:rPr>
          <w:rFonts w:ascii="Cambria" w:eastAsia="Cambria" w:hAnsi="Cambria" w:cs="Cambria"/>
        </w:rPr>
        <w:t xml:space="preserve">        </w:t>
      </w:r>
      <w:r w:rsidR="00D645B4">
        <w:rPr>
          <w:rFonts w:ascii="Cambria" w:eastAsia="Cambria" w:hAnsi="Cambria" w:cs="Cambria"/>
        </w:rPr>
        <w:t xml:space="preserve"> </w:t>
      </w:r>
      <w:r>
        <w:rPr>
          <w:rFonts w:ascii="Cambria" w:eastAsia="Cambria" w:hAnsi="Cambria" w:cs="Cambria"/>
          <w:spacing w:val="-6"/>
        </w:rPr>
        <w:t xml:space="preserve"> </w:t>
      </w:r>
      <w:r w:rsidR="000401B8">
        <w:rPr>
          <w:rFonts w:ascii="Cambria" w:eastAsia="Cambria" w:hAnsi="Cambria" w:cs="Cambria"/>
          <w:spacing w:val="-6"/>
        </w:rPr>
        <w:t>25</w:t>
      </w:r>
      <w:r>
        <w:rPr>
          <w:rFonts w:ascii="Cambria" w:eastAsia="Cambria" w:hAnsi="Cambria" w:cs="Cambria"/>
          <w:spacing w:val="1"/>
        </w:rPr>
        <w:t>-</w:t>
      </w:r>
      <w:r>
        <w:rPr>
          <w:rFonts w:ascii="Cambria" w:eastAsia="Cambria" w:hAnsi="Cambria" w:cs="Cambria"/>
        </w:rPr>
        <w:t>0</w:t>
      </w:r>
      <w:r w:rsidR="000401B8">
        <w:rPr>
          <w:rFonts w:ascii="Cambria" w:eastAsia="Cambria" w:hAnsi="Cambria" w:cs="Cambria"/>
        </w:rPr>
        <w:t>5</w:t>
      </w:r>
      <w:r>
        <w:rPr>
          <w:rFonts w:ascii="Cambria" w:eastAsia="Cambria" w:hAnsi="Cambria" w:cs="Cambria"/>
          <w:spacing w:val="1"/>
        </w:rPr>
        <w:t>-</w:t>
      </w:r>
      <w:r>
        <w:rPr>
          <w:rFonts w:ascii="Cambria" w:eastAsia="Cambria" w:hAnsi="Cambria" w:cs="Cambria"/>
        </w:rPr>
        <w:t>2016</w:t>
      </w:r>
      <w:r>
        <w:rPr>
          <w:rFonts w:ascii="Cambria" w:eastAsia="Cambria" w:hAnsi="Cambria" w:cs="Cambria"/>
          <w:spacing w:val="-8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 xml:space="preserve">t </w:t>
      </w:r>
      <w:r>
        <w:rPr>
          <w:rFonts w:ascii="Cambria" w:eastAsia="Cambria" w:hAnsi="Cambria" w:cs="Cambria"/>
          <w:b/>
          <w:spacing w:val="2"/>
        </w:rPr>
        <w:t>1</w:t>
      </w:r>
      <w:r w:rsidR="00D645B4">
        <w:rPr>
          <w:rFonts w:ascii="Cambria" w:eastAsia="Cambria" w:hAnsi="Cambria" w:cs="Cambria"/>
          <w:b/>
          <w:spacing w:val="2"/>
        </w:rPr>
        <w:t>1</w:t>
      </w:r>
      <w:r>
        <w:rPr>
          <w:rFonts w:ascii="Cambria" w:eastAsia="Cambria" w:hAnsi="Cambria" w:cs="Cambria"/>
          <w:b/>
          <w:spacing w:val="1"/>
        </w:rPr>
        <w:t>:</w:t>
      </w:r>
      <w:r>
        <w:rPr>
          <w:rFonts w:ascii="Cambria" w:eastAsia="Cambria" w:hAnsi="Cambria" w:cs="Cambria"/>
          <w:b/>
        </w:rPr>
        <w:t>00</w:t>
      </w:r>
      <w:r>
        <w:rPr>
          <w:rFonts w:ascii="Cambria" w:eastAsia="Cambria" w:hAnsi="Cambria" w:cs="Cambria"/>
          <w:b/>
          <w:spacing w:val="-2"/>
        </w:rPr>
        <w:t xml:space="preserve"> </w:t>
      </w:r>
      <w:r>
        <w:rPr>
          <w:rFonts w:ascii="Cambria" w:eastAsia="Cambria" w:hAnsi="Cambria" w:cs="Cambria"/>
          <w:b/>
          <w:spacing w:val="-1"/>
        </w:rPr>
        <w:t>a</w:t>
      </w:r>
      <w:r>
        <w:rPr>
          <w:rFonts w:ascii="Cambria" w:eastAsia="Cambria" w:hAnsi="Cambria" w:cs="Cambria"/>
          <w:b/>
          <w:spacing w:val="1"/>
        </w:rPr>
        <w:t>m</w:t>
      </w:r>
      <w:r>
        <w:rPr>
          <w:rFonts w:ascii="Cambria" w:eastAsia="Cambria" w:hAnsi="Cambria" w:cs="Cambria"/>
        </w:rPr>
        <w:t>.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</w:rPr>
        <w:t>B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ds w</w:t>
      </w:r>
      <w:r>
        <w:rPr>
          <w:rFonts w:ascii="Cambria" w:eastAsia="Cambria" w:hAnsi="Cambria" w:cs="Cambria"/>
          <w:spacing w:val="-1"/>
        </w:rPr>
        <w:t>i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l</w:t>
      </w:r>
      <w:r>
        <w:rPr>
          <w:rFonts w:ascii="Cambria" w:eastAsia="Cambria" w:hAnsi="Cambria" w:cs="Cambria"/>
          <w:spacing w:val="4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3"/>
        </w:rPr>
        <w:t xml:space="preserve"> 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2"/>
        </w:rPr>
        <w:t>p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 in</w:t>
      </w:r>
      <w:r>
        <w:rPr>
          <w:rFonts w:ascii="Cambria" w:eastAsia="Cambria" w:hAnsi="Cambria" w:cs="Cambria"/>
          <w:spacing w:val="3"/>
        </w:rPr>
        <w:t xml:space="preserve"> </w:t>
      </w:r>
      <w:r>
        <w:rPr>
          <w:rFonts w:ascii="Cambria" w:eastAsia="Cambria" w:hAnsi="Cambria" w:cs="Cambria"/>
          <w:spacing w:val="2"/>
        </w:rPr>
        <w:t>p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  <w:spacing w:val="-1"/>
        </w:rPr>
        <w:t>en</w:t>
      </w:r>
      <w:r>
        <w:rPr>
          <w:rFonts w:ascii="Cambria" w:eastAsia="Cambria" w:hAnsi="Cambria" w:cs="Cambria"/>
          <w:spacing w:val="3"/>
        </w:rPr>
        <w:t>c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4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>id</w:t>
      </w:r>
      <w:r>
        <w:rPr>
          <w:rFonts w:ascii="Cambria" w:eastAsia="Cambria" w:hAnsi="Cambria" w:cs="Cambria"/>
          <w:spacing w:val="2"/>
        </w:rPr>
        <w:t>d</w:t>
      </w:r>
      <w:r>
        <w:rPr>
          <w:rFonts w:ascii="Cambria" w:eastAsia="Cambria" w:hAnsi="Cambria" w:cs="Cambria"/>
          <w:spacing w:val="-1"/>
        </w:rPr>
        <w:t>er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’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se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ti</w:t>
      </w:r>
      <w:r>
        <w:rPr>
          <w:rFonts w:ascii="Cambria" w:eastAsia="Cambria" w:hAnsi="Cambria" w:cs="Cambria"/>
          <w:spacing w:val="2"/>
        </w:rPr>
        <w:t>v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-6"/>
        </w:rPr>
        <w:t xml:space="preserve"> </w:t>
      </w:r>
      <w:r>
        <w:rPr>
          <w:rFonts w:ascii="Cambria" w:eastAsia="Cambria" w:hAnsi="Cambria" w:cs="Cambria"/>
          <w:spacing w:val="2"/>
        </w:rPr>
        <w:t>w</w:t>
      </w:r>
      <w:r>
        <w:rPr>
          <w:rFonts w:ascii="Cambria" w:eastAsia="Cambria" w:hAnsi="Cambria" w:cs="Cambria"/>
        </w:rPr>
        <w:t>ho</w:t>
      </w:r>
      <w:r>
        <w:rPr>
          <w:rFonts w:ascii="Cambria" w:eastAsia="Cambria" w:hAnsi="Cambria" w:cs="Cambria"/>
          <w:spacing w:val="2"/>
        </w:rPr>
        <w:t xml:space="preserve"> 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hoo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1"/>
        </w:rPr>
        <w:t xml:space="preserve"> </w:t>
      </w:r>
      <w:r>
        <w:rPr>
          <w:rFonts w:ascii="Cambria" w:eastAsia="Cambria" w:hAnsi="Cambria" w:cs="Cambria"/>
        </w:rPr>
        <w:t>to</w:t>
      </w:r>
      <w:r>
        <w:rPr>
          <w:rFonts w:ascii="Cambria" w:eastAsia="Cambria" w:hAnsi="Cambria" w:cs="Cambria"/>
          <w:spacing w:val="4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tt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</w:rPr>
        <w:t>d f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m</w:t>
      </w:r>
      <w:r>
        <w:rPr>
          <w:rFonts w:ascii="Cambria" w:eastAsia="Cambria" w:hAnsi="Cambria" w:cs="Cambria"/>
          <w:spacing w:val="10"/>
        </w:rPr>
        <w:t xml:space="preserve"> </w:t>
      </w:r>
      <w:proofErr w:type="gramStart"/>
      <w:r>
        <w:rPr>
          <w:rFonts w:ascii="Cambria" w:eastAsia="Cambria" w:hAnsi="Cambria" w:cs="Cambria"/>
          <w:b/>
        </w:rPr>
        <w:t>1</w:t>
      </w:r>
      <w:r w:rsidR="00D645B4">
        <w:rPr>
          <w:rFonts w:ascii="Cambria" w:eastAsia="Cambria" w:hAnsi="Cambria" w:cs="Cambria"/>
          <w:b/>
        </w:rPr>
        <w:t>1:30AM</w:t>
      </w:r>
      <w:r>
        <w:rPr>
          <w:rFonts w:ascii="Cambria" w:eastAsia="Cambria" w:hAnsi="Cambria" w:cs="Cambria"/>
          <w:b/>
        </w:rPr>
        <w:t xml:space="preserve"> </w:t>
      </w:r>
      <w:r>
        <w:rPr>
          <w:rFonts w:ascii="Cambria" w:eastAsia="Cambria" w:hAnsi="Cambria" w:cs="Cambria"/>
          <w:b/>
          <w:spacing w:val="7"/>
        </w:rPr>
        <w:t xml:space="preserve"> </w:t>
      </w:r>
      <w:r>
        <w:rPr>
          <w:rFonts w:ascii="Cambria" w:eastAsia="Cambria" w:hAnsi="Cambria" w:cs="Cambria"/>
          <w:b/>
          <w:spacing w:val="-1"/>
        </w:rPr>
        <w:t>t</w:t>
      </w:r>
      <w:r>
        <w:rPr>
          <w:rFonts w:ascii="Cambria" w:eastAsia="Cambria" w:hAnsi="Cambria" w:cs="Cambria"/>
          <w:b/>
        </w:rPr>
        <w:t>o</w:t>
      </w:r>
      <w:proofErr w:type="gramEnd"/>
      <w:r>
        <w:rPr>
          <w:rFonts w:ascii="Cambria" w:eastAsia="Cambria" w:hAnsi="Cambria" w:cs="Cambria"/>
          <w:b/>
          <w:spacing w:val="4"/>
        </w:rPr>
        <w:t xml:space="preserve"> </w:t>
      </w:r>
      <w:r>
        <w:rPr>
          <w:rFonts w:ascii="Cambria" w:eastAsia="Cambria" w:hAnsi="Cambria" w:cs="Cambria"/>
          <w:b/>
          <w:spacing w:val="2"/>
        </w:rPr>
        <w:t>1</w:t>
      </w:r>
      <w:r>
        <w:rPr>
          <w:rFonts w:ascii="Cambria" w:eastAsia="Cambria" w:hAnsi="Cambria" w:cs="Cambria"/>
          <w:b/>
        </w:rPr>
        <w:t>:</w:t>
      </w:r>
      <w:r>
        <w:rPr>
          <w:rFonts w:ascii="Cambria" w:eastAsia="Cambria" w:hAnsi="Cambria" w:cs="Cambria"/>
          <w:b/>
          <w:spacing w:val="1"/>
        </w:rPr>
        <w:t>3</w:t>
      </w:r>
      <w:r>
        <w:rPr>
          <w:rFonts w:ascii="Cambria" w:eastAsia="Cambria" w:hAnsi="Cambria" w:cs="Cambria"/>
          <w:b/>
        </w:rPr>
        <w:t>0</w:t>
      </w:r>
      <w:r>
        <w:rPr>
          <w:rFonts w:ascii="Cambria" w:eastAsia="Cambria" w:hAnsi="Cambria" w:cs="Cambria"/>
          <w:b/>
          <w:spacing w:val="2"/>
        </w:rPr>
        <w:t xml:space="preserve"> P</w:t>
      </w:r>
      <w:r>
        <w:rPr>
          <w:rFonts w:ascii="Cambria" w:eastAsia="Cambria" w:hAnsi="Cambria" w:cs="Cambria"/>
          <w:b/>
        </w:rPr>
        <w:t xml:space="preserve">M </w:t>
      </w:r>
      <w:r>
        <w:rPr>
          <w:rFonts w:ascii="Cambria" w:eastAsia="Cambria" w:hAnsi="Cambria" w:cs="Cambria"/>
        </w:rPr>
        <w:t>on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  <w:spacing w:val="1"/>
        </w:rPr>
        <w:t>sa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6"/>
        </w:rPr>
        <w:t xml:space="preserve"> 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y</w:t>
      </w:r>
      <w:r>
        <w:rPr>
          <w:rFonts w:ascii="Cambria" w:eastAsia="Cambria" w:hAnsi="Cambria" w:cs="Cambria"/>
          <w:spacing w:val="-1"/>
        </w:rPr>
        <w:t xml:space="preserve"> 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-2"/>
        </w:rPr>
        <w:t>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ti</w:t>
      </w:r>
      <w:r>
        <w:rPr>
          <w:rFonts w:ascii="Cambria" w:eastAsia="Cambria" w:hAnsi="Cambria" w:cs="Cambria"/>
          <w:spacing w:val="2"/>
        </w:rPr>
        <w:t>v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3"/>
        </w:rPr>
        <w:t>l</w:t>
      </w:r>
      <w:r>
        <w:rPr>
          <w:rFonts w:ascii="Cambria" w:eastAsia="Cambria" w:hAnsi="Cambria" w:cs="Cambria"/>
        </w:rPr>
        <w:t>y.</w:t>
      </w:r>
    </w:p>
    <w:p w:rsidR="00C461E0" w:rsidRDefault="00D65221">
      <w:pPr>
        <w:ind w:left="220"/>
        <w:rPr>
          <w:rFonts w:ascii="Cambria" w:eastAsia="Cambria" w:hAnsi="Cambria" w:cs="Cambria"/>
        </w:rPr>
      </w:pPr>
      <w:r>
        <w:rPr>
          <w:rFonts w:ascii="Cambria" w:eastAsia="Cambria" w:hAnsi="Cambria" w:cs="Cambria"/>
        </w:rPr>
        <w:t>Bids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  <w:spacing w:val="-1"/>
        </w:rPr>
        <w:t>w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l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  <w:spacing w:val="1"/>
        </w:rPr>
        <w:t>b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j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6"/>
        </w:rP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ub</w:t>
      </w:r>
      <w:r>
        <w:rPr>
          <w:rFonts w:ascii="Cambria" w:eastAsia="Cambria" w:hAnsi="Cambria" w:cs="Cambria"/>
          <w:spacing w:val="1"/>
        </w:rPr>
        <w:t>j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</w:rPr>
        <w:t>to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</w:rPr>
        <w:t>fol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-1"/>
        </w:rPr>
        <w:t>w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g</w:t>
      </w:r>
      <w:r>
        <w:rPr>
          <w:rFonts w:ascii="Cambria" w:eastAsia="Cambria" w:hAnsi="Cambria" w:cs="Cambria"/>
          <w:spacing w:val="-9"/>
        </w:rPr>
        <w:t xml:space="preserve"> 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tio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  <w:spacing w:val="5"/>
        </w:rPr>
        <w:t>:</w:t>
      </w:r>
      <w:r>
        <w:rPr>
          <w:rFonts w:ascii="Cambria" w:eastAsia="Cambria" w:hAnsi="Cambria" w:cs="Cambria"/>
        </w:rPr>
        <w:t>-</w:t>
      </w:r>
    </w:p>
    <w:p w:rsidR="00C461E0" w:rsidRDefault="00D65221">
      <w:pPr>
        <w:ind w:left="1300"/>
        <w:rPr>
          <w:rFonts w:ascii="Cambria" w:eastAsia="Cambria" w:hAnsi="Cambria" w:cs="Cambria"/>
        </w:rPr>
      </w:pPr>
      <w:r>
        <w:rPr>
          <w:rFonts w:ascii="Cambria" w:eastAsia="Cambria" w:hAnsi="Cambria" w:cs="Cambria"/>
          <w:spacing w:val="1"/>
        </w:rPr>
        <w:t>(</w:t>
      </w:r>
      <w:proofErr w:type="spellStart"/>
      <w:r>
        <w:rPr>
          <w:rFonts w:ascii="Cambria" w:eastAsia="Cambria" w:hAnsi="Cambria" w:cs="Cambria"/>
        </w:rPr>
        <w:t>i</w:t>
      </w:r>
      <w:proofErr w:type="spellEnd"/>
      <w:r>
        <w:rPr>
          <w:rFonts w:ascii="Cambria" w:eastAsia="Cambria" w:hAnsi="Cambria" w:cs="Cambria"/>
        </w:rPr>
        <w:t xml:space="preserve">)          </w:t>
      </w:r>
      <w:r>
        <w:rPr>
          <w:rFonts w:ascii="Cambria" w:eastAsia="Cambria" w:hAnsi="Cambria" w:cs="Cambria"/>
          <w:spacing w:val="26"/>
        </w:rPr>
        <w:t xml:space="preserve"> </w:t>
      </w:r>
      <w:r>
        <w:rPr>
          <w:rFonts w:ascii="Cambria" w:eastAsia="Cambria" w:hAnsi="Cambria" w:cs="Cambria"/>
        </w:rPr>
        <w:t>Co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dit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l</w:t>
      </w:r>
      <w:r>
        <w:rPr>
          <w:rFonts w:ascii="Cambria" w:eastAsia="Cambria" w:hAnsi="Cambria" w:cs="Cambria"/>
          <w:spacing w:val="-10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 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3"/>
        </w:rPr>
        <w:t>l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g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2"/>
        </w:rPr>
        <w:t>h</w:t>
      </w:r>
      <w:r>
        <w:rPr>
          <w:rFonts w:ascii="Cambria" w:eastAsia="Cambria" w:hAnsi="Cambria" w:cs="Cambria"/>
        </w:rPr>
        <w:t>ic</w:t>
      </w:r>
      <w:r>
        <w:rPr>
          <w:rFonts w:ascii="Cambria" w:eastAsia="Cambria" w:hAnsi="Cambria" w:cs="Cambria"/>
          <w:spacing w:val="-8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>ids</w:t>
      </w:r>
      <w:r>
        <w:rPr>
          <w:rFonts w:ascii="Cambria" w:eastAsia="Cambria" w:hAnsi="Cambria" w:cs="Cambria"/>
          <w:spacing w:val="1"/>
        </w:rPr>
        <w:t>/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  <w:spacing w:val="-1"/>
        </w:rPr>
        <w:t>en</w:t>
      </w:r>
      <w:r>
        <w:rPr>
          <w:rFonts w:ascii="Cambria" w:eastAsia="Cambria" w:hAnsi="Cambria" w:cs="Cambria"/>
          <w:spacing w:val="2"/>
        </w:rPr>
        <w:t>d</w:t>
      </w:r>
      <w:r>
        <w:rPr>
          <w:rFonts w:ascii="Cambria" w:eastAsia="Cambria" w:hAnsi="Cambria" w:cs="Cambria"/>
          <w:spacing w:val="-1"/>
        </w:rPr>
        <w:t>er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.</w:t>
      </w:r>
    </w:p>
    <w:p w:rsidR="00C461E0" w:rsidRDefault="00D65221">
      <w:pPr>
        <w:spacing w:line="220" w:lineRule="exact"/>
        <w:ind w:left="940" w:right="1975"/>
        <w:rPr>
          <w:rFonts w:ascii="Cambria" w:eastAsia="Cambria" w:hAnsi="Cambria" w:cs="Cambria"/>
        </w:rPr>
      </w:pPr>
      <w:r>
        <w:rPr>
          <w:rFonts w:ascii="Cambria" w:eastAsia="Cambria" w:hAnsi="Cambria" w:cs="Cambria"/>
          <w:spacing w:val="1"/>
        </w:rPr>
        <w:t>(</w:t>
      </w:r>
      <w:r>
        <w:rPr>
          <w:rFonts w:ascii="Cambria" w:eastAsia="Cambria" w:hAnsi="Cambria" w:cs="Cambria"/>
        </w:rPr>
        <w:t xml:space="preserve">ii)                 </w:t>
      </w:r>
      <w:r>
        <w:rPr>
          <w:rFonts w:ascii="Cambria" w:eastAsia="Cambria" w:hAnsi="Cambria" w:cs="Cambria"/>
          <w:spacing w:val="22"/>
        </w:rPr>
        <w:t xml:space="preserve"> </w:t>
      </w:r>
      <w:r>
        <w:rPr>
          <w:rFonts w:ascii="Cambria" w:eastAsia="Cambria" w:hAnsi="Cambria" w:cs="Cambria"/>
        </w:rPr>
        <w:t>Bids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ot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1"/>
        </w:rPr>
        <w:t>acc</w:t>
      </w:r>
      <w:r>
        <w:rPr>
          <w:rFonts w:ascii="Cambria" w:eastAsia="Cambria" w:hAnsi="Cambria" w:cs="Cambria"/>
        </w:rPr>
        <w:t>om</w:t>
      </w:r>
      <w:r>
        <w:rPr>
          <w:rFonts w:ascii="Cambria" w:eastAsia="Cambria" w:hAnsi="Cambria" w:cs="Cambria"/>
          <w:spacing w:val="-1"/>
        </w:rPr>
        <w:t>p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10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 xml:space="preserve">y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>id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ur</w:t>
      </w:r>
      <w:r>
        <w:rPr>
          <w:rFonts w:ascii="Cambria" w:eastAsia="Cambria" w:hAnsi="Cambria" w:cs="Cambria"/>
          <w:spacing w:val="-1"/>
        </w:rPr>
        <w:t>i</w:t>
      </w:r>
      <w:r>
        <w:rPr>
          <w:rFonts w:ascii="Cambria" w:eastAsia="Cambria" w:hAnsi="Cambria" w:cs="Cambria"/>
        </w:rPr>
        <w:t>ty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rFonts w:ascii="Cambria" w:eastAsia="Cambria" w:hAnsi="Cambria" w:cs="Cambria"/>
          <w:spacing w:val="-1"/>
        </w:rPr>
        <w:t xml:space="preserve"> 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eq</w:t>
      </w:r>
      <w:r>
        <w:rPr>
          <w:rFonts w:ascii="Cambria" w:eastAsia="Cambria" w:hAnsi="Cambria" w:cs="Cambria"/>
        </w:rPr>
        <w:t>u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8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mo</w:t>
      </w:r>
      <w:r>
        <w:rPr>
          <w:rFonts w:ascii="Cambria" w:eastAsia="Cambria" w:hAnsi="Cambria" w:cs="Cambria"/>
          <w:spacing w:val="2"/>
        </w:rPr>
        <w:t>u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6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</w:rPr>
        <w:t xml:space="preserve">. </w:t>
      </w:r>
      <w:r>
        <w:rPr>
          <w:rFonts w:ascii="Cambria" w:eastAsia="Cambria" w:hAnsi="Cambria" w:cs="Cambria"/>
          <w:spacing w:val="1"/>
        </w:rPr>
        <w:t>(</w:t>
      </w:r>
      <w:r>
        <w:rPr>
          <w:rFonts w:ascii="Cambria" w:eastAsia="Cambria" w:hAnsi="Cambria" w:cs="Cambria"/>
        </w:rPr>
        <w:t xml:space="preserve">iii)                </w:t>
      </w:r>
      <w:r>
        <w:rPr>
          <w:rFonts w:ascii="Cambria" w:eastAsia="Cambria" w:hAnsi="Cambria" w:cs="Cambria"/>
          <w:spacing w:val="10"/>
        </w:rPr>
        <w:t xml:space="preserve"> </w:t>
      </w:r>
      <w:r>
        <w:rPr>
          <w:rFonts w:ascii="Cambria" w:eastAsia="Cambria" w:hAnsi="Cambria" w:cs="Cambria"/>
        </w:rPr>
        <w:t>Bids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2"/>
        </w:rPr>
        <w:t>v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8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r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  <w:spacing w:val="2"/>
        </w:rPr>
        <w:t>p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fi</w:t>
      </w:r>
      <w:r>
        <w:rPr>
          <w:rFonts w:ascii="Cambria" w:eastAsia="Cambria" w:hAnsi="Cambria" w:cs="Cambria"/>
          <w:spacing w:val="-2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7"/>
        </w:rPr>
        <w:t xml:space="preserve"> 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te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</w:rPr>
        <w:t>ti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.</w:t>
      </w:r>
    </w:p>
    <w:p w:rsidR="00C461E0" w:rsidRDefault="00D65221">
      <w:pPr>
        <w:spacing w:line="220" w:lineRule="exact"/>
        <w:ind w:left="940"/>
        <w:rPr>
          <w:rFonts w:ascii="Cambria" w:eastAsia="Cambria" w:hAnsi="Cambria" w:cs="Cambria"/>
        </w:rPr>
      </w:pPr>
      <w:proofErr w:type="gramStart"/>
      <w:r>
        <w:rPr>
          <w:rFonts w:ascii="Cambria" w:eastAsia="Cambria" w:hAnsi="Cambria" w:cs="Cambria"/>
          <w:spacing w:val="1"/>
        </w:rPr>
        <w:t>(</w:t>
      </w:r>
      <w:r>
        <w:rPr>
          <w:rFonts w:ascii="Cambria" w:eastAsia="Cambria" w:hAnsi="Cambria" w:cs="Cambria"/>
        </w:rPr>
        <w:t xml:space="preserve">iv)                </w:t>
      </w:r>
      <w:r>
        <w:rPr>
          <w:rFonts w:ascii="Cambria" w:eastAsia="Cambria" w:hAnsi="Cambria" w:cs="Cambria"/>
          <w:spacing w:val="21"/>
        </w:rPr>
        <w:t xml:space="preserve"> </w:t>
      </w:r>
      <w:r>
        <w:rPr>
          <w:rFonts w:ascii="Cambria" w:eastAsia="Cambria" w:hAnsi="Cambria" w:cs="Cambria"/>
        </w:rPr>
        <w:t>Bids</w:t>
      </w:r>
      <w:proofErr w:type="gramEnd"/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rFonts w:ascii="Cambria" w:eastAsia="Cambria" w:hAnsi="Cambria" w:cs="Cambria"/>
          <w:spacing w:val="-1"/>
        </w:rPr>
        <w:t xml:space="preserve"> b</w:t>
      </w:r>
      <w:r>
        <w:rPr>
          <w:rFonts w:ascii="Cambria" w:eastAsia="Cambria" w:hAnsi="Cambria" w:cs="Cambria"/>
          <w:spacing w:val="1"/>
        </w:rPr>
        <w:t>lac</w:t>
      </w:r>
      <w:r>
        <w:rPr>
          <w:rFonts w:ascii="Cambria" w:eastAsia="Cambria" w:hAnsi="Cambria" w:cs="Cambria"/>
        </w:rPr>
        <w:t>k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ist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6"/>
        </w:rPr>
        <w:t xml:space="preserve"> 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ms.</w:t>
      </w:r>
    </w:p>
    <w:p w:rsidR="00C461E0" w:rsidRDefault="00D65221">
      <w:pPr>
        <w:spacing w:before="1"/>
        <w:ind w:left="220" w:right="306" w:firstLine="1440"/>
        <w:rPr>
          <w:rFonts w:ascii="Cambria" w:eastAsia="Cambria" w:hAnsi="Cambria" w:cs="Cambria"/>
        </w:rPr>
      </w:pPr>
      <w:r>
        <w:rPr>
          <w:rFonts w:ascii="Cambria" w:eastAsia="Cambria" w:hAnsi="Cambria" w:cs="Cambria"/>
        </w:rPr>
        <w:t>The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ost</w:t>
      </w:r>
      <w:r>
        <w:rPr>
          <w:rFonts w:ascii="Cambria" w:eastAsia="Cambria" w:hAnsi="Cambria" w:cs="Cambria"/>
          <w:spacing w:val="-1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rFonts w:ascii="Cambria" w:eastAsia="Cambria" w:hAnsi="Cambria" w:cs="Cambria"/>
          <w:spacing w:val="-1"/>
        </w:rPr>
        <w:t xml:space="preserve"> </w:t>
      </w:r>
      <w:r>
        <w:rPr>
          <w:rFonts w:ascii="Cambria" w:eastAsia="Cambria" w:hAnsi="Cambria" w:cs="Cambria"/>
        </w:rPr>
        <w:t>the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2"/>
        </w:rPr>
        <w:t>p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u</w:t>
      </w:r>
      <w:r>
        <w:rPr>
          <w:rFonts w:ascii="Cambria" w:eastAsia="Cambria" w:hAnsi="Cambria" w:cs="Cambria"/>
          <w:spacing w:val="2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  <w:spacing w:val="-1"/>
        </w:rPr>
        <w:t>en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10"/>
        </w:rPr>
        <w:t xml:space="preserve"> </w:t>
      </w:r>
      <w:r>
        <w:rPr>
          <w:rFonts w:ascii="Cambria" w:eastAsia="Cambria" w:hAnsi="Cambria" w:cs="Cambria"/>
        </w:rPr>
        <w:t>in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</w:rPr>
        <w:t>the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1"/>
        </w:rPr>
        <w:t>b</w:t>
      </w:r>
      <w:r>
        <w:rPr>
          <w:rFonts w:ascii="Cambria" w:eastAsia="Cambria" w:hAnsi="Cambria" w:cs="Cambria"/>
        </w:rPr>
        <w:t>j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ode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</w:rPr>
        <w:t>is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rFonts w:ascii="Cambria" w:eastAsia="Cambria" w:hAnsi="Cambria" w:cs="Cambria"/>
        </w:rPr>
        <w:t>w</w:t>
      </w:r>
      <w:r>
        <w:rPr>
          <w:rFonts w:ascii="Cambria" w:eastAsia="Cambria" w:hAnsi="Cambria" w:cs="Cambria"/>
          <w:spacing w:val="-1"/>
        </w:rPr>
        <w:t>i</w:t>
      </w:r>
      <w:r>
        <w:rPr>
          <w:rFonts w:ascii="Cambria" w:eastAsia="Cambria" w:hAnsi="Cambria" w:cs="Cambria"/>
        </w:rPr>
        <w:t>th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n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</w:rPr>
        <w:t>mi</w:t>
      </w:r>
      <w:r>
        <w:rPr>
          <w:rFonts w:ascii="Cambria" w:eastAsia="Cambria" w:hAnsi="Cambria" w:cs="Cambria"/>
          <w:spacing w:val="1"/>
        </w:rPr>
        <w:t>ll</w:t>
      </w:r>
      <w:r>
        <w:rPr>
          <w:rFonts w:ascii="Cambria" w:eastAsia="Cambria" w:hAnsi="Cambria" w:cs="Cambria"/>
        </w:rPr>
        <w:t>io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,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</w:rPr>
        <w:t>h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</w:rPr>
        <w:t>this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</w:rPr>
        <w:t>IT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2"/>
          <w:w w:val="99"/>
        </w:rPr>
        <w:t>i</w:t>
      </w:r>
      <w:r>
        <w:rPr>
          <w:rFonts w:ascii="Cambria" w:eastAsia="Cambria" w:hAnsi="Cambria" w:cs="Cambria"/>
          <w:w w:val="99"/>
        </w:rPr>
        <w:t>s post</w:t>
      </w:r>
      <w:r>
        <w:rPr>
          <w:rFonts w:ascii="Cambria" w:eastAsia="Cambria" w:hAnsi="Cambria" w:cs="Cambria"/>
          <w:spacing w:val="-1"/>
          <w:w w:val="99"/>
        </w:rPr>
        <w:t>e</w:t>
      </w:r>
      <w:r>
        <w:rPr>
          <w:rFonts w:ascii="Cambria" w:eastAsia="Cambria" w:hAnsi="Cambria" w:cs="Cambria"/>
          <w:w w:val="99"/>
        </w:rPr>
        <w:t>d</w:t>
      </w:r>
      <w:r>
        <w:rPr>
          <w:rFonts w:ascii="Cambria" w:eastAsia="Cambria" w:hAnsi="Cambria" w:cs="Cambria"/>
          <w:spacing w:val="8"/>
        </w:rPr>
        <w:t xml:space="preserve"> </w:t>
      </w:r>
      <w:r>
        <w:rPr>
          <w:rFonts w:ascii="Cambria" w:eastAsia="Cambria" w:hAnsi="Cambria" w:cs="Cambria"/>
        </w:rPr>
        <w:t>on</w:t>
      </w:r>
      <w:r>
        <w:rPr>
          <w:rFonts w:ascii="Cambria" w:eastAsia="Cambria" w:hAnsi="Cambria" w:cs="Cambria"/>
          <w:spacing w:val="3"/>
        </w:rPr>
        <w:t xml:space="preserve"> </w:t>
      </w:r>
      <w:r>
        <w:rPr>
          <w:rFonts w:ascii="Cambria" w:eastAsia="Cambria" w:hAnsi="Cambria" w:cs="Cambria"/>
          <w:spacing w:val="2"/>
        </w:rPr>
        <w:t>S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-1"/>
        </w:rPr>
        <w:t>P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</w:rPr>
        <w:t>A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rFonts w:ascii="Cambria" w:eastAsia="Cambria" w:hAnsi="Cambria" w:cs="Cambria"/>
          <w:spacing w:val="2"/>
        </w:rPr>
        <w:t>w</w:t>
      </w:r>
      <w:r>
        <w:rPr>
          <w:rFonts w:ascii="Cambria" w:eastAsia="Cambria" w:hAnsi="Cambria" w:cs="Cambria"/>
          <w:spacing w:val="-1"/>
        </w:rPr>
        <w:t>eb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:</w:t>
      </w:r>
      <w:r>
        <w:rPr>
          <w:rFonts w:ascii="Cambria" w:eastAsia="Cambria" w:hAnsi="Cambria" w:cs="Cambria"/>
          <w:spacing w:val="-6"/>
        </w:rPr>
        <w:t xml:space="preserve"> </w:t>
      </w:r>
      <w:r>
        <w:rPr>
          <w:rFonts w:ascii="Cambria" w:eastAsia="Cambria" w:hAnsi="Cambria" w:cs="Cambria"/>
          <w:color w:val="0000FF"/>
          <w:spacing w:val="-36"/>
        </w:rPr>
        <w:t xml:space="preserve"> </w:t>
      </w:r>
      <w:hyperlink r:id="rId27">
        <w:r>
          <w:rPr>
            <w:rFonts w:ascii="Cambria" w:eastAsia="Cambria" w:hAnsi="Cambria" w:cs="Cambria"/>
            <w:color w:val="0000FF"/>
            <w:spacing w:val="2"/>
            <w:u w:val="single" w:color="0000FF"/>
          </w:rPr>
          <w:t>w</w:t>
        </w:r>
        <w:r>
          <w:rPr>
            <w:rFonts w:ascii="Cambria" w:eastAsia="Cambria" w:hAnsi="Cambria" w:cs="Cambria"/>
            <w:color w:val="0000FF"/>
            <w:u w:val="single" w:color="0000FF"/>
          </w:rPr>
          <w:t>w</w:t>
        </w:r>
        <w:r>
          <w:rPr>
            <w:rFonts w:ascii="Cambria" w:eastAsia="Cambria" w:hAnsi="Cambria" w:cs="Cambria"/>
            <w:color w:val="0000FF"/>
            <w:spacing w:val="-1"/>
            <w:u w:val="single" w:color="0000FF"/>
          </w:rPr>
          <w:t>w</w:t>
        </w:r>
        <w:r>
          <w:rPr>
            <w:rFonts w:ascii="Cambria" w:eastAsia="Cambria" w:hAnsi="Cambria" w:cs="Cambria"/>
            <w:color w:val="0000FF"/>
            <w:spacing w:val="2"/>
            <w:u w:val="single" w:color="0000FF"/>
          </w:rPr>
          <w:t>.</w:t>
        </w:r>
        <w:r>
          <w:rPr>
            <w:rFonts w:ascii="Cambria" w:eastAsia="Cambria" w:hAnsi="Cambria" w:cs="Cambria"/>
            <w:color w:val="0000FF"/>
            <w:u w:val="single" w:color="0000FF"/>
          </w:rPr>
          <w:t>p</w:t>
        </w:r>
        <w:r>
          <w:rPr>
            <w:rFonts w:ascii="Cambria" w:eastAsia="Cambria" w:hAnsi="Cambria" w:cs="Cambria"/>
            <w:color w:val="0000FF"/>
            <w:spacing w:val="-1"/>
            <w:u w:val="single" w:color="0000FF"/>
          </w:rPr>
          <w:t>pr</w:t>
        </w:r>
        <w:r>
          <w:rPr>
            <w:rFonts w:ascii="Cambria" w:eastAsia="Cambria" w:hAnsi="Cambria" w:cs="Cambria"/>
            <w:color w:val="0000FF"/>
            <w:spacing w:val="1"/>
            <w:u w:val="single" w:color="0000FF"/>
          </w:rPr>
          <w:t>as</w:t>
        </w:r>
        <w:r>
          <w:rPr>
            <w:rFonts w:ascii="Cambria" w:eastAsia="Cambria" w:hAnsi="Cambria" w:cs="Cambria"/>
            <w:color w:val="0000FF"/>
            <w:spacing w:val="2"/>
            <w:u w:val="single" w:color="0000FF"/>
          </w:rPr>
          <w:t>i</w:t>
        </w:r>
        <w:r>
          <w:rPr>
            <w:rFonts w:ascii="Cambria" w:eastAsia="Cambria" w:hAnsi="Cambria" w:cs="Cambria"/>
            <w:color w:val="0000FF"/>
            <w:spacing w:val="-1"/>
            <w:u w:val="single" w:color="0000FF"/>
          </w:rPr>
          <w:t>n</w:t>
        </w:r>
        <w:r>
          <w:rPr>
            <w:rFonts w:ascii="Cambria" w:eastAsia="Cambria" w:hAnsi="Cambria" w:cs="Cambria"/>
            <w:color w:val="0000FF"/>
            <w:u w:val="single" w:color="0000FF"/>
          </w:rPr>
          <w:t>dh.gov</w:t>
        </w:r>
        <w:r>
          <w:rPr>
            <w:rFonts w:ascii="Cambria" w:eastAsia="Cambria" w:hAnsi="Cambria" w:cs="Cambria"/>
            <w:color w:val="0000FF"/>
            <w:spacing w:val="3"/>
            <w:u w:val="single" w:color="0000FF"/>
          </w:rPr>
          <w:t>.</w:t>
        </w:r>
        <w:r>
          <w:rPr>
            <w:rFonts w:ascii="Cambria" w:eastAsia="Cambria" w:hAnsi="Cambria" w:cs="Cambria"/>
            <w:color w:val="0000FF"/>
            <w:u w:val="single" w:color="0000FF"/>
          </w:rPr>
          <w:t>pk</w:t>
        </w:r>
        <w:r>
          <w:rPr>
            <w:rFonts w:ascii="Cambria" w:eastAsia="Cambria" w:hAnsi="Cambria" w:cs="Cambria"/>
            <w:color w:val="0000FF"/>
            <w:spacing w:val="-17"/>
            <w:u w:val="single" w:color="0000FF"/>
          </w:rPr>
          <w:t xml:space="preserve"> </w:t>
        </w:r>
        <w:r>
          <w:rPr>
            <w:rFonts w:ascii="Cambria" w:eastAsia="Cambria" w:hAnsi="Cambria" w:cs="Cambria"/>
            <w:color w:val="0000FF"/>
            <w:spacing w:val="-38"/>
          </w:rPr>
          <w:t xml:space="preserve"> </w:t>
        </w:r>
        <w:r>
          <w:rPr>
            <w:rFonts w:ascii="Cambria" w:eastAsia="Cambria" w:hAnsi="Cambria" w:cs="Cambria"/>
            <w:color w:val="000000"/>
          </w:rPr>
          <w:t>for</w:t>
        </w:r>
      </w:hyperlink>
      <w:r>
        <w:rPr>
          <w:rFonts w:ascii="Cambria" w:eastAsia="Cambria" w:hAnsi="Cambria" w:cs="Cambria"/>
          <w:color w:val="000000"/>
          <w:spacing w:val="3"/>
        </w:rPr>
        <w:t xml:space="preserve"> </w:t>
      </w:r>
      <w:r>
        <w:rPr>
          <w:rFonts w:ascii="Cambria" w:eastAsia="Cambria" w:hAnsi="Cambria" w:cs="Cambria"/>
          <w:color w:val="000000"/>
          <w:spacing w:val="2"/>
        </w:rPr>
        <w:t>wi</w:t>
      </w:r>
      <w:r>
        <w:rPr>
          <w:rFonts w:ascii="Cambria" w:eastAsia="Cambria" w:hAnsi="Cambria" w:cs="Cambria"/>
          <w:color w:val="000000"/>
        </w:rPr>
        <w:t>de</w:t>
      </w:r>
      <w:r>
        <w:rPr>
          <w:rFonts w:ascii="Cambria" w:eastAsia="Cambria" w:hAnsi="Cambria" w:cs="Cambria"/>
          <w:color w:val="000000"/>
          <w:spacing w:val="1"/>
        </w:rPr>
        <w:t xml:space="preserve"> </w:t>
      </w:r>
      <w:r>
        <w:rPr>
          <w:rFonts w:ascii="Cambria" w:eastAsia="Cambria" w:hAnsi="Cambria" w:cs="Cambria"/>
          <w:color w:val="000000"/>
        </w:rPr>
        <w:t>p</w:t>
      </w:r>
      <w:r>
        <w:rPr>
          <w:rFonts w:ascii="Cambria" w:eastAsia="Cambria" w:hAnsi="Cambria" w:cs="Cambria"/>
          <w:color w:val="000000"/>
          <w:spacing w:val="2"/>
        </w:rPr>
        <w:t>u</w:t>
      </w:r>
      <w:r>
        <w:rPr>
          <w:rFonts w:ascii="Cambria" w:eastAsia="Cambria" w:hAnsi="Cambria" w:cs="Cambria"/>
          <w:color w:val="000000"/>
          <w:spacing w:val="-1"/>
        </w:rPr>
        <w:t>b</w:t>
      </w:r>
      <w:r>
        <w:rPr>
          <w:rFonts w:ascii="Cambria" w:eastAsia="Cambria" w:hAnsi="Cambria" w:cs="Cambria"/>
          <w:color w:val="000000"/>
          <w:spacing w:val="1"/>
        </w:rPr>
        <w:t>l</w:t>
      </w:r>
      <w:r>
        <w:rPr>
          <w:rFonts w:ascii="Cambria" w:eastAsia="Cambria" w:hAnsi="Cambria" w:cs="Cambria"/>
          <w:color w:val="000000"/>
        </w:rPr>
        <w:t>i</w:t>
      </w:r>
      <w:r>
        <w:rPr>
          <w:rFonts w:ascii="Cambria" w:eastAsia="Cambria" w:hAnsi="Cambria" w:cs="Cambria"/>
          <w:color w:val="000000"/>
          <w:spacing w:val="1"/>
        </w:rPr>
        <w:t>c</w:t>
      </w:r>
      <w:r>
        <w:rPr>
          <w:rFonts w:ascii="Cambria" w:eastAsia="Cambria" w:hAnsi="Cambria" w:cs="Cambria"/>
          <w:color w:val="000000"/>
        </w:rPr>
        <w:t>ity</w:t>
      </w:r>
      <w:r>
        <w:rPr>
          <w:rFonts w:ascii="Cambria" w:eastAsia="Cambria" w:hAnsi="Cambria" w:cs="Cambria"/>
          <w:color w:val="000000"/>
          <w:spacing w:val="-2"/>
        </w:rPr>
        <w:t xml:space="preserve"> </w:t>
      </w:r>
      <w:r>
        <w:rPr>
          <w:rFonts w:ascii="Cambria" w:eastAsia="Cambria" w:hAnsi="Cambria" w:cs="Cambria"/>
          <w:color w:val="000000"/>
        </w:rPr>
        <w:t>on</w:t>
      </w:r>
      <w:r>
        <w:rPr>
          <w:rFonts w:ascii="Cambria" w:eastAsia="Cambria" w:hAnsi="Cambria" w:cs="Cambria"/>
          <w:color w:val="000000"/>
          <w:spacing w:val="6"/>
        </w:rPr>
        <w:t xml:space="preserve"> 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  <w:spacing w:val="1"/>
        </w:rPr>
        <w:t>l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  <w:spacing w:val="1"/>
        </w:rPr>
        <w:t>c</w:t>
      </w:r>
      <w:r>
        <w:rPr>
          <w:rFonts w:ascii="Cambria" w:eastAsia="Cambria" w:hAnsi="Cambria" w:cs="Cambria"/>
          <w:color w:val="000000"/>
        </w:rPr>
        <w:t>t</w:t>
      </w:r>
      <w:r>
        <w:rPr>
          <w:rFonts w:ascii="Cambria" w:eastAsia="Cambria" w:hAnsi="Cambria" w:cs="Cambria"/>
          <w:color w:val="000000"/>
          <w:spacing w:val="1"/>
        </w:rPr>
        <w:t>r</w:t>
      </w:r>
      <w:r>
        <w:rPr>
          <w:rFonts w:ascii="Cambria" w:eastAsia="Cambria" w:hAnsi="Cambria" w:cs="Cambria"/>
          <w:color w:val="000000"/>
        </w:rPr>
        <w:t>o</w:t>
      </w:r>
      <w:r>
        <w:rPr>
          <w:rFonts w:ascii="Cambria" w:eastAsia="Cambria" w:hAnsi="Cambria" w:cs="Cambria"/>
          <w:color w:val="000000"/>
          <w:spacing w:val="-1"/>
        </w:rPr>
        <w:t>n</w:t>
      </w:r>
      <w:r>
        <w:rPr>
          <w:rFonts w:ascii="Cambria" w:eastAsia="Cambria" w:hAnsi="Cambria" w:cs="Cambria"/>
          <w:color w:val="000000"/>
        </w:rPr>
        <w:t>ic</w:t>
      </w:r>
      <w:r>
        <w:rPr>
          <w:rFonts w:ascii="Cambria" w:eastAsia="Cambria" w:hAnsi="Cambria" w:cs="Cambria"/>
          <w:color w:val="000000"/>
          <w:spacing w:val="-1"/>
        </w:rPr>
        <w:t xml:space="preserve"> </w:t>
      </w:r>
      <w:r>
        <w:rPr>
          <w:rFonts w:ascii="Cambria" w:eastAsia="Cambria" w:hAnsi="Cambria" w:cs="Cambria"/>
          <w:color w:val="000000"/>
          <w:spacing w:val="2"/>
        </w:rPr>
        <w:t>m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</w:rPr>
        <w:t>dia</w:t>
      </w:r>
      <w:r>
        <w:rPr>
          <w:rFonts w:ascii="Cambria" w:eastAsia="Cambria" w:hAnsi="Cambria" w:cs="Cambria"/>
          <w:color w:val="000000"/>
          <w:spacing w:val="2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a</w:t>
      </w:r>
      <w:r>
        <w:rPr>
          <w:rFonts w:ascii="Cambria" w:eastAsia="Cambria" w:hAnsi="Cambria" w:cs="Cambria"/>
          <w:color w:val="000000"/>
        </w:rPr>
        <w:t>s</w:t>
      </w:r>
      <w:r>
        <w:rPr>
          <w:rFonts w:ascii="Cambria" w:eastAsia="Cambria" w:hAnsi="Cambria" w:cs="Cambria"/>
          <w:color w:val="000000"/>
          <w:spacing w:val="5"/>
        </w:rPr>
        <w:t xml:space="preserve"> </w:t>
      </w:r>
      <w:r>
        <w:rPr>
          <w:rFonts w:ascii="Cambria" w:eastAsia="Cambria" w:hAnsi="Cambria" w:cs="Cambria"/>
          <w:color w:val="000000"/>
        </w:rPr>
        <w:t>p</w:t>
      </w:r>
      <w:r>
        <w:rPr>
          <w:rFonts w:ascii="Cambria" w:eastAsia="Cambria" w:hAnsi="Cambria" w:cs="Cambria"/>
          <w:color w:val="000000"/>
          <w:spacing w:val="-1"/>
        </w:rPr>
        <w:t>r</w:t>
      </w:r>
      <w:r>
        <w:rPr>
          <w:rFonts w:ascii="Cambria" w:eastAsia="Cambria" w:hAnsi="Cambria" w:cs="Cambria"/>
          <w:color w:val="000000"/>
        </w:rPr>
        <w:t>ovi</w:t>
      </w:r>
      <w:r>
        <w:rPr>
          <w:rFonts w:ascii="Cambria" w:eastAsia="Cambria" w:hAnsi="Cambria" w:cs="Cambria"/>
          <w:color w:val="000000"/>
          <w:spacing w:val="2"/>
        </w:rPr>
        <w:t>d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</w:rPr>
        <w:t>d</w:t>
      </w:r>
      <w:r>
        <w:rPr>
          <w:rFonts w:ascii="Cambria" w:eastAsia="Cambria" w:hAnsi="Cambria" w:cs="Cambria"/>
          <w:color w:val="000000"/>
          <w:spacing w:val="-2"/>
        </w:rPr>
        <w:t xml:space="preserve"> </w:t>
      </w:r>
      <w:r>
        <w:rPr>
          <w:rFonts w:ascii="Cambria" w:eastAsia="Cambria" w:hAnsi="Cambria" w:cs="Cambria"/>
          <w:color w:val="000000"/>
          <w:spacing w:val="3"/>
        </w:rPr>
        <w:t>u</w:t>
      </w:r>
      <w:r>
        <w:rPr>
          <w:rFonts w:ascii="Cambria" w:eastAsia="Cambria" w:hAnsi="Cambria" w:cs="Cambria"/>
          <w:color w:val="000000"/>
          <w:spacing w:val="-1"/>
        </w:rPr>
        <w:t>n</w:t>
      </w:r>
      <w:r>
        <w:rPr>
          <w:rFonts w:ascii="Cambria" w:eastAsia="Cambria" w:hAnsi="Cambria" w:cs="Cambria"/>
          <w:color w:val="000000"/>
        </w:rPr>
        <w:t>d</w:t>
      </w:r>
      <w:r>
        <w:rPr>
          <w:rFonts w:ascii="Cambria" w:eastAsia="Cambria" w:hAnsi="Cambria" w:cs="Cambria"/>
          <w:color w:val="000000"/>
          <w:spacing w:val="1"/>
        </w:rPr>
        <w:t>e</w:t>
      </w:r>
      <w:r>
        <w:rPr>
          <w:rFonts w:ascii="Cambria" w:eastAsia="Cambria" w:hAnsi="Cambria" w:cs="Cambria"/>
          <w:color w:val="000000"/>
        </w:rPr>
        <w:t xml:space="preserve">r </w:t>
      </w:r>
      <w:r>
        <w:rPr>
          <w:rFonts w:ascii="Cambria" w:eastAsia="Cambria" w:hAnsi="Cambria" w:cs="Cambria"/>
          <w:color w:val="000000"/>
          <w:spacing w:val="-1"/>
        </w:rPr>
        <w:t>r</w:t>
      </w:r>
      <w:r>
        <w:rPr>
          <w:rFonts w:ascii="Cambria" w:eastAsia="Cambria" w:hAnsi="Cambria" w:cs="Cambria"/>
          <w:color w:val="000000"/>
        </w:rPr>
        <w:t>u</w:t>
      </w:r>
      <w:r>
        <w:rPr>
          <w:rFonts w:ascii="Cambria" w:eastAsia="Cambria" w:hAnsi="Cambria" w:cs="Cambria"/>
          <w:color w:val="000000"/>
          <w:spacing w:val="1"/>
        </w:rPr>
        <w:t>l</w:t>
      </w:r>
      <w:r>
        <w:rPr>
          <w:rFonts w:ascii="Cambria" w:eastAsia="Cambria" w:hAnsi="Cambria" w:cs="Cambria"/>
          <w:color w:val="000000"/>
        </w:rPr>
        <w:t>e</w:t>
      </w:r>
      <w:r>
        <w:rPr>
          <w:rFonts w:ascii="Cambria" w:eastAsia="Cambria" w:hAnsi="Cambria" w:cs="Cambria"/>
          <w:color w:val="000000"/>
          <w:spacing w:val="16"/>
        </w:rPr>
        <w:t xml:space="preserve"> </w:t>
      </w:r>
      <w:proofErr w:type="gramStart"/>
      <w:r>
        <w:rPr>
          <w:rFonts w:ascii="Cambria" w:eastAsia="Cambria" w:hAnsi="Cambria" w:cs="Cambria"/>
          <w:color w:val="000000"/>
          <w:spacing w:val="1"/>
        </w:rPr>
        <w:t>N</w:t>
      </w:r>
      <w:r>
        <w:rPr>
          <w:rFonts w:ascii="Cambria" w:eastAsia="Cambria" w:hAnsi="Cambria" w:cs="Cambria"/>
          <w:color w:val="000000"/>
        </w:rPr>
        <w:t>o.17(</w:t>
      </w:r>
      <w:proofErr w:type="gramEnd"/>
      <w:r>
        <w:rPr>
          <w:rFonts w:ascii="Cambria" w:eastAsia="Cambria" w:hAnsi="Cambria" w:cs="Cambria"/>
          <w:color w:val="000000"/>
          <w:spacing w:val="1"/>
        </w:rPr>
        <w:t>1</w:t>
      </w:r>
      <w:r>
        <w:rPr>
          <w:rFonts w:ascii="Cambria" w:eastAsia="Cambria" w:hAnsi="Cambria" w:cs="Cambria"/>
          <w:color w:val="000000"/>
        </w:rPr>
        <w:t>)</w:t>
      </w:r>
      <w:r>
        <w:rPr>
          <w:rFonts w:ascii="Cambria" w:eastAsia="Cambria" w:hAnsi="Cambria" w:cs="Cambria"/>
          <w:color w:val="000000"/>
          <w:spacing w:val="13"/>
        </w:rPr>
        <w:t xml:space="preserve"> </w:t>
      </w:r>
      <w:r>
        <w:rPr>
          <w:rFonts w:ascii="Cambria" w:eastAsia="Cambria" w:hAnsi="Cambria" w:cs="Cambria"/>
          <w:color w:val="000000"/>
        </w:rPr>
        <w:t>of</w:t>
      </w:r>
      <w:r>
        <w:rPr>
          <w:rFonts w:ascii="Cambria" w:eastAsia="Cambria" w:hAnsi="Cambria" w:cs="Cambria"/>
          <w:color w:val="000000"/>
          <w:spacing w:val="21"/>
        </w:rPr>
        <w:t xml:space="preserve"> </w:t>
      </w:r>
      <w:r>
        <w:rPr>
          <w:rFonts w:ascii="Cambria" w:eastAsia="Cambria" w:hAnsi="Cambria" w:cs="Cambria"/>
          <w:color w:val="000000"/>
        </w:rPr>
        <w:t>S</w:t>
      </w:r>
      <w:r>
        <w:rPr>
          <w:rFonts w:ascii="Cambria" w:eastAsia="Cambria" w:hAnsi="Cambria" w:cs="Cambria"/>
          <w:color w:val="000000"/>
          <w:spacing w:val="-1"/>
        </w:rPr>
        <w:t>P</w:t>
      </w:r>
      <w:r>
        <w:rPr>
          <w:rFonts w:ascii="Cambria" w:eastAsia="Cambria" w:hAnsi="Cambria" w:cs="Cambria"/>
          <w:color w:val="000000"/>
        </w:rPr>
        <w:t>P</w:t>
      </w:r>
      <w:r>
        <w:rPr>
          <w:rFonts w:ascii="Cambria" w:eastAsia="Cambria" w:hAnsi="Cambria" w:cs="Cambria"/>
          <w:color w:val="000000"/>
          <w:spacing w:val="1"/>
        </w:rPr>
        <w:t>R</w:t>
      </w:r>
      <w:r>
        <w:rPr>
          <w:rFonts w:ascii="Cambria" w:eastAsia="Cambria" w:hAnsi="Cambria" w:cs="Cambria"/>
          <w:color w:val="000000"/>
          <w:spacing w:val="2"/>
        </w:rPr>
        <w:t>A</w:t>
      </w:r>
      <w:r>
        <w:rPr>
          <w:rFonts w:ascii="Cambria" w:eastAsia="Cambria" w:hAnsi="Cambria" w:cs="Cambria"/>
          <w:color w:val="000000"/>
          <w:spacing w:val="1"/>
        </w:rPr>
        <w:t>-</w:t>
      </w:r>
      <w:r>
        <w:rPr>
          <w:rFonts w:ascii="Cambria" w:eastAsia="Cambria" w:hAnsi="Cambria" w:cs="Cambria"/>
          <w:color w:val="000000"/>
        </w:rPr>
        <w:t>20</w:t>
      </w:r>
      <w:r>
        <w:rPr>
          <w:rFonts w:ascii="Cambria" w:eastAsia="Cambria" w:hAnsi="Cambria" w:cs="Cambria"/>
          <w:color w:val="000000"/>
          <w:spacing w:val="3"/>
        </w:rPr>
        <w:t>1</w:t>
      </w:r>
      <w:r>
        <w:rPr>
          <w:rFonts w:ascii="Cambria" w:eastAsia="Cambria" w:hAnsi="Cambria" w:cs="Cambria"/>
          <w:color w:val="000000"/>
        </w:rPr>
        <w:t>0.</w:t>
      </w:r>
      <w:r>
        <w:rPr>
          <w:rFonts w:ascii="Cambria" w:eastAsia="Cambria" w:hAnsi="Cambria" w:cs="Cambria"/>
          <w:color w:val="000000"/>
          <w:spacing w:val="10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N</w:t>
      </w:r>
      <w:r>
        <w:rPr>
          <w:rFonts w:ascii="Cambria" w:eastAsia="Cambria" w:hAnsi="Cambria" w:cs="Cambria"/>
          <w:color w:val="000000"/>
        </w:rPr>
        <w:t>o</w:t>
      </w:r>
      <w:r>
        <w:rPr>
          <w:rFonts w:ascii="Cambria" w:eastAsia="Cambria" w:hAnsi="Cambria" w:cs="Cambria"/>
          <w:color w:val="000000"/>
          <w:spacing w:val="18"/>
        </w:rPr>
        <w:t xml:space="preserve"> </w:t>
      </w:r>
      <w:r>
        <w:rPr>
          <w:rFonts w:ascii="Cambria" w:eastAsia="Cambria" w:hAnsi="Cambria" w:cs="Cambria"/>
          <w:color w:val="000000"/>
          <w:spacing w:val="-1"/>
        </w:rPr>
        <w:t>b</w:t>
      </w:r>
      <w:r>
        <w:rPr>
          <w:rFonts w:ascii="Cambria" w:eastAsia="Cambria" w:hAnsi="Cambria" w:cs="Cambria"/>
          <w:color w:val="000000"/>
        </w:rPr>
        <w:t>ids</w:t>
      </w:r>
      <w:r>
        <w:rPr>
          <w:rFonts w:ascii="Cambria" w:eastAsia="Cambria" w:hAnsi="Cambria" w:cs="Cambria"/>
          <w:color w:val="000000"/>
          <w:spacing w:val="17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s</w:t>
      </w:r>
      <w:r>
        <w:rPr>
          <w:rFonts w:ascii="Cambria" w:eastAsia="Cambria" w:hAnsi="Cambria" w:cs="Cambria"/>
          <w:color w:val="000000"/>
        </w:rPr>
        <w:t>h</w:t>
      </w:r>
      <w:r>
        <w:rPr>
          <w:rFonts w:ascii="Cambria" w:eastAsia="Cambria" w:hAnsi="Cambria" w:cs="Cambria"/>
          <w:color w:val="000000"/>
          <w:spacing w:val="1"/>
        </w:rPr>
        <w:t>al</w:t>
      </w:r>
      <w:r>
        <w:rPr>
          <w:rFonts w:ascii="Cambria" w:eastAsia="Cambria" w:hAnsi="Cambria" w:cs="Cambria"/>
          <w:color w:val="000000"/>
        </w:rPr>
        <w:t>l</w:t>
      </w:r>
      <w:r>
        <w:rPr>
          <w:rFonts w:ascii="Cambria" w:eastAsia="Cambria" w:hAnsi="Cambria" w:cs="Cambria"/>
          <w:color w:val="000000"/>
          <w:spacing w:val="17"/>
        </w:rPr>
        <w:t xml:space="preserve"> </w:t>
      </w:r>
      <w:r>
        <w:rPr>
          <w:rFonts w:ascii="Cambria" w:eastAsia="Cambria" w:hAnsi="Cambria" w:cs="Cambria"/>
          <w:color w:val="000000"/>
          <w:spacing w:val="-1"/>
        </w:rPr>
        <w:t>b</w:t>
      </w:r>
      <w:r>
        <w:rPr>
          <w:rFonts w:ascii="Cambria" w:eastAsia="Cambria" w:hAnsi="Cambria" w:cs="Cambria"/>
          <w:color w:val="000000"/>
        </w:rPr>
        <w:t>e</w:t>
      </w:r>
      <w:r>
        <w:rPr>
          <w:rFonts w:ascii="Cambria" w:eastAsia="Cambria" w:hAnsi="Cambria" w:cs="Cambria"/>
          <w:color w:val="000000"/>
          <w:spacing w:val="20"/>
        </w:rPr>
        <w:t xml:space="preserve"> </w:t>
      </w:r>
      <w:r>
        <w:rPr>
          <w:rFonts w:ascii="Cambria" w:eastAsia="Cambria" w:hAnsi="Cambria" w:cs="Cambria"/>
          <w:color w:val="000000"/>
          <w:spacing w:val="-1"/>
        </w:rPr>
        <w:t>en</w:t>
      </w:r>
      <w:r>
        <w:rPr>
          <w:rFonts w:ascii="Cambria" w:eastAsia="Cambria" w:hAnsi="Cambria" w:cs="Cambria"/>
          <w:color w:val="000000"/>
          <w:spacing w:val="2"/>
        </w:rPr>
        <w:t>t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  <w:spacing w:val="1"/>
        </w:rPr>
        <w:t>r</w:t>
      </w:r>
      <w:r>
        <w:rPr>
          <w:rFonts w:ascii="Cambria" w:eastAsia="Cambria" w:hAnsi="Cambria" w:cs="Cambria"/>
          <w:color w:val="000000"/>
        </w:rPr>
        <w:t>t</w:t>
      </w:r>
      <w:r>
        <w:rPr>
          <w:rFonts w:ascii="Cambria" w:eastAsia="Cambria" w:hAnsi="Cambria" w:cs="Cambria"/>
          <w:color w:val="000000"/>
          <w:spacing w:val="1"/>
        </w:rPr>
        <w:t>a</w:t>
      </w:r>
      <w:r>
        <w:rPr>
          <w:rFonts w:ascii="Cambria" w:eastAsia="Cambria" w:hAnsi="Cambria" w:cs="Cambria"/>
          <w:color w:val="000000"/>
          <w:spacing w:val="2"/>
        </w:rPr>
        <w:t>i</w:t>
      </w:r>
      <w:r>
        <w:rPr>
          <w:rFonts w:ascii="Cambria" w:eastAsia="Cambria" w:hAnsi="Cambria" w:cs="Cambria"/>
          <w:color w:val="000000"/>
          <w:spacing w:val="-1"/>
        </w:rPr>
        <w:t>ne</w:t>
      </w:r>
      <w:r>
        <w:rPr>
          <w:rFonts w:ascii="Cambria" w:eastAsia="Cambria" w:hAnsi="Cambria" w:cs="Cambria"/>
          <w:color w:val="000000"/>
        </w:rPr>
        <w:t>d</w:t>
      </w:r>
      <w:r>
        <w:rPr>
          <w:rFonts w:ascii="Cambria" w:eastAsia="Cambria" w:hAnsi="Cambria" w:cs="Cambria"/>
          <w:color w:val="000000"/>
          <w:spacing w:val="11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a</w:t>
      </w:r>
      <w:r>
        <w:rPr>
          <w:rFonts w:ascii="Cambria" w:eastAsia="Cambria" w:hAnsi="Cambria" w:cs="Cambria"/>
          <w:color w:val="000000"/>
          <w:spacing w:val="2"/>
        </w:rPr>
        <w:t>f</w:t>
      </w:r>
      <w:r>
        <w:rPr>
          <w:rFonts w:ascii="Cambria" w:eastAsia="Cambria" w:hAnsi="Cambria" w:cs="Cambria"/>
          <w:color w:val="000000"/>
        </w:rPr>
        <w:t>t</w:t>
      </w:r>
      <w:r>
        <w:rPr>
          <w:rFonts w:ascii="Cambria" w:eastAsia="Cambria" w:hAnsi="Cambria" w:cs="Cambria"/>
          <w:color w:val="000000"/>
          <w:spacing w:val="1"/>
        </w:rPr>
        <w:t>e</w:t>
      </w:r>
      <w:r>
        <w:rPr>
          <w:rFonts w:ascii="Cambria" w:eastAsia="Cambria" w:hAnsi="Cambria" w:cs="Cambria"/>
          <w:color w:val="000000"/>
        </w:rPr>
        <w:t>r</w:t>
      </w:r>
      <w:r>
        <w:rPr>
          <w:rFonts w:ascii="Cambria" w:eastAsia="Cambria" w:hAnsi="Cambria" w:cs="Cambria"/>
          <w:color w:val="000000"/>
          <w:spacing w:val="16"/>
        </w:rPr>
        <w:t xml:space="preserve"> </w:t>
      </w:r>
      <w:r>
        <w:rPr>
          <w:rFonts w:ascii="Cambria" w:eastAsia="Cambria" w:hAnsi="Cambria" w:cs="Cambria"/>
          <w:color w:val="000000"/>
        </w:rPr>
        <w:t>the</w:t>
      </w:r>
      <w:r>
        <w:rPr>
          <w:rFonts w:ascii="Cambria" w:eastAsia="Cambria" w:hAnsi="Cambria" w:cs="Cambria"/>
          <w:color w:val="000000"/>
          <w:spacing w:val="17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las</w:t>
      </w:r>
      <w:r>
        <w:rPr>
          <w:rFonts w:ascii="Cambria" w:eastAsia="Cambria" w:hAnsi="Cambria" w:cs="Cambria"/>
          <w:color w:val="000000"/>
        </w:rPr>
        <w:t>t</w:t>
      </w:r>
      <w:r>
        <w:rPr>
          <w:rFonts w:ascii="Cambria" w:eastAsia="Cambria" w:hAnsi="Cambria" w:cs="Cambria"/>
          <w:color w:val="000000"/>
          <w:spacing w:val="17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b</w:t>
      </w:r>
      <w:r>
        <w:rPr>
          <w:rFonts w:ascii="Cambria" w:eastAsia="Cambria" w:hAnsi="Cambria" w:cs="Cambria"/>
          <w:color w:val="000000"/>
        </w:rPr>
        <w:t>id</w:t>
      </w:r>
      <w:r>
        <w:rPr>
          <w:rFonts w:ascii="Cambria" w:eastAsia="Cambria" w:hAnsi="Cambria" w:cs="Cambria"/>
          <w:color w:val="000000"/>
          <w:spacing w:val="17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s</w:t>
      </w:r>
      <w:r>
        <w:rPr>
          <w:rFonts w:ascii="Cambria" w:eastAsia="Cambria" w:hAnsi="Cambria" w:cs="Cambria"/>
          <w:color w:val="000000"/>
        </w:rPr>
        <w:t>u</w:t>
      </w:r>
      <w:r>
        <w:rPr>
          <w:rFonts w:ascii="Cambria" w:eastAsia="Cambria" w:hAnsi="Cambria" w:cs="Cambria"/>
          <w:color w:val="000000"/>
          <w:spacing w:val="1"/>
        </w:rPr>
        <w:t>b</w:t>
      </w:r>
      <w:r>
        <w:rPr>
          <w:rFonts w:ascii="Cambria" w:eastAsia="Cambria" w:hAnsi="Cambria" w:cs="Cambria"/>
          <w:color w:val="000000"/>
        </w:rPr>
        <w:t>m</w:t>
      </w:r>
      <w:r>
        <w:rPr>
          <w:rFonts w:ascii="Cambria" w:eastAsia="Cambria" w:hAnsi="Cambria" w:cs="Cambria"/>
          <w:color w:val="000000"/>
          <w:spacing w:val="2"/>
        </w:rPr>
        <w:t>i</w:t>
      </w:r>
      <w:r>
        <w:rPr>
          <w:rFonts w:ascii="Cambria" w:eastAsia="Cambria" w:hAnsi="Cambria" w:cs="Cambria"/>
          <w:color w:val="000000"/>
          <w:spacing w:val="1"/>
        </w:rPr>
        <w:t>ss</w:t>
      </w:r>
      <w:r>
        <w:rPr>
          <w:rFonts w:ascii="Cambria" w:eastAsia="Cambria" w:hAnsi="Cambria" w:cs="Cambria"/>
          <w:color w:val="000000"/>
        </w:rPr>
        <w:t>ion</w:t>
      </w:r>
      <w:r>
        <w:rPr>
          <w:rFonts w:ascii="Cambria" w:eastAsia="Cambria" w:hAnsi="Cambria" w:cs="Cambria"/>
          <w:color w:val="000000"/>
          <w:spacing w:val="9"/>
        </w:rPr>
        <w:t xml:space="preserve"> </w:t>
      </w:r>
      <w:r>
        <w:rPr>
          <w:rFonts w:ascii="Cambria" w:eastAsia="Cambria" w:hAnsi="Cambria" w:cs="Cambria"/>
          <w:color w:val="000000"/>
        </w:rPr>
        <w:t>d</w:t>
      </w:r>
      <w:r>
        <w:rPr>
          <w:rFonts w:ascii="Cambria" w:eastAsia="Cambria" w:hAnsi="Cambria" w:cs="Cambria"/>
          <w:color w:val="000000"/>
          <w:spacing w:val="1"/>
        </w:rPr>
        <w:t>a</w:t>
      </w:r>
      <w:r>
        <w:rPr>
          <w:rFonts w:ascii="Cambria" w:eastAsia="Cambria" w:hAnsi="Cambria" w:cs="Cambria"/>
          <w:color w:val="000000"/>
        </w:rPr>
        <w:t>te</w:t>
      </w:r>
      <w:r>
        <w:rPr>
          <w:rFonts w:ascii="Cambria" w:eastAsia="Cambria" w:hAnsi="Cambria" w:cs="Cambria"/>
          <w:color w:val="000000"/>
          <w:spacing w:val="15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an</w:t>
      </w:r>
      <w:r>
        <w:rPr>
          <w:rFonts w:ascii="Cambria" w:eastAsia="Cambria" w:hAnsi="Cambria" w:cs="Cambria"/>
          <w:color w:val="000000"/>
        </w:rPr>
        <w:t>d</w:t>
      </w:r>
      <w:r>
        <w:rPr>
          <w:rFonts w:ascii="Cambria" w:eastAsia="Cambria" w:hAnsi="Cambria" w:cs="Cambria"/>
          <w:color w:val="000000"/>
          <w:spacing w:val="18"/>
        </w:rPr>
        <w:t xml:space="preserve"> </w:t>
      </w:r>
      <w:r>
        <w:rPr>
          <w:rFonts w:ascii="Cambria" w:eastAsia="Cambria" w:hAnsi="Cambria" w:cs="Cambria"/>
          <w:color w:val="000000"/>
        </w:rPr>
        <w:t>ti</w:t>
      </w:r>
      <w:r>
        <w:rPr>
          <w:rFonts w:ascii="Cambria" w:eastAsia="Cambria" w:hAnsi="Cambria" w:cs="Cambria"/>
          <w:color w:val="000000"/>
          <w:spacing w:val="2"/>
        </w:rPr>
        <w:t>m</w:t>
      </w:r>
      <w:r>
        <w:rPr>
          <w:rFonts w:ascii="Cambria" w:eastAsia="Cambria" w:hAnsi="Cambria" w:cs="Cambria"/>
          <w:color w:val="000000"/>
        </w:rPr>
        <w:t>e</w:t>
      </w:r>
      <w:r>
        <w:rPr>
          <w:rFonts w:ascii="Cambria" w:eastAsia="Cambria" w:hAnsi="Cambria" w:cs="Cambria"/>
          <w:color w:val="000000"/>
          <w:spacing w:val="15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a</w:t>
      </w:r>
      <w:r>
        <w:rPr>
          <w:rFonts w:ascii="Cambria" w:eastAsia="Cambria" w:hAnsi="Cambria" w:cs="Cambria"/>
          <w:color w:val="000000"/>
        </w:rPr>
        <w:t>s m</w:t>
      </w:r>
      <w:r>
        <w:rPr>
          <w:rFonts w:ascii="Cambria" w:eastAsia="Cambria" w:hAnsi="Cambria" w:cs="Cambria"/>
          <w:color w:val="000000"/>
          <w:spacing w:val="1"/>
        </w:rPr>
        <w:t>e</w:t>
      </w:r>
      <w:r>
        <w:rPr>
          <w:rFonts w:ascii="Cambria" w:eastAsia="Cambria" w:hAnsi="Cambria" w:cs="Cambria"/>
          <w:color w:val="000000"/>
          <w:spacing w:val="-1"/>
        </w:rPr>
        <w:t>n</w:t>
      </w:r>
      <w:r>
        <w:rPr>
          <w:rFonts w:ascii="Cambria" w:eastAsia="Cambria" w:hAnsi="Cambria" w:cs="Cambria"/>
          <w:color w:val="000000"/>
        </w:rPr>
        <w:t>ti</w:t>
      </w:r>
      <w:r>
        <w:rPr>
          <w:rFonts w:ascii="Cambria" w:eastAsia="Cambria" w:hAnsi="Cambria" w:cs="Cambria"/>
          <w:color w:val="000000"/>
          <w:spacing w:val="2"/>
        </w:rPr>
        <w:t>o</w:t>
      </w:r>
      <w:r>
        <w:rPr>
          <w:rFonts w:ascii="Cambria" w:eastAsia="Cambria" w:hAnsi="Cambria" w:cs="Cambria"/>
          <w:color w:val="000000"/>
          <w:spacing w:val="-1"/>
        </w:rPr>
        <w:t>ne</w:t>
      </w:r>
      <w:r>
        <w:rPr>
          <w:rFonts w:ascii="Cambria" w:eastAsia="Cambria" w:hAnsi="Cambria" w:cs="Cambria"/>
          <w:color w:val="000000"/>
        </w:rPr>
        <w:t>d</w:t>
      </w:r>
      <w:r>
        <w:rPr>
          <w:rFonts w:ascii="Cambria" w:eastAsia="Cambria" w:hAnsi="Cambria" w:cs="Cambria"/>
          <w:color w:val="000000"/>
          <w:spacing w:val="23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a</w:t>
      </w:r>
      <w:r>
        <w:rPr>
          <w:rFonts w:ascii="Cambria" w:eastAsia="Cambria" w:hAnsi="Cambria" w:cs="Cambria"/>
          <w:color w:val="000000"/>
          <w:spacing w:val="-1"/>
        </w:rPr>
        <w:t>b</w:t>
      </w:r>
      <w:r>
        <w:rPr>
          <w:rFonts w:ascii="Cambria" w:eastAsia="Cambria" w:hAnsi="Cambria" w:cs="Cambria"/>
          <w:color w:val="000000"/>
        </w:rPr>
        <w:t>o</w:t>
      </w:r>
      <w:r>
        <w:rPr>
          <w:rFonts w:ascii="Cambria" w:eastAsia="Cambria" w:hAnsi="Cambria" w:cs="Cambria"/>
          <w:color w:val="000000"/>
          <w:spacing w:val="2"/>
        </w:rPr>
        <w:t>v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</w:rPr>
        <w:t>.</w:t>
      </w:r>
      <w:r>
        <w:rPr>
          <w:rFonts w:ascii="Cambria" w:eastAsia="Cambria" w:hAnsi="Cambria" w:cs="Cambria"/>
          <w:color w:val="000000"/>
          <w:spacing w:val="26"/>
        </w:rPr>
        <w:t xml:space="preserve"> </w:t>
      </w:r>
      <w:r>
        <w:rPr>
          <w:rFonts w:ascii="Cambria" w:eastAsia="Cambria" w:hAnsi="Cambria" w:cs="Cambria"/>
          <w:color w:val="000000"/>
        </w:rPr>
        <w:t>T</w:t>
      </w:r>
      <w:r>
        <w:rPr>
          <w:rFonts w:ascii="Cambria" w:eastAsia="Cambria" w:hAnsi="Cambria" w:cs="Cambria"/>
          <w:color w:val="000000"/>
          <w:spacing w:val="2"/>
        </w:rPr>
        <w:t>h</w:t>
      </w:r>
      <w:r>
        <w:rPr>
          <w:rFonts w:ascii="Cambria" w:eastAsia="Cambria" w:hAnsi="Cambria" w:cs="Cambria"/>
          <w:color w:val="000000"/>
        </w:rPr>
        <w:t>e</w:t>
      </w:r>
      <w:r>
        <w:rPr>
          <w:rFonts w:ascii="Cambria" w:eastAsia="Cambria" w:hAnsi="Cambria" w:cs="Cambria"/>
          <w:color w:val="000000"/>
          <w:spacing w:val="26"/>
        </w:rPr>
        <w:t xml:space="preserve"> </w:t>
      </w:r>
      <w:r>
        <w:rPr>
          <w:rFonts w:ascii="Cambria" w:eastAsia="Cambria" w:hAnsi="Cambria" w:cs="Cambria"/>
          <w:color w:val="000000"/>
          <w:spacing w:val="2"/>
        </w:rPr>
        <w:t>T</w:t>
      </w:r>
      <w:r>
        <w:rPr>
          <w:rFonts w:ascii="Cambria" w:eastAsia="Cambria" w:hAnsi="Cambria" w:cs="Cambria"/>
          <w:color w:val="000000"/>
          <w:spacing w:val="1"/>
        </w:rPr>
        <w:t>en</w:t>
      </w:r>
      <w:r>
        <w:rPr>
          <w:rFonts w:ascii="Cambria" w:eastAsia="Cambria" w:hAnsi="Cambria" w:cs="Cambria"/>
          <w:color w:val="000000"/>
        </w:rPr>
        <w:t>d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</w:rPr>
        <w:t>r</w:t>
      </w:r>
      <w:r>
        <w:rPr>
          <w:rFonts w:ascii="Cambria" w:eastAsia="Cambria" w:hAnsi="Cambria" w:cs="Cambria"/>
          <w:color w:val="000000"/>
          <w:spacing w:val="26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N</w:t>
      </w:r>
      <w:r>
        <w:rPr>
          <w:rFonts w:ascii="Cambria" w:eastAsia="Cambria" w:hAnsi="Cambria" w:cs="Cambria"/>
          <w:color w:val="000000"/>
        </w:rPr>
        <w:t>otice</w:t>
      </w:r>
      <w:r>
        <w:rPr>
          <w:rFonts w:ascii="Cambria" w:eastAsia="Cambria" w:hAnsi="Cambria" w:cs="Cambria"/>
          <w:color w:val="000000"/>
          <w:spacing w:val="26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a</w:t>
      </w:r>
      <w:r>
        <w:rPr>
          <w:rFonts w:ascii="Cambria" w:eastAsia="Cambria" w:hAnsi="Cambria" w:cs="Cambria"/>
          <w:color w:val="000000"/>
        </w:rPr>
        <w:t>s</w:t>
      </w:r>
      <w:r>
        <w:rPr>
          <w:rFonts w:ascii="Cambria" w:eastAsia="Cambria" w:hAnsi="Cambria" w:cs="Cambria"/>
          <w:color w:val="000000"/>
          <w:spacing w:val="29"/>
        </w:rPr>
        <w:t xml:space="preserve"> </w:t>
      </w:r>
      <w:r>
        <w:rPr>
          <w:rFonts w:ascii="Cambria" w:eastAsia="Cambria" w:hAnsi="Cambria" w:cs="Cambria"/>
          <w:color w:val="000000"/>
          <w:spacing w:val="2"/>
        </w:rPr>
        <w:t>w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  <w:spacing w:val="1"/>
        </w:rPr>
        <w:t>l</w:t>
      </w:r>
      <w:r>
        <w:rPr>
          <w:rFonts w:ascii="Cambria" w:eastAsia="Cambria" w:hAnsi="Cambria" w:cs="Cambria"/>
          <w:color w:val="000000"/>
        </w:rPr>
        <w:t>l</w:t>
      </w:r>
      <w:r>
        <w:rPr>
          <w:rFonts w:ascii="Cambria" w:eastAsia="Cambria" w:hAnsi="Cambria" w:cs="Cambria"/>
          <w:color w:val="000000"/>
          <w:spacing w:val="27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a</w:t>
      </w:r>
      <w:r>
        <w:rPr>
          <w:rFonts w:ascii="Cambria" w:eastAsia="Cambria" w:hAnsi="Cambria" w:cs="Cambria"/>
          <w:color w:val="000000"/>
        </w:rPr>
        <w:t>s</w:t>
      </w:r>
      <w:r>
        <w:rPr>
          <w:rFonts w:ascii="Cambria" w:eastAsia="Cambria" w:hAnsi="Cambria" w:cs="Cambria"/>
          <w:color w:val="000000"/>
          <w:spacing w:val="29"/>
        </w:rPr>
        <w:t xml:space="preserve"> </w:t>
      </w:r>
      <w:r>
        <w:rPr>
          <w:rFonts w:ascii="Cambria" w:eastAsia="Cambria" w:hAnsi="Cambria" w:cs="Cambria"/>
          <w:color w:val="000000"/>
          <w:spacing w:val="-1"/>
        </w:rPr>
        <w:t>b</w:t>
      </w:r>
      <w:r>
        <w:rPr>
          <w:rFonts w:ascii="Cambria" w:eastAsia="Cambria" w:hAnsi="Cambria" w:cs="Cambria"/>
          <w:color w:val="000000"/>
          <w:spacing w:val="2"/>
        </w:rPr>
        <w:t>i</w:t>
      </w:r>
      <w:r>
        <w:rPr>
          <w:rFonts w:ascii="Cambria" w:eastAsia="Cambria" w:hAnsi="Cambria" w:cs="Cambria"/>
          <w:color w:val="000000"/>
        </w:rPr>
        <w:t>d</w:t>
      </w:r>
      <w:r>
        <w:rPr>
          <w:rFonts w:ascii="Cambria" w:eastAsia="Cambria" w:hAnsi="Cambria" w:cs="Cambria"/>
          <w:color w:val="000000"/>
          <w:spacing w:val="27"/>
        </w:rPr>
        <w:t xml:space="preserve"> </w:t>
      </w:r>
      <w:r>
        <w:rPr>
          <w:rFonts w:ascii="Cambria" w:eastAsia="Cambria" w:hAnsi="Cambria" w:cs="Cambria"/>
          <w:color w:val="000000"/>
          <w:spacing w:val="2"/>
        </w:rPr>
        <w:t>d</w:t>
      </w:r>
      <w:r>
        <w:rPr>
          <w:rFonts w:ascii="Cambria" w:eastAsia="Cambria" w:hAnsi="Cambria" w:cs="Cambria"/>
          <w:color w:val="000000"/>
        </w:rPr>
        <w:t>o</w:t>
      </w:r>
      <w:r>
        <w:rPr>
          <w:rFonts w:ascii="Cambria" w:eastAsia="Cambria" w:hAnsi="Cambria" w:cs="Cambria"/>
          <w:color w:val="000000"/>
          <w:spacing w:val="1"/>
        </w:rPr>
        <w:t>c</w:t>
      </w:r>
      <w:r>
        <w:rPr>
          <w:rFonts w:ascii="Cambria" w:eastAsia="Cambria" w:hAnsi="Cambria" w:cs="Cambria"/>
          <w:color w:val="000000"/>
        </w:rPr>
        <w:t>um</w:t>
      </w:r>
      <w:r>
        <w:rPr>
          <w:rFonts w:ascii="Cambria" w:eastAsia="Cambria" w:hAnsi="Cambria" w:cs="Cambria"/>
          <w:color w:val="000000"/>
          <w:spacing w:val="1"/>
        </w:rPr>
        <w:t>e</w:t>
      </w:r>
      <w:r>
        <w:rPr>
          <w:rFonts w:ascii="Cambria" w:eastAsia="Cambria" w:hAnsi="Cambria" w:cs="Cambria"/>
          <w:color w:val="000000"/>
          <w:spacing w:val="-1"/>
        </w:rPr>
        <w:t>n</w:t>
      </w:r>
      <w:r>
        <w:rPr>
          <w:rFonts w:ascii="Cambria" w:eastAsia="Cambria" w:hAnsi="Cambria" w:cs="Cambria"/>
          <w:color w:val="000000"/>
        </w:rPr>
        <w:t>t</w:t>
      </w:r>
      <w:r>
        <w:rPr>
          <w:rFonts w:ascii="Cambria" w:eastAsia="Cambria" w:hAnsi="Cambria" w:cs="Cambria"/>
          <w:color w:val="000000"/>
          <w:spacing w:val="21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ca</w:t>
      </w:r>
      <w:r>
        <w:rPr>
          <w:rFonts w:ascii="Cambria" w:eastAsia="Cambria" w:hAnsi="Cambria" w:cs="Cambria"/>
          <w:color w:val="000000"/>
        </w:rPr>
        <w:t>n</w:t>
      </w:r>
      <w:r>
        <w:rPr>
          <w:rFonts w:ascii="Cambria" w:eastAsia="Cambria" w:hAnsi="Cambria" w:cs="Cambria"/>
          <w:color w:val="000000"/>
          <w:spacing w:val="26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als</w:t>
      </w:r>
      <w:r>
        <w:rPr>
          <w:rFonts w:ascii="Cambria" w:eastAsia="Cambria" w:hAnsi="Cambria" w:cs="Cambria"/>
          <w:color w:val="000000"/>
        </w:rPr>
        <w:t>o</w:t>
      </w:r>
      <w:r>
        <w:rPr>
          <w:rFonts w:ascii="Cambria" w:eastAsia="Cambria" w:hAnsi="Cambria" w:cs="Cambria"/>
          <w:color w:val="000000"/>
          <w:spacing w:val="30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b</w:t>
      </w:r>
      <w:r>
        <w:rPr>
          <w:rFonts w:ascii="Cambria" w:eastAsia="Cambria" w:hAnsi="Cambria" w:cs="Cambria"/>
          <w:color w:val="000000"/>
        </w:rPr>
        <w:t>e</w:t>
      </w:r>
      <w:r>
        <w:rPr>
          <w:rFonts w:ascii="Cambria" w:eastAsia="Cambria" w:hAnsi="Cambria" w:cs="Cambria"/>
          <w:color w:val="000000"/>
          <w:spacing w:val="27"/>
        </w:rPr>
        <w:t xml:space="preserve"> </w:t>
      </w:r>
      <w:r>
        <w:rPr>
          <w:rFonts w:ascii="Cambria" w:eastAsia="Cambria" w:hAnsi="Cambria" w:cs="Cambria"/>
          <w:color w:val="000000"/>
        </w:rPr>
        <w:t>d</w:t>
      </w:r>
      <w:r>
        <w:rPr>
          <w:rFonts w:ascii="Cambria" w:eastAsia="Cambria" w:hAnsi="Cambria" w:cs="Cambria"/>
          <w:color w:val="000000"/>
          <w:spacing w:val="2"/>
        </w:rPr>
        <w:t>o</w:t>
      </w:r>
      <w:r>
        <w:rPr>
          <w:rFonts w:ascii="Cambria" w:eastAsia="Cambria" w:hAnsi="Cambria" w:cs="Cambria"/>
          <w:color w:val="000000"/>
        </w:rPr>
        <w:t>w</w:t>
      </w:r>
      <w:r>
        <w:rPr>
          <w:rFonts w:ascii="Cambria" w:eastAsia="Cambria" w:hAnsi="Cambria" w:cs="Cambria"/>
          <w:color w:val="000000"/>
          <w:spacing w:val="-1"/>
        </w:rPr>
        <w:t>n</w:t>
      </w:r>
      <w:r>
        <w:rPr>
          <w:rFonts w:ascii="Cambria" w:eastAsia="Cambria" w:hAnsi="Cambria" w:cs="Cambria"/>
          <w:color w:val="000000"/>
          <w:spacing w:val="3"/>
        </w:rPr>
        <w:t>l</w:t>
      </w:r>
      <w:r>
        <w:rPr>
          <w:rFonts w:ascii="Cambria" w:eastAsia="Cambria" w:hAnsi="Cambria" w:cs="Cambria"/>
          <w:color w:val="000000"/>
        </w:rPr>
        <w:t>o</w:t>
      </w:r>
      <w:r>
        <w:rPr>
          <w:rFonts w:ascii="Cambria" w:eastAsia="Cambria" w:hAnsi="Cambria" w:cs="Cambria"/>
          <w:color w:val="000000"/>
          <w:spacing w:val="1"/>
        </w:rPr>
        <w:t>a</w:t>
      </w:r>
      <w:r>
        <w:rPr>
          <w:rFonts w:ascii="Cambria" w:eastAsia="Cambria" w:hAnsi="Cambria" w:cs="Cambria"/>
          <w:color w:val="000000"/>
        </w:rPr>
        <w:t>d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</w:rPr>
        <w:t>d</w:t>
      </w:r>
      <w:r>
        <w:rPr>
          <w:rFonts w:ascii="Cambria" w:eastAsia="Cambria" w:hAnsi="Cambria" w:cs="Cambria"/>
          <w:color w:val="000000"/>
          <w:spacing w:val="22"/>
        </w:rPr>
        <w:t xml:space="preserve"> </w:t>
      </w:r>
      <w:r>
        <w:rPr>
          <w:rFonts w:ascii="Cambria" w:eastAsia="Cambria" w:hAnsi="Cambria" w:cs="Cambria"/>
          <w:color w:val="000000"/>
        </w:rPr>
        <w:t>f</w:t>
      </w:r>
      <w:r>
        <w:rPr>
          <w:rFonts w:ascii="Cambria" w:eastAsia="Cambria" w:hAnsi="Cambria" w:cs="Cambria"/>
          <w:color w:val="000000"/>
          <w:spacing w:val="-1"/>
        </w:rPr>
        <w:t>r</w:t>
      </w:r>
      <w:r>
        <w:rPr>
          <w:rFonts w:ascii="Cambria" w:eastAsia="Cambria" w:hAnsi="Cambria" w:cs="Cambria"/>
          <w:color w:val="000000"/>
          <w:spacing w:val="2"/>
        </w:rPr>
        <w:t>o</w:t>
      </w:r>
      <w:r>
        <w:rPr>
          <w:rFonts w:ascii="Cambria" w:eastAsia="Cambria" w:hAnsi="Cambria" w:cs="Cambria"/>
          <w:color w:val="000000"/>
        </w:rPr>
        <w:t>m</w:t>
      </w:r>
      <w:r>
        <w:rPr>
          <w:rFonts w:ascii="Cambria" w:eastAsia="Cambria" w:hAnsi="Cambria" w:cs="Cambria"/>
          <w:color w:val="000000"/>
          <w:spacing w:val="26"/>
        </w:rPr>
        <w:t xml:space="preserve"> </w:t>
      </w:r>
      <w:r>
        <w:rPr>
          <w:rFonts w:ascii="Cambria" w:eastAsia="Cambria" w:hAnsi="Cambria" w:cs="Cambria"/>
          <w:color w:val="000000"/>
        </w:rPr>
        <w:t>t</w:t>
      </w:r>
      <w:r>
        <w:rPr>
          <w:rFonts w:ascii="Cambria" w:eastAsia="Cambria" w:hAnsi="Cambria" w:cs="Cambria"/>
          <w:color w:val="000000"/>
          <w:spacing w:val="3"/>
        </w:rPr>
        <w:t>h</w:t>
      </w:r>
      <w:r>
        <w:rPr>
          <w:rFonts w:ascii="Cambria" w:eastAsia="Cambria" w:hAnsi="Cambria" w:cs="Cambria"/>
          <w:color w:val="000000"/>
        </w:rPr>
        <w:t>e</w:t>
      </w:r>
      <w:r>
        <w:rPr>
          <w:rFonts w:ascii="Cambria" w:eastAsia="Cambria" w:hAnsi="Cambria" w:cs="Cambria"/>
          <w:color w:val="000000"/>
          <w:spacing w:val="29"/>
        </w:rPr>
        <w:t xml:space="preserve"> </w:t>
      </w:r>
      <w:r>
        <w:rPr>
          <w:rFonts w:ascii="Cambria" w:eastAsia="Cambria" w:hAnsi="Cambria" w:cs="Cambria"/>
          <w:color w:val="000000"/>
          <w:w w:val="99"/>
        </w:rPr>
        <w:t>S</w:t>
      </w:r>
      <w:r>
        <w:rPr>
          <w:rFonts w:ascii="Cambria" w:eastAsia="Cambria" w:hAnsi="Cambria" w:cs="Cambria"/>
          <w:color w:val="000000"/>
          <w:spacing w:val="-1"/>
          <w:w w:val="99"/>
        </w:rPr>
        <w:t>P</w:t>
      </w:r>
      <w:r>
        <w:rPr>
          <w:rFonts w:ascii="Cambria" w:eastAsia="Cambria" w:hAnsi="Cambria" w:cs="Cambria"/>
          <w:color w:val="000000"/>
          <w:w w:val="99"/>
        </w:rPr>
        <w:t>P</w:t>
      </w:r>
      <w:r>
        <w:rPr>
          <w:rFonts w:ascii="Cambria" w:eastAsia="Cambria" w:hAnsi="Cambria" w:cs="Cambria"/>
          <w:color w:val="000000"/>
          <w:spacing w:val="-32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R</w:t>
      </w:r>
      <w:r>
        <w:rPr>
          <w:rFonts w:ascii="Cambria" w:eastAsia="Cambria" w:hAnsi="Cambria" w:cs="Cambria"/>
          <w:color w:val="000000"/>
        </w:rPr>
        <w:t>A we</w:t>
      </w:r>
      <w:r>
        <w:rPr>
          <w:rFonts w:ascii="Cambria" w:eastAsia="Cambria" w:hAnsi="Cambria" w:cs="Cambria"/>
          <w:color w:val="000000"/>
          <w:spacing w:val="-1"/>
        </w:rPr>
        <w:t>b</w:t>
      </w:r>
      <w:r>
        <w:rPr>
          <w:rFonts w:ascii="Cambria" w:eastAsia="Cambria" w:hAnsi="Cambria" w:cs="Cambria"/>
          <w:color w:val="000000"/>
          <w:spacing w:val="1"/>
        </w:rPr>
        <w:t>s</w:t>
      </w:r>
      <w:r>
        <w:rPr>
          <w:rFonts w:ascii="Cambria" w:eastAsia="Cambria" w:hAnsi="Cambria" w:cs="Cambria"/>
          <w:color w:val="000000"/>
        </w:rPr>
        <w:t>i</w:t>
      </w:r>
      <w:r>
        <w:rPr>
          <w:rFonts w:ascii="Cambria" w:eastAsia="Cambria" w:hAnsi="Cambria" w:cs="Cambria"/>
          <w:color w:val="000000"/>
          <w:spacing w:val="2"/>
        </w:rPr>
        <w:t>t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</w:rPr>
        <w:t>.</w:t>
      </w:r>
      <w:r>
        <w:rPr>
          <w:rFonts w:ascii="Cambria" w:eastAsia="Cambria" w:hAnsi="Cambria" w:cs="Cambria"/>
          <w:color w:val="000000"/>
          <w:spacing w:val="4"/>
        </w:rPr>
        <w:t xml:space="preserve"> </w:t>
      </w:r>
      <w:r>
        <w:rPr>
          <w:rFonts w:ascii="Cambria" w:eastAsia="Cambria" w:hAnsi="Cambria" w:cs="Cambria"/>
          <w:color w:val="000000"/>
        </w:rPr>
        <w:t>T</w:t>
      </w:r>
      <w:r>
        <w:rPr>
          <w:rFonts w:ascii="Cambria" w:eastAsia="Cambria" w:hAnsi="Cambria" w:cs="Cambria"/>
          <w:color w:val="000000"/>
          <w:spacing w:val="2"/>
        </w:rPr>
        <w:t>h</w:t>
      </w:r>
      <w:r>
        <w:rPr>
          <w:rFonts w:ascii="Cambria" w:eastAsia="Cambria" w:hAnsi="Cambria" w:cs="Cambria"/>
          <w:color w:val="000000"/>
        </w:rPr>
        <w:t>e</w:t>
      </w:r>
      <w:r>
        <w:rPr>
          <w:rFonts w:ascii="Cambria" w:eastAsia="Cambria" w:hAnsi="Cambria" w:cs="Cambria"/>
          <w:color w:val="000000"/>
          <w:spacing w:val="7"/>
        </w:rPr>
        <w:t xml:space="preserve"> </w:t>
      </w:r>
      <w:r>
        <w:rPr>
          <w:rFonts w:ascii="Cambria" w:eastAsia="Cambria" w:hAnsi="Cambria" w:cs="Cambria"/>
          <w:color w:val="000000"/>
          <w:spacing w:val="2"/>
        </w:rPr>
        <w:t>P</w:t>
      </w:r>
      <w:r>
        <w:rPr>
          <w:rFonts w:ascii="Cambria" w:eastAsia="Cambria" w:hAnsi="Cambria" w:cs="Cambria"/>
          <w:color w:val="000000"/>
          <w:spacing w:val="-1"/>
        </w:rPr>
        <w:t>r</w:t>
      </w:r>
      <w:r>
        <w:rPr>
          <w:rFonts w:ascii="Cambria" w:eastAsia="Cambria" w:hAnsi="Cambria" w:cs="Cambria"/>
          <w:color w:val="000000"/>
        </w:rPr>
        <w:t>o</w:t>
      </w:r>
      <w:r>
        <w:rPr>
          <w:rFonts w:ascii="Cambria" w:eastAsia="Cambria" w:hAnsi="Cambria" w:cs="Cambria"/>
          <w:color w:val="000000"/>
          <w:spacing w:val="1"/>
        </w:rPr>
        <w:t>c</w:t>
      </w:r>
      <w:r>
        <w:rPr>
          <w:rFonts w:ascii="Cambria" w:eastAsia="Cambria" w:hAnsi="Cambria" w:cs="Cambria"/>
          <w:color w:val="000000"/>
        </w:rPr>
        <w:t>ur</w:t>
      </w:r>
      <w:r>
        <w:rPr>
          <w:rFonts w:ascii="Cambria" w:eastAsia="Cambria" w:hAnsi="Cambria" w:cs="Cambria"/>
          <w:color w:val="000000"/>
          <w:spacing w:val="2"/>
        </w:rPr>
        <w:t>i</w:t>
      </w:r>
      <w:r>
        <w:rPr>
          <w:rFonts w:ascii="Cambria" w:eastAsia="Cambria" w:hAnsi="Cambria" w:cs="Cambria"/>
          <w:color w:val="000000"/>
          <w:spacing w:val="-1"/>
        </w:rPr>
        <w:t>n</w:t>
      </w:r>
      <w:r>
        <w:rPr>
          <w:rFonts w:ascii="Cambria" w:eastAsia="Cambria" w:hAnsi="Cambria" w:cs="Cambria"/>
          <w:color w:val="000000"/>
        </w:rPr>
        <w:t>g</w:t>
      </w:r>
      <w:r>
        <w:rPr>
          <w:rFonts w:ascii="Cambria" w:eastAsia="Cambria" w:hAnsi="Cambria" w:cs="Cambria"/>
          <w:color w:val="000000"/>
          <w:spacing w:val="3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A</w:t>
      </w:r>
      <w:r>
        <w:rPr>
          <w:rFonts w:ascii="Cambria" w:eastAsia="Cambria" w:hAnsi="Cambria" w:cs="Cambria"/>
          <w:color w:val="000000"/>
          <w:spacing w:val="2"/>
        </w:rPr>
        <w:t>g</w:t>
      </w:r>
      <w:r>
        <w:rPr>
          <w:rFonts w:ascii="Cambria" w:eastAsia="Cambria" w:hAnsi="Cambria" w:cs="Cambria"/>
          <w:color w:val="000000"/>
          <w:spacing w:val="1"/>
        </w:rPr>
        <w:t>e</w:t>
      </w:r>
      <w:r>
        <w:rPr>
          <w:rFonts w:ascii="Cambria" w:eastAsia="Cambria" w:hAnsi="Cambria" w:cs="Cambria"/>
          <w:color w:val="000000"/>
          <w:spacing w:val="-1"/>
        </w:rPr>
        <w:t>n</w:t>
      </w:r>
      <w:r>
        <w:rPr>
          <w:rFonts w:ascii="Cambria" w:eastAsia="Cambria" w:hAnsi="Cambria" w:cs="Cambria"/>
          <w:color w:val="000000"/>
          <w:spacing w:val="1"/>
        </w:rPr>
        <w:t>c</w:t>
      </w:r>
      <w:r>
        <w:rPr>
          <w:rFonts w:ascii="Cambria" w:eastAsia="Cambria" w:hAnsi="Cambria" w:cs="Cambria"/>
          <w:color w:val="000000"/>
        </w:rPr>
        <w:t>y</w:t>
      </w:r>
      <w:r>
        <w:rPr>
          <w:rFonts w:ascii="Cambria" w:eastAsia="Cambria" w:hAnsi="Cambria" w:cs="Cambria"/>
          <w:color w:val="000000"/>
          <w:spacing w:val="5"/>
        </w:rPr>
        <w:t xml:space="preserve"> </w:t>
      </w:r>
      <w:r>
        <w:rPr>
          <w:rFonts w:ascii="Cambria" w:eastAsia="Cambria" w:hAnsi="Cambria" w:cs="Cambria"/>
          <w:color w:val="000000"/>
          <w:spacing w:val="-1"/>
        </w:rPr>
        <w:t>re</w:t>
      </w:r>
      <w:r>
        <w:rPr>
          <w:rFonts w:ascii="Cambria" w:eastAsia="Cambria" w:hAnsi="Cambria" w:cs="Cambria"/>
          <w:color w:val="000000"/>
          <w:spacing w:val="3"/>
        </w:rPr>
        <w:t>s</w:t>
      </w:r>
      <w:r>
        <w:rPr>
          <w:rFonts w:ascii="Cambria" w:eastAsia="Cambria" w:hAnsi="Cambria" w:cs="Cambria"/>
          <w:color w:val="000000"/>
          <w:spacing w:val="-1"/>
        </w:rPr>
        <w:t>er</w:t>
      </w:r>
      <w:r>
        <w:rPr>
          <w:rFonts w:ascii="Cambria" w:eastAsia="Cambria" w:hAnsi="Cambria" w:cs="Cambria"/>
          <w:color w:val="000000"/>
          <w:spacing w:val="3"/>
        </w:rPr>
        <w:t>v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</w:rPr>
        <w:t>s</w:t>
      </w:r>
      <w:r>
        <w:rPr>
          <w:rFonts w:ascii="Cambria" w:eastAsia="Cambria" w:hAnsi="Cambria" w:cs="Cambria"/>
          <w:color w:val="000000"/>
          <w:spacing w:val="5"/>
        </w:rPr>
        <w:t xml:space="preserve"> </w:t>
      </w:r>
      <w:r>
        <w:rPr>
          <w:rFonts w:ascii="Cambria" w:eastAsia="Cambria" w:hAnsi="Cambria" w:cs="Cambria"/>
          <w:color w:val="000000"/>
        </w:rPr>
        <w:t>t</w:t>
      </w:r>
      <w:r>
        <w:rPr>
          <w:rFonts w:ascii="Cambria" w:eastAsia="Cambria" w:hAnsi="Cambria" w:cs="Cambria"/>
          <w:color w:val="000000"/>
          <w:spacing w:val="3"/>
        </w:rPr>
        <w:t>h</w:t>
      </w:r>
      <w:r>
        <w:rPr>
          <w:rFonts w:ascii="Cambria" w:eastAsia="Cambria" w:hAnsi="Cambria" w:cs="Cambria"/>
          <w:color w:val="000000"/>
        </w:rPr>
        <w:t>e</w:t>
      </w:r>
      <w:r>
        <w:rPr>
          <w:rFonts w:ascii="Cambria" w:eastAsia="Cambria" w:hAnsi="Cambria" w:cs="Cambria"/>
          <w:color w:val="000000"/>
          <w:spacing w:val="7"/>
        </w:rPr>
        <w:t xml:space="preserve"> </w:t>
      </w:r>
      <w:r>
        <w:rPr>
          <w:rFonts w:ascii="Cambria" w:eastAsia="Cambria" w:hAnsi="Cambria" w:cs="Cambria"/>
          <w:color w:val="000000"/>
          <w:spacing w:val="-1"/>
        </w:rPr>
        <w:t>r</w:t>
      </w:r>
      <w:r>
        <w:rPr>
          <w:rFonts w:ascii="Cambria" w:eastAsia="Cambria" w:hAnsi="Cambria" w:cs="Cambria"/>
          <w:color w:val="000000"/>
        </w:rPr>
        <w:t>ig</w:t>
      </w:r>
      <w:r>
        <w:rPr>
          <w:rFonts w:ascii="Cambria" w:eastAsia="Cambria" w:hAnsi="Cambria" w:cs="Cambria"/>
          <w:color w:val="000000"/>
          <w:spacing w:val="2"/>
        </w:rPr>
        <w:t>h</w:t>
      </w:r>
      <w:r>
        <w:rPr>
          <w:rFonts w:ascii="Cambria" w:eastAsia="Cambria" w:hAnsi="Cambria" w:cs="Cambria"/>
          <w:color w:val="000000"/>
        </w:rPr>
        <w:t>t</w:t>
      </w:r>
      <w:r>
        <w:rPr>
          <w:rFonts w:ascii="Cambria" w:eastAsia="Cambria" w:hAnsi="Cambria" w:cs="Cambria"/>
          <w:color w:val="000000"/>
          <w:spacing w:val="7"/>
        </w:rPr>
        <w:t xml:space="preserve"> </w:t>
      </w:r>
      <w:r>
        <w:rPr>
          <w:rFonts w:ascii="Cambria" w:eastAsia="Cambria" w:hAnsi="Cambria" w:cs="Cambria"/>
          <w:color w:val="000000"/>
        </w:rPr>
        <w:t>to</w:t>
      </w:r>
      <w:r>
        <w:rPr>
          <w:rFonts w:ascii="Cambria" w:eastAsia="Cambria" w:hAnsi="Cambria" w:cs="Cambria"/>
          <w:color w:val="000000"/>
          <w:spacing w:val="9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acc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</w:rPr>
        <w:t>pt</w:t>
      </w:r>
      <w:r>
        <w:rPr>
          <w:rFonts w:ascii="Cambria" w:eastAsia="Cambria" w:hAnsi="Cambria" w:cs="Cambria"/>
          <w:color w:val="000000"/>
          <w:spacing w:val="4"/>
        </w:rPr>
        <w:t xml:space="preserve"> </w:t>
      </w:r>
      <w:r>
        <w:rPr>
          <w:rFonts w:ascii="Cambria" w:eastAsia="Cambria" w:hAnsi="Cambria" w:cs="Cambria"/>
          <w:color w:val="000000"/>
          <w:spacing w:val="2"/>
        </w:rPr>
        <w:t>o</w:t>
      </w:r>
      <w:r>
        <w:rPr>
          <w:rFonts w:ascii="Cambria" w:eastAsia="Cambria" w:hAnsi="Cambria" w:cs="Cambria"/>
          <w:color w:val="000000"/>
        </w:rPr>
        <w:t>r</w:t>
      </w:r>
      <w:r>
        <w:rPr>
          <w:rFonts w:ascii="Cambria" w:eastAsia="Cambria" w:hAnsi="Cambria" w:cs="Cambria"/>
          <w:color w:val="000000"/>
          <w:spacing w:val="8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r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  <w:spacing w:val="2"/>
        </w:rPr>
        <w:t>j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  <w:spacing w:val="1"/>
        </w:rPr>
        <w:t>c</w:t>
      </w:r>
      <w:r>
        <w:rPr>
          <w:rFonts w:ascii="Cambria" w:eastAsia="Cambria" w:hAnsi="Cambria" w:cs="Cambria"/>
          <w:color w:val="000000"/>
        </w:rPr>
        <w:t>t</w:t>
      </w:r>
      <w:r>
        <w:rPr>
          <w:rFonts w:ascii="Cambria" w:eastAsia="Cambria" w:hAnsi="Cambria" w:cs="Cambria"/>
          <w:color w:val="000000"/>
          <w:spacing w:val="6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a</w:t>
      </w:r>
      <w:r>
        <w:rPr>
          <w:rFonts w:ascii="Cambria" w:eastAsia="Cambria" w:hAnsi="Cambria" w:cs="Cambria"/>
          <w:color w:val="000000"/>
          <w:spacing w:val="-1"/>
        </w:rPr>
        <w:t>n</w:t>
      </w:r>
      <w:r>
        <w:rPr>
          <w:rFonts w:ascii="Cambria" w:eastAsia="Cambria" w:hAnsi="Cambria" w:cs="Cambria"/>
          <w:color w:val="000000"/>
        </w:rPr>
        <w:t>y</w:t>
      </w:r>
      <w:r>
        <w:rPr>
          <w:rFonts w:ascii="Cambria" w:eastAsia="Cambria" w:hAnsi="Cambria" w:cs="Cambria"/>
          <w:color w:val="000000"/>
          <w:spacing w:val="8"/>
        </w:rPr>
        <w:t xml:space="preserve"> </w:t>
      </w:r>
      <w:r>
        <w:rPr>
          <w:rFonts w:ascii="Cambria" w:eastAsia="Cambria" w:hAnsi="Cambria" w:cs="Cambria"/>
          <w:color w:val="000000"/>
          <w:spacing w:val="2"/>
        </w:rPr>
        <w:t>t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  <w:spacing w:val="1"/>
        </w:rPr>
        <w:t>n</w:t>
      </w:r>
      <w:r>
        <w:rPr>
          <w:rFonts w:ascii="Cambria" w:eastAsia="Cambria" w:hAnsi="Cambria" w:cs="Cambria"/>
          <w:color w:val="000000"/>
        </w:rPr>
        <w:t>d</w:t>
      </w:r>
      <w:r>
        <w:rPr>
          <w:rFonts w:ascii="Cambria" w:eastAsia="Cambria" w:hAnsi="Cambria" w:cs="Cambria"/>
          <w:color w:val="000000"/>
          <w:spacing w:val="1"/>
        </w:rPr>
        <w:t>e</w:t>
      </w:r>
      <w:r>
        <w:rPr>
          <w:rFonts w:ascii="Cambria" w:eastAsia="Cambria" w:hAnsi="Cambria" w:cs="Cambria"/>
          <w:color w:val="000000"/>
        </w:rPr>
        <w:t>r</w:t>
      </w:r>
      <w:r>
        <w:rPr>
          <w:rFonts w:ascii="Cambria" w:eastAsia="Cambria" w:hAnsi="Cambria" w:cs="Cambria"/>
          <w:color w:val="000000"/>
          <w:spacing w:val="4"/>
        </w:rPr>
        <w:t xml:space="preserve"> </w:t>
      </w:r>
      <w:r>
        <w:rPr>
          <w:rFonts w:ascii="Cambria" w:eastAsia="Cambria" w:hAnsi="Cambria" w:cs="Cambria"/>
          <w:color w:val="000000"/>
          <w:spacing w:val="2"/>
        </w:rPr>
        <w:t>o</w:t>
      </w:r>
      <w:r>
        <w:rPr>
          <w:rFonts w:ascii="Cambria" w:eastAsia="Cambria" w:hAnsi="Cambria" w:cs="Cambria"/>
          <w:color w:val="000000"/>
        </w:rPr>
        <w:t>r</w:t>
      </w:r>
      <w:r>
        <w:rPr>
          <w:rFonts w:ascii="Cambria" w:eastAsia="Cambria" w:hAnsi="Cambria" w:cs="Cambria"/>
          <w:color w:val="000000"/>
          <w:spacing w:val="8"/>
        </w:rPr>
        <w:t xml:space="preserve"> </w:t>
      </w:r>
      <w:r>
        <w:rPr>
          <w:rFonts w:ascii="Cambria" w:eastAsia="Cambria" w:hAnsi="Cambria" w:cs="Cambria"/>
          <w:color w:val="000000"/>
          <w:spacing w:val="2"/>
        </w:rPr>
        <w:t>t</w:t>
      </w:r>
      <w:r>
        <w:rPr>
          <w:rFonts w:ascii="Cambria" w:eastAsia="Cambria" w:hAnsi="Cambria" w:cs="Cambria"/>
          <w:color w:val="000000"/>
        </w:rPr>
        <w:t>o</w:t>
      </w:r>
      <w:r>
        <w:rPr>
          <w:rFonts w:ascii="Cambria" w:eastAsia="Cambria" w:hAnsi="Cambria" w:cs="Cambria"/>
          <w:color w:val="000000"/>
          <w:spacing w:val="9"/>
        </w:rPr>
        <w:t xml:space="preserve"> </w:t>
      </w:r>
      <w:r>
        <w:rPr>
          <w:rFonts w:ascii="Cambria" w:eastAsia="Cambria" w:hAnsi="Cambria" w:cs="Cambria"/>
          <w:color w:val="000000"/>
          <w:spacing w:val="-1"/>
        </w:rPr>
        <w:t>en</w:t>
      </w:r>
      <w:r>
        <w:rPr>
          <w:rFonts w:ascii="Cambria" w:eastAsia="Cambria" w:hAnsi="Cambria" w:cs="Cambria"/>
          <w:color w:val="000000"/>
        </w:rPr>
        <w:t>h</w:t>
      </w:r>
      <w:r>
        <w:rPr>
          <w:rFonts w:ascii="Cambria" w:eastAsia="Cambria" w:hAnsi="Cambria" w:cs="Cambria"/>
          <w:color w:val="000000"/>
          <w:spacing w:val="4"/>
        </w:rPr>
        <w:t>a</w:t>
      </w:r>
      <w:r>
        <w:rPr>
          <w:rFonts w:ascii="Cambria" w:eastAsia="Cambria" w:hAnsi="Cambria" w:cs="Cambria"/>
          <w:color w:val="000000"/>
          <w:spacing w:val="-1"/>
        </w:rPr>
        <w:t>n</w:t>
      </w:r>
      <w:r>
        <w:rPr>
          <w:rFonts w:ascii="Cambria" w:eastAsia="Cambria" w:hAnsi="Cambria" w:cs="Cambria"/>
          <w:color w:val="000000"/>
          <w:spacing w:val="1"/>
        </w:rPr>
        <w:t>c</w:t>
      </w:r>
      <w:r>
        <w:rPr>
          <w:rFonts w:ascii="Cambria" w:eastAsia="Cambria" w:hAnsi="Cambria" w:cs="Cambria"/>
          <w:color w:val="000000"/>
        </w:rPr>
        <w:t>e</w:t>
      </w:r>
      <w:r>
        <w:rPr>
          <w:rFonts w:ascii="Cambria" w:eastAsia="Cambria" w:hAnsi="Cambria" w:cs="Cambria"/>
          <w:color w:val="000000"/>
          <w:spacing w:val="3"/>
        </w:rPr>
        <w:t xml:space="preserve"> </w:t>
      </w:r>
      <w:r>
        <w:rPr>
          <w:rFonts w:ascii="Cambria" w:eastAsia="Cambria" w:hAnsi="Cambria" w:cs="Cambria"/>
          <w:color w:val="000000"/>
        </w:rPr>
        <w:t>t</w:t>
      </w:r>
      <w:r>
        <w:rPr>
          <w:rFonts w:ascii="Cambria" w:eastAsia="Cambria" w:hAnsi="Cambria" w:cs="Cambria"/>
          <w:color w:val="000000"/>
          <w:spacing w:val="3"/>
        </w:rPr>
        <w:t>h</w:t>
      </w:r>
      <w:r>
        <w:rPr>
          <w:rFonts w:ascii="Cambria" w:eastAsia="Cambria" w:hAnsi="Cambria" w:cs="Cambria"/>
          <w:color w:val="000000"/>
        </w:rPr>
        <w:t>e</w:t>
      </w:r>
      <w:r>
        <w:rPr>
          <w:rFonts w:ascii="Cambria" w:eastAsia="Cambria" w:hAnsi="Cambria" w:cs="Cambria"/>
          <w:color w:val="000000"/>
          <w:spacing w:val="7"/>
        </w:rPr>
        <w:t xml:space="preserve"> </w:t>
      </w:r>
      <w:r>
        <w:rPr>
          <w:rFonts w:ascii="Cambria" w:eastAsia="Cambria" w:hAnsi="Cambria" w:cs="Cambria"/>
          <w:color w:val="000000"/>
          <w:spacing w:val="-1"/>
        </w:rPr>
        <w:t>q</w:t>
      </w:r>
      <w:r>
        <w:rPr>
          <w:rFonts w:ascii="Cambria" w:eastAsia="Cambria" w:hAnsi="Cambria" w:cs="Cambria"/>
          <w:color w:val="000000"/>
        </w:rPr>
        <w:t>u</w:t>
      </w:r>
      <w:r>
        <w:rPr>
          <w:rFonts w:ascii="Cambria" w:eastAsia="Cambria" w:hAnsi="Cambria" w:cs="Cambria"/>
          <w:color w:val="000000"/>
          <w:spacing w:val="4"/>
        </w:rPr>
        <w:t>a</w:t>
      </w:r>
      <w:r>
        <w:rPr>
          <w:rFonts w:ascii="Cambria" w:eastAsia="Cambria" w:hAnsi="Cambria" w:cs="Cambria"/>
          <w:color w:val="000000"/>
          <w:spacing w:val="-1"/>
        </w:rPr>
        <w:t>n</w:t>
      </w:r>
      <w:r>
        <w:rPr>
          <w:rFonts w:ascii="Cambria" w:eastAsia="Cambria" w:hAnsi="Cambria" w:cs="Cambria"/>
          <w:color w:val="000000"/>
        </w:rPr>
        <w:t xml:space="preserve">tity </w:t>
      </w:r>
      <w:r>
        <w:rPr>
          <w:rFonts w:ascii="Cambria" w:eastAsia="Cambria" w:hAnsi="Cambria" w:cs="Cambria"/>
          <w:color w:val="000000"/>
          <w:spacing w:val="1"/>
        </w:rPr>
        <w:t>s</w:t>
      </w:r>
      <w:r>
        <w:rPr>
          <w:rFonts w:ascii="Cambria" w:eastAsia="Cambria" w:hAnsi="Cambria" w:cs="Cambria"/>
          <w:color w:val="000000"/>
        </w:rPr>
        <w:t>ub</w:t>
      </w:r>
      <w:r>
        <w:rPr>
          <w:rFonts w:ascii="Cambria" w:eastAsia="Cambria" w:hAnsi="Cambria" w:cs="Cambria"/>
          <w:color w:val="000000"/>
          <w:spacing w:val="-1"/>
        </w:rPr>
        <w:t>je</w:t>
      </w:r>
      <w:r>
        <w:rPr>
          <w:rFonts w:ascii="Cambria" w:eastAsia="Cambria" w:hAnsi="Cambria" w:cs="Cambria"/>
          <w:color w:val="000000"/>
          <w:spacing w:val="1"/>
        </w:rPr>
        <w:t>c</w:t>
      </w:r>
      <w:r>
        <w:rPr>
          <w:rFonts w:ascii="Cambria" w:eastAsia="Cambria" w:hAnsi="Cambria" w:cs="Cambria"/>
          <w:color w:val="000000"/>
        </w:rPr>
        <w:t>t</w:t>
      </w:r>
      <w:r>
        <w:rPr>
          <w:rFonts w:ascii="Cambria" w:eastAsia="Cambria" w:hAnsi="Cambria" w:cs="Cambria"/>
          <w:color w:val="000000"/>
          <w:spacing w:val="-5"/>
        </w:rPr>
        <w:t xml:space="preserve"> </w:t>
      </w:r>
      <w:r>
        <w:rPr>
          <w:rFonts w:ascii="Cambria" w:eastAsia="Cambria" w:hAnsi="Cambria" w:cs="Cambria"/>
          <w:color w:val="000000"/>
        </w:rPr>
        <w:t>to</w:t>
      </w:r>
      <w:r>
        <w:rPr>
          <w:rFonts w:ascii="Cambria" w:eastAsia="Cambria" w:hAnsi="Cambria" w:cs="Cambria"/>
          <w:color w:val="000000"/>
          <w:spacing w:val="-1"/>
        </w:rPr>
        <w:t xml:space="preserve"> </w:t>
      </w:r>
      <w:r>
        <w:rPr>
          <w:rFonts w:ascii="Cambria" w:eastAsia="Cambria" w:hAnsi="Cambria" w:cs="Cambria"/>
          <w:color w:val="000000"/>
        </w:rPr>
        <w:t>the</w:t>
      </w:r>
      <w:r>
        <w:rPr>
          <w:rFonts w:ascii="Cambria" w:eastAsia="Cambria" w:hAnsi="Cambria" w:cs="Cambria"/>
          <w:color w:val="000000"/>
          <w:spacing w:val="-2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r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  <w:spacing w:val="1"/>
        </w:rPr>
        <w:t>l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</w:rPr>
        <w:t>v</w:t>
      </w:r>
      <w:r>
        <w:rPr>
          <w:rFonts w:ascii="Cambria" w:eastAsia="Cambria" w:hAnsi="Cambria" w:cs="Cambria"/>
          <w:color w:val="000000"/>
          <w:spacing w:val="1"/>
        </w:rPr>
        <w:t>a</w:t>
      </w:r>
      <w:r>
        <w:rPr>
          <w:rFonts w:ascii="Cambria" w:eastAsia="Cambria" w:hAnsi="Cambria" w:cs="Cambria"/>
          <w:color w:val="000000"/>
          <w:spacing w:val="-1"/>
        </w:rPr>
        <w:t>n</w:t>
      </w:r>
      <w:r>
        <w:rPr>
          <w:rFonts w:ascii="Cambria" w:eastAsia="Cambria" w:hAnsi="Cambria" w:cs="Cambria"/>
          <w:color w:val="000000"/>
        </w:rPr>
        <w:t>t</w:t>
      </w:r>
      <w:r>
        <w:rPr>
          <w:rFonts w:ascii="Cambria" w:eastAsia="Cambria" w:hAnsi="Cambria" w:cs="Cambria"/>
          <w:color w:val="000000"/>
          <w:spacing w:val="-6"/>
        </w:rPr>
        <w:t xml:space="preserve"> </w:t>
      </w:r>
      <w:r>
        <w:rPr>
          <w:rFonts w:ascii="Cambria" w:eastAsia="Cambria" w:hAnsi="Cambria" w:cs="Cambria"/>
          <w:color w:val="000000"/>
          <w:spacing w:val="2"/>
        </w:rPr>
        <w:t>p</w:t>
      </w:r>
      <w:r>
        <w:rPr>
          <w:rFonts w:ascii="Cambria" w:eastAsia="Cambria" w:hAnsi="Cambria" w:cs="Cambria"/>
          <w:color w:val="000000"/>
          <w:spacing w:val="-1"/>
        </w:rPr>
        <w:t>r</w:t>
      </w:r>
      <w:r>
        <w:rPr>
          <w:rFonts w:ascii="Cambria" w:eastAsia="Cambria" w:hAnsi="Cambria" w:cs="Cambria"/>
          <w:color w:val="000000"/>
        </w:rPr>
        <w:t>ov</w:t>
      </w:r>
      <w:r>
        <w:rPr>
          <w:rFonts w:ascii="Cambria" w:eastAsia="Cambria" w:hAnsi="Cambria" w:cs="Cambria"/>
          <w:color w:val="000000"/>
          <w:spacing w:val="2"/>
        </w:rPr>
        <w:t>i</w:t>
      </w:r>
      <w:r>
        <w:rPr>
          <w:rFonts w:ascii="Cambria" w:eastAsia="Cambria" w:hAnsi="Cambria" w:cs="Cambria"/>
          <w:color w:val="000000"/>
          <w:spacing w:val="1"/>
        </w:rPr>
        <w:t>s</w:t>
      </w:r>
      <w:r>
        <w:rPr>
          <w:rFonts w:ascii="Cambria" w:eastAsia="Cambria" w:hAnsi="Cambria" w:cs="Cambria"/>
          <w:color w:val="000000"/>
        </w:rPr>
        <w:t>io</w:t>
      </w:r>
      <w:r>
        <w:rPr>
          <w:rFonts w:ascii="Cambria" w:eastAsia="Cambria" w:hAnsi="Cambria" w:cs="Cambria"/>
          <w:color w:val="000000"/>
          <w:spacing w:val="-1"/>
        </w:rPr>
        <w:t>n</w:t>
      </w:r>
      <w:r>
        <w:rPr>
          <w:rFonts w:ascii="Cambria" w:eastAsia="Cambria" w:hAnsi="Cambria" w:cs="Cambria"/>
          <w:color w:val="000000"/>
        </w:rPr>
        <w:t>s</w:t>
      </w:r>
      <w:r>
        <w:rPr>
          <w:rFonts w:ascii="Cambria" w:eastAsia="Cambria" w:hAnsi="Cambria" w:cs="Cambria"/>
          <w:color w:val="000000"/>
          <w:spacing w:val="-9"/>
        </w:rPr>
        <w:t xml:space="preserve"> </w:t>
      </w:r>
      <w:r>
        <w:rPr>
          <w:rFonts w:ascii="Cambria" w:eastAsia="Cambria" w:hAnsi="Cambria" w:cs="Cambria"/>
          <w:color w:val="000000"/>
        </w:rPr>
        <w:t>of</w:t>
      </w:r>
      <w:r>
        <w:rPr>
          <w:rFonts w:ascii="Cambria" w:eastAsia="Cambria" w:hAnsi="Cambria" w:cs="Cambria"/>
          <w:color w:val="000000"/>
          <w:spacing w:val="-1"/>
        </w:rPr>
        <w:t xml:space="preserve"> </w:t>
      </w:r>
      <w:r>
        <w:rPr>
          <w:rFonts w:ascii="Cambria" w:eastAsia="Cambria" w:hAnsi="Cambria" w:cs="Cambria"/>
          <w:color w:val="000000"/>
        </w:rPr>
        <w:t>S</w:t>
      </w:r>
      <w:r>
        <w:rPr>
          <w:rFonts w:ascii="Cambria" w:eastAsia="Cambria" w:hAnsi="Cambria" w:cs="Cambria"/>
          <w:color w:val="000000"/>
          <w:spacing w:val="1"/>
        </w:rPr>
        <w:t>P</w:t>
      </w:r>
      <w:r>
        <w:rPr>
          <w:rFonts w:ascii="Cambria" w:eastAsia="Cambria" w:hAnsi="Cambria" w:cs="Cambria"/>
          <w:color w:val="000000"/>
        </w:rPr>
        <w:t>P</w:t>
      </w:r>
      <w:r>
        <w:rPr>
          <w:rFonts w:ascii="Cambria" w:eastAsia="Cambria" w:hAnsi="Cambria" w:cs="Cambria"/>
          <w:color w:val="000000"/>
          <w:spacing w:val="1"/>
        </w:rPr>
        <w:t>R</w:t>
      </w:r>
      <w:r>
        <w:rPr>
          <w:rFonts w:ascii="Cambria" w:eastAsia="Cambria" w:hAnsi="Cambria" w:cs="Cambria"/>
          <w:color w:val="000000"/>
        </w:rPr>
        <w:t>A</w:t>
      </w:r>
      <w:r>
        <w:rPr>
          <w:rFonts w:ascii="Cambria" w:eastAsia="Cambria" w:hAnsi="Cambria" w:cs="Cambria"/>
          <w:color w:val="000000"/>
          <w:spacing w:val="-6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R</w:t>
      </w:r>
      <w:r>
        <w:rPr>
          <w:rFonts w:ascii="Cambria" w:eastAsia="Cambria" w:hAnsi="Cambria" w:cs="Cambria"/>
          <w:color w:val="000000"/>
        </w:rPr>
        <w:t>u</w:t>
      </w:r>
      <w:r>
        <w:rPr>
          <w:rFonts w:ascii="Cambria" w:eastAsia="Cambria" w:hAnsi="Cambria" w:cs="Cambria"/>
          <w:color w:val="000000"/>
          <w:spacing w:val="1"/>
        </w:rPr>
        <w:t>l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  <w:spacing w:val="5"/>
        </w:rPr>
        <w:t>s</w:t>
      </w:r>
      <w:r>
        <w:rPr>
          <w:rFonts w:ascii="Cambria" w:eastAsia="Cambria" w:hAnsi="Cambria" w:cs="Cambria"/>
          <w:color w:val="000000"/>
          <w:spacing w:val="1"/>
        </w:rPr>
        <w:t>-</w:t>
      </w:r>
      <w:r>
        <w:rPr>
          <w:rFonts w:ascii="Cambria" w:eastAsia="Cambria" w:hAnsi="Cambria" w:cs="Cambria"/>
          <w:color w:val="000000"/>
        </w:rPr>
        <w:t>2010</w:t>
      </w:r>
      <w:r>
        <w:rPr>
          <w:rFonts w:ascii="Cambria" w:eastAsia="Cambria" w:hAnsi="Cambria" w:cs="Cambria"/>
          <w:color w:val="000000"/>
          <w:spacing w:val="-10"/>
        </w:rPr>
        <w:t xml:space="preserve"> </w:t>
      </w:r>
      <w:r>
        <w:rPr>
          <w:rFonts w:ascii="Cambria" w:eastAsia="Cambria" w:hAnsi="Cambria" w:cs="Cambria"/>
          <w:color w:val="000000"/>
          <w:spacing w:val="2"/>
        </w:rPr>
        <w:t>(</w:t>
      </w:r>
      <w:r>
        <w:rPr>
          <w:rFonts w:ascii="Cambria" w:eastAsia="Cambria" w:hAnsi="Cambria" w:cs="Cambria"/>
          <w:color w:val="000000"/>
          <w:spacing w:val="1"/>
        </w:rPr>
        <w:t>A</w:t>
      </w:r>
      <w:r>
        <w:rPr>
          <w:rFonts w:ascii="Cambria" w:eastAsia="Cambria" w:hAnsi="Cambria" w:cs="Cambria"/>
          <w:color w:val="000000"/>
        </w:rPr>
        <w:t>m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  <w:spacing w:val="1"/>
        </w:rPr>
        <w:t>n</w:t>
      </w:r>
      <w:r>
        <w:rPr>
          <w:rFonts w:ascii="Cambria" w:eastAsia="Cambria" w:hAnsi="Cambria" w:cs="Cambria"/>
          <w:color w:val="000000"/>
        </w:rPr>
        <w:t>d</w:t>
      </w:r>
      <w:r>
        <w:rPr>
          <w:rFonts w:ascii="Cambria" w:eastAsia="Cambria" w:hAnsi="Cambria" w:cs="Cambria"/>
          <w:color w:val="000000"/>
          <w:spacing w:val="1"/>
        </w:rPr>
        <w:t>ed-</w:t>
      </w:r>
      <w:r>
        <w:rPr>
          <w:rFonts w:ascii="Cambria" w:eastAsia="Cambria" w:hAnsi="Cambria" w:cs="Cambria"/>
          <w:color w:val="000000"/>
        </w:rPr>
        <w:t>2013</w:t>
      </w:r>
      <w:r>
        <w:rPr>
          <w:rFonts w:ascii="Cambria" w:eastAsia="Cambria" w:hAnsi="Cambria" w:cs="Cambria"/>
          <w:color w:val="000000"/>
          <w:spacing w:val="1"/>
        </w:rPr>
        <w:t>)</w:t>
      </w:r>
      <w:r>
        <w:rPr>
          <w:rFonts w:ascii="Cambria" w:eastAsia="Cambria" w:hAnsi="Cambria" w:cs="Cambria"/>
          <w:color w:val="000000"/>
        </w:rPr>
        <w:t>.</w:t>
      </w:r>
    </w:p>
    <w:p w:rsidR="00C461E0" w:rsidRDefault="00D65221">
      <w:pPr>
        <w:spacing w:before="1" w:line="220" w:lineRule="exact"/>
        <w:ind w:left="220"/>
        <w:rPr>
          <w:rFonts w:ascii="Cambria" w:eastAsia="Cambria" w:hAnsi="Cambria" w:cs="Cambria"/>
        </w:rPr>
      </w:pPr>
      <w:r>
        <w:rPr>
          <w:rFonts w:ascii="Cambria" w:eastAsia="Cambria" w:hAnsi="Cambria" w:cs="Cambria"/>
          <w:spacing w:val="1"/>
          <w:position w:val="-1"/>
        </w:rPr>
        <w:t>Al</w:t>
      </w:r>
      <w:r>
        <w:rPr>
          <w:rFonts w:ascii="Cambria" w:eastAsia="Cambria" w:hAnsi="Cambria" w:cs="Cambria"/>
          <w:position w:val="-1"/>
        </w:rPr>
        <w:t>l</w:t>
      </w:r>
      <w:r>
        <w:rPr>
          <w:rFonts w:ascii="Cambria" w:eastAsia="Cambria" w:hAnsi="Cambria" w:cs="Cambria"/>
          <w:spacing w:val="-2"/>
          <w:position w:val="-1"/>
        </w:rPr>
        <w:t xml:space="preserve"> </w:t>
      </w:r>
      <w:r>
        <w:rPr>
          <w:rFonts w:ascii="Cambria" w:eastAsia="Cambria" w:hAnsi="Cambria" w:cs="Cambria"/>
          <w:spacing w:val="1"/>
          <w:position w:val="-1"/>
        </w:rPr>
        <w:t>a</w:t>
      </w:r>
      <w:r>
        <w:rPr>
          <w:rFonts w:ascii="Cambria" w:eastAsia="Cambria" w:hAnsi="Cambria" w:cs="Cambria"/>
          <w:position w:val="-1"/>
        </w:rPr>
        <w:t>p</w:t>
      </w:r>
      <w:r>
        <w:rPr>
          <w:rFonts w:ascii="Cambria" w:eastAsia="Cambria" w:hAnsi="Cambria" w:cs="Cambria"/>
          <w:spacing w:val="-1"/>
          <w:position w:val="-1"/>
        </w:rPr>
        <w:t>p</w:t>
      </w:r>
      <w:r>
        <w:rPr>
          <w:rFonts w:ascii="Cambria" w:eastAsia="Cambria" w:hAnsi="Cambria" w:cs="Cambria"/>
          <w:spacing w:val="1"/>
          <w:position w:val="-1"/>
        </w:rPr>
        <w:t>l</w:t>
      </w:r>
      <w:r>
        <w:rPr>
          <w:rFonts w:ascii="Cambria" w:eastAsia="Cambria" w:hAnsi="Cambria" w:cs="Cambria"/>
          <w:position w:val="-1"/>
        </w:rPr>
        <w:t>i</w:t>
      </w:r>
      <w:r>
        <w:rPr>
          <w:rFonts w:ascii="Cambria" w:eastAsia="Cambria" w:hAnsi="Cambria" w:cs="Cambria"/>
          <w:spacing w:val="1"/>
          <w:position w:val="-1"/>
        </w:rPr>
        <w:t>ca</w:t>
      </w:r>
      <w:r>
        <w:rPr>
          <w:rFonts w:ascii="Cambria" w:eastAsia="Cambria" w:hAnsi="Cambria" w:cs="Cambria"/>
          <w:spacing w:val="-1"/>
          <w:position w:val="-1"/>
        </w:rPr>
        <w:t>b</w:t>
      </w:r>
      <w:r>
        <w:rPr>
          <w:rFonts w:ascii="Cambria" w:eastAsia="Cambria" w:hAnsi="Cambria" w:cs="Cambria"/>
          <w:spacing w:val="1"/>
          <w:position w:val="-1"/>
        </w:rPr>
        <w:t>l</w:t>
      </w:r>
      <w:r>
        <w:rPr>
          <w:rFonts w:ascii="Cambria" w:eastAsia="Cambria" w:hAnsi="Cambria" w:cs="Cambria"/>
          <w:position w:val="-1"/>
        </w:rPr>
        <w:t>e</w:t>
      </w:r>
      <w:r>
        <w:rPr>
          <w:rFonts w:ascii="Cambria" w:eastAsia="Cambria" w:hAnsi="Cambria" w:cs="Cambria"/>
          <w:spacing w:val="-11"/>
          <w:position w:val="-1"/>
        </w:rPr>
        <w:t xml:space="preserve"> </w:t>
      </w:r>
      <w:r>
        <w:rPr>
          <w:rFonts w:ascii="Cambria" w:eastAsia="Cambria" w:hAnsi="Cambria" w:cs="Cambria"/>
          <w:position w:val="-1"/>
        </w:rPr>
        <w:t>Gov</w:t>
      </w:r>
      <w:r>
        <w:rPr>
          <w:rFonts w:ascii="Cambria" w:eastAsia="Cambria" w:hAnsi="Cambria" w:cs="Cambria"/>
          <w:spacing w:val="1"/>
          <w:position w:val="-1"/>
        </w:rPr>
        <w:t>e</w:t>
      </w:r>
      <w:r>
        <w:rPr>
          <w:rFonts w:ascii="Cambria" w:eastAsia="Cambria" w:hAnsi="Cambria" w:cs="Cambria"/>
          <w:spacing w:val="-1"/>
          <w:position w:val="-1"/>
        </w:rPr>
        <w:t>rn</w:t>
      </w:r>
      <w:r>
        <w:rPr>
          <w:rFonts w:ascii="Cambria" w:eastAsia="Cambria" w:hAnsi="Cambria" w:cs="Cambria"/>
          <w:spacing w:val="2"/>
          <w:position w:val="-1"/>
        </w:rPr>
        <w:t>m</w:t>
      </w:r>
      <w:r>
        <w:rPr>
          <w:rFonts w:ascii="Cambria" w:eastAsia="Cambria" w:hAnsi="Cambria" w:cs="Cambria"/>
          <w:spacing w:val="1"/>
          <w:position w:val="-1"/>
        </w:rPr>
        <w:t>e</w:t>
      </w:r>
      <w:r>
        <w:rPr>
          <w:rFonts w:ascii="Cambria" w:eastAsia="Cambria" w:hAnsi="Cambria" w:cs="Cambria"/>
          <w:spacing w:val="-1"/>
          <w:position w:val="-1"/>
        </w:rPr>
        <w:t>n</w:t>
      </w:r>
      <w:r>
        <w:rPr>
          <w:rFonts w:ascii="Cambria" w:eastAsia="Cambria" w:hAnsi="Cambria" w:cs="Cambria"/>
          <w:position w:val="-1"/>
        </w:rPr>
        <w:t>t</w:t>
      </w:r>
      <w:r>
        <w:rPr>
          <w:rFonts w:ascii="Cambria" w:eastAsia="Cambria" w:hAnsi="Cambria" w:cs="Cambria"/>
          <w:spacing w:val="-10"/>
          <w:position w:val="-1"/>
        </w:rPr>
        <w:t xml:space="preserve"> </w:t>
      </w:r>
      <w:r>
        <w:rPr>
          <w:rFonts w:ascii="Cambria" w:eastAsia="Cambria" w:hAnsi="Cambria" w:cs="Cambria"/>
          <w:spacing w:val="2"/>
          <w:position w:val="-1"/>
        </w:rPr>
        <w:t>T</w:t>
      </w:r>
      <w:r>
        <w:rPr>
          <w:rFonts w:ascii="Cambria" w:eastAsia="Cambria" w:hAnsi="Cambria" w:cs="Cambria"/>
          <w:spacing w:val="1"/>
          <w:position w:val="-1"/>
        </w:rPr>
        <w:t>a</w:t>
      </w:r>
      <w:r>
        <w:rPr>
          <w:rFonts w:ascii="Cambria" w:eastAsia="Cambria" w:hAnsi="Cambria" w:cs="Cambria"/>
          <w:position w:val="-1"/>
        </w:rPr>
        <w:t>x</w:t>
      </w:r>
      <w:r>
        <w:rPr>
          <w:rFonts w:ascii="Cambria" w:eastAsia="Cambria" w:hAnsi="Cambria" w:cs="Cambria"/>
          <w:spacing w:val="-1"/>
          <w:position w:val="-1"/>
        </w:rPr>
        <w:t>e</w:t>
      </w:r>
      <w:r>
        <w:rPr>
          <w:rFonts w:ascii="Cambria" w:eastAsia="Cambria" w:hAnsi="Cambria" w:cs="Cambria"/>
          <w:position w:val="-1"/>
        </w:rPr>
        <w:t>s</w:t>
      </w:r>
      <w:r>
        <w:rPr>
          <w:rFonts w:ascii="Cambria" w:eastAsia="Cambria" w:hAnsi="Cambria" w:cs="Cambria"/>
          <w:spacing w:val="-5"/>
          <w:position w:val="-1"/>
        </w:rPr>
        <w:t xml:space="preserve"> </w:t>
      </w:r>
      <w:r>
        <w:rPr>
          <w:rFonts w:ascii="Cambria" w:eastAsia="Cambria" w:hAnsi="Cambria" w:cs="Cambria"/>
          <w:spacing w:val="1"/>
          <w:position w:val="-1"/>
        </w:rPr>
        <w:t>s</w:t>
      </w:r>
      <w:r>
        <w:rPr>
          <w:rFonts w:ascii="Cambria" w:eastAsia="Cambria" w:hAnsi="Cambria" w:cs="Cambria"/>
          <w:position w:val="-1"/>
        </w:rPr>
        <w:t>h</w:t>
      </w:r>
      <w:r>
        <w:rPr>
          <w:rFonts w:ascii="Cambria" w:eastAsia="Cambria" w:hAnsi="Cambria" w:cs="Cambria"/>
          <w:spacing w:val="1"/>
          <w:position w:val="-1"/>
        </w:rPr>
        <w:t>al</w:t>
      </w:r>
      <w:r>
        <w:rPr>
          <w:rFonts w:ascii="Cambria" w:eastAsia="Cambria" w:hAnsi="Cambria" w:cs="Cambria"/>
          <w:position w:val="-1"/>
        </w:rPr>
        <w:t>l</w:t>
      </w:r>
      <w:r>
        <w:rPr>
          <w:rFonts w:ascii="Cambria" w:eastAsia="Cambria" w:hAnsi="Cambria" w:cs="Cambria"/>
          <w:spacing w:val="-4"/>
          <w:position w:val="-1"/>
        </w:rPr>
        <w:t xml:space="preserve"> </w:t>
      </w:r>
      <w:r>
        <w:rPr>
          <w:rFonts w:ascii="Cambria" w:eastAsia="Cambria" w:hAnsi="Cambria" w:cs="Cambria"/>
          <w:spacing w:val="1"/>
          <w:position w:val="-1"/>
        </w:rPr>
        <w:t>a</w:t>
      </w:r>
      <w:r>
        <w:rPr>
          <w:rFonts w:ascii="Cambria" w:eastAsia="Cambria" w:hAnsi="Cambria" w:cs="Cambria"/>
          <w:position w:val="-1"/>
        </w:rPr>
        <w:t>p</w:t>
      </w:r>
      <w:r>
        <w:rPr>
          <w:rFonts w:ascii="Cambria" w:eastAsia="Cambria" w:hAnsi="Cambria" w:cs="Cambria"/>
          <w:spacing w:val="-1"/>
          <w:position w:val="-1"/>
        </w:rPr>
        <w:t>p</w:t>
      </w:r>
      <w:r>
        <w:rPr>
          <w:rFonts w:ascii="Cambria" w:eastAsia="Cambria" w:hAnsi="Cambria" w:cs="Cambria"/>
          <w:spacing w:val="1"/>
          <w:position w:val="-1"/>
        </w:rPr>
        <w:t>l</w:t>
      </w:r>
      <w:r>
        <w:rPr>
          <w:rFonts w:ascii="Cambria" w:eastAsia="Cambria" w:hAnsi="Cambria" w:cs="Cambria"/>
          <w:position w:val="-1"/>
        </w:rPr>
        <w:t>y.</w:t>
      </w:r>
    </w:p>
    <w:p w:rsidR="00C461E0" w:rsidRDefault="00C461E0">
      <w:pPr>
        <w:spacing w:before="2" w:line="240" w:lineRule="exact"/>
        <w:rPr>
          <w:sz w:val="24"/>
          <w:szCs w:val="24"/>
        </w:rPr>
        <w:sectPr w:rsidR="00C461E0">
          <w:headerReference w:type="default" r:id="rId28"/>
          <w:pgSz w:w="12240" w:h="15840"/>
          <w:pgMar w:top="1000" w:right="980" w:bottom="280" w:left="1480" w:header="790" w:footer="0" w:gutter="0"/>
          <w:pgNumType w:start="61"/>
          <w:cols w:space="720"/>
        </w:sectPr>
      </w:pPr>
    </w:p>
    <w:p w:rsidR="00C461E0" w:rsidRDefault="00D65221" w:rsidP="00E2741E">
      <w:pPr>
        <w:spacing w:before="40" w:line="232" w:lineRule="auto"/>
        <w:ind w:left="301" w:right="-33"/>
        <w:rPr>
          <w:rFonts w:ascii="Arial" w:eastAsia="Arial" w:hAnsi="Arial" w:cs="Arial"/>
          <w:sz w:val="18"/>
          <w:szCs w:val="18"/>
        </w:rPr>
      </w:pPr>
      <w:r>
        <w:rPr>
          <w:b/>
          <w:spacing w:val="-1"/>
          <w:w w:val="93"/>
          <w:sz w:val="19"/>
          <w:szCs w:val="19"/>
        </w:rPr>
        <w:lastRenderedPageBreak/>
        <w:t>O</w:t>
      </w:r>
      <w:r>
        <w:rPr>
          <w:b/>
          <w:w w:val="93"/>
          <w:sz w:val="19"/>
          <w:szCs w:val="19"/>
        </w:rPr>
        <w:t>ffice</w:t>
      </w:r>
      <w:r>
        <w:rPr>
          <w:b/>
          <w:spacing w:val="5"/>
          <w:w w:val="93"/>
          <w:sz w:val="19"/>
          <w:szCs w:val="19"/>
        </w:rPr>
        <w:t xml:space="preserve"> </w:t>
      </w:r>
      <w:r>
        <w:rPr>
          <w:b/>
          <w:spacing w:val="-1"/>
          <w:sz w:val="19"/>
          <w:szCs w:val="19"/>
        </w:rPr>
        <w:t>o</w:t>
      </w:r>
      <w:r>
        <w:rPr>
          <w:b/>
          <w:sz w:val="19"/>
          <w:szCs w:val="19"/>
        </w:rPr>
        <w:t>f</w:t>
      </w:r>
      <w:r>
        <w:rPr>
          <w:b/>
          <w:spacing w:val="-11"/>
          <w:sz w:val="19"/>
          <w:szCs w:val="19"/>
        </w:rPr>
        <w:t xml:space="preserve"> </w:t>
      </w:r>
      <w:r>
        <w:rPr>
          <w:b/>
          <w:sz w:val="19"/>
          <w:szCs w:val="19"/>
        </w:rPr>
        <w:t>t</w:t>
      </w:r>
      <w:r>
        <w:rPr>
          <w:b/>
          <w:spacing w:val="1"/>
          <w:sz w:val="19"/>
          <w:szCs w:val="19"/>
        </w:rPr>
        <w:t>h</w:t>
      </w:r>
      <w:r>
        <w:rPr>
          <w:b/>
          <w:sz w:val="19"/>
          <w:szCs w:val="19"/>
        </w:rPr>
        <w:t>e</w:t>
      </w:r>
      <w:r>
        <w:rPr>
          <w:b/>
          <w:spacing w:val="-18"/>
          <w:sz w:val="19"/>
          <w:szCs w:val="19"/>
        </w:rPr>
        <w:t xml:space="preserve"> </w:t>
      </w:r>
      <w:r w:rsidR="00B13ABF">
        <w:rPr>
          <w:b/>
          <w:w w:val="93"/>
          <w:sz w:val="19"/>
          <w:szCs w:val="19"/>
        </w:rPr>
        <w:t>Head Master</w:t>
      </w:r>
      <w:r>
        <w:rPr>
          <w:b/>
          <w:spacing w:val="10"/>
          <w:w w:val="93"/>
          <w:sz w:val="19"/>
          <w:szCs w:val="19"/>
        </w:rPr>
        <w:t xml:space="preserve"> </w:t>
      </w:r>
      <w:r w:rsidR="006F454F">
        <w:rPr>
          <w:b/>
          <w:spacing w:val="-1"/>
          <w:w w:val="93"/>
          <w:sz w:val="19"/>
          <w:szCs w:val="19"/>
        </w:rPr>
        <w:t xml:space="preserve">Government Boys Higher Secondary </w:t>
      </w:r>
      <w:proofErr w:type="gramStart"/>
      <w:r w:rsidR="006F454F">
        <w:rPr>
          <w:b/>
          <w:spacing w:val="-1"/>
          <w:w w:val="93"/>
          <w:sz w:val="19"/>
          <w:szCs w:val="19"/>
        </w:rPr>
        <w:t xml:space="preserve">School </w:t>
      </w:r>
      <w:r>
        <w:rPr>
          <w:b/>
          <w:spacing w:val="6"/>
          <w:w w:val="93"/>
          <w:sz w:val="19"/>
          <w:szCs w:val="19"/>
        </w:rPr>
        <w:t xml:space="preserve"> </w:t>
      </w:r>
      <w:r w:rsidR="005561C7">
        <w:rPr>
          <w:b/>
          <w:spacing w:val="1"/>
          <w:w w:val="93"/>
          <w:sz w:val="19"/>
          <w:szCs w:val="19"/>
        </w:rPr>
        <w:t>SOOMAR</w:t>
      </w:r>
      <w:proofErr w:type="gramEnd"/>
      <w:r w:rsidR="005561C7">
        <w:rPr>
          <w:b/>
          <w:spacing w:val="1"/>
          <w:w w:val="93"/>
          <w:sz w:val="19"/>
          <w:szCs w:val="19"/>
        </w:rPr>
        <w:t xml:space="preserve"> </w:t>
      </w:r>
      <w:proofErr w:type="spellStart"/>
      <w:r w:rsidR="005561C7">
        <w:rPr>
          <w:b/>
          <w:spacing w:val="1"/>
          <w:w w:val="93"/>
          <w:sz w:val="19"/>
          <w:szCs w:val="19"/>
        </w:rPr>
        <w:t>KANDANI</w:t>
      </w:r>
      <w:r>
        <w:rPr>
          <w:b/>
          <w:spacing w:val="1"/>
          <w:w w:val="93"/>
          <w:sz w:val="19"/>
          <w:szCs w:val="19"/>
        </w:rPr>
        <w:t>District</w:t>
      </w:r>
      <w:proofErr w:type="spellEnd"/>
      <w:r>
        <w:rPr>
          <w:b/>
          <w:spacing w:val="1"/>
          <w:w w:val="93"/>
          <w:sz w:val="19"/>
          <w:szCs w:val="19"/>
        </w:rPr>
        <w:t xml:space="preserve"> </w:t>
      </w:r>
      <w:proofErr w:type="spellStart"/>
      <w:r>
        <w:rPr>
          <w:b/>
          <w:spacing w:val="1"/>
          <w:w w:val="93"/>
          <w:sz w:val="19"/>
          <w:szCs w:val="19"/>
        </w:rPr>
        <w:t>Malir</w:t>
      </w:r>
      <w:proofErr w:type="spellEnd"/>
      <w:r>
        <w:rPr>
          <w:b/>
          <w:spacing w:val="1"/>
          <w:w w:val="93"/>
          <w:sz w:val="19"/>
          <w:szCs w:val="19"/>
        </w:rPr>
        <w:t xml:space="preserve"> Karachi</w:t>
      </w:r>
      <w:r>
        <w:rPr>
          <w:b/>
          <w:spacing w:val="-9"/>
          <w:sz w:val="19"/>
          <w:szCs w:val="19"/>
        </w:rPr>
        <w:t xml:space="preserve"> </w:t>
      </w:r>
      <w:r>
        <w:rPr>
          <w:rFonts w:ascii="Arial" w:eastAsia="Arial" w:hAnsi="Arial" w:cs="Arial"/>
          <w:w w:val="82"/>
          <w:sz w:val="18"/>
          <w:szCs w:val="18"/>
        </w:rPr>
        <w:t xml:space="preserve">.. </w:t>
      </w:r>
      <w:r>
        <w:rPr>
          <w:rFonts w:ascii="Arial" w:eastAsia="Arial" w:hAnsi="Arial" w:cs="Arial"/>
          <w:spacing w:val="-1"/>
          <w:w w:val="81"/>
          <w:sz w:val="18"/>
          <w:szCs w:val="18"/>
        </w:rPr>
        <w:t>M</w:t>
      </w:r>
      <w:r>
        <w:rPr>
          <w:rFonts w:ascii="Arial" w:eastAsia="Arial" w:hAnsi="Arial" w:cs="Arial"/>
          <w:w w:val="81"/>
          <w:sz w:val="18"/>
          <w:szCs w:val="18"/>
        </w:rPr>
        <w:t>o</w:t>
      </w:r>
      <w:r>
        <w:rPr>
          <w:rFonts w:ascii="Arial" w:eastAsia="Arial" w:hAnsi="Arial" w:cs="Arial"/>
          <w:spacing w:val="-1"/>
          <w:w w:val="81"/>
          <w:sz w:val="18"/>
          <w:szCs w:val="18"/>
        </w:rPr>
        <w:t>b</w:t>
      </w:r>
      <w:r>
        <w:rPr>
          <w:rFonts w:ascii="Arial" w:eastAsia="Arial" w:hAnsi="Arial" w:cs="Arial"/>
          <w:w w:val="81"/>
          <w:sz w:val="18"/>
          <w:szCs w:val="18"/>
        </w:rPr>
        <w:t xml:space="preserve">: </w:t>
      </w:r>
      <w:r>
        <w:rPr>
          <w:rFonts w:ascii="Arial" w:eastAsia="Arial" w:hAnsi="Arial" w:cs="Arial"/>
          <w:spacing w:val="5"/>
          <w:w w:val="81"/>
          <w:sz w:val="18"/>
          <w:szCs w:val="18"/>
        </w:rPr>
        <w:t xml:space="preserve"> </w:t>
      </w:r>
      <w:r>
        <w:rPr>
          <w:rFonts w:ascii="Arial" w:eastAsia="Arial" w:hAnsi="Arial" w:cs="Arial"/>
          <w:spacing w:val="1"/>
          <w:w w:val="81"/>
          <w:sz w:val="18"/>
          <w:szCs w:val="18"/>
        </w:rPr>
        <w:t>N</w:t>
      </w:r>
      <w:r>
        <w:rPr>
          <w:rFonts w:ascii="Arial" w:eastAsia="Arial" w:hAnsi="Arial" w:cs="Arial"/>
          <w:w w:val="81"/>
          <w:sz w:val="18"/>
          <w:szCs w:val="18"/>
        </w:rPr>
        <w:t>o</w:t>
      </w:r>
      <w:r>
        <w:rPr>
          <w:rFonts w:ascii="Arial" w:eastAsia="Arial" w:hAnsi="Arial" w:cs="Arial"/>
          <w:spacing w:val="1"/>
          <w:w w:val="81"/>
          <w:sz w:val="18"/>
          <w:szCs w:val="18"/>
        </w:rPr>
        <w:t xml:space="preserve"> </w:t>
      </w:r>
      <w:r w:rsidR="00B13ABF">
        <w:rPr>
          <w:rFonts w:ascii="Arial" w:eastAsia="Arial" w:hAnsi="Arial" w:cs="Arial"/>
          <w:w w:val="82"/>
          <w:sz w:val="18"/>
          <w:szCs w:val="18"/>
        </w:rPr>
        <w:t>03212546966</w:t>
      </w:r>
      <w:r w:rsidR="001968D7">
        <w:rPr>
          <w:rFonts w:ascii="Arial" w:eastAsia="Arial" w:hAnsi="Arial" w:cs="Arial"/>
          <w:w w:val="82"/>
          <w:sz w:val="18"/>
          <w:szCs w:val="18"/>
        </w:rPr>
        <w:t xml:space="preserve"> </w:t>
      </w:r>
      <w:r w:rsidR="00BC71CA">
        <w:rPr>
          <w:rFonts w:ascii="Arial" w:eastAsia="Arial" w:hAnsi="Arial" w:cs="Arial"/>
          <w:w w:val="82"/>
          <w:sz w:val="18"/>
          <w:szCs w:val="18"/>
        </w:rPr>
        <w:t xml:space="preserve"> </w:t>
      </w:r>
    </w:p>
    <w:p w:rsidR="00C461E0" w:rsidRDefault="00D65221" w:rsidP="00CE14DA">
      <w:pPr>
        <w:ind w:left="301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w w:val="81"/>
          <w:sz w:val="18"/>
          <w:szCs w:val="18"/>
        </w:rPr>
        <w:t>Off</w:t>
      </w:r>
      <w:r>
        <w:rPr>
          <w:rFonts w:ascii="Arial" w:eastAsia="Arial" w:hAnsi="Arial" w:cs="Arial"/>
          <w:spacing w:val="3"/>
          <w:w w:val="81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w w:val="81"/>
          <w:sz w:val="18"/>
          <w:szCs w:val="18"/>
        </w:rPr>
        <w:t>N</w:t>
      </w:r>
      <w:r>
        <w:rPr>
          <w:rFonts w:ascii="Arial" w:eastAsia="Arial" w:hAnsi="Arial" w:cs="Arial"/>
          <w:w w:val="81"/>
          <w:sz w:val="18"/>
          <w:szCs w:val="18"/>
        </w:rPr>
        <w:t xml:space="preserve">o </w:t>
      </w:r>
      <w:r w:rsidR="00CE14DA">
        <w:rPr>
          <w:rFonts w:ascii="Arial" w:eastAsia="Arial" w:hAnsi="Arial" w:cs="Arial"/>
          <w:w w:val="81"/>
          <w:sz w:val="18"/>
          <w:szCs w:val="18"/>
        </w:rPr>
        <w:t>_____________</w:t>
      </w:r>
    </w:p>
    <w:p w:rsidR="00CE14DA" w:rsidRDefault="00D65221" w:rsidP="00E2741E">
      <w:pPr>
        <w:spacing w:before="63"/>
        <w:rPr>
          <w:b/>
          <w:sz w:val="19"/>
          <w:szCs w:val="19"/>
        </w:rPr>
      </w:pPr>
      <w:r>
        <w:br w:type="column"/>
      </w:r>
      <w:r w:rsidR="00CE14DA">
        <w:lastRenderedPageBreak/>
        <w:t xml:space="preserve">                    </w:t>
      </w:r>
      <w:r w:rsidR="00CE14DA">
        <w:rPr>
          <w:rFonts w:ascii="Arial" w:eastAsia="Arial" w:hAnsi="Arial" w:cs="Arial"/>
          <w:b/>
          <w:spacing w:val="-1"/>
          <w:w w:val="81"/>
          <w:sz w:val="18"/>
          <w:szCs w:val="18"/>
        </w:rPr>
        <w:t>(</w:t>
      </w:r>
      <w:proofErr w:type="gramStart"/>
      <w:r w:rsidR="00B13ABF">
        <w:rPr>
          <w:rFonts w:ascii="Arial" w:eastAsia="Arial" w:hAnsi="Arial" w:cs="Arial"/>
          <w:b/>
          <w:spacing w:val="-1"/>
          <w:w w:val="81"/>
          <w:sz w:val="18"/>
          <w:szCs w:val="18"/>
        </w:rPr>
        <w:t xml:space="preserve">HABIBULLAH </w:t>
      </w:r>
      <w:r w:rsidR="00CE14DA">
        <w:rPr>
          <w:rFonts w:ascii="Arial" w:eastAsia="Arial" w:hAnsi="Arial" w:cs="Arial"/>
          <w:b/>
          <w:w w:val="81"/>
          <w:sz w:val="18"/>
          <w:szCs w:val="18"/>
        </w:rPr>
        <w:t>)</w:t>
      </w:r>
      <w:proofErr w:type="gramEnd"/>
      <w:r w:rsidR="00CE14DA">
        <w:rPr>
          <w:b/>
          <w:sz w:val="19"/>
          <w:szCs w:val="19"/>
        </w:rPr>
        <w:t xml:space="preserve">                                                                              </w:t>
      </w:r>
    </w:p>
    <w:p w:rsidR="00CE14DA" w:rsidRPr="000143C0" w:rsidRDefault="00CE14DA" w:rsidP="00E2741E">
      <w:pPr>
        <w:spacing w:before="63"/>
        <w:rPr>
          <w:rFonts w:ascii="Arial" w:eastAsia="Arial" w:hAnsi="Arial" w:cs="Arial"/>
          <w:sz w:val="18"/>
          <w:szCs w:val="18"/>
        </w:rPr>
        <w:sectPr w:rsidR="00CE14DA" w:rsidRPr="000143C0">
          <w:type w:val="continuous"/>
          <w:pgSz w:w="12240" w:h="15840"/>
          <w:pgMar w:top="1000" w:right="120" w:bottom="280" w:left="1480" w:header="720" w:footer="720" w:gutter="0"/>
          <w:cols w:num="2" w:space="720" w:equalWidth="0">
            <w:col w:w="4752" w:space="1963"/>
            <w:col w:w="3925"/>
          </w:cols>
        </w:sectPr>
      </w:pPr>
      <w:r>
        <w:rPr>
          <w:b/>
          <w:sz w:val="19"/>
          <w:szCs w:val="19"/>
        </w:rPr>
        <w:t xml:space="preserve">                        </w:t>
      </w:r>
      <w:r w:rsidR="00B13ABF">
        <w:rPr>
          <w:b/>
          <w:sz w:val="19"/>
          <w:szCs w:val="19"/>
        </w:rPr>
        <w:t>Head Master</w:t>
      </w:r>
      <w:r>
        <w:rPr>
          <w:b/>
          <w:sz w:val="19"/>
          <w:szCs w:val="19"/>
        </w:rPr>
        <w:t xml:space="preserve">                                          </w:t>
      </w:r>
      <w:r w:rsidR="006F454F">
        <w:rPr>
          <w:b/>
          <w:spacing w:val="-1"/>
          <w:w w:val="93"/>
          <w:sz w:val="19"/>
          <w:szCs w:val="19"/>
        </w:rPr>
        <w:t xml:space="preserve">Government Boys Higher Secondary School </w:t>
      </w:r>
      <w:r w:rsidR="005561C7">
        <w:rPr>
          <w:b/>
          <w:sz w:val="19"/>
          <w:szCs w:val="19"/>
        </w:rPr>
        <w:t>SOOMAR KANDANI</w:t>
      </w:r>
      <w:r>
        <w:rPr>
          <w:b/>
          <w:sz w:val="19"/>
          <w:szCs w:val="19"/>
        </w:rPr>
        <w:t xml:space="preserve"> District </w:t>
      </w:r>
      <w:proofErr w:type="spellStart"/>
      <w:r>
        <w:rPr>
          <w:b/>
          <w:sz w:val="19"/>
          <w:szCs w:val="19"/>
        </w:rPr>
        <w:t>Malir</w:t>
      </w:r>
      <w:proofErr w:type="spellEnd"/>
      <w:r>
        <w:rPr>
          <w:b/>
          <w:sz w:val="19"/>
          <w:szCs w:val="19"/>
        </w:rPr>
        <w:t xml:space="preserve"> Karachi.</w:t>
      </w:r>
    </w:p>
    <w:p w:rsidR="00C461E0" w:rsidRDefault="00D65221" w:rsidP="003B2783">
      <w:pPr>
        <w:spacing w:before="8"/>
        <w:ind w:left="420" w:right="407"/>
        <w:jc w:val="center"/>
        <w:rPr>
          <w:b/>
          <w:w w:val="94"/>
          <w:sz w:val="40"/>
          <w:szCs w:val="40"/>
        </w:rPr>
      </w:pPr>
      <w:r>
        <w:rPr>
          <w:b/>
          <w:w w:val="94"/>
          <w:sz w:val="40"/>
          <w:szCs w:val="40"/>
          <w:u w:val="thick" w:color="000000"/>
        </w:rPr>
        <w:lastRenderedPageBreak/>
        <w:t>Of</w:t>
      </w:r>
      <w:r>
        <w:rPr>
          <w:b/>
          <w:spacing w:val="2"/>
          <w:w w:val="94"/>
          <w:sz w:val="40"/>
          <w:szCs w:val="40"/>
          <w:u w:val="thick" w:color="000000"/>
        </w:rPr>
        <w:t>f</w:t>
      </w:r>
      <w:r>
        <w:rPr>
          <w:b/>
          <w:w w:val="94"/>
          <w:sz w:val="40"/>
          <w:szCs w:val="40"/>
          <w:u w:val="thick" w:color="000000"/>
        </w:rPr>
        <w:t>ice</w:t>
      </w:r>
      <w:r>
        <w:rPr>
          <w:b/>
          <w:spacing w:val="5"/>
          <w:w w:val="94"/>
          <w:sz w:val="40"/>
          <w:szCs w:val="40"/>
          <w:u w:val="thick" w:color="000000"/>
        </w:rPr>
        <w:t xml:space="preserve"> </w:t>
      </w:r>
      <w:r>
        <w:rPr>
          <w:b/>
          <w:sz w:val="40"/>
          <w:szCs w:val="40"/>
          <w:u w:val="thick" w:color="000000"/>
        </w:rPr>
        <w:t>of</w:t>
      </w:r>
      <w:r>
        <w:rPr>
          <w:b/>
          <w:spacing w:val="-24"/>
          <w:sz w:val="40"/>
          <w:szCs w:val="40"/>
          <w:u w:val="thick" w:color="000000"/>
        </w:rPr>
        <w:t xml:space="preserve"> </w:t>
      </w:r>
      <w:r>
        <w:rPr>
          <w:b/>
          <w:sz w:val="40"/>
          <w:szCs w:val="40"/>
          <w:u w:val="thick" w:color="000000"/>
        </w:rPr>
        <w:t>t</w:t>
      </w:r>
      <w:r>
        <w:rPr>
          <w:b/>
          <w:spacing w:val="1"/>
          <w:sz w:val="40"/>
          <w:szCs w:val="40"/>
          <w:u w:val="thick" w:color="000000"/>
        </w:rPr>
        <w:t>h</w:t>
      </w:r>
      <w:r>
        <w:rPr>
          <w:b/>
          <w:sz w:val="40"/>
          <w:szCs w:val="40"/>
          <w:u w:val="thick" w:color="000000"/>
        </w:rPr>
        <w:t>e</w:t>
      </w:r>
      <w:r>
        <w:rPr>
          <w:b/>
          <w:spacing w:val="-38"/>
          <w:sz w:val="40"/>
          <w:szCs w:val="40"/>
          <w:u w:val="thick" w:color="000000"/>
        </w:rPr>
        <w:t xml:space="preserve"> </w:t>
      </w:r>
      <w:r w:rsidR="00B13ABF">
        <w:rPr>
          <w:b/>
          <w:spacing w:val="-38"/>
          <w:sz w:val="40"/>
          <w:szCs w:val="40"/>
          <w:u w:val="thick" w:color="000000"/>
        </w:rPr>
        <w:t>Head Master</w:t>
      </w:r>
      <w:r>
        <w:rPr>
          <w:b/>
          <w:spacing w:val="1"/>
          <w:w w:val="94"/>
          <w:sz w:val="40"/>
          <w:szCs w:val="40"/>
          <w:u w:val="thick" w:color="000000"/>
        </w:rPr>
        <w:t xml:space="preserve"> </w:t>
      </w:r>
      <w:r w:rsidR="006F454F">
        <w:rPr>
          <w:b/>
          <w:w w:val="94"/>
          <w:sz w:val="40"/>
          <w:szCs w:val="40"/>
          <w:u w:val="thick" w:color="000000"/>
        </w:rPr>
        <w:t xml:space="preserve">Government Boys Higher Secondary School </w:t>
      </w:r>
      <w:r w:rsidR="00DE0FA3" w:rsidRPr="00DE0FA3">
        <w:rPr>
          <w:u w:val="single"/>
        </w:rPr>
        <w:pict>
          <v:group id="_x0000_s1027" style="position:absolute;left:0;text-align:left;margin-left:141.4pt;margin-top:19.5pt;width:348.3pt;height:1.9pt;z-index:-3232;mso-position-horizontal-relative:page;mso-position-vertical-relative:text" coordorigin="2828,390" coordsize="6966,38">
            <v:shape id="_x0000_s1029" style="position:absolute;left:2847;top:409;width:1815;height:0" coordorigin="2847,409" coordsize="1815,0" path="m2847,409r1815,e" filled="f" strokeweight="1.9pt">
              <v:path arrowok="t"/>
            </v:shape>
            <v:shape id="_x0000_s1028" style="position:absolute;left:4662;top:409;width:5113;height:0" coordorigin="4662,409" coordsize="5113,0" path="m4662,409r5113,e" filled="f" strokeweight="1.9pt">
              <v:path arrowok="t"/>
            </v:shape>
            <w10:wrap anchorx="page"/>
          </v:group>
        </w:pict>
      </w:r>
      <w:r w:rsidRPr="003B2783">
        <w:rPr>
          <w:b/>
          <w:spacing w:val="3"/>
          <w:w w:val="94"/>
          <w:sz w:val="40"/>
          <w:szCs w:val="40"/>
          <w:u w:val="single"/>
        </w:rPr>
        <w:t xml:space="preserve"> </w:t>
      </w:r>
      <w:r w:rsidR="005561C7">
        <w:rPr>
          <w:b/>
          <w:w w:val="94"/>
          <w:sz w:val="40"/>
          <w:szCs w:val="40"/>
          <w:u w:val="single"/>
        </w:rPr>
        <w:t xml:space="preserve">SOOMAR </w:t>
      </w:r>
      <w:proofErr w:type="spellStart"/>
      <w:r w:rsidR="005561C7">
        <w:rPr>
          <w:b/>
          <w:w w:val="94"/>
          <w:sz w:val="40"/>
          <w:szCs w:val="40"/>
          <w:u w:val="single"/>
        </w:rPr>
        <w:t>KANDANI</w:t>
      </w:r>
      <w:r w:rsidRPr="003B2783">
        <w:rPr>
          <w:b/>
          <w:w w:val="94"/>
          <w:sz w:val="40"/>
          <w:szCs w:val="40"/>
          <w:u w:val="single"/>
        </w:rPr>
        <w:t>District</w:t>
      </w:r>
      <w:proofErr w:type="spellEnd"/>
      <w:r w:rsidRPr="003B2783">
        <w:rPr>
          <w:b/>
          <w:w w:val="94"/>
          <w:sz w:val="40"/>
          <w:szCs w:val="40"/>
          <w:u w:val="single"/>
        </w:rPr>
        <w:t xml:space="preserve"> </w:t>
      </w:r>
      <w:proofErr w:type="spellStart"/>
      <w:r w:rsidRPr="003B2783">
        <w:rPr>
          <w:b/>
          <w:w w:val="94"/>
          <w:sz w:val="40"/>
          <w:szCs w:val="40"/>
          <w:u w:val="single"/>
        </w:rPr>
        <w:t>Malir</w:t>
      </w:r>
      <w:proofErr w:type="spellEnd"/>
      <w:r w:rsidRPr="003B2783">
        <w:rPr>
          <w:b/>
          <w:w w:val="94"/>
          <w:sz w:val="40"/>
          <w:szCs w:val="40"/>
          <w:u w:val="single"/>
        </w:rPr>
        <w:t xml:space="preserve"> Karachi</w:t>
      </w:r>
    </w:p>
    <w:p w:rsidR="00CE14DA" w:rsidRDefault="00CE14DA" w:rsidP="00CE14DA">
      <w:pPr>
        <w:spacing w:before="8"/>
        <w:ind w:left="420" w:right="407"/>
        <w:jc w:val="center"/>
        <w:rPr>
          <w:sz w:val="40"/>
          <w:szCs w:val="40"/>
        </w:rPr>
      </w:pPr>
    </w:p>
    <w:p w:rsidR="00C461E0" w:rsidRDefault="00D65221">
      <w:pPr>
        <w:spacing w:line="300" w:lineRule="exact"/>
        <w:ind w:left="3528" w:right="3507"/>
        <w:jc w:val="center"/>
        <w:rPr>
          <w:sz w:val="28"/>
          <w:szCs w:val="28"/>
        </w:rPr>
      </w:pPr>
      <w:r>
        <w:rPr>
          <w:b/>
          <w:spacing w:val="-1"/>
          <w:sz w:val="28"/>
          <w:szCs w:val="28"/>
          <w:u w:val="thick" w:color="000000"/>
        </w:rPr>
        <w:t>P</w:t>
      </w:r>
      <w:r>
        <w:rPr>
          <w:b/>
          <w:sz w:val="28"/>
          <w:szCs w:val="28"/>
          <w:u w:val="thick" w:color="000000"/>
        </w:rPr>
        <w:t>r</w:t>
      </w:r>
      <w:r>
        <w:rPr>
          <w:b/>
          <w:spacing w:val="1"/>
          <w:sz w:val="28"/>
          <w:szCs w:val="28"/>
          <w:u w:val="thick" w:color="000000"/>
        </w:rPr>
        <w:t>o</w:t>
      </w:r>
      <w:r>
        <w:rPr>
          <w:b/>
          <w:sz w:val="28"/>
          <w:szCs w:val="28"/>
          <w:u w:val="thick" w:color="000000"/>
        </w:rPr>
        <w:t>cure</w:t>
      </w:r>
      <w:r>
        <w:rPr>
          <w:b/>
          <w:spacing w:val="-3"/>
          <w:sz w:val="28"/>
          <w:szCs w:val="28"/>
          <w:u w:val="thick" w:color="000000"/>
        </w:rPr>
        <w:t>m</w:t>
      </w:r>
      <w:r>
        <w:rPr>
          <w:b/>
          <w:sz w:val="28"/>
          <w:szCs w:val="28"/>
          <w:u w:val="thick" w:color="000000"/>
        </w:rPr>
        <w:t xml:space="preserve">ent </w:t>
      </w:r>
      <w:r>
        <w:rPr>
          <w:b/>
          <w:spacing w:val="-2"/>
          <w:sz w:val="28"/>
          <w:szCs w:val="28"/>
          <w:u w:val="thick" w:color="000000"/>
        </w:rPr>
        <w:t>P</w:t>
      </w:r>
      <w:r>
        <w:rPr>
          <w:b/>
          <w:spacing w:val="1"/>
          <w:sz w:val="28"/>
          <w:szCs w:val="28"/>
          <w:u w:val="thick" w:color="000000"/>
        </w:rPr>
        <w:t>l</w:t>
      </w:r>
      <w:r>
        <w:rPr>
          <w:b/>
          <w:spacing w:val="-1"/>
          <w:sz w:val="28"/>
          <w:szCs w:val="28"/>
          <w:u w:val="thick" w:color="000000"/>
        </w:rPr>
        <w:t>a</w:t>
      </w:r>
      <w:r>
        <w:rPr>
          <w:b/>
          <w:sz w:val="28"/>
          <w:szCs w:val="28"/>
          <w:u w:val="thick" w:color="000000"/>
        </w:rPr>
        <w:t xml:space="preserve">n </w:t>
      </w:r>
      <w:r>
        <w:rPr>
          <w:b/>
          <w:spacing w:val="-3"/>
          <w:sz w:val="28"/>
          <w:szCs w:val="28"/>
          <w:u w:val="thick" w:color="000000"/>
        </w:rPr>
        <w:t>(</w:t>
      </w:r>
      <w:r>
        <w:rPr>
          <w:b/>
          <w:spacing w:val="-1"/>
          <w:sz w:val="28"/>
          <w:szCs w:val="28"/>
          <w:u w:val="thick" w:color="000000"/>
        </w:rPr>
        <w:t>N</w:t>
      </w:r>
      <w:r>
        <w:rPr>
          <w:b/>
          <w:spacing w:val="1"/>
          <w:sz w:val="28"/>
          <w:szCs w:val="28"/>
          <w:u w:val="thick" w:color="000000"/>
        </w:rPr>
        <w:t>on</w:t>
      </w:r>
      <w:r>
        <w:rPr>
          <w:b/>
          <w:sz w:val="28"/>
          <w:szCs w:val="28"/>
          <w:u w:val="thick" w:color="000000"/>
        </w:rPr>
        <w:t>-</w:t>
      </w:r>
      <w:r>
        <w:rPr>
          <w:b/>
          <w:spacing w:val="-1"/>
          <w:sz w:val="28"/>
          <w:szCs w:val="28"/>
          <w:u w:val="thick" w:color="000000"/>
        </w:rPr>
        <w:t>D</w:t>
      </w:r>
      <w:r>
        <w:rPr>
          <w:b/>
          <w:sz w:val="28"/>
          <w:szCs w:val="28"/>
          <w:u w:val="thick" w:color="000000"/>
        </w:rPr>
        <w:t>e</w:t>
      </w:r>
      <w:r>
        <w:rPr>
          <w:b/>
          <w:spacing w:val="1"/>
          <w:sz w:val="28"/>
          <w:szCs w:val="28"/>
          <w:u w:val="thick" w:color="000000"/>
        </w:rPr>
        <w:t>v</w:t>
      </w:r>
      <w:r>
        <w:rPr>
          <w:b/>
          <w:spacing w:val="-2"/>
          <w:sz w:val="28"/>
          <w:szCs w:val="28"/>
          <w:u w:val="thick" w:color="000000"/>
        </w:rPr>
        <w:t>e</w:t>
      </w:r>
      <w:r>
        <w:rPr>
          <w:b/>
          <w:spacing w:val="-1"/>
          <w:sz w:val="28"/>
          <w:szCs w:val="28"/>
          <w:u w:val="thick" w:color="000000"/>
        </w:rPr>
        <w:t>l</w:t>
      </w:r>
      <w:r>
        <w:rPr>
          <w:b/>
          <w:spacing w:val="1"/>
          <w:sz w:val="28"/>
          <w:szCs w:val="28"/>
          <w:u w:val="thick" w:color="000000"/>
        </w:rPr>
        <w:t>o</w:t>
      </w:r>
      <w:r>
        <w:rPr>
          <w:b/>
          <w:sz w:val="28"/>
          <w:szCs w:val="28"/>
          <w:u w:val="thick" w:color="000000"/>
        </w:rPr>
        <w:t>p</w:t>
      </w:r>
      <w:r>
        <w:rPr>
          <w:b/>
          <w:spacing w:val="-4"/>
          <w:sz w:val="28"/>
          <w:szCs w:val="28"/>
          <w:u w:val="thick" w:color="000000"/>
        </w:rPr>
        <w:t>m</w:t>
      </w:r>
      <w:r>
        <w:rPr>
          <w:b/>
          <w:sz w:val="28"/>
          <w:szCs w:val="28"/>
          <w:u w:val="thick" w:color="000000"/>
        </w:rPr>
        <w:t>ent)</w:t>
      </w:r>
    </w:p>
    <w:p w:rsidR="00C461E0" w:rsidRDefault="00D65221">
      <w:pPr>
        <w:spacing w:before="4" w:line="320" w:lineRule="exact"/>
        <w:ind w:left="4514" w:right="4493"/>
        <w:jc w:val="center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b/>
          <w:sz w:val="28"/>
          <w:szCs w:val="28"/>
          <w:u w:val="thick" w:color="000000"/>
        </w:rPr>
        <w:t>Proc</w:t>
      </w:r>
      <w:r>
        <w:rPr>
          <w:rFonts w:ascii="Calibri" w:eastAsia="Calibri" w:hAnsi="Calibri" w:cs="Calibri"/>
          <w:b/>
          <w:spacing w:val="-2"/>
          <w:sz w:val="28"/>
          <w:szCs w:val="28"/>
          <w:u w:val="thick" w:color="000000"/>
        </w:rPr>
        <w:t>u</w:t>
      </w:r>
      <w:r>
        <w:rPr>
          <w:rFonts w:ascii="Calibri" w:eastAsia="Calibri" w:hAnsi="Calibri" w:cs="Calibri"/>
          <w:b/>
          <w:spacing w:val="1"/>
          <w:sz w:val="28"/>
          <w:szCs w:val="28"/>
          <w:u w:val="thick" w:color="000000"/>
        </w:rPr>
        <w:t>r</w:t>
      </w:r>
      <w:r>
        <w:rPr>
          <w:rFonts w:ascii="Calibri" w:eastAsia="Calibri" w:hAnsi="Calibri" w:cs="Calibri"/>
          <w:b/>
          <w:sz w:val="28"/>
          <w:szCs w:val="28"/>
          <w:u w:val="thick" w:color="000000"/>
        </w:rPr>
        <w:t>em</w:t>
      </w:r>
      <w:r>
        <w:rPr>
          <w:rFonts w:ascii="Calibri" w:eastAsia="Calibri" w:hAnsi="Calibri" w:cs="Calibri"/>
          <w:b/>
          <w:spacing w:val="-2"/>
          <w:sz w:val="28"/>
          <w:szCs w:val="28"/>
          <w:u w:val="thick" w:color="000000"/>
        </w:rPr>
        <w:t>e</w:t>
      </w:r>
      <w:r>
        <w:rPr>
          <w:rFonts w:ascii="Calibri" w:eastAsia="Calibri" w:hAnsi="Calibri" w:cs="Calibri"/>
          <w:b/>
          <w:sz w:val="28"/>
          <w:szCs w:val="28"/>
          <w:u w:val="thick" w:color="000000"/>
        </w:rPr>
        <w:t>nt of</w:t>
      </w:r>
      <w:r>
        <w:rPr>
          <w:rFonts w:ascii="Calibri" w:eastAsia="Calibri" w:hAnsi="Calibri" w:cs="Calibri"/>
          <w:b/>
          <w:spacing w:val="-3"/>
          <w:sz w:val="28"/>
          <w:szCs w:val="28"/>
          <w:u w:val="thick" w:color="000000"/>
        </w:rPr>
        <w:t xml:space="preserve"> </w:t>
      </w:r>
      <w:r>
        <w:rPr>
          <w:rFonts w:ascii="Calibri" w:eastAsia="Calibri" w:hAnsi="Calibri" w:cs="Calibri"/>
          <w:b/>
          <w:spacing w:val="1"/>
          <w:sz w:val="28"/>
          <w:szCs w:val="28"/>
          <w:u w:val="thick" w:color="000000"/>
        </w:rPr>
        <w:t>G</w:t>
      </w:r>
      <w:r>
        <w:rPr>
          <w:rFonts w:ascii="Calibri" w:eastAsia="Calibri" w:hAnsi="Calibri" w:cs="Calibri"/>
          <w:b/>
          <w:sz w:val="28"/>
          <w:szCs w:val="28"/>
          <w:u w:val="thick" w:color="000000"/>
        </w:rPr>
        <w:t>o</w:t>
      </w:r>
      <w:r>
        <w:rPr>
          <w:rFonts w:ascii="Calibri" w:eastAsia="Calibri" w:hAnsi="Calibri" w:cs="Calibri"/>
          <w:b/>
          <w:spacing w:val="-2"/>
          <w:sz w:val="28"/>
          <w:szCs w:val="28"/>
          <w:u w:val="thick" w:color="000000"/>
        </w:rPr>
        <w:t>o</w:t>
      </w:r>
      <w:r>
        <w:rPr>
          <w:rFonts w:ascii="Calibri" w:eastAsia="Calibri" w:hAnsi="Calibri" w:cs="Calibri"/>
          <w:b/>
          <w:sz w:val="28"/>
          <w:szCs w:val="28"/>
          <w:u w:val="thick" w:color="000000"/>
        </w:rPr>
        <w:t>ds</w:t>
      </w:r>
    </w:p>
    <w:p w:rsidR="00C461E0" w:rsidRDefault="00DE0FA3" w:rsidP="000401B8">
      <w:pPr>
        <w:spacing w:before="32"/>
        <w:ind w:left="383"/>
        <w:rPr>
          <w:rFonts w:ascii="Calibri" w:eastAsia="Calibri" w:hAnsi="Calibri" w:cs="Calibri"/>
          <w:b/>
          <w:sz w:val="22"/>
          <w:szCs w:val="22"/>
        </w:rPr>
      </w:pPr>
      <w:r w:rsidRPr="00DE0FA3">
        <w:pict>
          <v:shape id="_x0000_s1026" type="#_x0000_t202" style="position:absolute;left:0;text-align:left;margin-left:27.65pt;margin-top:14.9pt;width:575.9pt;height:239.1pt;z-index:-3231;mso-position-horizontal-relative:page" filled="f" stroked="f">
            <v:textbox style="mso-next-textbox:#_x0000_s1026"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/>
                  </w:tblPr>
                  <w:tblGrid>
                    <w:gridCol w:w="421"/>
                    <w:gridCol w:w="977"/>
                    <w:gridCol w:w="1102"/>
                    <w:gridCol w:w="1299"/>
                    <w:gridCol w:w="1200"/>
                    <w:gridCol w:w="1229"/>
                    <w:gridCol w:w="1267"/>
                    <w:gridCol w:w="1253"/>
                    <w:gridCol w:w="1171"/>
                    <w:gridCol w:w="1571"/>
                  </w:tblGrid>
                  <w:tr w:rsidR="0042682F">
                    <w:trPr>
                      <w:trHeight w:hRule="exact" w:val="1045"/>
                    </w:trPr>
                    <w:tc>
                      <w:tcPr>
                        <w:tcW w:w="421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42682F" w:rsidRDefault="0042682F">
                        <w:pPr>
                          <w:spacing w:line="200" w:lineRule="exact"/>
                        </w:pPr>
                      </w:p>
                      <w:p w:rsidR="0042682F" w:rsidRDefault="0042682F">
                        <w:pPr>
                          <w:spacing w:before="15" w:line="220" w:lineRule="exact"/>
                          <w:rPr>
                            <w:sz w:val="22"/>
                            <w:szCs w:val="22"/>
                          </w:rPr>
                        </w:pPr>
                      </w:p>
                      <w:p w:rsidR="0042682F" w:rsidRDefault="0042682F">
                        <w:pPr>
                          <w:ind w:left="97"/>
                          <w:rPr>
                            <w:sz w:val="14"/>
                            <w:szCs w:val="14"/>
                          </w:rPr>
                        </w:pPr>
                        <w:r>
                          <w:rPr>
                            <w:b/>
                            <w:sz w:val="14"/>
                            <w:szCs w:val="14"/>
                          </w:rPr>
                          <w:t>N</w:t>
                        </w:r>
                        <w:r>
                          <w:rPr>
                            <w:b/>
                            <w:spacing w:val="-2"/>
                            <w:sz w:val="14"/>
                            <w:szCs w:val="14"/>
                          </w:rPr>
                          <w:t>o</w:t>
                        </w:r>
                        <w:r>
                          <w:rPr>
                            <w:b/>
                            <w:sz w:val="14"/>
                            <w:szCs w:val="14"/>
                          </w:rPr>
                          <w:t>.</w:t>
                        </w:r>
                      </w:p>
                    </w:tc>
                    <w:tc>
                      <w:tcPr>
                        <w:tcW w:w="977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42682F" w:rsidRDefault="0042682F">
                        <w:pPr>
                          <w:spacing w:before="13" w:line="260" w:lineRule="exact"/>
                          <w:rPr>
                            <w:sz w:val="26"/>
                            <w:szCs w:val="26"/>
                          </w:rPr>
                        </w:pPr>
                      </w:p>
                      <w:p w:rsidR="0042682F" w:rsidRDefault="0042682F">
                        <w:pPr>
                          <w:ind w:left="91" w:right="103"/>
                          <w:jc w:val="center"/>
                          <w:rPr>
                            <w:rFonts w:ascii="Khmer UI" w:eastAsia="Khmer UI" w:hAnsi="Khmer UI" w:cs="Khmer UI"/>
                            <w:sz w:val="14"/>
                            <w:szCs w:val="14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F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u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nd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 xml:space="preserve">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H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w w:val="99"/>
                            <w:sz w:val="14"/>
                            <w:szCs w:val="14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>d</w:t>
                        </w:r>
                      </w:p>
                      <w:p w:rsidR="0042682F" w:rsidRDefault="0042682F">
                        <w:pPr>
                          <w:ind w:left="241" w:right="255"/>
                          <w:jc w:val="center"/>
                          <w:rPr>
                            <w:rFonts w:ascii="Khmer UI" w:eastAsia="Khmer UI" w:hAnsi="Khmer UI" w:cs="Khmer UI"/>
                            <w:sz w:val="14"/>
                            <w:szCs w:val="14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&amp;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2"/>
                            <w:sz w:val="14"/>
                            <w:szCs w:val="14"/>
                          </w:rPr>
                          <w:t xml:space="preserve">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w w:val="99"/>
                            <w:sz w:val="14"/>
                            <w:szCs w:val="14"/>
                          </w:rPr>
                          <w:t>S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>ub</w:t>
                        </w:r>
                      </w:p>
                      <w:p w:rsidR="0042682F" w:rsidRDefault="0042682F">
                        <w:pPr>
                          <w:ind w:left="274" w:right="288"/>
                          <w:jc w:val="center"/>
                          <w:rPr>
                            <w:rFonts w:ascii="Khmer UI" w:eastAsia="Khmer UI" w:hAnsi="Khmer UI" w:cs="Khmer UI"/>
                            <w:sz w:val="14"/>
                            <w:szCs w:val="14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H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w w:val="99"/>
                            <w:sz w:val="14"/>
                            <w:szCs w:val="14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>d</w:t>
                        </w:r>
                      </w:p>
                    </w:tc>
                    <w:tc>
                      <w:tcPr>
                        <w:tcW w:w="1102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42682F" w:rsidRDefault="0042682F">
                        <w:pPr>
                          <w:spacing w:before="13" w:line="260" w:lineRule="exact"/>
                          <w:rPr>
                            <w:sz w:val="26"/>
                            <w:szCs w:val="26"/>
                          </w:rPr>
                        </w:pPr>
                      </w:p>
                      <w:p w:rsidR="0042682F" w:rsidRDefault="0042682F">
                        <w:pPr>
                          <w:ind w:left="206" w:right="217"/>
                          <w:jc w:val="center"/>
                          <w:rPr>
                            <w:rFonts w:ascii="Khmer UI" w:eastAsia="Khmer UI" w:hAnsi="Khmer UI" w:cs="Khmer UI"/>
                            <w:sz w:val="14"/>
                            <w:szCs w:val="14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N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me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3"/>
                            <w:sz w:val="14"/>
                            <w:szCs w:val="14"/>
                          </w:rPr>
                          <w:t xml:space="preserve">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w w:val="99"/>
                            <w:sz w:val="14"/>
                            <w:szCs w:val="14"/>
                          </w:rPr>
                          <w:t>o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 xml:space="preserve">f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W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4"/>
                            <w:szCs w:val="14"/>
                          </w:rPr>
                          <w:t>o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rk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3"/>
                            <w:sz w:val="14"/>
                            <w:szCs w:val="14"/>
                          </w:rPr>
                          <w:t xml:space="preserve">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>nd Br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w w:val="99"/>
                            <w:sz w:val="14"/>
                            <w:szCs w:val="14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ak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2"/>
                            <w:w w:val="99"/>
                            <w:sz w:val="14"/>
                            <w:szCs w:val="14"/>
                          </w:rPr>
                          <w:t>u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>p</w:t>
                        </w:r>
                      </w:p>
                    </w:tc>
                    <w:tc>
                      <w:tcPr>
                        <w:tcW w:w="1299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42682F" w:rsidRDefault="0042682F">
                        <w:pPr>
                          <w:spacing w:before="4" w:line="180" w:lineRule="exact"/>
                          <w:rPr>
                            <w:sz w:val="19"/>
                            <w:szCs w:val="19"/>
                          </w:rPr>
                        </w:pPr>
                      </w:p>
                      <w:p w:rsidR="0042682F" w:rsidRDefault="0042682F">
                        <w:pPr>
                          <w:ind w:left="96" w:right="108"/>
                          <w:jc w:val="center"/>
                          <w:rPr>
                            <w:rFonts w:ascii="Khmer UI" w:eastAsia="Khmer UI" w:hAnsi="Khmer UI" w:cs="Khmer UI"/>
                            <w:sz w:val="14"/>
                            <w:szCs w:val="14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l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4"/>
                            <w:szCs w:val="14"/>
                          </w:rPr>
                          <w:t>l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o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ca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4"/>
                            <w:szCs w:val="14"/>
                          </w:rPr>
                          <w:t>te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d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6"/>
                            <w:sz w:val="14"/>
                            <w:szCs w:val="14"/>
                          </w:rPr>
                          <w:t xml:space="preserve">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>F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2"/>
                            <w:w w:val="99"/>
                            <w:sz w:val="14"/>
                            <w:szCs w:val="14"/>
                          </w:rPr>
                          <w:t>u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 xml:space="preserve">nd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nd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2"/>
                            <w:sz w:val="14"/>
                            <w:szCs w:val="14"/>
                          </w:rPr>
                          <w:t xml:space="preserve">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b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2"/>
                            <w:sz w:val="14"/>
                            <w:szCs w:val="14"/>
                          </w:rPr>
                          <w:t>r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2"/>
                            <w:sz w:val="14"/>
                            <w:szCs w:val="14"/>
                          </w:rPr>
                          <w:t>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k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up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3"/>
                            <w:sz w:val="14"/>
                            <w:szCs w:val="14"/>
                          </w:rPr>
                          <w:t xml:space="preserve">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f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w w:val="99"/>
                            <w:sz w:val="14"/>
                            <w:szCs w:val="14"/>
                          </w:rPr>
                          <w:t>o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>r D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if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2"/>
                            <w:w w:val="99"/>
                            <w:sz w:val="14"/>
                            <w:szCs w:val="14"/>
                          </w:rPr>
                          <w:t>f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2"/>
                            <w:w w:val="99"/>
                            <w:sz w:val="14"/>
                            <w:szCs w:val="14"/>
                          </w:rPr>
                          <w:t>r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 xml:space="preserve">nt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lo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3"/>
                            <w:w w:val="99"/>
                            <w:sz w:val="14"/>
                            <w:szCs w:val="14"/>
                          </w:rPr>
                          <w:t>c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w w:val="99"/>
                            <w:sz w:val="14"/>
                            <w:szCs w:val="14"/>
                          </w:rPr>
                          <w:t>ti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o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>n/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w w:val="99"/>
                            <w:sz w:val="14"/>
                            <w:szCs w:val="14"/>
                          </w:rPr>
                          <w:t>s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i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w w:val="99"/>
                            <w:sz w:val="14"/>
                            <w:szCs w:val="14"/>
                          </w:rPr>
                          <w:t>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>s</w:t>
                        </w:r>
                      </w:p>
                    </w:tc>
                    <w:tc>
                      <w:tcPr>
                        <w:tcW w:w="1200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42682F" w:rsidRDefault="0042682F">
                        <w:pPr>
                          <w:spacing w:before="2" w:line="140" w:lineRule="exact"/>
                          <w:rPr>
                            <w:sz w:val="15"/>
                            <w:szCs w:val="15"/>
                          </w:rPr>
                        </w:pPr>
                      </w:p>
                      <w:p w:rsidR="0042682F" w:rsidRDefault="0042682F">
                        <w:pPr>
                          <w:spacing w:line="200" w:lineRule="exact"/>
                        </w:pPr>
                      </w:p>
                      <w:p w:rsidR="0042682F" w:rsidRDefault="0042682F">
                        <w:pPr>
                          <w:ind w:left="316"/>
                          <w:rPr>
                            <w:rFonts w:ascii="Khmer UI" w:eastAsia="Khmer UI" w:hAnsi="Khmer UI" w:cs="Khmer UI"/>
                            <w:sz w:val="14"/>
                            <w:szCs w:val="14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I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4"/>
                            <w:szCs w:val="14"/>
                          </w:rPr>
                          <w:t>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ms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3"/>
                            <w:sz w:val="14"/>
                            <w:szCs w:val="14"/>
                          </w:rPr>
                          <w:t xml:space="preserve">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4"/>
                            <w:szCs w:val="14"/>
                          </w:rPr>
                          <w:t>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o</w:t>
                        </w:r>
                      </w:p>
                      <w:p w:rsidR="0042682F" w:rsidRDefault="0042682F">
                        <w:pPr>
                          <w:ind w:left="287"/>
                          <w:rPr>
                            <w:rFonts w:ascii="Khmer UI" w:eastAsia="Khmer UI" w:hAnsi="Khmer UI" w:cs="Khmer UI"/>
                            <w:sz w:val="14"/>
                            <w:szCs w:val="14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Ex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cu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4"/>
                            <w:szCs w:val="14"/>
                          </w:rPr>
                          <w:t>te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d</w:t>
                        </w:r>
                      </w:p>
                    </w:tc>
                    <w:tc>
                      <w:tcPr>
                        <w:tcW w:w="1229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42682F" w:rsidRDefault="0042682F">
                        <w:pPr>
                          <w:spacing w:before="2" w:line="140" w:lineRule="exact"/>
                          <w:rPr>
                            <w:sz w:val="15"/>
                            <w:szCs w:val="15"/>
                          </w:rPr>
                        </w:pPr>
                      </w:p>
                      <w:p w:rsidR="0042682F" w:rsidRDefault="0042682F">
                        <w:pPr>
                          <w:spacing w:line="200" w:lineRule="exact"/>
                        </w:pPr>
                      </w:p>
                      <w:p w:rsidR="0042682F" w:rsidRDefault="0042682F">
                        <w:pPr>
                          <w:ind w:left="254"/>
                          <w:rPr>
                            <w:rFonts w:ascii="Khmer UI" w:eastAsia="Khmer UI" w:hAnsi="Khmer UI" w:cs="Khmer UI"/>
                            <w:sz w:val="14"/>
                            <w:szCs w:val="14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4"/>
                            <w:szCs w:val="14"/>
                          </w:rPr>
                          <w:t>M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4"/>
                            <w:szCs w:val="14"/>
                          </w:rPr>
                          <w:t>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h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o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d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3"/>
                            <w:sz w:val="14"/>
                            <w:szCs w:val="14"/>
                          </w:rPr>
                          <w:t xml:space="preserve">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o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f</w:t>
                        </w:r>
                      </w:p>
                      <w:p w:rsidR="0042682F" w:rsidRDefault="0042682F">
                        <w:pPr>
                          <w:ind w:left="175"/>
                          <w:rPr>
                            <w:rFonts w:ascii="Khmer UI" w:eastAsia="Khmer UI" w:hAnsi="Khmer UI" w:cs="Khmer UI"/>
                            <w:sz w:val="14"/>
                            <w:szCs w:val="14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4"/>
                            <w:szCs w:val="14"/>
                          </w:rPr>
                          <w:t>P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r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o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cu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2"/>
                            <w:sz w:val="14"/>
                            <w:szCs w:val="14"/>
                          </w:rPr>
                          <w:t>r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2"/>
                            <w:sz w:val="14"/>
                            <w:szCs w:val="14"/>
                          </w:rPr>
                          <w:t>m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nt</w:t>
                        </w:r>
                      </w:p>
                    </w:tc>
                    <w:tc>
                      <w:tcPr>
                        <w:tcW w:w="1267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42682F" w:rsidRDefault="0042682F">
                        <w:pPr>
                          <w:spacing w:before="13" w:line="260" w:lineRule="exact"/>
                          <w:rPr>
                            <w:sz w:val="26"/>
                            <w:szCs w:val="26"/>
                          </w:rPr>
                        </w:pPr>
                      </w:p>
                      <w:p w:rsidR="0042682F" w:rsidRDefault="0042682F">
                        <w:pPr>
                          <w:ind w:left="139" w:right="130" w:firstLine="72"/>
                          <w:rPr>
                            <w:rFonts w:ascii="Khmer UI" w:eastAsia="Khmer UI" w:hAnsi="Khmer UI" w:cs="Khmer UI"/>
                            <w:sz w:val="14"/>
                            <w:szCs w:val="14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An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4"/>
                            <w:szCs w:val="14"/>
                          </w:rPr>
                          <w:t>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i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c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i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2"/>
                            <w:sz w:val="14"/>
                            <w:szCs w:val="14"/>
                          </w:rPr>
                          <w:t>p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4"/>
                            <w:szCs w:val="14"/>
                          </w:rPr>
                          <w:t>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4"/>
                            <w:szCs w:val="14"/>
                          </w:rPr>
                          <w:t>d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/ Ac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4"/>
                            <w:szCs w:val="14"/>
                          </w:rPr>
                          <w:t>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u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l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5"/>
                            <w:sz w:val="14"/>
                            <w:szCs w:val="14"/>
                          </w:rPr>
                          <w:t xml:space="preserve">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D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3"/>
                            <w:sz w:val="14"/>
                            <w:szCs w:val="14"/>
                          </w:rPr>
                          <w:t>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2"/>
                            <w:sz w:val="14"/>
                            <w:szCs w:val="14"/>
                          </w:rPr>
                          <w:t xml:space="preserve">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o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f Ad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v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4"/>
                            <w:szCs w:val="14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r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4"/>
                            <w:szCs w:val="14"/>
                          </w:rPr>
                          <w:t>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i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4"/>
                            <w:szCs w:val="14"/>
                          </w:rPr>
                          <w:t>s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2"/>
                            <w:sz w:val="14"/>
                            <w:szCs w:val="14"/>
                          </w:rPr>
                          <w:t>m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nt</w:t>
                        </w:r>
                      </w:p>
                    </w:tc>
                    <w:tc>
                      <w:tcPr>
                        <w:tcW w:w="1253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42682F" w:rsidRDefault="0042682F">
                        <w:pPr>
                          <w:spacing w:before="13" w:line="260" w:lineRule="exact"/>
                          <w:rPr>
                            <w:sz w:val="26"/>
                            <w:szCs w:val="26"/>
                          </w:rPr>
                        </w:pPr>
                      </w:p>
                      <w:p w:rsidR="0042682F" w:rsidRDefault="0042682F">
                        <w:pPr>
                          <w:ind w:left="129" w:right="146" w:hanging="1"/>
                          <w:jc w:val="center"/>
                          <w:rPr>
                            <w:rFonts w:ascii="Khmer UI" w:eastAsia="Khmer UI" w:hAnsi="Khmer UI" w:cs="Khmer UI"/>
                            <w:sz w:val="14"/>
                            <w:szCs w:val="14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>An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w w:val="99"/>
                            <w:sz w:val="14"/>
                            <w:szCs w:val="14"/>
                          </w:rPr>
                          <w:t>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i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>c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i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2"/>
                            <w:w w:val="99"/>
                            <w:sz w:val="14"/>
                            <w:szCs w:val="14"/>
                          </w:rPr>
                          <w:t>p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w w:val="99"/>
                            <w:sz w:val="14"/>
                            <w:szCs w:val="14"/>
                          </w:rPr>
                          <w:t>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 xml:space="preserve">d/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Ac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4"/>
                            <w:szCs w:val="14"/>
                          </w:rPr>
                          <w:t>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u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l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5"/>
                            <w:sz w:val="14"/>
                            <w:szCs w:val="14"/>
                          </w:rPr>
                          <w:t xml:space="preserve">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D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3"/>
                            <w:sz w:val="14"/>
                            <w:szCs w:val="14"/>
                          </w:rPr>
                          <w:t>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2"/>
                            <w:sz w:val="14"/>
                            <w:szCs w:val="14"/>
                          </w:rPr>
                          <w:t xml:space="preserve">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o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 xml:space="preserve">f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w w:val="99"/>
                            <w:sz w:val="14"/>
                            <w:szCs w:val="14"/>
                          </w:rPr>
                          <w:t>St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>rt</w:t>
                        </w:r>
                      </w:p>
                    </w:tc>
                    <w:tc>
                      <w:tcPr>
                        <w:tcW w:w="1171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42682F" w:rsidRDefault="0042682F">
                        <w:pPr>
                          <w:spacing w:before="13" w:line="260" w:lineRule="exact"/>
                          <w:rPr>
                            <w:sz w:val="26"/>
                            <w:szCs w:val="26"/>
                          </w:rPr>
                        </w:pPr>
                      </w:p>
                      <w:p w:rsidR="0042682F" w:rsidRDefault="0042682F">
                        <w:pPr>
                          <w:ind w:left="86" w:right="98" w:hanging="6"/>
                          <w:jc w:val="center"/>
                          <w:rPr>
                            <w:rFonts w:ascii="Khmer UI" w:eastAsia="Khmer UI" w:hAnsi="Khmer UI" w:cs="Khmer UI"/>
                            <w:sz w:val="14"/>
                            <w:szCs w:val="14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>An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w w:val="99"/>
                            <w:sz w:val="14"/>
                            <w:szCs w:val="14"/>
                          </w:rPr>
                          <w:t>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i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>c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i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2"/>
                            <w:w w:val="99"/>
                            <w:sz w:val="14"/>
                            <w:szCs w:val="14"/>
                          </w:rPr>
                          <w:t>p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w w:val="99"/>
                            <w:sz w:val="14"/>
                            <w:szCs w:val="14"/>
                          </w:rPr>
                          <w:t>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 xml:space="preserve">d/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Ac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4"/>
                            <w:szCs w:val="14"/>
                          </w:rPr>
                          <w:t>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u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l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5"/>
                            <w:sz w:val="14"/>
                            <w:szCs w:val="14"/>
                          </w:rPr>
                          <w:t xml:space="preserve">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D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3"/>
                            <w:sz w:val="14"/>
                            <w:szCs w:val="14"/>
                          </w:rPr>
                          <w:t>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2"/>
                            <w:sz w:val="14"/>
                            <w:szCs w:val="14"/>
                          </w:rPr>
                          <w:t xml:space="preserve">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o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>f c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o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>m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2"/>
                            <w:w w:val="99"/>
                            <w:sz w:val="14"/>
                            <w:szCs w:val="14"/>
                          </w:rPr>
                          <w:t>p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le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3"/>
                            <w:w w:val="99"/>
                            <w:sz w:val="14"/>
                            <w:szCs w:val="14"/>
                          </w:rPr>
                          <w:t>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i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w w:val="99"/>
                            <w:sz w:val="14"/>
                            <w:szCs w:val="14"/>
                          </w:rPr>
                          <w:t>o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>n</w:t>
                        </w:r>
                      </w:p>
                    </w:tc>
                    <w:tc>
                      <w:tcPr>
                        <w:tcW w:w="1571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42682F" w:rsidRDefault="0042682F">
                        <w:pPr>
                          <w:spacing w:line="200" w:lineRule="exact"/>
                        </w:pPr>
                      </w:p>
                      <w:p w:rsidR="0042682F" w:rsidRDefault="0042682F">
                        <w:pPr>
                          <w:spacing w:before="18" w:line="200" w:lineRule="exact"/>
                        </w:pPr>
                      </w:p>
                      <w:p w:rsidR="0042682F" w:rsidRDefault="0042682F">
                        <w:pPr>
                          <w:ind w:left="451"/>
                          <w:rPr>
                            <w:rFonts w:ascii="Khmer UI" w:eastAsia="Khmer UI" w:hAnsi="Khmer UI" w:cs="Khmer UI"/>
                            <w:sz w:val="16"/>
                            <w:szCs w:val="16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R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em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ar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k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s</w:t>
                        </w:r>
                      </w:p>
                    </w:tc>
                  </w:tr>
                  <w:tr w:rsidR="0042682F">
                    <w:trPr>
                      <w:trHeight w:hRule="exact" w:val="986"/>
                    </w:trPr>
                    <w:tc>
                      <w:tcPr>
                        <w:tcW w:w="421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42682F" w:rsidRDefault="0042682F" w:rsidP="006F454F">
                        <w:pPr>
                          <w:spacing w:before="2" w:line="140" w:lineRule="exact"/>
                          <w:rPr>
                            <w:sz w:val="15"/>
                            <w:szCs w:val="15"/>
                          </w:rPr>
                        </w:pPr>
                      </w:p>
                      <w:p w:rsidR="0042682F" w:rsidRDefault="0042682F" w:rsidP="006F454F">
                        <w:pPr>
                          <w:spacing w:line="200" w:lineRule="exact"/>
                        </w:pPr>
                      </w:p>
                      <w:p w:rsidR="0042682F" w:rsidRDefault="0042682F" w:rsidP="006F454F">
                        <w:pPr>
                          <w:ind w:left="108" w:right="116"/>
                          <w:jc w:val="center"/>
                          <w:rPr>
                            <w:rFonts w:ascii="Calibri" w:eastAsia="Calibri" w:hAnsi="Calibri" w:cs="Calibri"/>
                            <w:sz w:val="22"/>
                            <w:szCs w:val="22"/>
                          </w:rPr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  <w:szCs w:val="22"/>
                          </w:rPr>
                          <w:t>1</w:t>
                        </w:r>
                      </w:p>
                    </w:tc>
                    <w:tc>
                      <w:tcPr>
                        <w:tcW w:w="977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42682F" w:rsidRDefault="0042682F" w:rsidP="006F454F">
                        <w:pPr>
                          <w:spacing w:before="10" w:line="180" w:lineRule="exact"/>
                          <w:rPr>
                            <w:sz w:val="18"/>
                            <w:szCs w:val="18"/>
                          </w:rPr>
                        </w:pPr>
                      </w:p>
                      <w:p w:rsidR="0042682F" w:rsidRDefault="0042682F" w:rsidP="006F454F">
                        <w:pPr>
                          <w:spacing w:line="200" w:lineRule="exact"/>
                        </w:pPr>
                      </w:p>
                      <w:p w:rsidR="0042682F" w:rsidRDefault="0042682F" w:rsidP="006F454F">
                        <w:pPr>
                          <w:ind w:left="98"/>
                          <w:rPr>
                            <w:rFonts w:ascii="Khmer UI" w:eastAsia="Khmer UI" w:hAnsi="Khmer UI" w:cs="Khmer UI"/>
                            <w:sz w:val="16"/>
                            <w:szCs w:val="16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A09701</w:t>
                        </w:r>
                      </w:p>
                    </w:tc>
                    <w:tc>
                      <w:tcPr>
                        <w:tcW w:w="1102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42682F" w:rsidRDefault="0042682F" w:rsidP="006F454F">
                        <w:pPr>
                          <w:spacing w:before="7" w:line="200" w:lineRule="exact"/>
                        </w:pPr>
                      </w:p>
                      <w:p w:rsidR="0042682F" w:rsidRDefault="0042682F" w:rsidP="006F454F">
                        <w:pPr>
                          <w:ind w:left="180" w:right="193"/>
                          <w:jc w:val="center"/>
                          <w:rPr>
                            <w:rFonts w:ascii="Khmer UI" w:eastAsia="Khmer UI" w:hAnsi="Khmer UI" w:cs="Khmer UI"/>
                            <w:sz w:val="16"/>
                            <w:szCs w:val="16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 xml:space="preserve">Furniture &amp;  Fixture </w:t>
                        </w:r>
                      </w:p>
                    </w:tc>
                    <w:tc>
                      <w:tcPr>
                        <w:tcW w:w="1299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42682F" w:rsidRDefault="0042682F" w:rsidP="0042682F">
                        <w:pPr>
                          <w:spacing w:before="14" w:line="260" w:lineRule="exact"/>
                          <w:rPr>
                            <w:sz w:val="26"/>
                            <w:szCs w:val="26"/>
                          </w:rPr>
                        </w:pPr>
                      </w:p>
                      <w:p w:rsidR="0042682F" w:rsidRDefault="0042682F" w:rsidP="0042682F">
                        <w:pPr>
                          <w:ind w:left="141"/>
                          <w:rPr>
                            <w:rFonts w:ascii="Cambria" w:eastAsia="Cambria" w:hAnsi="Cambria" w:cs="Cambria"/>
                          </w:rPr>
                        </w:pPr>
                        <w:r>
                          <w:rPr>
                            <w:rFonts w:ascii="Cambria" w:eastAsia="Cambria" w:hAnsi="Cambria" w:cs="Cambria"/>
                            <w:b/>
                          </w:rPr>
                          <w:t>Rs</w:t>
                        </w:r>
                        <w:r>
                          <w:rPr>
                            <w:rFonts w:ascii="Cambria" w:eastAsia="Cambria" w:hAnsi="Cambria" w:cs="Cambria"/>
                            <w:b/>
                            <w:spacing w:val="-3"/>
                          </w:rPr>
                          <w:t xml:space="preserve"> </w:t>
                        </w:r>
                        <w:r w:rsidRPr="00B13ABF">
                          <w:rPr>
                            <w:rFonts w:ascii="Cambria" w:eastAsia="Cambria" w:hAnsi="Cambria" w:cs="Cambria"/>
                            <w:b/>
                            <w:spacing w:val="-3"/>
                          </w:rPr>
                          <w:t>5</w:t>
                        </w:r>
                        <w:r>
                          <w:rPr>
                            <w:rFonts w:ascii="Cambria" w:eastAsia="Cambria" w:hAnsi="Cambria" w:cs="Cambria"/>
                            <w:b/>
                            <w:spacing w:val="-3"/>
                          </w:rPr>
                          <w:t>,</w:t>
                        </w:r>
                        <w:r w:rsidRPr="00B13ABF">
                          <w:rPr>
                            <w:rFonts w:ascii="Cambria" w:eastAsia="Cambria" w:hAnsi="Cambria" w:cs="Cambria"/>
                            <w:b/>
                            <w:spacing w:val="-3"/>
                          </w:rPr>
                          <w:t>50</w:t>
                        </w:r>
                        <w:r>
                          <w:rPr>
                            <w:rFonts w:ascii="Cambria" w:eastAsia="Cambria" w:hAnsi="Cambria" w:cs="Cambria"/>
                            <w:b/>
                            <w:spacing w:val="-3"/>
                          </w:rPr>
                          <w:t>,</w:t>
                        </w:r>
                        <w:r w:rsidRPr="00B13ABF">
                          <w:rPr>
                            <w:rFonts w:ascii="Cambria" w:eastAsia="Cambria" w:hAnsi="Cambria" w:cs="Cambria"/>
                            <w:b/>
                            <w:spacing w:val="-3"/>
                          </w:rPr>
                          <w:t>000</w:t>
                        </w:r>
                        <w:r>
                          <w:rPr>
                            <w:rFonts w:ascii="Cambria" w:eastAsia="Cambria" w:hAnsi="Cambria" w:cs="Cambria"/>
                            <w:b/>
                          </w:rPr>
                          <w:t>/=</w:t>
                        </w:r>
                      </w:p>
                    </w:tc>
                    <w:tc>
                      <w:tcPr>
                        <w:tcW w:w="1200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42682F" w:rsidRDefault="0042682F" w:rsidP="0042682F">
                        <w:pPr>
                          <w:spacing w:before="7" w:line="200" w:lineRule="exact"/>
                        </w:pPr>
                      </w:p>
                      <w:p w:rsidR="0042682F" w:rsidRDefault="0042682F" w:rsidP="0042682F">
                        <w:pPr>
                          <w:ind w:left="147" w:right="159"/>
                          <w:jc w:val="center"/>
                          <w:rPr>
                            <w:rFonts w:ascii="Khmer UI" w:eastAsia="Khmer UI" w:hAnsi="Khmer UI" w:cs="Khmer UI"/>
                            <w:sz w:val="16"/>
                            <w:szCs w:val="16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M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n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ti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3"/>
                            <w:sz w:val="16"/>
                            <w:szCs w:val="16"/>
                          </w:rPr>
                          <w:t>o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n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d in Bi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dd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i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n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 xml:space="preserve">g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D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oc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u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me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n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ts</w:t>
                        </w:r>
                      </w:p>
                    </w:tc>
                    <w:tc>
                      <w:tcPr>
                        <w:tcW w:w="1229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42682F" w:rsidRDefault="0042682F" w:rsidP="0042682F">
                        <w:pPr>
                          <w:spacing w:before="19" w:line="280" w:lineRule="exact"/>
                          <w:rPr>
                            <w:sz w:val="28"/>
                            <w:szCs w:val="28"/>
                          </w:rPr>
                        </w:pPr>
                      </w:p>
                      <w:p w:rsidR="0042682F" w:rsidRDefault="0042682F" w:rsidP="0042682F">
                        <w:pPr>
                          <w:ind w:left="95"/>
                          <w:rPr>
                            <w:rFonts w:ascii="Khmer UI" w:eastAsia="Khmer UI" w:hAnsi="Khmer UI" w:cs="Khmer UI"/>
                            <w:sz w:val="16"/>
                            <w:szCs w:val="16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Q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u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o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2"/>
                            <w:sz w:val="16"/>
                            <w:szCs w:val="16"/>
                          </w:rPr>
                          <w:t>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ati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3"/>
                            <w:sz w:val="16"/>
                            <w:szCs w:val="16"/>
                          </w:rPr>
                          <w:t>o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n</w:t>
                        </w:r>
                      </w:p>
                      <w:p w:rsidR="0042682F" w:rsidRDefault="0042682F" w:rsidP="0042682F">
                        <w:pPr>
                          <w:spacing w:before="1"/>
                          <w:ind w:left="95"/>
                          <w:rPr>
                            <w:rFonts w:ascii="Khmer UI" w:eastAsia="Khmer UI" w:hAnsi="Khmer UI" w:cs="Khmer UI"/>
                            <w:sz w:val="16"/>
                            <w:szCs w:val="16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Proc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es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s</w:t>
                        </w:r>
                      </w:p>
                    </w:tc>
                    <w:tc>
                      <w:tcPr>
                        <w:tcW w:w="1267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42682F" w:rsidRPr="00C02C75" w:rsidRDefault="0042682F" w:rsidP="0042682F">
                        <w:pPr>
                          <w:spacing w:line="220" w:lineRule="exact"/>
                          <w:ind w:left="72" w:right="74"/>
                          <w:jc w:val="center"/>
                          <w:rPr>
                            <w:rFonts w:ascii="Cambria" w:eastAsia="Cambria" w:hAnsi="Cambria" w:cs="Cambria"/>
                          </w:rPr>
                        </w:pPr>
                        <w:r>
                          <w:rPr>
                            <w:rFonts w:ascii="Cambria" w:eastAsia="Cambria" w:hAnsi="Cambria" w:cs="Cambria"/>
                            <w:b/>
                            <w:w w:val="99"/>
                          </w:rPr>
                          <w:t>02</w:t>
                        </w:r>
                        <w:r w:rsidRPr="00C02C75">
                          <w:rPr>
                            <w:rFonts w:ascii="Cambria" w:eastAsia="Cambria" w:hAnsi="Cambria" w:cs="Cambria"/>
                            <w:b/>
                            <w:w w:val="99"/>
                          </w:rPr>
                          <w:t>-</w:t>
                        </w:r>
                        <w:r w:rsidRPr="00C02C75">
                          <w:rPr>
                            <w:rFonts w:ascii="Cambria" w:eastAsia="Cambria" w:hAnsi="Cambria" w:cs="Cambria"/>
                            <w:b/>
                            <w:spacing w:val="2"/>
                            <w:w w:val="99"/>
                          </w:rPr>
                          <w:t>0</w:t>
                        </w:r>
                        <w:r>
                          <w:rPr>
                            <w:rFonts w:ascii="Cambria" w:eastAsia="Cambria" w:hAnsi="Cambria" w:cs="Cambria"/>
                            <w:b/>
                            <w:spacing w:val="2"/>
                            <w:w w:val="99"/>
                          </w:rPr>
                          <w:t>6</w:t>
                        </w:r>
                        <w:r w:rsidRPr="00C02C75">
                          <w:rPr>
                            <w:rFonts w:ascii="Cambria" w:eastAsia="Cambria" w:hAnsi="Cambria" w:cs="Cambria"/>
                            <w:b/>
                            <w:w w:val="99"/>
                          </w:rPr>
                          <w:t>-2</w:t>
                        </w:r>
                        <w:r w:rsidRPr="00C02C75">
                          <w:rPr>
                            <w:rFonts w:ascii="Cambria" w:eastAsia="Cambria" w:hAnsi="Cambria" w:cs="Cambria"/>
                            <w:b/>
                            <w:spacing w:val="1"/>
                            <w:w w:val="99"/>
                          </w:rPr>
                          <w:t>0</w:t>
                        </w:r>
                        <w:r w:rsidRPr="00C02C75">
                          <w:rPr>
                            <w:rFonts w:ascii="Cambria" w:eastAsia="Cambria" w:hAnsi="Cambria" w:cs="Cambria"/>
                            <w:b/>
                            <w:w w:val="99"/>
                          </w:rPr>
                          <w:t>16</w:t>
                        </w:r>
                      </w:p>
                      <w:p w:rsidR="0042682F" w:rsidRDefault="0042682F" w:rsidP="0042682F">
                        <w:pPr>
                          <w:spacing w:before="34"/>
                          <w:ind w:left="235" w:right="240"/>
                          <w:jc w:val="center"/>
                          <w:rPr>
                            <w:rFonts w:ascii="Cambria" w:eastAsia="Cambria" w:hAnsi="Cambria" w:cs="Cambria"/>
                          </w:rPr>
                        </w:pPr>
                      </w:p>
                    </w:tc>
                    <w:tc>
                      <w:tcPr>
                        <w:tcW w:w="1253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42682F" w:rsidRDefault="0042682F" w:rsidP="0042682F">
                        <w:pPr>
                          <w:ind w:left="160"/>
                          <w:jc w:val="center"/>
                          <w:rPr>
                            <w:rFonts w:ascii="Cambria" w:eastAsia="Cambria" w:hAnsi="Cambria" w:cs="Cambria"/>
                          </w:rPr>
                        </w:pPr>
                        <w:r>
                          <w:rPr>
                            <w:rFonts w:ascii="Cambria" w:eastAsia="Cambria" w:hAnsi="Cambria" w:cs="Cambria"/>
                            <w:b/>
                          </w:rPr>
                          <w:t>4-</w:t>
                        </w:r>
                        <w:r>
                          <w:rPr>
                            <w:rFonts w:ascii="Cambria" w:eastAsia="Cambria" w:hAnsi="Cambria" w:cs="Cambria"/>
                            <w:b/>
                            <w:spacing w:val="2"/>
                          </w:rPr>
                          <w:t>06</w:t>
                        </w:r>
                        <w:r>
                          <w:rPr>
                            <w:rFonts w:ascii="Cambria" w:eastAsia="Cambria" w:hAnsi="Cambria" w:cs="Cambria"/>
                            <w:b/>
                          </w:rPr>
                          <w:t>-2</w:t>
                        </w:r>
                        <w:r>
                          <w:rPr>
                            <w:rFonts w:ascii="Cambria" w:eastAsia="Cambria" w:hAnsi="Cambria" w:cs="Cambria"/>
                            <w:b/>
                            <w:spacing w:val="1"/>
                          </w:rPr>
                          <w:t>0</w:t>
                        </w:r>
                        <w:r>
                          <w:rPr>
                            <w:rFonts w:ascii="Cambria" w:eastAsia="Cambria" w:hAnsi="Cambria" w:cs="Cambria"/>
                            <w:b/>
                          </w:rPr>
                          <w:t>16</w:t>
                        </w:r>
                      </w:p>
                      <w:p w:rsidR="0042682F" w:rsidRDefault="0042682F" w:rsidP="0042682F">
                        <w:pPr>
                          <w:ind w:left="167"/>
                          <w:jc w:val="center"/>
                          <w:rPr>
                            <w:rFonts w:ascii="Cambria" w:eastAsia="Cambria" w:hAnsi="Cambria" w:cs="Cambria"/>
                          </w:rPr>
                        </w:pPr>
                      </w:p>
                    </w:tc>
                    <w:tc>
                      <w:tcPr>
                        <w:tcW w:w="1171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42682F" w:rsidRDefault="0042682F" w:rsidP="0042682F">
                        <w:pPr>
                          <w:ind w:left="84" w:right="83"/>
                          <w:jc w:val="center"/>
                          <w:rPr>
                            <w:rFonts w:ascii="Cambria" w:eastAsia="Cambria" w:hAnsi="Cambria" w:cs="Cambria"/>
                          </w:rPr>
                        </w:pPr>
                        <w:r>
                          <w:rPr>
                            <w:rFonts w:ascii="Cambria" w:eastAsia="Cambria" w:hAnsi="Cambria" w:cs="Cambria"/>
                            <w:b/>
                            <w:w w:val="99"/>
                          </w:rPr>
                          <w:t>0-</w:t>
                        </w:r>
                        <w:r>
                          <w:rPr>
                            <w:rFonts w:ascii="Cambria" w:eastAsia="Cambria" w:hAnsi="Cambria" w:cs="Cambria"/>
                            <w:b/>
                            <w:spacing w:val="2"/>
                            <w:w w:val="99"/>
                          </w:rPr>
                          <w:t>06</w:t>
                        </w:r>
                        <w:r>
                          <w:rPr>
                            <w:rFonts w:ascii="Cambria" w:eastAsia="Cambria" w:hAnsi="Cambria" w:cs="Cambria"/>
                            <w:b/>
                            <w:w w:val="99"/>
                          </w:rPr>
                          <w:t>-2</w:t>
                        </w:r>
                        <w:r>
                          <w:rPr>
                            <w:rFonts w:ascii="Cambria" w:eastAsia="Cambria" w:hAnsi="Cambria" w:cs="Cambria"/>
                            <w:b/>
                            <w:spacing w:val="1"/>
                            <w:w w:val="99"/>
                          </w:rPr>
                          <w:t>0</w:t>
                        </w:r>
                        <w:r>
                          <w:rPr>
                            <w:rFonts w:ascii="Cambria" w:eastAsia="Cambria" w:hAnsi="Cambria" w:cs="Cambria"/>
                            <w:b/>
                            <w:w w:val="99"/>
                          </w:rPr>
                          <w:t>16</w:t>
                        </w:r>
                      </w:p>
                      <w:p w:rsidR="0042682F" w:rsidRDefault="0042682F" w:rsidP="0042682F">
                        <w:pPr>
                          <w:ind w:left="242" w:right="244"/>
                          <w:jc w:val="center"/>
                          <w:rPr>
                            <w:rFonts w:ascii="Cambria" w:eastAsia="Cambria" w:hAnsi="Cambria" w:cs="Cambria"/>
                          </w:rPr>
                        </w:pPr>
                      </w:p>
                    </w:tc>
                    <w:tc>
                      <w:tcPr>
                        <w:tcW w:w="1571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42682F" w:rsidRDefault="0042682F" w:rsidP="006F454F">
                        <w:pPr>
                          <w:spacing w:before="9" w:line="100" w:lineRule="exact"/>
                          <w:rPr>
                            <w:sz w:val="11"/>
                            <w:szCs w:val="11"/>
                          </w:rPr>
                        </w:pPr>
                      </w:p>
                      <w:p w:rsidR="0042682F" w:rsidRDefault="0042682F" w:rsidP="006F454F">
                        <w:pPr>
                          <w:ind w:left="113" w:right="123"/>
                          <w:jc w:val="center"/>
                          <w:rPr>
                            <w:rFonts w:ascii="Khmer UI" w:eastAsia="Khmer UI" w:hAnsi="Khmer UI" w:cs="Khmer UI"/>
                            <w:sz w:val="16"/>
                            <w:szCs w:val="16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Proc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2"/>
                            <w:sz w:val="16"/>
                            <w:szCs w:val="16"/>
                          </w:rPr>
                          <w:t>u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r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eme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n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 xml:space="preserve"> w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 xml:space="preserve">ill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b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 xml:space="preserve"> m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d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 xml:space="preserve">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to 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v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aila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b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ility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 xml:space="preserve">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2"/>
                            <w:sz w:val="16"/>
                            <w:szCs w:val="16"/>
                          </w:rPr>
                          <w:t>o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 xml:space="preserve">f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f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u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n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d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s</w:t>
                        </w:r>
                      </w:p>
                    </w:tc>
                  </w:tr>
                  <w:tr w:rsidR="0042682F">
                    <w:trPr>
                      <w:trHeight w:hRule="exact" w:val="986"/>
                    </w:trPr>
                    <w:tc>
                      <w:tcPr>
                        <w:tcW w:w="421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42682F" w:rsidRDefault="0042682F" w:rsidP="006F454F">
                        <w:pPr>
                          <w:spacing w:before="2" w:line="140" w:lineRule="exact"/>
                          <w:rPr>
                            <w:sz w:val="15"/>
                            <w:szCs w:val="15"/>
                          </w:rPr>
                        </w:pPr>
                      </w:p>
                      <w:p w:rsidR="0042682F" w:rsidRDefault="0042682F" w:rsidP="006F454F">
                        <w:pPr>
                          <w:spacing w:line="200" w:lineRule="exact"/>
                        </w:pPr>
                      </w:p>
                      <w:p w:rsidR="0042682F" w:rsidRDefault="0042682F" w:rsidP="006F454F">
                        <w:pPr>
                          <w:ind w:left="108" w:right="116"/>
                          <w:jc w:val="center"/>
                          <w:rPr>
                            <w:rFonts w:ascii="Calibri" w:eastAsia="Calibri" w:hAnsi="Calibri" w:cs="Calibri"/>
                            <w:sz w:val="22"/>
                            <w:szCs w:val="22"/>
                          </w:rPr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  <w:szCs w:val="22"/>
                          </w:rPr>
                          <w:t>2</w:t>
                        </w:r>
                      </w:p>
                    </w:tc>
                    <w:tc>
                      <w:tcPr>
                        <w:tcW w:w="977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42682F" w:rsidRDefault="0042682F" w:rsidP="006F454F">
                        <w:pPr>
                          <w:spacing w:before="10" w:line="180" w:lineRule="exact"/>
                          <w:rPr>
                            <w:sz w:val="18"/>
                            <w:szCs w:val="18"/>
                          </w:rPr>
                        </w:pPr>
                      </w:p>
                      <w:p w:rsidR="0042682F" w:rsidRDefault="0042682F" w:rsidP="006F454F">
                        <w:pPr>
                          <w:spacing w:line="200" w:lineRule="exact"/>
                        </w:pPr>
                      </w:p>
                      <w:p w:rsidR="0042682F" w:rsidRDefault="0042682F" w:rsidP="006F454F">
                        <w:pPr>
                          <w:ind w:left="98"/>
                          <w:rPr>
                            <w:rFonts w:ascii="Khmer UI" w:eastAsia="Khmer UI" w:hAnsi="Khmer UI" w:cs="Khmer UI"/>
                            <w:sz w:val="16"/>
                            <w:szCs w:val="16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A09899</w:t>
                        </w:r>
                      </w:p>
                    </w:tc>
                    <w:tc>
                      <w:tcPr>
                        <w:tcW w:w="1102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42682F" w:rsidRDefault="0042682F" w:rsidP="006F454F">
                        <w:pPr>
                          <w:spacing w:before="7" w:line="200" w:lineRule="exact"/>
                        </w:pPr>
                      </w:p>
                      <w:p w:rsidR="0042682F" w:rsidRDefault="0042682F" w:rsidP="006F454F">
                        <w:pPr>
                          <w:ind w:left="180" w:right="193"/>
                          <w:jc w:val="center"/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</w:pPr>
                      </w:p>
                      <w:p w:rsidR="0042682F" w:rsidRDefault="0042682F" w:rsidP="006F454F">
                        <w:pPr>
                          <w:ind w:left="180" w:right="193"/>
                          <w:jc w:val="center"/>
                          <w:rPr>
                            <w:rFonts w:ascii="Khmer UI" w:eastAsia="Khmer UI" w:hAnsi="Khmer UI" w:cs="Khmer UI"/>
                            <w:sz w:val="16"/>
                            <w:szCs w:val="16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 xml:space="preserve">Others </w:t>
                        </w:r>
                      </w:p>
                    </w:tc>
                    <w:tc>
                      <w:tcPr>
                        <w:tcW w:w="1299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42682F" w:rsidRDefault="0042682F" w:rsidP="0042682F">
                        <w:pPr>
                          <w:spacing w:before="14" w:line="260" w:lineRule="exact"/>
                          <w:rPr>
                            <w:sz w:val="26"/>
                            <w:szCs w:val="26"/>
                          </w:rPr>
                        </w:pPr>
                      </w:p>
                      <w:p w:rsidR="0042682F" w:rsidRDefault="0042682F" w:rsidP="0042682F">
                        <w:pPr>
                          <w:ind w:left="141"/>
                          <w:rPr>
                            <w:rFonts w:ascii="Cambria" w:eastAsia="Cambria" w:hAnsi="Cambria" w:cs="Cambria"/>
                          </w:rPr>
                        </w:pPr>
                        <w:r>
                          <w:rPr>
                            <w:rFonts w:ascii="Cambria" w:eastAsia="Cambria" w:hAnsi="Cambria" w:cs="Cambria"/>
                            <w:b/>
                          </w:rPr>
                          <w:t>Rs</w:t>
                        </w:r>
                        <w:r>
                          <w:rPr>
                            <w:rFonts w:ascii="Cambria" w:eastAsia="Cambria" w:hAnsi="Cambria" w:cs="Cambria"/>
                            <w:b/>
                            <w:spacing w:val="-3"/>
                          </w:rPr>
                          <w:t xml:space="preserve"> 350,</w:t>
                        </w:r>
                        <w:r>
                          <w:rPr>
                            <w:rFonts w:ascii="Cambria" w:eastAsia="Cambria" w:hAnsi="Cambria" w:cs="Cambria"/>
                            <w:b/>
                          </w:rPr>
                          <w:t>0</w:t>
                        </w:r>
                        <w:r>
                          <w:rPr>
                            <w:rFonts w:ascii="Cambria" w:eastAsia="Cambria" w:hAnsi="Cambria" w:cs="Cambria"/>
                            <w:b/>
                            <w:spacing w:val="1"/>
                          </w:rPr>
                          <w:t>0</w:t>
                        </w:r>
                        <w:r>
                          <w:rPr>
                            <w:rFonts w:ascii="Cambria" w:eastAsia="Cambria" w:hAnsi="Cambria" w:cs="Cambria"/>
                            <w:b/>
                          </w:rPr>
                          <w:t>0/=</w:t>
                        </w:r>
                      </w:p>
                    </w:tc>
                    <w:tc>
                      <w:tcPr>
                        <w:tcW w:w="1200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42682F" w:rsidRDefault="0042682F" w:rsidP="0042682F">
                        <w:pPr>
                          <w:spacing w:before="7" w:line="200" w:lineRule="exact"/>
                        </w:pPr>
                      </w:p>
                      <w:p w:rsidR="0042682F" w:rsidRDefault="0042682F" w:rsidP="0042682F">
                        <w:pPr>
                          <w:ind w:left="147" w:right="159"/>
                          <w:jc w:val="center"/>
                          <w:rPr>
                            <w:rFonts w:ascii="Khmer UI" w:eastAsia="Khmer UI" w:hAnsi="Khmer UI" w:cs="Khmer UI"/>
                            <w:sz w:val="16"/>
                            <w:szCs w:val="16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M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n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ti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3"/>
                            <w:sz w:val="16"/>
                            <w:szCs w:val="16"/>
                          </w:rPr>
                          <w:t>o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n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d in Bi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dd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i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n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 xml:space="preserve">g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D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oc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u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me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n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ts</w:t>
                        </w:r>
                      </w:p>
                    </w:tc>
                    <w:tc>
                      <w:tcPr>
                        <w:tcW w:w="1229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42682F" w:rsidRDefault="0042682F" w:rsidP="0042682F">
                        <w:pPr>
                          <w:spacing w:before="19" w:line="280" w:lineRule="exact"/>
                          <w:rPr>
                            <w:sz w:val="28"/>
                            <w:szCs w:val="28"/>
                          </w:rPr>
                        </w:pPr>
                      </w:p>
                      <w:p w:rsidR="0042682F" w:rsidRDefault="0042682F" w:rsidP="0042682F">
                        <w:pPr>
                          <w:ind w:left="95"/>
                          <w:rPr>
                            <w:rFonts w:ascii="Khmer UI" w:eastAsia="Khmer UI" w:hAnsi="Khmer UI" w:cs="Khmer UI"/>
                            <w:sz w:val="16"/>
                            <w:szCs w:val="16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Q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u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o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2"/>
                            <w:sz w:val="16"/>
                            <w:szCs w:val="16"/>
                          </w:rPr>
                          <w:t>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ati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3"/>
                            <w:sz w:val="16"/>
                            <w:szCs w:val="16"/>
                          </w:rPr>
                          <w:t>o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n</w:t>
                        </w:r>
                      </w:p>
                      <w:p w:rsidR="0042682F" w:rsidRDefault="0042682F" w:rsidP="0042682F">
                        <w:pPr>
                          <w:spacing w:before="1"/>
                          <w:ind w:left="95"/>
                          <w:rPr>
                            <w:rFonts w:ascii="Khmer UI" w:eastAsia="Khmer UI" w:hAnsi="Khmer UI" w:cs="Khmer UI"/>
                            <w:sz w:val="16"/>
                            <w:szCs w:val="16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Proc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es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s</w:t>
                        </w:r>
                      </w:p>
                    </w:tc>
                    <w:tc>
                      <w:tcPr>
                        <w:tcW w:w="1267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42682F" w:rsidRPr="00C02C75" w:rsidRDefault="0042682F" w:rsidP="0042682F">
                        <w:pPr>
                          <w:spacing w:line="220" w:lineRule="exact"/>
                          <w:ind w:left="72" w:right="74"/>
                          <w:jc w:val="center"/>
                          <w:rPr>
                            <w:rFonts w:ascii="Cambria" w:eastAsia="Cambria" w:hAnsi="Cambria" w:cs="Cambria"/>
                          </w:rPr>
                        </w:pPr>
                        <w:r>
                          <w:rPr>
                            <w:rFonts w:ascii="Cambria" w:eastAsia="Cambria" w:hAnsi="Cambria" w:cs="Cambria"/>
                            <w:b/>
                            <w:w w:val="99"/>
                          </w:rPr>
                          <w:t>02</w:t>
                        </w:r>
                        <w:r w:rsidRPr="00C02C75">
                          <w:rPr>
                            <w:rFonts w:ascii="Cambria" w:eastAsia="Cambria" w:hAnsi="Cambria" w:cs="Cambria"/>
                            <w:b/>
                            <w:w w:val="99"/>
                          </w:rPr>
                          <w:t>-</w:t>
                        </w:r>
                        <w:r w:rsidRPr="00C02C75">
                          <w:rPr>
                            <w:rFonts w:ascii="Cambria" w:eastAsia="Cambria" w:hAnsi="Cambria" w:cs="Cambria"/>
                            <w:b/>
                            <w:spacing w:val="2"/>
                            <w:w w:val="99"/>
                          </w:rPr>
                          <w:t>0</w:t>
                        </w:r>
                        <w:r>
                          <w:rPr>
                            <w:rFonts w:ascii="Cambria" w:eastAsia="Cambria" w:hAnsi="Cambria" w:cs="Cambria"/>
                            <w:b/>
                            <w:spacing w:val="2"/>
                            <w:w w:val="99"/>
                          </w:rPr>
                          <w:t>6</w:t>
                        </w:r>
                        <w:r w:rsidRPr="00C02C75">
                          <w:rPr>
                            <w:rFonts w:ascii="Cambria" w:eastAsia="Cambria" w:hAnsi="Cambria" w:cs="Cambria"/>
                            <w:b/>
                            <w:w w:val="99"/>
                          </w:rPr>
                          <w:t>-2</w:t>
                        </w:r>
                        <w:r w:rsidRPr="00C02C75">
                          <w:rPr>
                            <w:rFonts w:ascii="Cambria" w:eastAsia="Cambria" w:hAnsi="Cambria" w:cs="Cambria"/>
                            <w:b/>
                            <w:spacing w:val="1"/>
                            <w:w w:val="99"/>
                          </w:rPr>
                          <w:t>0</w:t>
                        </w:r>
                        <w:r w:rsidRPr="00C02C75">
                          <w:rPr>
                            <w:rFonts w:ascii="Cambria" w:eastAsia="Cambria" w:hAnsi="Cambria" w:cs="Cambria"/>
                            <w:b/>
                            <w:w w:val="99"/>
                          </w:rPr>
                          <w:t>16</w:t>
                        </w:r>
                      </w:p>
                      <w:p w:rsidR="0042682F" w:rsidRDefault="0042682F" w:rsidP="0042682F">
                        <w:pPr>
                          <w:spacing w:before="34"/>
                          <w:ind w:left="235" w:right="240"/>
                          <w:jc w:val="center"/>
                          <w:rPr>
                            <w:rFonts w:ascii="Cambria" w:eastAsia="Cambria" w:hAnsi="Cambria" w:cs="Cambria"/>
                          </w:rPr>
                        </w:pPr>
                      </w:p>
                    </w:tc>
                    <w:tc>
                      <w:tcPr>
                        <w:tcW w:w="1253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42682F" w:rsidRDefault="0042682F" w:rsidP="0042682F">
                        <w:pPr>
                          <w:ind w:left="160"/>
                          <w:jc w:val="center"/>
                          <w:rPr>
                            <w:rFonts w:ascii="Cambria" w:eastAsia="Cambria" w:hAnsi="Cambria" w:cs="Cambria"/>
                          </w:rPr>
                        </w:pPr>
                        <w:r>
                          <w:rPr>
                            <w:rFonts w:ascii="Cambria" w:eastAsia="Cambria" w:hAnsi="Cambria" w:cs="Cambria"/>
                            <w:b/>
                          </w:rPr>
                          <w:t>4-</w:t>
                        </w:r>
                        <w:r>
                          <w:rPr>
                            <w:rFonts w:ascii="Cambria" w:eastAsia="Cambria" w:hAnsi="Cambria" w:cs="Cambria"/>
                            <w:b/>
                            <w:spacing w:val="2"/>
                          </w:rPr>
                          <w:t>06</w:t>
                        </w:r>
                        <w:r>
                          <w:rPr>
                            <w:rFonts w:ascii="Cambria" w:eastAsia="Cambria" w:hAnsi="Cambria" w:cs="Cambria"/>
                            <w:b/>
                          </w:rPr>
                          <w:t>-2</w:t>
                        </w:r>
                        <w:r>
                          <w:rPr>
                            <w:rFonts w:ascii="Cambria" w:eastAsia="Cambria" w:hAnsi="Cambria" w:cs="Cambria"/>
                            <w:b/>
                            <w:spacing w:val="1"/>
                          </w:rPr>
                          <w:t>0</w:t>
                        </w:r>
                        <w:r>
                          <w:rPr>
                            <w:rFonts w:ascii="Cambria" w:eastAsia="Cambria" w:hAnsi="Cambria" w:cs="Cambria"/>
                            <w:b/>
                          </w:rPr>
                          <w:t>16</w:t>
                        </w:r>
                      </w:p>
                      <w:p w:rsidR="0042682F" w:rsidRDefault="0042682F" w:rsidP="0042682F">
                        <w:pPr>
                          <w:ind w:left="167"/>
                          <w:jc w:val="center"/>
                          <w:rPr>
                            <w:rFonts w:ascii="Cambria" w:eastAsia="Cambria" w:hAnsi="Cambria" w:cs="Cambria"/>
                          </w:rPr>
                        </w:pPr>
                      </w:p>
                    </w:tc>
                    <w:tc>
                      <w:tcPr>
                        <w:tcW w:w="1171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42682F" w:rsidRDefault="0042682F" w:rsidP="0042682F">
                        <w:pPr>
                          <w:ind w:left="84" w:right="83"/>
                          <w:jc w:val="center"/>
                          <w:rPr>
                            <w:rFonts w:ascii="Cambria" w:eastAsia="Cambria" w:hAnsi="Cambria" w:cs="Cambria"/>
                          </w:rPr>
                        </w:pPr>
                        <w:r>
                          <w:rPr>
                            <w:rFonts w:ascii="Cambria" w:eastAsia="Cambria" w:hAnsi="Cambria" w:cs="Cambria"/>
                            <w:b/>
                            <w:w w:val="99"/>
                          </w:rPr>
                          <w:t>0-</w:t>
                        </w:r>
                        <w:r>
                          <w:rPr>
                            <w:rFonts w:ascii="Cambria" w:eastAsia="Cambria" w:hAnsi="Cambria" w:cs="Cambria"/>
                            <w:b/>
                            <w:spacing w:val="2"/>
                            <w:w w:val="99"/>
                          </w:rPr>
                          <w:t>06</w:t>
                        </w:r>
                        <w:r>
                          <w:rPr>
                            <w:rFonts w:ascii="Cambria" w:eastAsia="Cambria" w:hAnsi="Cambria" w:cs="Cambria"/>
                            <w:b/>
                            <w:w w:val="99"/>
                          </w:rPr>
                          <w:t>-2</w:t>
                        </w:r>
                        <w:r>
                          <w:rPr>
                            <w:rFonts w:ascii="Cambria" w:eastAsia="Cambria" w:hAnsi="Cambria" w:cs="Cambria"/>
                            <w:b/>
                            <w:spacing w:val="1"/>
                            <w:w w:val="99"/>
                          </w:rPr>
                          <w:t>0</w:t>
                        </w:r>
                        <w:r>
                          <w:rPr>
                            <w:rFonts w:ascii="Cambria" w:eastAsia="Cambria" w:hAnsi="Cambria" w:cs="Cambria"/>
                            <w:b/>
                            <w:w w:val="99"/>
                          </w:rPr>
                          <w:t>16</w:t>
                        </w:r>
                      </w:p>
                      <w:p w:rsidR="0042682F" w:rsidRDefault="0042682F" w:rsidP="0042682F">
                        <w:pPr>
                          <w:ind w:left="242" w:right="244"/>
                          <w:jc w:val="center"/>
                          <w:rPr>
                            <w:rFonts w:ascii="Cambria" w:eastAsia="Cambria" w:hAnsi="Cambria" w:cs="Cambria"/>
                          </w:rPr>
                        </w:pPr>
                      </w:p>
                    </w:tc>
                    <w:tc>
                      <w:tcPr>
                        <w:tcW w:w="1571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42682F" w:rsidRDefault="0042682F" w:rsidP="006F454F">
                        <w:pPr>
                          <w:spacing w:before="9" w:line="100" w:lineRule="exact"/>
                          <w:rPr>
                            <w:sz w:val="11"/>
                            <w:szCs w:val="11"/>
                          </w:rPr>
                        </w:pPr>
                      </w:p>
                      <w:p w:rsidR="0042682F" w:rsidRDefault="0042682F" w:rsidP="006F454F">
                        <w:pPr>
                          <w:ind w:left="113" w:right="123"/>
                          <w:jc w:val="center"/>
                          <w:rPr>
                            <w:rFonts w:ascii="Khmer UI" w:eastAsia="Khmer UI" w:hAnsi="Khmer UI" w:cs="Khmer UI"/>
                            <w:sz w:val="16"/>
                            <w:szCs w:val="16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Proc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2"/>
                            <w:sz w:val="16"/>
                            <w:szCs w:val="16"/>
                          </w:rPr>
                          <w:t>u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r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eme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n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 xml:space="preserve"> w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 xml:space="preserve">ill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b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 xml:space="preserve"> m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d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 xml:space="preserve">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to 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v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aila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b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ility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 xml:space="preserve">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2"/>
                            <w:sz w:val="16"/>
                            <w:szCs w:val="16"/>
                          </w:rPr>
                          <w:t>o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 xml:space="preserve">f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f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u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n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d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s</w:t>
                        </w:r>
                      </w:p>
                    </w:tc>
                  </w:tr>
                </w:tbl>
                <w:p w:rsidR="0042682F" w:rsidRDefault="0042682F"/>
              </w:txbxContent>
            </v:textbox>
            <w10:wrap anchorx="page"/>
          </v:shape>
        </w:pict>
      </w:r>
      <w:r w:rsidR="00D65221">
        <w:rPr>
          <w:rFonts w:ascii="Calibri" w:eastAsia="Calibri" w:hAnsi="Calibri" w:cs="Calibri"/>
          <w:b/>
          <w:spacing w:val="1"/>
          <w:sz w:val="22"/>
          <w:szCs w:val="22"/>
        </w:rPr>
        <w:t>C</w:t>
      </w:r>
      <w:r w:rsidR="00D65221">
        <w:rPr>
          <w:rFonts w:ascii="Calibri" w:eastAsia="Calibri" w:hAnsi="Calibri" w:cs="Calibri"/>
          <w:b/>
          <w:spacing w:val="-1"/>
          <w:sz w:val="22"/>
          <w:szCs w:val="22"/>
        </w:rPr>
        <w:t>o</w:t>
      </w:r>
      <w:r w:rsidR="00D65221">
        <w:rPr>
          <w:rFonts w:ascii="Calibri" w:eastAsia="Calibri" w:hAnsi="Calibri" w:cs="Calibri"/>
          <w:b/>
          <w:spacing w:val="-2"/>
          <w:sz w:val="22"/>
          <w:szCs w:val="22"/>
        </w:rPr>
        <w:t>s</w:t>
      </w:r>
      <w:r w:rsidR="00D65221">
        <w:rPr>
          <w:rFonts w:ascii="Calibri" w:eastAsia="Calibri" w:hAnsi="Calibri" w:cs="Calibri"/>
          <w:b/>
          <w:sz w:val="22"/>
          <w:szCs w:val="22"/>
        </w:rPr>
        <w:t>t</w:t>
      </w:r>
      <w:r w:rsidR="00D65221">
        <w:rPr>
          <w:rFonts w:ascii="Calibri" w:eastAsia="Calibri" w:hAnsi="Calibri" w:cs="Calibri"/>
          <w:b/>
          <w:spacing w:val="1"/>
          <w:sz w:val="22"/>
          <w:szCs w:val="22"/>
        </w:rPr>
        <w:t xml:space="preserve"> C</w:t>
      </w:r>
      <w:r w:rsidR="00D65221">
        <w:rPr>
          <w:rFonts w:ascii="Calibri" w:eastAsia="Calibri" w:hAnsi="Calibri" w:cs="Calibri"/>
          <w:b/>
          <w:spacing w:val="-1"/>
          <w:sz w:val="22"/>
          <w:szCs w:val="22"/>
        </w:rPr>
        <w:t>en</w:t>
      </w:r>
      <w:r w:rsidR="00D65221">
        <w:rPr>
          <w:rFonts w:ascii="Calibri" w:eastAsia="Calibri" w:hAnsi="Calibri" w:cs="Calibri"/>
          <w:b/>
          <w:sz w:val="22"/>
          <w:szCs w:val="22"/>
        </w:rPr>
        <w:t>t</w:t>
      </w:r>
      <w:r w:rsidR="00D65221">
        <w:rPr>
          <w:rFonts w:ascii="Calibri" w:eastAsia="Calibri" w:hAnsi="Calibri" w:cs="Calibri"/>
          <w:b/>
          <w:spacing w:val="-3"/>
          <w:sz w:val="22"/>
          <w:szCs w:val="22"/>
        </w:rPr>
        <w:t>e</w:t>
      </w:r>
      <w:r w:rsidR="00D65221">
        <w:rPr>
          <w:rFonts w:ascii="Calibri" w:eastAsia="Calibri" w:hAnsi="Calibri" w:cs="Calibri"/>
          <w:b/>
          <w:spacing w:val="1"/>
          <w:sz w:val="22"/>
          <w:szCs w:val="22"/>
        </w:rPr>
        <w:t>r</w:t>
      </w:r>
      <w:proofErr w:type="gramStart"/>
      <w:r w:rsidR="00D65221">
        <w:rPr>
          <w:rFonts w:ascii="Calibri" w:eastAsia="Calibri" w:hAnsi="Calibri" w:cs="Calibri"/>
          <w:b/>
          <w:sz w:val="22"/>
          <w:szCs w:val="22"/>
        </w:rPr>
        <w:t>:-</w:t>
      </w:r>
      <w:proofErr w:type="gramEnd"/>
      <w:r w:rsidR="00D65221">
        <w:rPr>
          <w:rFonts w:ascii="Calibri" w:eastAsia="Calibri" w:hAnsi="Calibri" w:cs="Calibri"/>
          <w:b/>
          <w:sz w:val="22"/>
          <w:szCs w:val="22"/>
        </w:rPr>
        <w:t xml:space="preserve"> </w:t>
      </w:r>
      <w:r w:rsidR="009F37D2">
        <w:rPr>
          <w:rFonts w:ascii="Calibri" w:eastAsia="Calibri" w:hAnsi="Calibri" w:cs="Calibri"/>
          <w:b/>
          <w:sz w:val="22"/>
          <w:szCs w:val="22"/>
        </w:rPr>
        <w:t>KC-6</w:t>
      </w:r>
      <w:r w:rsidR="00E2741E">
        <w:rPr>
          <w:rFonts w:ascii="Calibri" w:eastAsia="Calibri" w:hAnsi="Calibri" w:cs="Calibri"/>
          <w:b/>
          <w:sz w:val="22"/>
          <w:szCs w:val="22"/>
        </w:rPr>
        <w:t>6</w:t>
      </w:r>
      <w:r w:rsidR="00C32D87">
        <w:rPr>
          <w:rFonts w:ascii="Calibri" w:eastAsia="Calibri" w:hAnsi="Calibri" w:cs="Calibri"/>
          <w:b/>
          <w:sz w:val="22"/>
          <w:szCs w:val="22"/>
        </w:rPr>
        <w:t>92</w:t>
      </w:r>
    </w:p>
    <w:p w:rsidR="003B2783" w:rsidRDefault="003B2783" w:rsidP="009F37D2">
      <w:pPr>
        <w:spacing w:before="32"/>
        <w:ind w:left="383"/>
        <w:rPr>
          <w:rFonts w:ascii="Calibri" w:eastAsia="Calibri" w:hAnsi="Calibri" w:cs="Calibri"/>
          <w:b/>
          <w:sz w:val="22"/>
          <w:szCs w:val="22"/>
        </w:rPr>
      </w:pPr>
    </w:p>
    <w:p w:rsidR="003B2783" w:rsidRDefault="003B2783" w:rsidP="009F37D2">
      <w:pPr>
        <w:spacing w:before="32"/>
        <w:ind w:left="383"/>
        <w:rPr>
          <w:rFonts w:ascii="Calibri" w:eastAsia="Calibri" w:hAnsi="Calibri" w:cs="Calibri"/>
          <w:b/>
          <w:sz w:val="22"/>
          <w:szCs w:val="22"/>
        </w:rPr>
      </w:pPr>
    </w:p>
    <w:p w:rsidR="003B2783" w:rsidRDefault="003B2783" w:rsidP="009F37D2">
      <w:pPr>
        <w:spacing w:before="32"/>
        <w:ind w:left="383"/>
        <w:rPr>
          <w:rFonts w:ascii="Calibri" w:eastAsia="Calibri" w:hAnsi="Calibri" w:cs="Calibri"/>
          <w:b/>
          <w:sz w:val="22"/>
          <w:szCs w:val="22"/>
        </w:rPr>
      </w:pPr>
    </w:p>
    <w:p w:rsidR="003B2783" w:rsidRDefault="003B2783" w:rsidP="009F37D2">
      <w:pPr>
        <w:spacing w:before="32"/>
        <w:ind w:left="383"/>
        <w:rPr>
          <w:rFonts w:ascii="Calibri" w:eastAsia="Calibri" w:hAnsi="Calibri" w:cs="Calibri"/>
          <w:b/>
          <w:sz w:val="22"/>
          <w:szCs w:val="22"/>
        </w:rPr>
      </w:pPr>
    </w:p>
    <w:p w:rsidR="003B2783" w:rsidRDefault="003B2783" w:rsidP="009F37D2">
      <w:pPr>
        <w:spacing w:before="32"/>
        <w:ind w:left="383"/>
        <w:rPr>
          <w:rFonts w:ascii="Calibri" w:eastAsia="Calibri" w:hAnsi="Calibri" w:cs="Calibri"/>
          <w:b/>
          <w:sz w:val="22"/>
          <w:szCs w:val="22"/>
        </w:rPr>
      </w:pPr>
    </w:p>
    <w:p w:rsidR="003B2783" w:rsidRDefault="003B2783" w:rsidP="009F37D2">
      <w:pPr>
        <w:spacing w:before="32"/>
        <w:ind w:left="383"/>
        <w:rPr>
          <w:rFonts w:ascii="Calibri" w:eastAsia="Calibri" w:hAnsi="Calibri" w:cs="Calibri"/>
          <w:b/>
          <w:sz w:val="22"/>
          <w:szCs w:val="22"/>
        </w:rPr>
      </w:pPr>
    </w:p>
    <w:p w:rsidR="003B2783" w:rsidRDefault="003B2783" w:rsidP="009F37D2">
      <w:pPr>
        <w:spacing w:before="32"/>
        <w:ind w:left="383"/>
        <w:rPr>
          <w:rFonts w:ascii="Calibri" w:eastAsia="Calibri" w:hAnsi="Calibri" w:cs="Calibri"/>
          <w:b/>
          <w:sz w:val="22"/>
          <w:szCs w:val="22"/>
        </w:rPr>
      </w:pPr>
    </w:p>
    <w:p w:rsidR="003B2783" w:rsidRDefault="003B2783" w:rsidP="009F37D2">
      <w:pPr>
        <w:spacing w:before="32"/>
        <w:ind w:left="383"/>
        <w:rPr>
          <w:rFonts w:ascii="Calibri" w:eastAsia="Calibri" w:hAnsi="Calibri" w:cs="Calibri"/>
          <w:b/>
          <w:sz w:val="22"/>
          <w:szCs w:val="22"/>
        </w:rPr>
      </w:pPr>
    </w:p>
    <w:p w:rsidR="003B2783" w:rsidRDefault="003B2783" w:rsidP="009F37D2">
      <w:pPr>
        <w:spacing w:before="32"/>
        <w:ind w:left="383"/>
        <w:rPr>
          <w:rFonts w:ascii="Calibri" w:eastAsia="Calibri" w:hAnsi="Calibri" w:cs="Calibri"/>
          <w:b/>
          <w:sz w:val="22"/>
          <w:szCs w:val="22"/>
        </w:rPr>
      </w:pPr>
    </w:p>
    <w:p w:rsidR="003B2783" w:rsidRDefault="003B2783" w:rsidP="009F37D2">
      <w:pPr>
        <w:spacing w:before="32"/>
        <w:ind w:left="383"/>
        <w:rPr>
          <w:rFonts w:ascii="Calibri" w:eastAsia="Calibri" w:hAnsi="Calibri" w:cs="Calibri"/>
          <w:b/>
          <w:sz w:val="22"/>
          <w:szCs w:val="22"/>
        </w:rPr>
      </w:pPr>
    </w:p>
    <w:p w:rsidR="003B2783" w:rsidRDefault="003B2783" w:rsidP="009F37D2">
      <w:pPr>
        <w:spacing w:before="32"/>
        <w:ind w:left="383"/>
        <w:rPr>
          <w:rFonts w:ascii="Calibri" w:eastAsia="Calibri" w:hAnsi="Calibri" w:cs="Calibri"/>
          <w:b/>
          <w:sz w:val="22"/>
          <w:szCs w:val="22"/>
        </w:rPr>
      </w:pPr>
    </w:p>
    <w:p w:rsidR="003B2783" w:rsidRDefault="003B2783" w:rsidP="009F37D2">
      <w:pPr>
        <w:spacing w:before="32"/>
        <w:ind w:left="383"/>
        <w:rPr>
          <w:rFonts w:ascii="Calibri" w:eastAsia="Calibri" w:hAnsi="Calibri" w:cs="Calibri"/>
          <w:b/>
          <w:sz w:val="22"/>
          <w:szCs w:val="22"/>
        </w:rPr>
      </w:pPr>
    </w:p>
    <w:p w:rsidR="003B2783" w:rsidRDefault="003B2783" w:rsidP="009F37D2">
      <w:pPr>
        <w:spacing w:before="32"/>
        <w:ind w:left="383"/>
        <w:rPr>
          <w:rFonts w:ascii="Calibri" w:eastAsia="Calibri" w:hAnsi="Calibri" w:cs="Calibri"/>
          <w:b/>
          <w:sz w:val="22"/>
          <w:szCs w:val="22"/>
        </w:rPr>
      </w:pPr>
    </w:p>
    <w:p w:rsidR="003B2783" w:rsidRDefault="003B2783" w:rsidP="009F37D2">
      <w:pPr>
        <w:spacing w:before="32"/>
        <w:ind w:left="383"/>
        <w:rPr>
          <w:rFonts w:ascii="Calibri" w:eastAsia="Calibri" w:hAnsi="Calibri" w:cs="Calibri"/>
          <w:b/>
          <w:sz w:val="22"/>
          <w:szCs w:val="22"/>
        </w:rPr>
      </w:pPr>
    </w:p>
    <w:p w:rsidR="003B2783" w:rsidRDefault="003B2783" w:rsidP="003B2783">
      <w:pPr>
        <w:spacing w:before="38"/>
        <w:ind w:right="2098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spacing w:val="-1"/>
          <w:w w:val="81"/>
          <w:sz w:val="18"/>
          <w:szCs w:val="18"/>
        </w:rPr>
        <w:t xml:space="preserve">                                                                                                                                                                                               (</w:t>
      </w:r>
      <w:proofErr w:type="gramStart"/>
      <w:r w:rsidR="00B13ABF">
        <w:rPr>
          <w:rFonts w:ascii="Arial" w:eastAsia="Arial" w:hAnsi="Arial" w:cs="Arial"/>
          <w:b/>
          <w:spacing w:val="-1"/>
          <w:w w:val="81"/>
          <w:sz w:val="18"/>
          <w:szCs w:val="18"/>
        </w:rPr>
        <w:t xml:space="preserve">HABIBULLAH </w:t>
      </w:r>
      <w:r>
        <w:rPr>
          <w:rFonts w:ascii="Arial" w:eastAsia="Arial" w:hAnsi="Arial" w:cs="Arial"/>
          <w:b/>
          <w:w w:val="81"/>
          <w:sz w:val="18"/>
          <w:szCs w:val="18"/>
        </w:rPr>
        <w:t>)</w:t>
      </w:r>
      <w:proofErr w:type="gramEnd"/>
    </w:p>
    <w:p w:rsidR="003B2783" w:rsidRDefault="00B13ABF" w:rsidP="003B2783">
      <w:pPr>
        <w:spacing w:before="24"/>
        <w:ind w:right="2686"/>
        <w:jc w:val="right"/>
        <w:rPr>
          <w:sz w:val="19"/>
          <w:szCs w:val="19"/>
        </w:rPr>
      </w:pPr>
      <w:r>
        <w:rPr>
          <w:b/>
          <w:w w:val="94"/>
          <w:sz w:val="19"/>
          <w:szCs w:val="19"/>
        </w:rPr>
        <w:t>Head Master</w:t>
      </w:r>
    </w:p>
    <w:p w:rsidR="003B2783" w:rsidRPr="000143C0" w:rsidRDefault="006F454F" w:rsidP="003B2783">
      <w:pPr>
        <w:spacing w:before="19"/>
        <w:ind w:left="6984" w:right="1309"/>
        <w:jc w:val="center"/>
        <w:rPr>
          <w:sz w:val="19"/>
          <w:szCs w:val="19"/>
        </w:rPr>
      </w:pPr>
      <w:r>
        <w:rPr>
          <w:b/>
          <w:spacing w:val="-1"/>
          <w:w w:val="93"/>
          <w:sz w:val="19"/>
          <w:szCs w:val="19"/>
        </w:rPr>
        <w:t xml:space="preserve">Government Boys Higher Secondary School </w:t>
      </w:r>
      <w:r w:rsidR="005561C7">
        <w:rPr>
          <w:b/>
          <w:spacing w:val="1"/>
          <w:w w:val="93"/>
          <w:sz w:val="19"/>
          <w:szCs w:val="19"/>
        </w:rPr>
        <w:t>SOOMAR KANDANI</w:t>
      </w:r>
    </w:p>
    <w:p w:rsidR="003B2783" w:rsidRDefault="003B2783" w:rsidP="003B2783">
      <w:pPr>
        <w:spacing w:before="21"/>
        <w:ind w:left="7750" w:right="2159"/>
        <w:jc w:val="center"/>
        <w:rPr>
          <w:b/>
          <w:spacing w:val="2"/>
          <w:w w:val="94"/>
          <w:sz w:val="19"/>
          <w:szCs w:val="19"/>
        </w:rPr>
      </w:pPr>
      <w:r>
        <w:rPr>
          <w:b/>
          <w:spacing w:val="2"/>
          <w:w w:val="94"/>
          <w:sz w:val="19"/>
          <w:szCs w:val="19"/>
        </w:rPr>
        <w:t xml:space="preserve">District </w:t>
      </w:r>
      <w:proofErr w:type="spellStart"/>
      <w:r>
        <w:rPr>
          <w:b/>
          <w:spacing w:val="2"/>
          <w:w w:val="94"/>
          <w:sz w:val="19"/>
          <w:szCs w:val="19"/>
        </w:rPr>
        <w:t>Malir</w:t>
      </w:r>
      <w:proofErr w:type="spellEnd"/>
      <w:r>
        <w:rPr>
          <w:b/>
          <w:spacing w:val="2"/>
          <w:w w:val="94"/>
          <w:sz w:val="19"/>
          <w:szCs w:val="19"/>
        </w:rPr>
        <w:t xml:space="preserve"> Karachi.</w:t>
      </w:r>
    </w:p>
    <w:p w:rsidR="00AB03AC" w:rsidRDefault="00AB03AC" w:rsidP="00AB03AC">
      <w:pPr>
        <w:spacing w:before="21"/>
        <w:ind w:right="2159"/>
        <w:rPr>
          <w:b/>
          <w:spacing w:val="2"/>
          <w:w w:val="94"/>
          <w:sz w:val="19"/>
          <w:szCs w:val="19"/>
        </w:rPr>
      </w:pPr>
    </w:p>
    <w:p w:rsidR="00AB03AC" w:rsidRDefault="00AB03AC" w:rsidP="00AB03AC">
      <w:pPr>
        <w:spacing w:before="21"/>
        <w:ind w:right="2159"/>
        <w:rPr>
          <w:b/>
          <w:spacing w:val="2"/>
          <w:w w:val="94"/>
          <w:sz w:val="19"/>
          <w:szCs w:val="19"/>
        </w:rPr>
      </w:pPr>
    </w:p>
    <w:p w:rsidR="00AB03AC" w:rsidRDefault="00AB03AC" w:rsidP="00AB03AC">
      <w:pPr>
        <w:spacing w:before="21"/>
        <w:ind w:right="2159"/>
        <w:rPr>
          <w:b/>
          <w:spacing w:val="2"/>
          <w:w w:val="94"/>
          <w:sz w:val="19"/>
          <w:szCs w:val="19"/>
        </w:rPr>
      </w:pPr>
    </w:p>
    <w:p w:rsidR="00AB03AC" w:rsidRDefault="00AB03AC" w:rsidP="00AB03AC">
      <w:pPr>
        <w:spacing w:before="21"/>
        <w:ind w:right="2159"/>
        <w:rPr>
          <w:b/>
          <w:spacing w:val="2"/>
          <w:w w:val="94"/>
          <w:sz w:val="19"/>
          <w:szCs w:val="19"/>
        </w:rPr>
      </w:pPr>
    </w:p>
    <w:p w:rsidR="00AB03AC" w:rsidRDefault="00AB03AC" w:rsidP="00AB03AC">
      <w:pPr>
        <w:spacing w:before="21"/>
        <w:ind w:right="2159"/>
        <w:rPr>
          <w:b/>
          <w:spacing w:val="2"/>
          <w:w w:val="94"/>
          <w:sz w:val="19"/>
          <w:szCs w:val="19"/>
        </w:rPr>
      </w:pPr>
    </w:p>
    <w:p w:rsidR="00AB03AC" w:rsidRDefault="00AB03AC" w:rsidP="00AB03AC">
      <w:pPr>
        <w:spacing w:before="21"/>
        <w:ind w:right="2159"/>
        <w:rPr>
          <w:b/>
          <w:spacing w:val="2"/>
          <w:w w:val="94"/>
          <w:sz w:val="19"/>
          <w:szCs w:val="19"/>
        </w:rPr>
      </w:pPr>
    </w:p>
    <w:p w:rsidR="00AB03AC" w:rsidRDefault="00AB03AC" w:rsidP="00AB03AC">
      <w:pPr>
        <w:spacing w:before="21"/>
        <w:ind w:right="2159"/>
        <w:rPr>
          <w:b/>
          <w:spacing w:val="2"/>
          <w:w w:val="94"/>
          <w:sz w:val="19"/>
          <w:szCs w:val="19"/>
        </w:rPr>
      </w:pPr>
    </w:p>
    <w:p w:rsidR="00AB03AC" w:rsidRDefault="00AB03AC" w:rsidP="00AB03AC">
      <w:pPr>
        <w:spacing w:before="21"/>
        <w:ind w:right="2159"/>
        <w:rPr>
          <w:b/>
          <w:spacing w:val="2"/>
          <w:w w:val="94"/>
          <w:sz w:val="19"/>
          <w:szCs w:val="19"/>
        </w:rPr>
      </w:pPr>
    </w:p>
    <w:p w:rsidR="00AB03AC" w:rsidRDefault="00AB03AC" w:rsidP="00AB03AC">
      <w:pPr>
        <w:spacing w:before="21"/>
        <w:ind w:right="2159"/>
        <w:rPr>
          <w:b/>
          <w:spacing w:val="2"/>
          <w:w w:val="94"/>
          <w:sz w:val="19"/>
          <w:szCs w:val="19"/>
        </w:rPr>
      </w:pPr>
    </w:p>
    <w:p w:rsidR="00AB03AC" w:rsidRDefault="00AB03AC" w:rsidP="00AB03AC">
      <w:pPr>
        <w:spacing w:before="21"/>
        <w:ind w:right="2159"/>
        <w:rPr>
          <w:b/>
          <w:spacing w:val="2"/>
          <w:w w:val="94"/>
          <w:sz w:val="19"/>
          <w:szCs w:val="19"/>
        </w:rPr>
      </w:pPr>
    </w:p>
    <w:p w:rsidR="00AB03AC" w:rsidRDefault="00AB03AC" w:rsidP="00AB03AC">
      <w:pPr>
        <w:spacing w:before="21"/>
        <w:ind w:right="2159"/>
        <w:rPr>
          <w:b/>
          <w:spacing w:val="2"/>
          <w:w w:val="94"/>
          <w:sz w:val="19"/>
          <w:szCs w:val="19"/>
        </w:rPr>
      </w:pPr>
    </w:p>
    <w:p w:rsidR="00AB03AC" w:rsidRDefault="00AB03AC" w:rsidP="00AB03AC">
      <w:pPr>
        <w:spacing w:before="21"/>
        <w:ind w:right="2159"/>
        <w:rPr>
          <w:b/>
          <w:spacing w:val="2"/>
          <w:w w:val="94"/>
          <w:sz w:val="19"/>
          <w:szCs w:val="19"/>
        </w:rPr>
      </w:pPr>
    </w:p>
    <w:p w:rsidR="00AB03AC" w:rsidRDefault="00AB03AC" w:rsidP="00AB03AC">
      <w:pPr>
        <w:spacing w:before="21"/>
        <w:ind w:right="2159"/>
        <w:rPr>
          <w:b/>
          <w:spacing w:val="2"/>
          <w:w w:val="94"/>
          <w:sz w:val="19"/>
          <w:szCs w:val="19"/>
        </w:rPr>
      </w:pPr>
    </w:p>
    <w:p w:rsidR="00AB03AC" w:rsidRDefault="00AB03AC" w:rsidP="00AB03AC">
      <w:pPr>
        <w:spacing w:before="21"/>
        <w:ind w:right="2159"/>
        <w:rPr>
          <w:b/>
          <w:spacing w:val="2"/>
          <w:w w:val="94"/>
          <w:sz w:val="19"/>
          <w:szCs w:val="19"/>
        </w:rPr>
      </w:pPr>
    </w:p>
    <w:p w:rsidR="00AB03AC" w:rsidRDefault="00AB03AC" w:rsidP="00AB03AC">
      <w:pPr>
        <w:spacing w:before="21"/>
        <w:ind w:right="2159"/>
        <w:rPr>
          <w:b/>
          <w:spacing w:val="2"/>
          <w:w w:val="94"/>
          <w:sz w:val="19"/>
          <w:szCs w:val="19"/>
        </w:rPr>
      </w:pPr>
    </w:p>
    <w:p w:rsidR="00AB03AC" w:rsidRDefault="00AB03AC" w:rsidP="00AB03AC">
      <w:pPr>
        <w:spacing w:before="21"/>
        <w:ind w:right="2159"/>
        <w:rPr>
          <w:b/>
          <w:spacing w:val="2"/>
          <w:w w:val="94"/>
          <w:sz w:val="19"/>
          <w:szCs w:val="19"/>
        </w:rPr>
      </w:pPr>
    </w:p>
    <w:p w:rsidR="00AB03AC" w:rsidRDefault="00AB03AC" w:rsidP="00AB03AC">
      <w:pPr>
        <w:spacing w:before="21"/>
        <w:ind w:right="2159"/>
        <w:rPr>
          <w:b/>
          <w:spacing w:val="2"/>
          <w:w w:val="94"/>
          <w:sz w:val="19"/>
          <w:szCs w:val="19"/>
        </w:rPr>
      </w:pPr>
    </w:p>
    <w:p w:rsidR="00AB03AC" w:rsidRDefault="00AB03AC" w:rsidP="00AB03AC">
      <w:pPr>
        <w:spacing w:before="21"/>
        <w:ind w:right="2159"/>
        <w:rPr>
          <w:b/>
          <w:spacing w:val="2"/>
          <w:w w:val="94"/>
          <w:sz w:val="19"/>
          <w:szCs w:val="19"/>
        </w:rPr>
      </w:pPr>
    </w:p>
    <w:p w:rsidR="00AB03AC" w:rsidRDefault="00AB03AC" w:rsidP="00AB03AC">
      <w:pPr>
        <w:spacing w:before="21"/>
        <w:ind w:right="2159"/>
        <w:rPr>
          <w:b/>
          <w:spacing w:val="2"/>
          <w:w w:val="94"/>
          <w:sz w:val="19"/>
          <w:szCs w:val="19"/>
        </w:rPr>
      </w:pPr>
    </w:p>
    <w:p w:rsidR="00AB03AC" w:rsidRDefault="00AB03AC" w:rsidP="00AB03AC">
      <w:pPr>
        <w:spacing w:before="21"/>
        <w:ind w:right="2159"/>
        <w:rPr>
          <w:b/>
          <w:spacing w:val="2"/>
          <w:w w:val="94"/>
          <w:sz w:val="19"/>
          <w:szCs w:val="19"/>
        </w:rPr>
      </w:pPr>
    </w:p>
    <w:p w:rsidR="00AB03AC" w:rsidRDefault="00AB03AC" w:rsidP="00AB03AC">
      <w:pPr>
        <w:spacing w:before="21"/>
        <w:ind w:right="2159"/>
        <w:rPr>
          <w:b/>
          <w:spacing w:val="2"/>
          <w:w w:val="94"/>
          <w:sz w:val="19"/>
          <w:szCs w:val="19"/>
        </w:rPr>
      </w:pPr>
    </w:p>
    <w:p w:rsidR="00AB03AC" w:rsidRDefault="00AB03AC" w:rsidP="00AB03AC">
      <w:pPr>
        <w:spacing w:before="21"/>
        <w:ind w:right="2159"/>
        <w:rPr>
          <w:b/>
          <w:spacing w:val="2"/>
          <w:w w:val="94"/>
          <w:sz w:val="19"/>
          <w:szCs w:val="19"/>
        </w:rPr>
      </w:pPr>
    </w:p>
    <w:p w:rsidR="00AB03AC" w:rsidRDefault="00AB03AC" w:rsidP="00AB03AC">
      <w:pPr>
        <w:spacing w:before="21"/>
        <w:ind w:right="2159"/>
        <w:rPr>
          <w:b/>
          <w:spacing w:val="2"/>
          <w:w w:val="94"/>
          <w:sz w:val="19"/>
          <w:szCs w:val="19"/>
        </w:rPr>
      </w:pPr>
    </w:p>
    <w:p w:rsidR="00AB03AC" w:rsidRDefault="00AB03AC" w:rsidP="00AB03AC">
      <w:pPr>
        <w:spacing w:before="21"/>
        <w:ind w:right="2159"/>
        <w:rPr>
          <w:b/>
          <w:spacing w:val="2"/>
          <w:w w:val="94"/>
          <w:sz w:val="19"/>
          <w:szCs w:val="19"/>
        </w:rPr>
      </w:pPr>
    </w:p>
    <w:p w:rsidR="00AB03AC" w:rsidRDefault="00AB03AC" w:rsidP="00AB03AC">
      <w:pPr>
        <w:spacing w:before="21"/>
        <w:ind w:right="2159"/>
        <w:rPr>
          <w:b/>
          <w:spacing w:val="2"/>
          <w:w w:val="94"/>
          <w:sz w:val="19"/>
          <w:szCs w:val="19"/>
        </w:rPr>
      </w:pPr>
    </w:p>
    <w:p w:rsidR="00AB03AC" w:rsidRDefault="00AB03AC" w:rsidP="00AB03AC">
      <w:pPr>
        <w:spacing w:before="21"/>
        <w:ind w:right="2159"/>
        <w:rPr>
          <w:b/>
          <w:spacing w:val="2"/>
          <w:w w:val="94"/>
          <w:sz w:val="19"/>
          <w:szCs w:val="19"/>
        </w:rPr>
      </w:pPr>
    </w:p>
    <w:sectPr w:rsidR="00AB03AC" w:rsidSect="00C461E0">
      <w:pgSz w:w="12240" w:h="15840"/>
      <w:pgMar w:top="1000" w:right="80" w:bottom="280" w:left="440" w:header="790" w:footer="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2682F" w:rsidRDefault="0042682F" w:rsidP="00C461E0">
      <w:r>
        <w:separator/>
      </w:r>
    </w:p>
  </w:endnote>
  <w:endnote w:type="continuationSeparator" w:id="1">
    <w:p w:rsidR="0042682F" w:rsidRDefault="0042682F" w:rsidP="00C461E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Khmer UI">
    <w:altName w:val="Times New Roman"/>
    <w:charset w:val="00"/>
    <w:family w:val="swiss"/>
    <w:pitch w:val="variable"/>
    <w:sig w:usb0="00000003" w:usb1="0000204A" w:usb2="0001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2682F" w:rsidRDefault="0042682F" w:rsidP="00C461E0">
      <w:r>
        <w:separator/>
      </w:r>
    </w:p>
  </w:footnote>
  <w:footnote w:type="continuationSeparator" w:id="1">
    <w:p w:rsidR="0042682F" w:rsidRDefault="0042682F" w:rsidP="00C461E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682F" w:rsidRDefault="0042682F">
    <w:pPr>
      <w:spacing w:line="200" w:lineRule="exact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0" type="#_x0000_t202" style="position:absolute;margin-left:538.6pt;margin-top:38.5pt;width:9.6pt;height:13.05pt;z-index:-3268;mso-position-horizontal-relative:page;mso-position-vertical-relative:page" filled="f" stroked="f">
          <v:textbox inset="0,0,0,0">
            <w:txbxContent>
              <w:p w:rsidR="0042682F" w:rsidRDefault="0042682F">
                <w:pPr>
                  <w:spacing w:line="240" w:lineRule="exact"/>
                  <w:ind w:left="4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>
                  <w:fldChar w:fldCharType="begin"/>
                </w:r>
                <w:r>
                  <w:rPr>
                    <w:rFonts w:ascii="Calibri" w:eastAsia="Calibri" w:hAnsi="Calibri" w:cs="Calibri"/>
                    <w:position w:val="1"/>
                    <w:sz w:val="22"/>
                    <w:szCs w:val="22"/>
                  </w:rPr>
                  <w:instrText xml:space="preserve"> PAGE </w:instrText>
                </w:r>
                <w:r>
                  <w:fldChar w:fldCharType="separate"/>
                </w:r>
                <w:r w:rsidR="004B3DDE">
                  <w:rPr>
                    <w:rFonts w:ascii="Calibri" w:eastAsia="Calibri" w:hAnsi="Calibri" w:cs="Calibri"/>
                    <w:noProof/>
                    <w:position w:val="1"/>
                    <w:sz w:val="22"/>
                    <w:szCs w:val="22"/>
                  </w:rPr>
                  <w:t>38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682F" w:rsidRDefault="0042682F">
    <w:pPr>
      <w:spacing w:line="200" w:lineRule="exact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9" type="#_x0000_t202" style="position:absolute;margin-left:539.6pt;margin-top:38.5pt;width:7.6pt;height:13.05pt;z-index:-3267;mso-position-horizontal-relative:page;mso-position-vertical-relative:page" filled="f" stroked="f">
          <v:textbox inset="0,0,0,0">
            <w:txbxContent>
              <w:p w:rsidR="0042682F" w:rsidRDefault="0042682F">
                <w:pPr>
                  <w:spacing w:line="240" w:lineRule="exact"/>
                  <w:ind w:left="20" w:right="-33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>
                  <w:rPr>
                    <w:rFonts w:ascii="Calibri" w:eastAsia="Calibri" w:hAnsi="Calibri" w:cs="Calibri"/>
                    <w:position w:val="1"/>
                    <w:sz w:val="22"/>
                    <w:szCs w:val="22"/>
                  </w:rPr>
                  <w:t>4</w:t>
                </w:r>
              </w:p>
            </w:txbxContent>
          </v:textbox>
          <w10:wrap anchorx="page" anchory="pag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682F" w:rsidRDefault="0042682F">
    <w:pPr>
      <w:spacing w:line="200" w:lineRule="exact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8" type="#_x0000_t202" style="position:absolute;margin-left:532.95pt;margin-top:29.85pt;width:15.3pt;height:13.05pt;z-index:-3266;mso-position-horizontal-relative:page;mso-position-vertical-relative:page" filled="f" stroked="f">
          <v:textbox inset="0,0,0,0">
            <w:txbxContent>
              <w:p w:rsidR="0042682F" w:rsidRDefault="0042682F">
                <w:pPr>
                  <w:spacing w:line="240" w:lineRule="exact"/>
                  <w:ind w:left="4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>
                  <w:fldChar w:fldCharType="begin"/>
                </w:r>
                <w:r>
                  <w:rPr>
                    <w:rFonts w:ascii="Calibri" w:eastAsia="Calibri" w:hAnsi="Calibri" w:cs="Calibri"/>
                    <w:position w:val="1"/>
                    <w:sz w:val="22"/>
                    <w:szCs w:val="22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 w:eastAsia="Calibri" w:hAnsi="Calibri" w:cs="Calibri"/>
                    <w:noProof/>
                    <w:position w:val="1"/>
                    <w:sz w:val="22"/>
                    <w:szCs w:val="22"/>
                  </w:rPr>
                  <w:t>12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682F" w:rsidRDefault="0042682F">
    <w:pPr>
      <w:spacing w:line="200" w:lineRule="exact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7" type="#_x0000_t202" style="position:absolute;margin-left:532.95pt;margin-top:29.85pt;width:15.3pt;height:20.35pt;z-index:-3265;mso-position-horizontal-relative:page;mso-position-vertical-relative:page" filled="f" stroked="f">
          <v:textbox inset="0,0,0,0">
            <w:txbxContent>
              <w:p w:rsidR="0042682F" w:rsidRDefault="0042682F">
                <w:pPr>
                  <w:spacing w:line="240" w:lineRule="exact"/>
                  <w:ind w:left="4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>
                  <w:fldChar w:fldCharType="begin"/>
                </w:r>
                <w:r>
                  <w:rPr>
                    <w:rFonts w:ascii="Calibri" w:eastAsia="Calibri" w:hAnsi="Calibri" w:cs="Calibri"/>
                    <w:position w:val="1"/>
                    <w:sz w:val="22"/>
                    <w:szCs w:val="22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 w:eastAsia="Calibri" w:hAnsi="Calibri" w:cs="Calibri"/>
                    <w:noProof/>
                    <w:position w:val="1"/>
                    <w:sz w:val="22"/>
                    <w:szCs w:val="22"/>
                  </w:rPr>
                  <w:t>17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682F" w:rsidRDefault="0042682F">
    <w:pPr>
      <w:spacing w:line="200" w:lineRule="exact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6" type="#_x0000_t202" style="position:absolute;margin-left:533.95pt;margin-top:29.85pt;width:13.3pt;height:13.05pt;z-index:-3264;mso-position-horizontal-relative:page;mso-position-vertical-relative:page" filled="f" stroked="f">
          <v:textbox inset="0,0,0,0">
            <w:txbxContent>
              <w:p w:rsidR="0042682F" w:rsidRDefault="0042682F">
                <w:pPr>
                  <w:spacing w:line="240" w:lineRule="exact"/>
                  <w:ind w:left="20" w:right="-33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>
                  <w:rPr>
                    <w:rFonts w:ascii="Calibri" w:eastAsia="Calibri" w:hAnsi="Calibri" w:cs="Calibri"/>
                    <w:spacing w:val="1"/>
                    <w:position w:val="1"/>
                    <w:sz w:val="22"/>
                    <w:szCs w:val="22"/>
                  </w:rPr>
                  <w:t>18</w:t>
                </w:r>
              </w:p>
            </w:txbxContent>
          </v:textbox>
          <w10:wrap anchorx="page" anchory="page"/>
        </v:shape>
      </w:pict>
    </w: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682F" w:rsidRDefault="0042682F">
    <w:pPr>
      <w:spacing w:line="200" w:lineRule="exact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5" type="#_x0000_t202" style="position:absolute;margin-left:532.95pt;margin-top:29.85pt;width:15.3pt;height:21.7pt;z-index:-3263;mso-position-horizontal-relative:page;mso-position-vertical-relative:page" filled="f" stroked="f">
          <v:textbox inset="0,0,0,0">
            <w:txbxContent>
              <w:p w:rsidR="0042682F" w:rsidRDefault="0042682F">
                <w:pPr>
                  <w:spacing w:line="240" w:lineRule="exact"/>
                  <w:ind w:left="4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>
                  <w:fldChar w:fldCharType="begin"/>
                </w:r>
                <w:r>
                  <w:rPr>
                    <w:rFonts w:ascii="Calibri" w:eastAsia="Calibri" w:hAnsi="Calibri" w:cs="Calibri"/>
                    <w:position w:val="1"/>
                    <w:sz w:val="22"/>
                    <w:szCs w:val="22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 w:eastAsia="Calibri" w:hAnsi="Calibri" w:cs="Calibri"/>
                    <w:noProof/>
                    <w:position w:val="1"/>
                    <w:sz w:val="22"/>
                    <w:szCs w:val="22"/>
                  </w:rPr>
                  <w:t>20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682F" w:rsidRDefault="0042682F">
    <w:pPr>
      <w:spacing w:line="200" w:lineRule="exact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4" type="#_x0000_t202" style="position:absolute;margin-left:532.95pt;margin-top:26.6pt;width:15.3pt;height:13.05pt;z-index:-3262;mso-position-horizontal-relative:page;mso-position-vertical-relative:page" filled="f" stroked="f">
          <v:textbox inset="0,0,0,0">
            <w:txbxContent>
              <w:p w:rsidR="0042682F" w:rsidRDefault="0042682F">
                <w:pPr>
                  <w:spacing w:line="240" w:lineRule="exact"/>
                  <w:ind w:left="4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>
                  <w:fldChar w:fldCharType="begin"/>
                </w:r>
                <w:r>
                  <w:rPr>
                    <w:rFonts w:ascii="Calibri" w:eastAsia="Calibri" w:hAnsi="Calibri" w:cs="Calibri"/>
                    <w:position w:val="1"/>
                    <w:sz w:val="22"/>
                    <w:szCs w:val="22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 w:eastAsia="Calibri" w:hAnsi="Calibri" w:cs="Calibri"/>
                    <w:noProof/>
                    <w:position w:val="1"/>
                    <w:sz w:val="22"/>
                    <w:szCs w:val="22"/>
                  </w:rPr>
                  <w:t>32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682F" w:rsidRDefault="0042682F">
    <w:pPr>
      <w:spacing w:line="0" w:lineRule="atLeast"/>
      <w:rPr>
        <w:sz w:val="0"/>
        <w:szCs w:val="0"/>
      </w:rPr>
    </w:pPr>
  </w:p>
</w:hdr>
</file>

<file path=word/header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682F" w:rsidRDefault="0042682F">
    <w:pPr>
      <w:spacing w:line="200" w:lineRule="exact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3" type="#_x0000_t202" style="position:absolute;margin-left:587.05pt;margin-top:22.75pt;width:15.3pt;height:13.05pt;z-index:-3261;mso-position-horizontal-relative:page;mso-position-vertical-relative:page" filled="f" stroked="f">
          <v:textbox inset="0,0,0,0">
            <w:txbxContent>
              <w:p w:rsidR="0042682F" w:rsidRDefault="0042682F">
                <w:pPr>
                  <w:spacing w:line="240" w:lineRule="exact"/>
                  <w:ind w:left="4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>
                  <w:fldChar w:fldCharType="begin"/>
                </w:r>
                <w:r>
                  <w:rPr>
                    <w:rFonts w:ascii="Calibri" w:eastAsia="Calibri" w:hAnsi="Calibri" w:cs="Calibri"/>
                    <w:position w:val="1"/>
                    <w:sz w:val="22"/>
                    <w:szCs w:val="22"/>
                  </w:rPr>
                  <w:instrText xml:space="preserve"> PAGE </w:instrText>
                </w:r>
                <w:r>
                  <w:fldChar w:fldCharType="separate"/>
                </w:r>
                <w:r w:rsidR="004B3DDE">
                  <w:rPr>
                    <w:rFonts w:ascii="Calibri" w:eastAsia="Calibri" w:hAnsi="Calibri" w:cs="Calibri"/>
                    <w:noProof/>
                    <w:position w:val="1"/>
                    <w:sz w:val="22"/>
                    <w:szCs w:val="22"/>
                  </w:rPr>
                  <w:t>38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1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682F" w:rsidRDefault="0042682F">
    <w:pPr>
      <w:spacing w:line="200" w:lineRule="exact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2" type="#_x0000_t202" style="position:absolute;margin-left:535pt;margin-top:28.5pt;width:15.3pt;height:13.05pt;z-index:-3260;mso-position-horizontal-relative:page;mso-position-vertical-relative:page" filled="f" stroked="f">
          <v:textbox inset="0,0,0,0">
            <w:txbxContent>
              <w:p w:rsidR="0042682F" w:rsidRDefault="0042682F">
                <w:pPr>
                  <w:spacing w:line="240" w:lineRule="exact"/>
                  <w:ind w:left="4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>
                  <w:fldChar w:fldCharType="begin"/>
                </w:r>
                <w:r>
                  <w:rPr>
                    <w:rFonts w:ascii="Calibri" w:eastAsia="Calibri" w:hAnsi="Calibri" w:cs="Calibri"/>
                    <w:position w:val="1"/>
                    <w:sz w:val="22"/>
                    <w:szCs w:val="22"/>
                  </w:rPr>
                  <w:instrText xml:space="preserve"> PAGE </w:instrText>
                </w:r>
                <w:r>
                  <w:fldChar w:fldCharType="separate"/>
                </w:r>
                <w:r w:rsidR="004B3DDE">
                  <w:rPr>
                    <w:rFonts w:ascii="Calibri" w:eastAsia="Calibri" w:hAnsi="Calibri" w:cs="Calibri"/>
                    <w:noProof/>
                    <w:position w:val="1"/>
                    <w:sz w:val="22"/>
                    <w:szCs w:val="22"/>
                  </w:rPr>
                  <w:t>40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1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682F" w:rsidRDefault="0042682F">
    <w:pPr>
      <w:spacing w:line="200" w:lineRule="exact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532.95pt;margin-top:28.5pt;width:17.3pt;height:23pt;z-index:-3259;mso-position-horizontal-relative:page;mso-position-vertical-relative:page" filled="f" stroked="f">
          <v:textbox inset="0,0,0,0">
            <w:txbxContent>
              <w:p w:rsidR="0042682F" w:rsidRDefault="0042682F">
                <w:pPr>
                  <w:spacing w:line="240" w:lineRule="exact"/>
                  <w:ind w:left="81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>
                  <w:fldChar w:fldCharType="begin"/>
                </w:r>
                <w:r>
                  <w:rPr>
                    <w:rFonts w:ascii="Calibri" w:eastAsia="Calibri" w:hAnsi="Calibri" w:cs="Calibri"/>
                    <w:position w:val="1"/>
                    <w:sz w:val="22"/>
                    <w:szCs w:val="22"/>
                  </w:rPr>
                  <w:instrText xml:space="preserve"> PAGE </w:instrText>
                </w:r>
                <w:r>
                  <w:fldChar w:fldCharType="separate"/>
                </w:r>
                <w:r w:rsidR="004B3DDE">
                  <w:rPr>
                    <w:rFonts w:ascii="Calibri" w:eastAsia="Calibri" w:hAnsi="Calibri" w:cs="Calibri"/>
                    <w:noProof/>
                    <w:position w:val="1"/>
                    <w:sz w:val="22"/>
                    <w:szCs w:val="22"/>
                  </w:rPr>
                  <w:t>48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1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682F" w:rsidRDefault="0042682F">
    <w:pPr>
      <w:spacing w:line="0" w:lineRule="atLeast"/>
      <w:rPr>
        <w:sz w:val="0"/>
        <w:szCs w:val="0"/>
      </w:rPr>
    </w:pPr>
  </w:p>
</w:hdr>
</file>

<file path=word/header1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682F" w:rsidRDefault="0042682F">
    <w:pPr>
      <w:spacing w:line="180" w:lineRule="exact"/>
      <w:rPr>
        <w:sz w:val="19"/>
        <w:szCs w:val="19"/>
      </w:rPr>
    </w:pPr>
    <w:r w:rsidRPr="00DE0FA3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3" type="#_x0000_t202" style="position:absolute;margin-left:532.95pt;margin-top:37.15pt;width:15.3pt;height:14.35pt;z-index:-1209;mso-position-horizontal-relative:page;mso-position-vertical-relative:page" filled="f" stroked="f">
          <v:textbox inset="0,0,0,0">
            <w:txbxContent>
              <w:p w:rsidR="0042682F" w:rsidRDefault="0042682F">
                <w:pPr>
                  <w:spacing w:before="2"/>
                  <w:ind w:left="4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>
                  <w:fldChar w:fldCharType="begin"/>
                </w:r>
                <w:r>
                  <w:rPr>
                    <w:rFonts w:ascii="Calibri" w:eastAsia="Calibri" w:hAnsi="Calibri" w:cs="Calibri"/>
                    <w:sz w:val="22"/>
                    <w:szCs w:val="22"/>
                  </w:rPr>
                  <w:instrText xml:space="preserve"> PAGE </w:instrText>
                </w:r>
                <w:r>
                  <w:fldChar w:fldCharType="separate"/>
                </w:r>
                <w:r w:rsidR="004B3DDE">
                  <w:rPr>
                    <w:rFonts w:ascii="Calibri" w:eastAsia="Calibri" w:hAnsi="Calibri" w:cs="Calibri"/>
                    <w:noProof/>
                    <w:sz w:val="22"/>
                    <w:szCs w:val="22"/>
                  </w:rPr>
                  <w:t>51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1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682F" w:rsidRDefault="0042682F">
    <w:pPr>
      <w:spacing w:line="180" w:lineRule="exact"/>
      <w:rPr>
        <w:sz w:val="19"/>
        <w:szCs w:val="19"/>
      </w:rPr>
    </w:pPr>
    <w:r w:rsidRPr="00DE0FA3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532.95pt;margin-top:37.15pt;width:15.3pt;height:14.35pt;z-index:-3258;mso-position-horizontal-relative:page;mso-position-vertical-relative:page" filled="f" stroked="f">
          <v:textbox inset="0,0,0,0">
            <w:txbxContent>
              <w:p w:rsidR="0042682F" w:rsidRDefault="0042682F">
                <w:pPr>
                  <w:spacing w:before="2"/>
                  <w:ind w:left="4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>
                  <w:fldChar w:fldCharType="begin"/>
                </w:r>
                <w:r>
                  <w:rPr>
                    <w:rFonts w:ascii="Calibri" w:eastAsia="Calibri" w:hAnsi="Calibri" w:cs="Calibri"/>
                    <w:sz w:val="22"/>
                    <w:szCs w:val="22"/>
                  </w:rPr>
                  <w:instrText xml:space="preserve"> PAGE </w:instrText>
                </w:r>
                <w:r>
                  <w:fldChar w:fldCharType="separate"/>
                </w:r>
                <w:r w:rsidR="004B3DDE">
                  <w:rPr>
                    <w:rFonts w:ascii="Calibri" w:eastAsia="Calibri" w:hAnsi="Calibri" w:cs="Calibri"/>
                    <w:noProof/>
                    <w:sz w:val="22"/>
                    <w:szCs w:val="22"/>
                  </w:rPr>
                  <w:t>60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1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682F" w:rsidRDefault="0042682F">
    <w:pPr>
      <w:spacing w:line="0" w:lineRule="atLeast"/>
      <w:rPr>
        <w:sz w:val="0"/>
        <w:szCs w:val="0"/>
      </w:rPr>
    </w:pPr>
  </w:p>
</w:hdr>
</file>

<file path=word/header1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682F" w:rsidRDefault="0042682F">
    <w:pPr>
      <w:spacing w:line="200" w:lineRule="exact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532.95pt;margin-top:38.5pt;width:15.3pt;height:13.05pt;z-index:-3257;mso-position-horizontal-relative:page;mso-position-vertical-relative:page" filled="f" stroked="f">
          <v:textbox inset="0,0,0,0">
            <w:txbxContent>
              <w:p w:rsidR="0042682F" w:rsidRDefault="0042682F">
                <w:pPr>
                  <w:spacing w:line="240" w:lineRule="exact"/>
                  <w:ind w:left="4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>
                  <w:fldChar w:fldCharType="begin"/>
                </w:r>
                <w:r>
                  <w:rPr>
                    <w:rFonts w:ascii="Calibri" w:eastAsia="Calibri" w:hAnsi="Calibri" w:cs="Calibri"/>
                    <w:position w:val="1"/>
                    <w:sz w:val="22"/>
                    <w:szCs w:val="22"/>
                  </w:rPr>
                  <w:instrText xml:space="preserve"> PAGE </w:instrText>
                </w:r>
                <w:r>
                  <w:fldChar w:fldCharType="separate"/>
                </w:r>
                <w:r w:rsidR="004B3DDE">
                  <w:rPr>
                    <w:rFonts w:ascii="Calibri" w:eastAsia="Calibri" w:hAnsi="Calibri" w:cs="Calibri"/>
                    <w:noProof/>
                    <w:position w:val="1"/>
                    <w:sz w:val="22"/>
                    <w:szCs w:val="22"/>
                  </w:rPr>
                  <w:t>62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17B225F"/>
    <w:multiLevelType w:val="multilevel"/>
    <w:tmpl w:val="5A5E3B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">
    <w:nsid w:val="48430317"/>
    <w:multiLevelType w:val="hybridMultilevel"/>
    <w:tmpl w:val="591624B0"/>
    <w:lvl w:ilvl="0" w:tplc="1F64AC10">
      <w:start w:val="1"/>
      <w:numFmt w:val="decimal"/>
      <w:lvlText w:val="%1."/>
      <w:lvlJc w:val="left"/>
      <w:pPr>
        <w:ind w:left="2880" w:hanging="360"/>
      </w:pPr>
      <w:rPr>
        <w:rFonts w:hint="default"/>
        <w:b/>
        <w:sz w:val="29"/>
      </w:rPr>
    </w:lvl>
    <w:lvl w:ilvl="1" w:tplc="04090019" w:tentative="1">
      <w:start w:val="1"/>
      <w:numFmt w:val="lowerLetter"/>
      <w:lvlText w:val="%2."/>
      <w:lvlJc w:val="left"/>
      <w:pPr>
        <w:ind w:left="3600" w:hanging="360"/>
      </w:pPr>
    </w:lvl>
    <w:lvl w:ilvl="2" w:tplc="0409001B" w:tentative="1">
      <w:start w:val="1"/>
      <w:numFmt w:val="lowerRoman"/>
      <w:lvlText w:val="%3."/>
      <w:lvlJc w:val="right"/>
      <w:pPr>
        <w:ind w:left="4320" w:hanging="180"/>
      </w:pPr>
    </w:lvl>
    <w:lvl w:ilvl="3" w:tplc="0409000F" w:tentative="1">
      <w:start w:val="1"/>
      <w:numFmt w:val="decimal"/>
      <w:lvlText w:val="%4."/>
      <w:lvlJc w:val="left"/>
      <w:pPr>
        <w:ind w:left="5040" w:hanging="360"/>
      </w:pPr>
    </w:lvl>
    <w:lvl w:ilvl="4" w:tplc="04090019" w:tentative="1">
      <w:start w:val="1"/>
      <w:numFmt w:val="lowerLetter"/>
      <w:lvlText w:val="%5."/>
      <w:lvlJc w:val="left"/>
      <w:pPr>
        <w:ind w:left="5760" w:hanging="360"/>
      </w:pPr>
    </w:lvl>
    <w:lvl w:ilvl="5" w:tplc="0409001B" w:tentative="1">
      <w:start w:val="1"/>
      <w:numFmt w:val="lowerRoman"/>
      <w:lvlText w:val="%6."/>
      <w:lvlJc w:val="right"/>
      <w:pPr>
        <w:ind w:left="6480" w:hanging="180"/>
      </w:pPr>
    </w:lvl>
    <w:lvl w:ilvl="6" w:tplc="0409000F" w:tentative="1">
      <w:start w:val="1"/>
      <w:numFmt w:val="decimal"/>
      <w:lvlText w:val="%7."/>
      <w:lvlJc w:val="left"/>
      <w:pPr>
        <w:ind w:left="7200" w:hanging="360"/>
      </w:pPr>
    </w:lvl>
    <w:lvl w:ilvl="7" w:tplc="04090019" w:tentative="1">
      <w:start w:val="1"/>
      <w:numFmt w:val="lowerLetter"/>
      <w:lvlText w:val="%8."/>
      <w:lvlJc w:val="left"/>
      <w:pPr>
        <w:ind w:left="7920" w:hanging="360"/>
      </w:pPr>
    </w:lvl>
    <w:lvl w:ilvl="8" w:tplc="0409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2">
    <w:nsid w:val="7FD44AC9"/>
    <w:multiLevelType w:val="hybridMultilevel"/>
    <w:tmpl w:val="0108FAB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20"/>
  <w:characterSpacingControl w:val="doNotCompress"/>
  <w:hdrShapeDefaults>
    <o:shapedefaults v:ext="edit" spidmax="2087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/>
  <w:rsids>
    <w:rsidRoot w:val="00C461E0"/>
    <w:rsid w:val="000143C0"/>
    <w:rsid w:val="0003208C"/>
    <w:rsid w:val="000401B8"/>
    <w:rsid w:val="001968D7"/>
    <w:rsid w:val="00264B4D"/>
    <w:rsid w:val="002F0366"/>
    <w:rsid w:val="00394B4A"/>
    <w:rsid w:val="003B2783"/>
    <w:rsid w:val="003F7E0C"/>
    <w:rsid w:val="00405475"/>
    <w:rsid w:val="0042682F"/>
    <w:rsid w:val="004B3DDE"/>
    <w:rsid w:val="005561C7"/>
    <w:rsid w:val="005C62C9"/>
    <w:rsid w:val="00680056"/>
    <w:rsid w:val="006F454F"/>
    <w:rsid w:val="00743ADB"/>
    <w:rsid w:val="00883052"/>
    <w:rsid w:val="008854AC"/>
    <w:rsid w:val="00887D38"/>
    <w:rsid w:val="00894660"/>
    <w:rsid w:val="008B0A2C"/>
    <w:rsid w:val="008C1A62"/>
    <w:rsid w:val="008E2833"/>
    <w:rsid w:val="008F2290"/>
    <w:rsid w:val="008F7FA1"/>
    <w:rsid w:val="00932C20"/>
    <w:rsid w:val="009F1871"/>
    <w:rsid w:val="009F37D2"/>
    <w:rsid w:val="00A94244"/>
    <w:rsid w:val="00AB03AC"/>
    <w:rsid w:val="00AC1A1C"/>
    <w:rsid w:val="00B13ABF"/>
    <w:rsid w:val="00B21A30"/>
    <w:rsid w:val="00B975F6"/>
    <w:rsid w:val="00BC71CA"/>
    <w:rsid w:val="00C02C75"/>
    <w:rsid w:val="00C32D87"/>
    <w:rsid w:val="00C461E0"/>
    <w:rsid w:val="00C87C45"/>
    <w:rsid w:val="00CE14DA"/>
    <w:rsid w:val="00D02EEC"/>
    <w:rsid w:val="00D1630F"/>
    <w:rsid w:val="00D645B4"/>
    <w:rsid w:val="00D65221"/>
    <w:rsid w:val="00DE0FA3"/>
    <w:rsid w:val="00E16B2E"/>
    <w:rsid w:val="00E2741E"/>
    <w:rsid w:val="00EB607F"/>
    <w:rsid w:val="00EB61A7"/>
    <w:rsid w:val="00F41C6C"/>
    <w:rsid w:val="00F636A9"/>
    <w:rsid w:val="00FC1A2F"/>
    <w:rsid w:val="00FF5A2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8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B3490"/>
  </w:style>
  <w:style w:type="paragraph" w:styleId="Heading1">
    <w:name w:val="heading 1"/>
    <w:basedOn w:val="Normal"/>
    <w:next w:val="Normal"/>
    <w:link w:val="Heading1Char"/>
    <w:uiPriority w:val="9"/>
    <w:qFormat/>
    <w:rsid w:val="001B3490"/>
    <w:pPr>
      <w:keepNext/>
      <w:tabs>
        <w:tab w:val="num" w:pos="720"/>
      </w:tabs>
      <w:spacing w:before="240" w:after="60"/>
      <w:ind w:left="720" w:hanging="72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B3490"/>
    <w:pPr>
      <w:keepNext/>
      <w:tabs>
        <w:tab w:val="num" w:pos="1440"/>
      </w:tabs>
      <w:spacing w:before="240" w:after="60"/>
      <w:ind w:left="1440" w:hanging="72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B3490"/>
    <w:pPr>
      <w:keepNext/>
      <w:tabs>
        <w:tab w:val="num" w:pos="2160"/>
      </w:tabs>
      <w:spacing w:before="240" w:after="60"/>
      <w:ind w:left="2160" w:hanging="72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B3490"/>
    <w:pPr>
      <w:keepNext/>
      <w:tabs>
        <w:tab w:val="num" w:pos="2880"/>
      </w:tabs>
      <w:spacing w:before="240" w:after="60"/>
      <w:ind w:left="2880" w:hanging="72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B3490"/>
    <w:pPr>
      <w:tabs>
        <w:tab w:val="num" w:pos="3600"/>
      </w:tabs>
      <w:spacing w:before="240" w:after="60"/>
      <w:ind w:left="3600" w:hanging="72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qFormat/>
    <w:rsid w:val="001B3490"/>
    <w:pPr>
      <w:tabs>
        <w:tab w:val="num" w:pos="4320"/>
      </w:tabs>
      <w:spacing w:before="240" w:after="60"/>
      <w:ind w:left="4320" w:hanging="72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B3490"/>
    <w:pPr>
      <w:tabs>
        <w:tab w:val="num" w:pos="5040"/>
      </w:tabs>
      <w:spacing w:before="240" w:after="60"/>
      <w:ind w:left="5040" w:hanging="72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B3490"/>
    <w:pPr>
      <w:tabs>
        <w:tab w:val="num" w:pos="5760"/>
      </w:tabs>
      <w:spacing w:before="240" w:after="60"/>
      <w:ind w:left="5760" w:hanging="72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B3490"/>
    <w:pPr>
      <w:tabs>
        <w:tab w:val="num" w:pos="6480"/>
      </w:tabs>
      <w:spacing w:before="240" w:after="60"/>
      <w:ind w:left="6480" w:hanging="72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B3490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1B3490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B3490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B3490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B3490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rsid w:val="001B3490"/>
    <w:rPr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B3490"/>
    <w:rPr>
      <w:rFonts w:asciiTheme="minorHAnsi" w:eastAsiaTheme="minorEastAsia" w:hAnsiTheme="minorHAnsi" w:cstheme="minorBidi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B3490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B3490"/>
    <w:rPr>
      <w:rFonts w:asciiTheme="majorHAnsi" w:eastAsiaTheme="majorEastAsia" w:hAnsiTheme="majorHAnsi" w:cstheme="majorBidi"/>
      <w:sz w:val="22"/>
      <w:szCs w:val="22"/>
    </w:rPr>
  </w:style>
  <w:style w:type="paragraph" w:styleId="ListParagraph">
    <w:name w:val="List Paragraph"/>
    <w:basedOn w:val="Normal"/>
    <w:uiPriority w:val="34"/>
    <w:qFormat/>
    <w:rsid w:val="00C02C75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eader" Target="header6.xml"/><Relationship Id="rId18" Type="http://schemas.openxmlformats.org/officeDocument/2006/relationships/header" Target="header10.xml"/><Relationship Id="rId26" Type="http://schemas.openxmlformats.org/officeDocument/2006/relationships/image" Target="media/image4.png"/><Relationship Id="rId3" Type="http://schemas.openxmlformats.org/officeDocument/2006/relationships/settings" Target="settings.xml"/><Relationship Id="rId21" Type="http://schemas.openxmlformats.org/officeDocument/2006/relationships/header" Target="header13.xml"/><Relationship Id="rId7" Type="http://schemas.openxmlformats.org/officeDocument/2006/relationships/image" Target="media/image1.png"/><Relationship Id="rId12" Type="http://schemas.openxmlformats.org/officeDocument/2006/relationships/header" Target="header5.xml"/><Relationship Id="rId17" Type="http://schemas.openxmlformats.org/officeDocument/2006/relationships/hyperlink" Target="http://www.pprasindh.gov.pk/" TargetMode="External"/><Relationship Id="rId25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header" Target="header9.xml"/><Relationship Id="rId20" Type="http://schemas.openxmlformats.org/officeDocument/2006/relationships/header" Target="header12.xml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4.xml"/><Relationship Id="rId24" Type="http://schemas.openxmlformats.org/officeDocument/2006/relationships/image" Target="media/image2.png"/><Relationship Id="rId5" Type="http://schemas.openxmlformats.org/officeDocument/2006/relationships/footnotes" Target="footnotes.xml"/><Relationship Id="rId15" Type="http://schemas.openxmlformats.org/officeDocument/2006/relationships/header" Target="header8.xml"/><Relationship Id="rId23" Type="http://schemas.openxmlformats.org/officeDocument/2006/relationships/header" Target="header15.xml"/><Relationship Id="rId28" Type="http://schemas.openxmlformats.org/officeDocument/2006/relationships/header" Target="header16.xml"/><Relationship Id="rId10" Type="http://schemas.openxmlformats.org/officeDocument/2006/relationships/header" Target="header3.xml"/><Relationship Id="rId19" Type="http://schemas.openxmlformats.org/officeDocument/2006/relationships/header" Target="header1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header" Target="header7.xml"/><Relationship Id="rId22" Type="http://schemas.openxmlformats.org/officeDocument/2006/relationships/header" Target="header14.xml"/><Relationship Id="rId27" Type="http://schemas.openxmlformats.org/officeDocument/2006/relationships/hyperlink" Target="http://www.pprasindh.gov.pk/" TargetMode="Externa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1702</TotalTime>
  <Pages>64</Pages>
  <Words>16837</Words>
  <Characters>95975</Characters>
  <Application>Microsoft Office Word</Application>
  <DocSecurity>0</DocSecurity>
  <Lines>799</Lines>
  <Paragraphs>225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112587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DEO Malir</cp:lastModifiedBy>
  <cp:revision>27</cp:revision>
  <cp:lastPrinted>2016-05-24T08:00:00Z</cp:lastPrinted>
  <dcterms:created xsi:type="dcterms:W3CDTF">2016-05-14T21:13:00Z</dcterms:created>
  <dcterms:modified xsi:type="dcterms:W3CDTF">2016-05-24T08:02:00Z</dcterms:modified>
</cp:coreProperties>
</file>